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94DB3D4" w:rsidR="00EE1DA5" w:rsidRDefault="00EE1DA5" w:rsidP="006D6B9B">
      <w:pPr>
        <w:framePr w:w="4612" w:hSpace="141" w:wrap="around" w:vAnchor="text" w:hAnchor="page" w:x="6521" w:y="7"/>
        <w:rPr>
          <w:rFonts w:cs="Arial"/>
          <w:noProof/>
        </w:rPr>
      </w:pPr>
    </w:p>
    <w:p w14:paraId="6C940075" w14:textId="77777777" w:rsidR="00B90C40" w:rsidRDefault="00B90C40" w:rsidP="006D6B9B">
      <w:pPr>
        <w:framePr w:w="4612" w:hSpace="141" w:wrap="around" w:vAnchor="text" w:hAnchor="page" w:x="6521" w:y="7"/>
        <w:rPr>
          <w:rFonts w:cs="Arial"/>
          <w:noProof/>
        </w:rPr>
      </w:pPr>
    </w:p>
    <w:p w14:paraId="01195FB6" w14:textId="77777777" w:rsidR="00B90C40" w:rsidRDefault="00B90C40" w:rsidP="006D6B9B">
      <w:pPr>
        <w:framePr w:w="4612" w:hSpace="141" w:wrap="around" w:vAnchor="text" w:hAnchor="page" w:x="6521" w:y="7"/>
        <w:rPr>
          <w:rFonts w:cs="Arial"/>
          <w:noProof/>
        </w:rPr>
      </w:pPr>
    </w:p>
    <w:p w14:paraId="628DAF4B" w14:textId="77777777" w:rsidR="00B90C40" w:rsidRDefault="00B90C40" w:rsidP="006D6B9B">
      <w:pPr>
        <w:framePr w:w="4612" w:hSpace="141" w:wrap="around" w:vAnchor="text" w:hAnchor="page" w:x="6521" w:y="7"/>
        <w:rPr>
          <w:rFonts w:cs="Arial"/>
          <w:noProof/>
        </w:rPr>
      </w:pPr>
    </w:p>
    <w:p w14:paraId="14AB88A6" w14:textId="77777777" w:rsidR="00B90C40" w:rsidRDefault="00B90C40" w:rsidP="006D6B9B">
      <w:pPr>
        <w:framePr w:w="4612" w:hSpace="141" w:wrap="around" w:vAnchor="text" w:hAnchor="page" w:x="6521" w:y="7"/>
        <w:rPr>
          <w:rFonts w:cs="Arial"/>
          <w:noProof/>
        </w:rPr>
      </w:pPr>
    </w:p>
    <w:p w14:paraId="60F5821F" w14:textId="77777777" w:rsidR="00B90C40" w:rsidRDefault="00B90C40" w:rsidP="006D6B9B">
      <w:pPr>
        <w:framePr w:w="4612" w:hSpace="141" w:wrap="around" w:vAnchor="text" w:hAnchor="page" w:x="6521" w:y="7"/>
        <w:rPr>
          <w:rFonts w:cs="Arial"/>
          <w:noProof/>
        </w:rPr>
      </w:pPr>
    </w:p>
    <w:p w14:paraId="6AB218B7" w14:textId="77777777" w:rsidR="00B90C40" w:rsidRPr="00E50F9A" w:rsidRDefault="00B90C40" w:rsidP="006D6B9B">
      <w:pPr>
        <w:framePr w:w="4612" w:hSpace="141" w:wrap="around" w:vAnchor="text" w:hAnchor="page" w:x="6521" w:y="7"/>
        <w:rPr>
          <w:rFonts w:cs="Arial"/>
          <w:noProof/>
        </w:rPr>
      </w:pPr>
    </w:p>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EE1DA5">
      <w:pPr>
        <w:pStyle w:val="BodyText2"/>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E50F9A" w:rsidRDefault="00F9236E" w:rsidP="000574FD">
      <w:pPr>
        <w:pStyle w:val="BodyText2"/>
        <w:jc w:val="center"/>
        <w:rPr>
          <w:rFonts w:cs="Arial"/>
          <w:b w:val="0"/>
          <w:bCs/>
          <w:noProof/>
          <w:sz w:val="32"/>
          <w:szCs w:val="32"/>
        </w:rPr>
      </w:pPr>
      <w:r w:rsidRPr="00E50F9A">
        <w:rPr>
          <w:b w:val="0"/>
          <w:noProof/>
          <w:sz w:val="32"/>
          <w:szCs w:val="32"/>
        </w:rPr>
        <w:t>DOKUMENTACIJA V ZVEZI Z ODDAJO JAVNEGA NAROČILA</w:t>
      </w:r>
    </w:p>
    <w:p w14:paraId="576C9448" w14:textId="77777777" w:rsidR="000574FD" w:rsidRPr="00E50F9A" w:rsidRDefault="000574FD" w:rsidP="000574FD">
      <w:pPr>
        <w:pStyle w:val="BodyText2"/>
        <w:jc w:val="center"/>
        <w:rPr>
          <w:b w:val="0"/>
          <w:strike/>
          <w:noProof/>
          <w:sz w:val="32"/>
          <w:szCs w:val="32"/>
        </w:rPr>
      </w:pPr>
    </w:p>
    <w:p w14:paraId="7B818178" w14:textId="77777777" w:rsidR="000574FD" w:rsidRPr="00E50F9A" w:rsidRDefault="000574FD" w:rsidP="000574FD">
      <w:pPr>
        <w:pStyle w:val="BodyText2"/>
        <w:rPr>
          <w:rFonts w:cs="Arial"/>
          <w:b w:val="0"/>
          <w:bCs/>
          <w:noProof/>
          <w:sz w:val="32"/>
          <w:szCs w:val="32"/>
        </w:rPr>
      </w:pPr>
    </w:p>
    <w:p w14:paraId="3250C757" w14:textId="45B2C1B0" w:rsidR="00EE1DA5" w:rsidRPr="00E50F9A" w:rsidRDefault="00EE1DA5" w:rsidP="000574FD">
      <w:pPr>
        <w:pStyle w:val="BodyText2"/>
        <w:jc w:val="center"/>
        <w:rPr>
          <w:rFonts w:cs="Arial"/>
          <w:b w:val="0"/>
          <w:bCs/>
          <w:noProof/>
          <w:sz w:val="32"/>
          <w:szCs w:val="32"/>
        </w:rPr>
      </w:pPr>
      <w:r w:rsidRPr="00E50F9A">
        <w:rPr>
          <w:rFonts w:cs="Arial"/>
          <w:b w:val="0"/>
          <w:bCs/>
          <w:noProof/>
          <w:sz w:val="32"/>
          <w:szCs w:val="32"/>
        </w:rPr>
        <w:t xml:space="preserve">PO </w:t>
      </w:r>
      <w:r w:rsidR="004C5A95" w:rsidRPr="00E50F9A">
        <w:rPr>
          <w:rFonts w:cs="Arial"/>
          <w:b w:val="0"/>
          <w:bCs/>
          <w:noProof/>
          <w:sz w:val="32"/>
          <w:szCs w:val="32"/>
        </w:rPr>
        <w:t>ODPRTEM POSTOPKU</w:t>
      </w:r>
    </w:p>
    <w:p w14:paraId="5FFC1A10" w14:textId="77777777" w:rsidR="00EE1DA5" w:rsidRPr="00E50F9A" w:rsidRDefault="00EE1DA5" w:rsidP="00EE1DA5">
      <w:pPr>
        <w:pStyle w:val="BodyText2"/>
        <w:jc w:val="center"/>
        <w:rPr>
          <w:rFonts w:cs="Arial"/>
          <w:b w:val="0"/>
          <w:bCs/>
          <w:noProof/>
          <w:sz w:val="32"/>
          <w:szCs w:val="32"/>
        </w:rPr>
      </w:pPr>
    </w:p>
    <w:p w14:paraId="6580C043" w14:textId="77777777" w:rsidR="00EE1DA5" w:rsidRPr="00E50F9A" w:rsidRDefault="00EE1DA5" w:rsidP="00EE1DA5">
      <w:pPr>
        <w:pStyle w:val="BodyText2"/>
        <w:jc w:val="center"/>
        <w:rPr>
          <w:rFonts w:cs="Arial"/>
          <w:b w:val="0"/>
          <w:bCs/>
          <w:noProof/>
          <w:sz w:val="32"/>
          <w:szCs w:val="32"/>
        </w:rPr>
      </w:pPr>
      <w:r w:rsidRPr="00E50F9A">
        <w:rPr>
          <w:rFonts w:cs="Arial"/>
          <w:b w:val="0"/>
          <w:bCs/>
          <w:noProof/>
          <w:sz w:val="32"/>
          <w:szCs w:val="32"/>
        </w:rPr>
        <w:t>Z OZNAKO</w:t>
      </w:r>
    </w:p>
    <w:p w14:paraId="175CAC20" w14:textId="77777777" w:rsidR="00EE1DA5" w:rsidRPr="00E50F9A" w:rsidRDefault="00EE1DA5" w:rsidP="00EE1DA5">
      <w:pPr>
        <w:pStyle w:val="BodyText2"/>
        <w:jc w:val="center"/>
        <w:rPr>
          <w:rFonts w:cs="Arial"/>
          <w:b w:val="0"/>
          <w:bCs/>
          <w:noProof/>
          <w:sz w:val="32"/>
          <w:szCs w:val="32"/>
        </w:rPr>
      </w:pPr>
    </w:p>
    <w:p w14:paraId="5943FCAC" w14:textId="21B32786" w:rsidR="00EE1DA5" w:rsidRPr="00E50F9A" w:rsidRDefault="00596647" w:rsidP="00EE1DA5">
      <w:pPr>
        <w:pStyle w:val="BodyText2"/>
        <w:jc w:val="center"/>
        <w:rPr>
          <w:b w:val="0"/>
          <w:noProof/>
          <w:sz w:val="32"/>
          <w:szCs w:val="32"/>
        </w:rPr>
      </w:pPr>
      <w:r w:rsidRPr="00E50F9A">
        <w:rPr>
          <w:b w:val="0"/>
          <w:noProof/>
          <w:sz w:val="32"/>
          <w:szCs w:val="32"/>
        </w:rPr>
        <w:t>JN-</w:t>
      </w:r>
      <w:r w:rsidR="00B90C40">
        <w:rPr>
          <w:b w:val="0"/>
          <w:noProof/>
          <w:sz w:val="32"/>
          <w:szCs w:val="32"/>
        </w:rPr>
        <w:t>S0762</w:t>
      </w:r>
    </w:p>
    <w:p w14:paraId="20414367" w14:textId="77777777" w:rsidR="00EE1DA5" w:rsidRPr="00E50F9A" w:rsidRDefault="00EE1DA5" w:rsidP="00EE1DA5">
      <w:pPr>
        <w:pStyle w:val="BodyText2"/>
        <w:rPr>
          <w:b w:val="0"/>
          <w:noProof/>
          <w:sz w:val="32"/>
          <w:szCs w:val="32"/>
        </w:rPr>
      </w:pPr>
    </w:p>
    <w:p w14:paraId="02C395FF" w14:textId="77777777" w:rsidR="00EE1DA5" w:rsidRPr="00E50F9A" w:rsidRDefault="00EE1DA5" w:rsidP="00EE1DA5">
      <w:pPr>
        <w:pStyle w:val="BodyText2"/>
        <w:rPr>
          <w:rFonts w:ascii="Times New Roman" w:hAnsi="Times New Roman"/>
          <w:noProof/>
          <w:sz w:val="32"/>
          <w:szCs w:val="32"/>
        </w:rPr>
      </w:pPr>
    </w:p>
    <w:p w14:paraId="245E075E" w14:textId="77777777" w:rsidR="00EE1DA5" w:rsidRPr="00E50F9A" w:rsidRDefault="00EE1DA5" w:rsidP="00EE1DA5">
      <w:pPr>
        <w:pStyle w:val="BodyText2"/>
        <w:rPr>
          <w:rFonts w:ascii="Times New Roman" w:hAnsi="Times New Roman"/>
          <w:noProof/>
          <w:sz w:val="32"/>
          <w:szCs w:val="32"/>
        </w:rPr>
      </w:pPr>
    </w:p>
    <w:p w14:paraId="464D6FAD" w14:textId="77777777" w:rsidR="00EE1DA5" w:rsidRPr="00E50F9A" w:rsidRDefault="00EE1DA5" w:rsidP="00EE1DA5">
      <w:pPr>
        <w:pStyle w:val="BodyText"/>
        <w:rPr>
          <w:noProof/>
          <w:sz w:val="32"/>
          <w:szCs w:val="32"/>
        </w:rPr>
      </w:pPr>
    </w:p>
    <w:p w14:paraId="484699DC" w14:textId="77777777" w:rsidR="00B90C40" w:rsidRPr="00B90C40" w:rsidRDefault="00B90C40" w:rsidP="00B90C40">
      <w:pPr>
        <w:pStyle w:val="BodyText"/>
        <w:jc w:val="center"/>
        <w:rPr>
          <w:rFonts w:cs="Arial"/>
          <w:b/>
          <w:caps/>
          <w:noProof/>
          <w:color w:val="000000"/>
          <w:sz w:val="32"/>
          <w:szCs w:val="32"/>
        </w:rPr>
      </w:pPr>
      <w:r w:rsidRPr="00B90C40">
        <w:rPr>
          <w:rFonts w:cs="Arial"/>
          <w:b/>
          <w:caps/>
          <w:noProof/>
          <w:color w:val="000000"/>
          <w:sz w:val="32"/>
          <w:szCs w:val="32"/>
        </w:rPr>
        <w:t xml:space="preserve">Razširjeno premoženjsko zavarovanje nepremičnin, opreme </w:t>
      </w:r>
    </w:p>
    <w:p w14:paraId="3F67FD81" w14:textId="77777777" w:rsidR="00B90C40" w:rsidRDefault="00B90C40" w:rsidP="00B90C40">
      <w:pPr>
        <w:pStyle w:val="BodyText"/>
        <w:jc w:val="center"/>
        <w:rPr>
          <w:rFonts w:cs="Arial"/>
          <w:b/>
          <w:caps/>
          <w:noProof/>
          <w:color w:val="000000"/>
          <w:sz w:val="32"/>
          <w:szCs w:val="32"/>
        </w:rPr>
      </w:pPr>
      <w:r w:rsidRPr="00B90C40">
        <w:rPr>
          <w:rFonts w:cs="Arial"/>
          <w:b/>
          <w:caps/>
          <w:noProof/>
          <w:color w:val="000000"/>
          <w:sz w:val="32"/>
          <w:szCs w:val="32"/>
        </w:rPr>
        <w:t>in zalog ter zavarovanje splošne odgovornosti</w:t>
      </w:r>
    </w:p>
    <w:p w14:paraId="44BAF85C" w14:textId="4AE7F327" w:rsidR="00EE1DA5" w:rsidRPr="00E50F9A" w:rsidRDefault="006D6B9B" w:rsidP="00B90C40">
      <w:pPr>
        <w:pStyle w:val="BodyText"/>
        <w:jc w:val="center"/>
        <w:rPr>
          <w:rFonts w:cs="Arial"/>
          <w:b/>
          <w:caps/>
          <w:noProof/>
          <w:color w:val="000000"/>
          <w:sz w:val="32"/>
          <w:szCs w:val="32"/>
        </w:rPr>
      </w:pPr>
      <w:r>
        <w:rPr>
          <w:rFonts w:cs="Arial"/>
          <w:b/>
          <w:caps/>
          <w:noProof/>
          <w:color w:val="000000"/>
          <w:sz w:val="32"/>
          <w:szCs w:val="32"/>
        </w:rPr>
        <w:t>za obdobje treh (3) let</w:t>
      </w:r>
    </w:p>
    <w:p w14:paraId="53D6A7C7" w14:textId="77777777" w:rsidR="00EE1DA5" w:rsidRPr="00E50F9A" w:rsidRDefault="00EE1DA5" w:rsidP="00EE1DA5">
      <w:pPr>
        <w:pStyle w:val="BodyText"/>
        <w:rPr>
          <w:b/>
          <w:noProof/>
        </w:rPr>
      </w:pPr>
    </w:p>
    <w:p w14:paraId="6CEF6CA2" w14:textId="77777777" w:rsidR="00EE1DA5" w:rsidRPr="00E50F9A" w:rsidRDefault="00EE1DA5" w:rsidP="00EE1DA5">
      <w:pPr>
        <w:pStyle w:val="BodyText"/>
        <w:rPr>
          <w:b/>
          <w:noProof/>
        </w:rPr>
      </w:pPr>
    </w:p>
    <w:p w14:paraId="38277FE8" w14:textId="77777777" w:rsidR="00EE1DA5" w:rsidRPr="00E50F9A" w:rsidRDefault="00EE1DA5" w:rsidP="00EE1DA5">
      <w:pPr>
        <w:pStyle w:val="BodyText"/>
        <w:rPr>
          <w:b/>
          <w:noProof/>
        </w:rPr>
      </w:pPr>
    </w:p>
    <w:p w14:paraId="5E62C743" w14:textId="0CE48C43" w:rsidR="00EE1DA5" w:rsidRPr="005B290D" w:rsidRDefault="005B290D" w:rsidP="005B290D">
      <w:pPr>
        <w:pStyle w:val="BodyText"/>
        <w:jc w:val="center"/>
        <w:rPr>
          <w:rFonts w:cs="Arial"/>
          <w:b/>
          <w:caps/>
          <w:noProof/>
          <w:color w:val="000000"/>
          <w:sz w:val="32"/>
          <w:szCs w:val="32"/>
        </w:rPr>
      </w:pPr>
      <w:r w:rsidRPr="005B290D">
        <w:rPr>
          <w:rFonts w:cs="Arial"/>
          <w:b/>
          <w:caps/>
          <w:noProof/>
          <w:color w:val="000000"/>
          <w:sz w:val="32"/>
          <w:szCs w:val="32"/>
          <w:highlight w:val="yellow"/>
        </w:rPr>
        <w:t>Popravek</w:t>
      </w:r>
      <w:r w:rsidRPr="00093103">
        <w:rPr>
          <w:rFonts w:cs="Arial"/>
          <w:b/>
          <w:caps/>
          <w:noProof/>
          <w:color w:val="000000"/>
          <w:sz w:val="32"/>
          <w:szCs w:val="32"/>
          <w:highlight w:val="yellow"/>
        </w:rPr>
        <w:t xml:space="preserve"> </w:t>
      </w:r>
      <w:r w:rsidR="00093103" w:rsidRPr="00093103">
        <w:rPr>
          <w:rFonts w:cs="Arial"/>
          <w:b/>
          <w:caps/>
          <w:noProof/>
          <w:color w:val="000000"/>
          <w:sz w:val="32"/>
          <w:szCs w:val="32"/>
          <w:highlight w:val="yellow"/>
        </w:rPr>
        <w:t>2</w:t>
      </w:r>
    </w:p>
    <w:p w14:paraId="0E834955" w14:textId="77777777" w:rsidR="00EE1DA5" w:rsidRPr="00E50F9A" w:rsidRDefault="00EE1DA5" w:rsidP="00EE1DA5">
      <w:pPr>
        <w:pStyle w:val="BodyText"/>
        <w:rPr>
          <w:b/>
          <w:noProof/>
        </w:rPr>
      </w:pPr>
    </w:p>
    <w:p w14:paraId="5DA0FC3F" w14:textId="77777777" w:rsidR="00EE1DA5" w:rsidRPr="00E50F9A" w:rsidRDefault="00EE1DA5" w:rsidP="00EE1DA5">
      <w:pPr>
        <w:pStyle w:val="BodyText"/>
        <w:rPr>
          <w:b/>
          <w:noProof/>
        </w:rPr>
      </w:pPr>
    </w:p>
    <w:p w14:paraId="03F9E9D6" w14:textId="77777777" w:rsidR="00EE1DA5" w:rsidRPr="00E50F9A" w:rsidRDefault="00EE1DA5" w:rsidP="00EE1DA5">
      <w:pPr>
        <w:pStyle w:val="BodyText"/>
        <w:rPr>
          <w:b/>
          <w:noProof/>
        </w:rPr>
      </w:pPr>
    </w:p>
    <w:p w14:paraId="258C6E44" w14:textId="77777777" w:rsidR="00EE1DA5" w:rsidRPr="00E50F9A" w:rsidRDefault="00EE1DA5" w:rsidP="00EE1DA5">
      <w:pPr>
        <w:pStyle w:val="BodyText"/>
        <w:rPr>
          <w:b/>
          <w:noProof/>
        </w:rPr>
      </w:pPr>
    </w:p>
    <w:p w14:paraId="176EF109" w14:textId="77777777" w:rsidR="00EE1DA5" w:rsidRPr="00E50F9A" w:rsidRDefault="00EE1DA5" w:rsidP="00EE1DA5">
      <w:pPr>
        <w:rPr>
          <w:noProof/>
        </w:rPr>
      </w:pPr>
    </w:p>
    <w:p w14:paraId="1621A0F1" w14:textId="77777777" w:rsidR="00EE1DA5" w:rsidRPr="00E50F9A" w:rsidRDefault="00EE1DA5" w:rsidP="00EE1DA5">
      <w:pPr>
        <w:rPr>
          <w:noProof/>
        </w:rPr>
      </w:pPr>
    </w:p>
    <w:p w14:paraId="2327F9A5" w14:textId="77777777" w:rsidR="00EE1DA5" w:rsidRPr="00E50F9A" w:rsidRDefault="00EE1DA5" w:rsidP="00EE1DA5">
      <w:pPr>
        <w:pStyle w:val="FootnoteText"/>
        <w:rPr>
          <w:noProof/>
        </w:rPr>
      </w:pPr>
    </w:p>
    <w:p w14:paraId="4FA0FC57" w14:textId="77777777" w:rsidR="00EE1DA5" w:rsidRPr="00E50F9A" w:rsidRDefault="00EE1DA5" w:rsidP="00EE1DA5">
      <w:pPr>
        <w:pStyle w:val="FootnoteText"/>
        <w:rPr>
          <w:noProof/>
        </w:rPr>
      </w:pPr>
    </w:p>
    <w:p w14:paraId="6DFD87CB" w14:textId="77777777" w:rsidR="00EE1DA5" w:rsidRPr="00E50F9A" w:rsidRDefault="00EE1DA5" w:rsidP="00EE1DA5">
      <w:pPr>
        <w:pStyle w:val="FootnoteText"/>
        <w:rPr>
          <w:noProof/>
        </w:rPr>
      </w:pPr>
    </w:p>
    <w:p w14:paraId="324F700E" w14:textId="77777777" w:rsidR="00EE1DA5" w:rsidRDefault="00EE1DA5" w:rsidP="00EE1DA5">
      <w:pPr>
        <w:pStyle w:val="FootnoteText"/>
        <w:rPr>
          <w:noProof/>
        </w:rPr>
      </w:pPr>
    </w:p>
    <w:p w14:paraId="5A5253F2" w14:textId="77777777" w:rsidR="00EE1DA5" w:rsidRPr="00E50F9A" w:rsidRDefault="00EE1DA5" w:rsidP="00EE1DA5">
      <w:pPr>
        <w:jc w:val="center"/>
        <w:rPr>
          <w:b/>
          <w:noProof/>
        </w:rPr>
      </w:pPr>
      <w:r w:rsidRPr="00E50F9A">
        <w:rPr>
          <w:b/>
          <w:noProof/>
        </w:rPr>
        <w:lastRenderedPageBreak/>
        <w:t>VSEBINA DOKUMENTACIJE</w:t>
      </w:r>
      <w:r w:rsidR="00C20028" w:rsidRPr="00E50F9A">
        <w:rPr>
          <w:b/>
          <w:noProof/>
        </w:rPr>
        <w:t xml:space="preserve"> V ZVEZI Z ODDAJO JAVNEGA NAROČILA</w:t>
      </w:r>
    </w:p>
    <w:p w14:paraId="236B4AC0" w14:textId="77777777" w:rsidR="009243A2" w:rsidRPr="00E50F9A" w:rsidRDefault="009243A2" w:rsidP="00EE1DA5">
      <w:pPr>
        <w:jc w:val="center"/>
        <w:rPr>
          <w:b/>
          <w:noProof/>
        </w:rPr>
      </w:pPr>
    </w:p>
    <w:p w14:paraId="6F922D7E" w14:textId="62915280" w:rsidR="000A57D6"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50F9A">
        <w:rPr>
          <w:b w:val="0"/>
          <w:bCs w:val="0"/>
          <w:szCs w:val="20"/>
        </w:rPr>
        <w:fldChar w:fldCharType="begin"/>
      </w:r>
      <w:r w:rsidRPr="00E50F9A">
        <w:rPr>
          <w:b w:val="0"/>
          <w:bCs w:val="0"/>
          <w:szCs w:val="20"/>
        </w:rPr>
        <w:instrText xml:space="preserve"> TOC \o "1-4" \h \z </w:instrText>
      </w:r>
      <w:r w:rsidRPr="00E50F9A">
        <w:rPr>
          <w:b w:val="0"/>
          <w:bCs w:val="0"/>
          <w:szCs w:val="20"/>
        </w:rPr>
        <w:fldChar w:fldCharType="separate"/>
      </w:r>
      <w:hyperlink w:anchor="_Toc227661236" w:history="1">
        <w:r w:rsidR="000A57D6" w:rsidRPr="00631151">
          <w:rPr>
            <w:rStyle w:val="Hyperlink"/>
          </w:rPr>
          <w:t>1</w:t>
        </w:r>
        <w:r w:rsidR="000A57D6">
          <w:rPr>
            <w:rFonts w:asciiTheme="minorHAnsi" w:eastAsiaTheme="minorEastAsia" w:hAnsiTheme="minorHAnsi" w:cstheme="minorBidi"/>
            <w:b w:val="0"/>
            <w:bCs w:val="0"/>
            <w:kern w:val="2"/>
            <w:sz w:val="24"/>
            <w:szCs w:val="24"/>
            <w:lang w:eastAsia="sl-SI"/>
            <w14:ligatures w14:val="standardContextual"/>
          </w:rPr>
          <w:tab/>
        </w:r>
        <w:r w:rsidR="000A57D6" w:rsidRPr="00631151">
          <w:rPr>
            <w:rStyle w:val="Hyperlink"/>
          </w:rPr>
          <w:t>POVABILO K ODDAJI PONUDBE</w:t>
        </w:r>
        <w:r w:rsidR="000A57D6">
          <w:rPr>
            <w:webHidden/>
          </w:rPr>
          <w:tab/>
        </w:r>
        <w:r w:rsidR="000A57D6">
          <w:rPr>
            <w:webHidden/>
          </w:rPr>
          <w:fldChar w:fldCharType="begin"/>
        </w:r>
        <w:r w:rsidR="000A57D6">
          <w:rPr>
            <w:webHidden/>
          </w:rPr>
          <w:instrText xml:space="preserve"> PAGEREF _Toc227661236 \h </w:instrText>
        </w:r>
        <w:r w:rsidR="000A57D6">
          <w:rPr>
            <w:webHidden/>
          </w:rPr>
        </w:r>
        <w:r w:rsidR="000A57D6">
          <w:rPr>
            <w:webHidden/>
          </w:rPr>
          <w:fldChar w:fldCharType="separate"/>
        </w:r>
        <w:r w:rsidR="000A57D6">
          <w:rPr>
            <w:webHidden/>
          </w:rPr>
          <w:t>4</w:t>
        </w:r>
        <w:r w:rsidR="000A57D6">
          <w:rPr>
            <w:webHidden/>
          </w:rPr>
          <w:fldChar w:fldCharType="end"/>
        </w:r>
      </w:hyperlink>
    </w:p>
    <w:p w14:paraId="55E837FA" w14:textId="17FF66B0"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37" w:history="1">
        <w:r w:rsidRPr="00631151">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NAVODILO PONUDNIKOM ZA IZDELAVO PONUDBE</w:t>
        </w:r>
        <w:r>
          <w:rPr>
            <w:webHidden/>
          </w:rPr>
          <w:tab/>
        </w:r>
        <w:r>
          <w:rPr>
            <w:webHidden/>
          </w:rPr>
          <w:fldChar w:fldCharType="begin"/>
        </w:r>
        <w:r>
          <w:rPr>
            <w:webHidden/>
          </w:rPr>
          <w:instrText xml:space="preserve"> PAGEREF _Toc227661237 \h </w:instrText>
        </w:r>
        <w:r>
          <w:rPr>
            <w:webHidden/>
          </w:rPr>
        </w:r>
        <w:r>
          <w:rPr>
            <w:webHidden/>
          </w:rPr>
          <w:fldChar w:fldCharType="separate"/>
        </w:r>
        <w:r>
          <w:rPr>
            <w:webHidden/>
          </w:rPr>
          <w:t>5</w:t>
        </w:r>
        <w:r>
          <w:rPr>
            <w:webHidden/>
          </w:rPr>
          <w:fldChar w:fldCharType="end"/>
        </w:r>
      </w:hyperlink>
    </w:p>
    <w:p w14:paraId="48B85FBD" w14:textId="44F5B12E"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38" w:history="1">
        <w:r w:rsidRPr="00631151">
          <w:rPr>
            <w:rStyle w:val="Hyperlink"/>
          </w:rPr>
          <w:t>2.1</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Naročnik javnega naročila</w:t>
        </w:r>
        <w:r>
          <w:rPr>
            <w:webHidden/>
          </w:rPr>
          <w:tab/>
        </w:r>
        <w:r>
          <w:rPr>
            <w:webHidden/>
          </w:rPr>
          <w:fldChar w:fldCharType="begin"/>
        </w:r>
        <w:r>
          <w:rPr>
            <w:webHidden/>
          </w:rPr>
          <w:instrText xml:space="preserve"> PAGEREF _Toc227661238 \h </w:instrText>
        </w:r>
        <w:r>
          <w:rPr>
            <w:webHidden/>
          </w:rPr>
        </w:r>
        <w:r>
          <w:rPr>
            <w:webHidden/>
          </w:rPr>
          <w:fldChar w:fldCharType="separate"/>
        </w:r>
        <w:r>
          <w:rPr>
            <w:webHidden/>
          </w:rPr>
          <w:t>5</w:t>
        </w:r>
        <w:r>
          <w:rPr>
            <w:webHidden/>
          </w:rPr>
          <w:fldChar w:fldCharType="end"/>
        </w:r>
      </w:hyperlink>
    </w:p>
    <w:p w14:paraId="643DC168" w14:textId="7705B2AB"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39" w:history="1">
        <w:r w:rsidRPr="00631151">
          <w:rPr>
            <w:rStyle w:val="Hyperlink"/>
          </w:rPr>
          <w:t>2.2</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Pravna podlaga</w:t>
        </w:r>
        <w:r>
          <w:rPr>
            <w:webHidden/>
          </w:rPr>
          <w:tab/>
        </w:r>
        <w:r>
          <w:rPr>
            <w:webHidden/>
          </w:rPr>
          <w:fldChar w:fldCharType="begin"/>
        </w:r>
        <w:r>
          <w:rPr>
            <w:webHidden/>
          </w:rPr>
          <w:instrText xml:space="preserve"> PAGEREF _Toc227661239 \h </w:instrText>
        </w:r>
        <w:r>
          <w:rPr>
            <w:webHidden/>
          </w:rPr>
        </w:r>
        <w:r>
          <w:rPr>
            <w:webHidden/>
          </w:rPr>
          <w:fldChar w:fldCharType="separate"/>
        </w:r>
        <w:r>
          <w:rPr>
            <w:webHidden/>
          </w:rPr>
          <w:t>5</w:t>
        </w:r>
        <w:r>
          <w:rPr>
            <w:webHidden/>
          </w:rPr>
          <w:fldChar w:fldCharType="end"/>
        </w:r>
      </w:hyperlink>
    </w:p>
    <w:p w14:paraId="30319444" w14:textId="27A7BC37"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40" w:history="1">
        <w:r w:rsidRPr="00631151">
          <w:rPr>
            <w:rStyle w:val="Hyperlink"/>
          </w:rPr>
          <w:t>2.3</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Temeljna pravila poslovanja</w:t>
        </w:r>
        <w:r>
          <w:rPr>
            <w:webHidden/>
          </w:rPr>
          <w:tab/>
        </w:r>
        <w:r>
          <w:rPr>
            <w:webHidden/>
          </w:rPr>
          <w:fldChar w:fldCharType="begin"/>
        </w:r>
        <w:r>
          <w:rPr>
            <w:webHidden/>
          </w:rPr>
          <w:instrText xml:space="preserve"> PAGEREF _Toc227661240 \h </w:instrText>
        </w:r>
        <w:r>
          <w:rPr>
            <w:webHidden/>
          </w:rPr>
        </w:r>
        <w:r>
          <w:rPr>
            <w:webHidden/>
          </w:rPr>
          <w:fldChar w:fldCharType="separate"/>
        </w:r>
        <w:r>
          <w:rPr>
            <w:webHidden/>
          </w:rPr>
          <w:t>5</w:t>
        </w:r>
        <w:r>
          <w:rPr>
            <w:webHidden/>
          </w:rPr>
          <w:fldChar w:fldCharType="end"/>
        </w:r>
      </w:hyperlink>
    </w:p>
    <w:p w14:paraId="7911B43D" w14:textId="4C180AFE"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41" w:history="1">
        <w:r w:rsidRPr="00631151">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PREDMET JAVNEGA NAROČILA</w:t>
        </w:r>
        <w:r>
          <w:rPr>
            <w:webHidden/>
          </w:rPr>
          <w:tab/>
        </w:r>
        <w:r>
          <w:rPr>
            <w:webHidden/>
          </w:rPr>
          <w:fldChar w:fldCharType="begin"/>
        </w:r>
        <w:r>
          <w:rPr>
            <w:webHidden/>
          </w:rPr>
          <w:instrText xml:space="preserve"> PAGEREF _Toc227661241 \h </w:instrText>
        </w:r>
        <w:r>
          <w:rPr>
            <w:webHidden/>
          </w:rPr>
        </w:r>
        <w:r>
          <w:rPr>
            <w:webHidden/>
          </w:rPr>
          <w:fldChar w:fldCharType="separate"/>
        </w:r>
        <w:r>
          <w:rPr>
            <w:webHidden/>
          </w:rPr>
          <w:t>6</w:t>
        </w:r>
        <w:r>
          <w:rPr>
            <w:webHidden/>
          </w:rPr>
          <w:fldChar w:fldCharType="end"/>
        </w:r>
      </w:hyperlink>
    </w:p>
    <w:p w14:paraId="373C8990" w14:textId="7EFB6CCD"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42" w:history="1">
        <w:r w:rsidRPr="00631151">
          <w:rPr>
            <w:rStyle w:val="Hyperlink"/>
            <w:rFonts w:cs="Arial"/>
          </w:rPr>
          <w:t>3.1</w:t>
        </w:r>
        <w:r>
          <w:rPr>
            <w:rFonts w:asciiTheme="minorHAnsi" w:eastAsiaTheme="minorEastAsia" w:hAnsiTheme="minorHAnsi" w:cstheme="minorBidi"/>
            <w:b w:val="0"/>
            <w:bCs w:val="0"/>
            <w:kern w:val="2"/>
            <w:sz w:val="24"/>
            <w:lang w:eastAsia="sl-SI"/>
            <w14:ligatures w14:val="standardContextual"/>
          </w:rPr>
          <w:tab/>
        </w:r>
        <w:r w:rsidRPr="00631151">
          <w:rPr>
            <w:rStyle w:val="Hyperlink"/>
            <w:rFonts w:cs="Arial"/>
          </w:rPr>
          <w:t>RAZŠIRJENO PREMOŽENJSKO ZAVAROVANJE NEPREMIČNIN, OPREME TER ZALOG</w:t>
        </w:r>
        <w:r>
          <w:rPr>
            <w:webHidden/>
          </w:rPr>
          <w:tab/>
        </w:r>
        <w:r>
          <w:rPr>
            <w:webHidden/>
          </w:rPr>
          <w:fldChar w:fldCharType="begin"/>
        </w:r>
        <w:r>
          <w:rPr>
            <w:webHidden/>
          </w:rPr>
          <w:instrText xml:space="preserve"> PAGEREF _Toc227661242 \h </w:instrText>
        </w:r>
        <w:r>
          <w:rPr>
            <w:webHidden/>
          </w:rPr>
        </w:r>
        <w:r>
          <w:rPr>
            <w:webHidden/>
          </w:rPr>
          <w:fldChar w:fldCharType="separate"/>
        </w:r>
        <w:r>
          <w:rPr>
            <w:webHidden/>
          </w:rPr>
          <w:t>6</w:t>
        </w:r>
        <w:r>
          <w:rPr>
            <w:webHidden/>
          </w:rPr>
          <w:fldChar w:fldCharType="end"/>
        </w:r>
      </w:hyperlink>
    </w:p>
    <w:p w14:paraId="28762777" w14:textId="5A6BA5F9"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43" w:history="1">
        <w:r w:rsidRPr="00631151">
          <w:rPr>
            <w:rStyle w:val="Hyperlink"/>
            <w:b/>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OPREDELITEV RAZŠIRJENEGA PREMOŽENJSKEGA ZAVAROVANJA</w:t>
        </w:r>
        <w:r>
          <w:rPr>
            <w:noProof/>
            <w:webHidden/>
          </w:rPr>
          <w:tab/>
        </w:r>
        <w:r>
          <w:rPr>
            <w:noProof/>
            <w:webHidden/>
          </w:rPr>
          <w:fldChar w:fldCharType="begin"/>
        </w:r>
        <w:r>
          <w:rPr>
            <w:noProof/>
            <w:webHidden/>
          </w:rPr>
          <w:instrText xml:space="preserve"> PAGEREF _Toc227661243 \h </w:instrText>
        </w:r>
        <w:r>
          <w:rPr>
            <w:noProof/>
            <w:webHidden/>
          </w:rPr>
        </w:r>
        <w:r>
          <w:rPr>
            <w:noProof/>
            <w:webHidden/>
          </w:rPr>
          <w:fldChar w:fldCharType="separate"/>
        </w:r>
        <w:r>
          <w:rPr>
            <w:noProof/>
            <w:webHidden/>
          </w:rPr>
          <w:t>6</w:t>
        </w:r>
        <w:r>
          <w:rPr>
            <w:noProof/>
            <w:webHidden/>
          </w:rPr>
          <w:fldChar w:fldCharType="end"/>
        </w:r>
      </w:hyperlink>
    </w:p>
    <w:p w14:paraId="57D4C503" w14:textId="04C87769"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44" w:history="1">
        <w:r w:rsidRPr="00631151">
          <w:rPr>
            <w:rStyle w:val="Hyperlink"/>
            <w:rFonts w:cs="Arial"/>
          </w:rPr>
          <w:t>3.2</w:t>
        </w:r>
        <w:r>
          <w:rPr>
            <w:rFonts w:asciiTheme="minorHAnsi" w:eastAsiaTheme="minorEastAsia" w:hAnsiTheme="minorHAnsi" w:cstheme="minorBidi"/>
            <w:b w:val="0"/>
            <w:bCs w:val="0"/>
            <w:kern w:val="2"/>
            <w:sz w:val="24"/>
            <w:lang w:eastAsia="sl-SI"/>
            <w14:ligatures w14:val="standardContextual"/>
          </w:rPr>
          <w:tab/>
        </w:r>
        <w:r w:rsidRPr="00631151">
          <w:rPr>
            <w:rStyle w:val="Hyperlink"/>
            <w:rFonts w:cs="Arial"/>
          </w:rPr>
          <w:t>ZAVAROVANJE SPLOŠNE ODOVORNOSTI</w:t>
        </w:r>
        <w:r>
          <w:rPr>
            <w:webHidden/>
          </w:rPr>
          <w:tab/>
        </w:r>
        <w:r>
          <w:rPr>
            <w:webHidden/>
          </w:rPr>
          <w:fldChar w:fldCharType="begin"/>
        </w:r>
        <w:r>
          <w:rPr>
            <w:webHidden/>
          </w:rPr>
          <w:instrText xml:space="preserve"> PAGEREF _Toc227661244 \h </w:instrText>
        </w:r>
        <w:r>
          <w:rPr>
            <w:webHidden/>
          </w:rPr>
        </w:r>
        <w:r>
          <w:rPr>
            <w:webHidden/>
          </w:rPr>
          <w:fldChar w:fldCharType="separate"/>
        </w:r>
        <w:r>
          <w:rPr>
            <w:webHidden/>
          </w:rPr>
          <w:t>20</w:t>
        </w:r>
        <w:r>
          <w:rPr>
            <w:webHidden/>
          </w:rPr>
          <w:fldChar w:fldCharType="end"/>
        </w:r>
      </w:hyperlink>
    </w:p>
    <w:p w14:paraId="1896FA8E" w14:textId="358FBA51"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45" w:history="1">
        <w:r w:rsidRPr="00631151">
          <w:rPr>
            <w:rStyle w:val="Hyperlink"/>
            <w:b/>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ZAVAROVANJE ODGOVORNOSTI</w:t>
        </w:r>
        <w:r>
          <w:rPr>
            <w:noProof/>
            <w:webHidden/>
          </w:rPr>
          <w:tab/>
        </w:r>
        <w:r>
          <w:rPr>
            <w:noProof/>
            <w:webHidden/>
          </w:rPr>
          <w:fldChar w:fldCharType="begin"/>
        </w:r>
        <w:r>
          <w:rPr>
            <w:noProof/>
            <w:webHidden/>
          </w:rPr>
          <w:instrText xml:space="preserve"> PAGEREF _Toc227661245 \h </w:instrText>
        </w:r>
        <w:r>
          <w:rPr>
            <w:noProof/>
            <w:webHidden/>
          </w:rPr>
        </w:r>
        <w:r>
          <w:rPr>
            <w:noProof/>
            <w:webHidden/>
          </w:rPr>
          <w:fldChar w:fldCharType="separate"/>
        </w:r>
        <w:r>
          <w:rPr>
            <w:noProof/>
            <w:webHidden/>
          </w:rPr>
          <w:t>20</w:t>
        </w:r>
        <w:r>
          <w:rPr>
            <w:noProof/>
            <w:webHidden/>
          </w:rPr>
          <w:fldChar w:fldCharType="end"/>
        </w:r>
      </w:hyperlink>
    </w:p>
    <w:p w14:paraId="7316D3BA" w14:textId="17010B1B"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46" w:history="1">
        <w:r w:rsidRPr="00631151">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PONUDBENA DOKUMENTACIJA</w:t>
        </w:r>
        <w:r>
          <w:rPr>
            <w:webHidden/>
          </w:rPr>
          <w:tab/>
        </w:r>
        <w:r>
          <w:rPr>
            <w:webHidden/>
          </w:rPr>
          <w:fldChar w:fldCharType="begin"/>
        </w:r>
        <w:r>
          <w:rPr>
            <w:webHidden/>
          </w:rPr>
          <w:instrText xml:space="preserve"> PAGEREF _Toc227661246 \h </w:instrText>
        </w:r>
        <w:r>
          <w:rPr>
            <w:webHidden/>
          </w:rPr>
        </w:r>
        <w:r>
          <w:rPr>
            <w:webHidden/>
          </w:rPr>
          <w:fldChar w:fldCharType="separate"/>
        </w:r>
        <w:r>
          <w:rPr>
            <w:webHidden/>
          </w:rPr>
          <w:t>21</w:t>
        </w:r>
        <w:r>
          <w:rPr>
            <w:webHidden/>
          </w:rPr>
          <w:fldChar w:fldCharType="end"/>
        </w:r>
      </w:hyperlink>
    </w:p>
    <w:p w14:paraId="4DC584F9" w14:textId="76AB85DC"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47" w:history="1">
        <w:r w:rsidRPr="00631151">
          <w:rPr>
            <w:rStyle w:val="Hyperlink"/>
          </w:rPr>
          <w:t>4.1</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SPLOŠNI POGOJI ZA IZDELAVO PONUDBENE DOKUMENTACIJE</w:t>
        </w:r>
        <w:r>
          <w:rPr>
            <w:webHidden/>
          </w:rPr>
          <w:tab/>
        </w:r>
        <w:r>
          <w:rPr>
            <w:webHidden/>
          </w:rPr>
          <w:fldChar w:fldCharType="begin"/>
        </w:r>
        <w:r>
          <w:rPr>
            <w:webHidden/>
          </w:rPr>
          <w:instrText xml:space="preserve"> PAGEREF _Toc227661247 \h </w:instrText>
        </w:r>
        <w:r>
          <w:rPr>
            <w:webHidden/>
          </w:rPr>
        </w:r>
        <w:r>
          <w:rPr>
            <w:webHidden/>
          </w:rPr>
          <w:fldChar w:fldCharType="separate"/>
        </w:r>
        <w:r>
          <w:rPr>
            <w:webHidden/>
          </w:rPr>
          <w:t>21</w:t>
        </w:r>
        <w:r>
          <w:rPr>
            <w:webHidden/>
          </w:rPr>
          <w:fldChar w:fldCharType="end"/>
        </w:r>
      </w:hyperlink>
    </w:p>
    <w:p w14:paraId="2D8B2EC8" w14:textId="56C19EC0"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48" w:history="1">
        <w:r w:rsidRPr="00631151">
          <w:rPr>
            <w:rStyle w:val="Hyperlink"/>
            <w:b/>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_Toc227661248 \h </w:instrText>
        </w:r>
        <w:r>
          <w:rPr>
            <w:noProof/>
            <w:webHidden/>
          </w:rPr>
        </w:r>
        <w:r>
          <w:rPr>
            <w:noProof/>
            <w:webHidden/>
          </w:rPr>
          <w:fldChar w:fldCharType="separate"/>
        </w:r>
        <w:r>
          <w:rPr>
            <w:noProof/>
            <w:webHidden/>
          </w:rPr>
          <w:t>21</w:t>
        </w:r>
        <w:r>
          <w:rPr>
            <w:noProof/>
            <w:webHidden/>
          </w:rPr>
          <w:fldChar w:fldCharType="end"/>
        </w:r>
      </w:hyperlink>
    </w:p>
    <w:p w14:paraId="4F8E7ED4" w14:textId="1975D8CC"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49" w:history="1">
        <w:r w:rsidRPr="00631151">
          <w:rPr>
            <w:rStyle w:val="Hyperlink"/>
            <w:b/>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Jezik</w:t>
        </w:r>
        <w:r>
          <w:rPr>
            <w:noProof/>
            <w:webHidden/>
          </w:rPr>
          <w:tab/>
        </w:r>
        <w:r>
          <w:rPr>
            <w:noProof/>
            <w:webHidden/>
          </w:rPr>
          <w:fldChar w:fldCharType="begin"/>
        </w:r>
        <w:r>
          <w:rPr>
            <w:noProof/>
            <w:webHidden/>
          </w:rPr>
          <w:instrText xml:space="preserve"> PAGEREF _Toc227661249 \h </w:instrText>
        </w:r>
        <w:r>
          <w:rPr>
            <w:noProof/>
            <w:webHidden/>
          </w:rPr>
        </w:r>
        <w:r>
          <w:rPr>
            <w:noProof/>
            <w:webHidden/>
          </w:rPr>
          <w:fldChar w:fldCharType="separate"/>
        </w:r>
        <w:r>
          <w:rPr>
            <w:noProof/>
            <w:webHidden/>
          </w:rPr>
          <w:t>21</w:t>
        </w:r>
        <w:r>
          <w:rPr>
            <w:noProof/>
            <w:webHidden/>
          </w:rPr>
          <w:fldChar w:fldCharType="end"/>
        </w:r>
      </w:hyperlink>
    </w:p>
    <w:p w14:paraId="28A4727E" w14:textId="0C825062"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0" w:history="1">
        <w:r w:rsidRPr="00631151">
          <w:rPr>
            <w:rStyle w:val="Hyperlink"/>
            <w:b/>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Označevanje</w:t>
        </w:r>
        <w:r>
          <w:rPr>
            <w:noProof/>
            <w:webHidden/>
          </w:rPr>
          <w:tab/>
        </w:r>
        <w:r>
          <w:rPr>
            <w:noProof/>
            <w:webHidden/>
          </w:rPr>
          <w:fldChar w:fldCharType="begin"/>
        </w:r>
        <w:r>
          <w:rPr>
            <w:noProof/>
            <w:webHidden/>
          </w:rPr>
          <w:instrText xml:space="preserve"> PAGEREF _Toc227661250 \h </w:instrText>
        </w:r>
        <w:r>
          <w:rPr>
            <w:noProof/>
            <w:webHidden/>
          </w:rPr>
        </w:r>
        <w:r>
          <w:rPr>
            <w:noProof/>
            <w:webHidden/>
          </w:rPr>
          <w:fldChar w:fldCharType="separate"/>
        </w:r>
        <w:r>
          <w:rPr>
            <w:noProof/>
            <w:webHidden/>
          </w:rPr>
          <w:t>21</w:t>
        </w:r>
        <w:r>
          <w:rPr>
            <w:noProof/>
            <w:webHidden/>
          </w:rPr>
          <w:fldChar w:fldCharType="end"/>
        </w:r>
      </w:hyperlink>
    </w:p>
    <w:p w14:paraId="47C91FB1" w14:textId="3C29B708"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1" w:history="1">
        <w:r w:rsidRPr="00631151">
          <w:rPr>
            <w:rStyle w:val="Hyperlink"/>
            <w:b/>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Vsebina ponudbe</w:t>
        </w:r>
        <w:r>
          <w:rPr>
            <w:noProof/>
            <w:webHidden/>
          </w:rPr>
          <w:tab/>
        </w:r>
        <w:r>
          <w:rPr>
            <w:noProof/>
            <w:webHidden/>
          </w:rPr>
          <w:fldChar w:fldCharType="begin"/>
        </w:r>
        <w:r>
          <w:rPr>
            <w:noProof/>
            <w:webHidden/>
          </w:rPr>
          <w:instrText xml:space="preserve"> PAGEREF _Toc227661251 \h </w:instrText>
        </w:r>
        <w:r>
          <w:rPr>
            <w:noProof/>
            <w:webHidden/>
          </w:rPr>
        </w:r>
        <w:r>
          <w:rPr>
            <w:noProof/>
            <w:webHidden/>
          </w:rPr>
          <w:fldChar w:fldCharType="separate"/>
        </w:r>
        <w:r>
          <w:rPr>
            <w:noProof/>
            <w:webHidden/>
          </w:rPr>
          <w:t>22</w:t>
        </w:r>
        <w:r>
          <w:rPr>
            <w:noProof/>
            <w:webHidden/>
          </w:rPr>
          <w:fldChar w:fldCharType="end"/>
        </w:r>
      </w:hyperlink>
    </w:p>
    <w:p w14:paraId="09D1B3ED" w14:textId="18462C49"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2" w:history="1">
        <w:r w:rsidRPr="00631151">
          <w:rPr>
            <w:rStyle w:val="Hyperlink"/>
            <w:b/>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Alternativne ponudbe in variante ponudbe</w:t>
        </w:r>
        <w:r>
          <w:rPr>
            <w:noProof/>
            <w:webHidden/>
          </w:rPr>
          <w:tab/>
        </w:r>
        <w:r>
          <w:rPr>
            <w:noProof/>
            <w:webHidden/>
          </w:rPr>
          <w:fldChar w:fldCharType="begin"/>
        </w:r>
        <w:r>
          <w:rPr>
            <w:noProof/>
            <w:webHidden/>
          </w:rPr>
          <w:instrText xml:space="preserve"> PAGEREF _Toc227661252 \h </w:instrText>
        </w:r>
        <w:r>
          <w:rPr>
            <w:noProof/>
            <w:webHidden/>
          </w:rPr>
        </w:r>
        <w:r>
          <w:rPr>
            <w:noProof/>
            <w:webHidden/>
          </w:rPr>
          <w:fldChar w:fldCharType="separate"/>
        </w:r>
        <w:r>
          <w:rPr>
            <w:noProof/>
            <w:webHidden/>
          </w:rPr>
          <w:t>22</w:t>
        </w:r>
        <w:r>
          <w:rPr>
            <w:noProof/>
            <w:webHidden/>
          </w:rPr>
          <w:fldChar w:fldCharType="end"/>
        </w:r>
      </w:hyperlink>
    </w:p>
    <w:p w14:paraId="4CF050C8" w14:textId="25E35312"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3" w:history="1">
        <w:r w:rsidRPr="00631151">
          <w:rPr>
            <w:rStyle w:val="Hyperlink"/>
            <w:b/>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Oblika ponudbe</w:t>
        </w:r>
        <w:r>
          <w:rPr>
            <w:noProof/>
            <w:webHidden/>
          </w:rPr>
          <w:tab/>
        </w:r>
        <w:r>
          <w:rPr>
            <w:noProof/>
            <w:webHidden/>
          </w:rPr>
          <w:fldChar w:fldCharType="begin"/>
        </w:r>
        <w:r>
          <w:rPr>
            <w:noProof/>
            <w:webHidden/>
          </w:rPr>
          <w:instrText xml:space="preserve"> PAGEREF _Toc227661253 \h </w:instrText>
        </w:r>
        <w:r>
          <w:rPr>
            <w:noProof/>
            <w:webHidden/>
          </w:rPr>
        </w:r>
        <w:r>
          <w:rPr>
            <w:noProof/>
            <w:webHidden/>
          </w:rPr>
          <w:fldChar w:fldCharType="separate"/>
        </w:r>
        <w:r>
          <w:rPr>
            <w:noProof/>
            <w:webHidden/>
          </w:rPr>
          <w:t>22</w:t>
        </w:r>
        <w:r>
          <w:rPr>
            <w:noProof/>
            <w:webHidden/>
          </w:rPr>
          <w:fldChar w:fldCharType="end"/>
        </w:r>
      </w:hyperlink>
    </w:p>
    <w:p w14:paraId="3A57DFA6" w14:textId="3C0AC76A"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4" w:history="1">
        <w:r w:rsidRPr="00631151">
          <w:rPr>
            <w:rStyle w:val="Hyperlink"/>
            <w:b/>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Skupna ponudba</w:t>
        </w:r>
        <w:r>
          <w:rPr>
            <w:noProof/>
            <w:webHidden/>
          </w:rPr>
          <w:tab/>
        </w:r>
        <w:r>
          <w:rPr>
            <w:noProof/>
            <w:webHidden/>
          </w:rPr>
          <w:fldChar w:fldCharType="begin"/>
        </w:r>
        <w:r>
          <w:rPr>
            <w:noProof/>
            <w:webHidden/>
          </w:rPr>
          <w:instrText xml:space="preserve"> PAGEREF _Toc227661254 \h </w:instrText>
        </w:r>
        <w:r>
          <w:rPr>
            <w:noProof/>
            <w:webHidden/>
          </w:rPr>
        </w:r>
        <w:r>
          <w:rPr>
            <w:noProof/>
            <w:webHidden/>
          </w:rPr>
          <w:fldChar w:fldCharType="separate"/>
        </w:r>
        <w:r>
          <w:rPr>
            <w:noProof/>
            <w:webHidden/>
          </w:rPr>
          <w:t>22</w:t>
        </w:r>
        <w:r>
          <w:rPr>
            <w:noProof/>
            <w:webHidden/>
          </w:rPr>
          <w:fldChar w:fldCharType="end"/>
        </w:r>
      </w:hyperlink>
    </w:p>
    <w:p w14:paraId="582BB8B9" w14:textId="4BA2A9B1"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5" w:history="1">
        <w:r w:rsidRPr="00631151">
          <w:rPr>
            <w:rStyle w:val="Hyperlink"/>
            <w:b/>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Samo ena ponudba od vsakega ponudnika</w:t>
        </w:r>
        <w:r>
          <w:rPr>
            <w:noProof/>
            <w:webHidden/>
          </w:rPr>
          <w:tab/>
        </w:r>
        <w:r>
          <w:rPr>
            <w:noProof/>
            <w:webHidden/>
          </w:rPr>
          <w:fldChar w:fldCharType="begin"/>
        </w:r>
        <w:r>
          <w:rPr>
            <w:noProof/>
            <w:webHidden/>
          </w:rPr>
          <w:instrText xml:space="preserve"> PAGEREF _Toc227661255 \h </w:instrText>
        </w:r>
        <w:r>
          <w:rPr>
            <w:noProof/>
            <w:webHidden/>
          </w:rPr>
        </w:r>
        <w:r>
          <w:rPr>
            <w:noProof/>
            <w:webHidden/>
          </w:rPr>
          <w:fldChar w:fldCharType="separate"/>
        </w:r>
        <w:r>
          <w:rPr>
            <w:noProof/>
            <w:webHidden/>
          </w:rPr>
          <w:t>22</w:t>
        </w:r>
        <w:r>
          <w:rPr>
            <w:noProof/>
            <w:webHidden/>
          </w:rPr>
          <w:fldChar w:fldCharType="end"/>
        </w:r>
      </w:hyperlink>
    </w:p>
    <w:p w14:paraId="205A6DBF" w14:textId="629176F0"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6" w:history="1">
        <w:r w:rsidRPr="00631151">
          <w:rPr>
            <w:rStyle w:val="Hyperlink"/>
            <w:b/>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Veljavnost ponudb</w:t>
        </w:r>
        <w:r>
          <w:rPr>
            <w:noProof/>
            <w:webHidden/>
          </w:rPr>
          <w:tab/>
        </w:r>
        <w:r>
          <w:rPr>
            <w:noProof/>
            <w:webHidden/>
          </w:rPr>
          <w:fldChar w:fldCharType="begin"/>
        </w:r>
        <w:r>
          <w:rPr>
            <w:noProof/>
            <w:webHidden/>
          </w:rPr>
          <w:instrText xml:space="preserve"> PAGEREF _Toc227661256 \h </w:instrText>
        </w:r>
        <w:r>
          <w:rPr>
            <w:noProof/>
            <w:webHidden/>
          </w:rPr>
        </w:r>
        <w:r>
          <w:rPr>
            <w:noProof/>
            <w:webHidden/>
          </w:rPr>
          <w:fldChar w:fldCharType="separate"/>
        </w:r>
        <w:r>
          <w:rPr>
            <w:noProof/>
            <w:webHidden/>
          </w:rPr>
          <w:t>22</w:t>
        </w:r>
        <w:r>
          <w:rPr>
            <w:noProof/>
            <w:webHidden/>
          </w:rPr>
          <w:fldChar w:fldCharType="end"/>
        </w:r>
      </w:hyperlink>
    </w:p>
    <w:p w14:paraId="4830F860" w14:textId="0D45EFAB"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57" w:history="1">
        <w:r w:rsidRPr="00631151">
          <w:rPr>
            <w:rStyle w:val="Hyperlink"/>
          </w:rPr>
          <w:t>4.2</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Dokumenti v ponudbeni dokumentaciji</w:t>
        </w:r>
        <w:r>
          <w:rPr>
            <w:webHidden/>
          </w:rPr>
          <w:tab/>
        </w:r>
        <w:r>
          <w:rPr>
            <w:webHidden/>
          </w:rPr>
          <w:fldChar w:fldCharType="begin"/>
        </w:r>
        <w:r>
          <w:rPr>
            <w:webHidden/>
          </w:rPr>
          <w:instrText xml:space="preserve"> PAGEREF _Toc227661257 \h </w:instrText>
        </w:r>
        <w:r>
          <w:rPr>
            <w:webHidden/>
          </w:rPr>
        </w:r>
        <w:r>
          <w:rPr>
            <w:webHidden/>
          </w:rPr>
          <w:fldChar w:fldCharType="separate"/>
        </w:r>
        <w:r>
          <w:rPr>
            <w:webHidden/>
          </w:rPr>
          <w:t>23</w:t>
        </w:r>
        <w:r>
          <w:rPr>
            <w:webHidden/>
          </w:rPr>
          <w:fldChar w:fldCharType="end"/>
        </w:r>
      </w:hyperlink>
    </w:p>
    <w:p w14:paraId="19B5595D" w14:textId="0502ECAD"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8" w:history="1">
        <w:r w:rsidRPr="00631151">
          <w:rPr>
            <w:rStyle w:val="Hyperlink"/>
            <w:b/>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Podatki o ponudniku oz. partnerju (OBR-1)</w:t>
        </w:r>
        <w:r>
          <w:rPr>
            <w:noProof/>
            <w:webHidden/>
          </w:rPr>
          <w:tab/>
        </w:r>
        <w:r>
          <w:rPr>
            <w:noProof/>
            <w:webHidden/>
          </w:rPr>
          <w:fldChar w:fldCharType="begin"/>
        </w:r>
        <w:r>
          <w:rPr>
            <w:noProof/>
            <w:webHidden/>
          </w:rPr>
          <w:instrText xml:space="preserve"> PAGEREF _Toc227661258 \h </w:instrText>
        </w:r>
        <w:r>
          <w:rPr>
            <w:noProof/>
            <w:webHidden/>
          </w:rPr>
        </w:r>
        <w:r>
          <w:rPr>
            <w:noProof/>
            <w:webHidden/>
          </w:rPr>
          <w:fldChar w:fldCharType="separate"/>
        </w:r>
        <w:r>
          <w:rPr>
            <w:noProof/>
            <w:webHidden/>
          </w:rPr>
          <w:t>23</w:t>
        </w:r>
        <w:r>
          <w:rPr>
            <w:noProof/>
            <w:webHidden/>
          </w:rPr>
          <w:fldChar w:fldCharType="end"/>
        </w:r>
      </w:hyperlink>
    </w:p>
    <w:p w14:paraId="5D31FA22" w14:textId="5EE753A4"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9" w:history="1">
        <w:r w:rsidRPr="00631151">
          <w:rPr>
            <w:rStyle w:val="Hyperlink"/>
            <w:b/>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Izjava o sprejemanju pogojev javnega naročila (OBR-2)</w:t>
        </w:r>
        <w:r>
          <w:rPr>
            <w:noProof/>
            <w:webHidden/>
          </w:rPr>
          <w:tab/>
        </w:r>
        <w:r>
          <w:rPr>
            <w:noProof/>
            <w:webHidden/>
          </w:rPr>
          <w:fldChar w:fldCharType="begin"/>
        </w:r>
        <w:r>
          <w:rPr>
            <w:noProof/>
            <w:webHidden/>
          </w:rPr>
          <w:instrText xml:space="preserve"> PAGEREF _Toc227661259 \h </w:instrText>
        </w:r>
        <w:r>
          <w:rPr>
            <w:noProof/>
            <w:webHidden/>
          </w:rPr>
        </w:r>
        <w:r>
          <w:rPr>
            <w:noProof/>
            <w:webHidden/>
          </w:rPr>
          <w:fldChar w:fldCharType="separate"/>
        </w:r>
        <w:r>
          <w:rPr>
            <w:noProof/>
            <w:webHidden/>
          </w:rPr>
          <w:t>23</w:t>
        </w:r>
        <w:r>
          <w:rPr>
            <w:noProof/>
            <w:webHidden/>
          </w:rPr>
          <w:fldChar w:fldCharType="end"/>
        </w:r>
      </w:hyperlink>
    </w:p>
    <w:p w14:paraId="6155D0C7" w14:textId="4384C819"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0" w:history="1">
        <w:r w:rsidRPr="00631151">
          <w:rPr>
            <w:rStyle w:val="Hyperlink"/>
            <w:b/>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Povzetek predračuna / Rekapitulacija (OBR-3)</w:t>
        </w:r>
        <w:r>
          <w:rPr>
            <w:noProof/>
            <w:webHidden/>
          </w:rPr>
          <w:tab/>
        </w:r>
        <w:r>
          <w:rPr>
            <w:noProof/>
            <w:webHidden/>
          </w:rPr>
          <w:fldChar w:fldCharType="begin"/>
        </w:r>
        <w:r>
          <w:rPr>
            <w:noProof/>
            <w:webHidden/>
          </w:rPr>
          <w:instrText xml:space="preserve"> PAGEREF _Toc227661260 \h </w:instrText>
        </w:r>
        <w:r>
          <w:rPr>
            <w:noProof/>
            <w:webHidden/>
          </w:rPr>
        </w:r>
        <w:r>
          <w:rPr>
            <w:noProof/>
            <w:webHidden/>
          </w:rPr>
          <w:fldChar w:fldCharType="separate"/>
        </w:r>
        <w:r>
          <w:rPr>
            <w:noProof/>
            <w:webHidden/>
          </w:rPr>
          <w:t>23</w:t>
        </w:r>
        <w:r>
          <w:rPr>
            <w:noProof/>
            <w:webHidden/>
          </w:rPr>
          <w:fldChar w:fldCharType="end"/>
        </w:r>
      </w:hyperlink>
    </w:p>
    <w:p w14:paraId="343747BF" w14:textId="28577EED"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1" w:history="1">
        <w:r w:rsidRPr="00631151">
          <w:rPr>
            <w:rStyle w:val="Hyperlink"/>
            <w:b/>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Specifikacija</w:t>
        </w:r>
        <w:r>
          <w:rPr>
            <w:noProof/>
            <w:webHidden/>
          </w:rPr>
          <w:tab/>
        </w:r>
        <w:r>
          <w:rPr>
            <w:noProof/>
            <w:webHidden/>
          </w:rPr>
          <w:fldChar w:fldCharType="begin"/>
        </w:r>
        <w:r>
          <w:rPr>
            <w:noProof/>
            <w:webHidden/>
          </w:rPr>
          <w:instrText xml:space="preserve"> PAGEREF _Toc227661261 \h </w:instrText>
        </w:r>
        <w:r>
          <w:rPr>
            <w:noProof/>
            <w:webHidden/>
          </w:rPr>
        </w:r>
        <w:r>
          <w:rPr>
            <w:noProof/>
            <w:webHidden/>
          </w:rPr>
          <w:fldChar w:fldCharType="separate"/>
        </w:r>
        <w:r>
          <w:rPr>
            <w:noProof/>
            <w:webHidden/>
          </w:rPr>
          <w:t>24</w:t>
        </w:r>
        <w:r>
          <w:rPr>
            <w:noProof/>
            <w:webHidden/>
          </w:rPr>
          <w:fldChar w:fldCharType="end"/>
        </w:r>
      </w:hyperlink>
    </w:p>
    <w:p w14:paraId="47C841FA" w14:textId="6F9647E0"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2" w:history="1">
        <w:r w:rsidRPr="00631151">
          <w:rPr>
            <w:rStyle w:val="Hyperlink"/>
            <w:b/>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Izjava o varovanju podatkov (OBR-5)</w:t>
        </w:r>
        <w:r>
          <w:rPr>
            <w:noProof/>
            <w:webHidden/>
          </w:rPr>
          <w:tab/>
        </w:r>
        <w:r>
          <w:rPr>
            <w:noProof/>
            <w:webHidden/>
          </w:rPr>
          <w:fldChar w:fldCharType="begin"/>
        </w:r>
        <w:r>
          <w:rPr>
            <w:noProof/>
            <w:webHidden/>
          </w:rPr>
          <w:instrText xml:space="preserve"> PAGEREF _Toc227661262 \h </w:instrText>
        </w:r>
        <w:r>
          <w:rPr>
            <w:noProof/>
            <w:webHidden/>
          </w:rPr>
        </w:r>
        <w:r>
          <w:rPr>
            <w:noProof/>
            <w:webHidden/>
          </w:rPr>
          <w:fldChar w:fldCharType="separate"/>
        </w:r>
        <w:r>
          <w:rPr>
            <w:noProof/>
            <w:webHidden/>
          </w:rPr>
          <w:t>24</w:t>
        </w:r>
        <w:r>
          <w:rPr>
            <w:noProof/>
            <w:webHidden/>
          </w:rPr>
          <w:fldChar w:fldCharType="end"/>
        </w:r>
      </w:hyperlink>
    </w:p>
    <w:p w14:paraId="6897FA9F" w14:textId="6AF702CA"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3" w:history="1">
        <w:r w:rsidRPr="00631151">
          <w:rPr>
            <w:rStyle w:val="Hyperlink"/>
            <w:b/>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Ponudba in pozavarovanje</w:t>
        </w:r>
        <w:r>
          <w:rPr>
            <w:noProof/>
            <w:webHidden/>
          </w:rPr>
          <w:tab/>
        </w:r>
        <w:r>
          <w:rPr>
            <w:noProof/>
            <w:webHidden/>
          </w:rPr>
          <w:fldChar w:fldCharType="begin"/>
        </w:r>
        <w:r>
          <w:rPr>
            <w:noProof/>
            <w:webHidden/>
          </w:rPr>
          <w:instrText xml:space="preserve"> PAGEREF _Toc227661263 \h </w:instrText>
        </w:r>
        <w:r>
          <w:rPr>
            <w:noProof/>
            <w:webHidden/>
          </w:rPr>
        </w:r>
        <w:r>
          <w:rPr>
            <w:noProof/>
            <w:webHidden/>
          </w:rPr>
          <w:fldChar w:fldCharType="separate"/>
        </w:r>
        <w:r>
          <w:rPr>
            <w:noProof/>
            <w:webHidden/>
          </w:rPr>
          <w:t>24</w:t>
        </w:r>
        <w:r>
          <w:rPr>
            <w:noProof/>
            <w:webHidden/>
          </w:rPr>
          <w:fldChar w:fldCharType="end"/>
        </w:r>
      </w:hyperlink>
    </w:p>
    <w:p w14:paraId="297687B2" w14:textId="39AF8FD4"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4" w:history="1">
        <w:r w:rsidRPr="00631151">
          <w:rPr>
            <w:rStyle w:val="Hyperlink"/>
            <w:b/>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Vzorec pogodbe (OBR-6)</w:t>
        </w:r>
        <w:r>
          <w:rPr>
            <w:noProof/>
            <w:webHidden/>
          </w:rPr>
          <w:tab/>
        </w:r>
        <w:r>
          <w:rPr>
            <w:noProof/>
            <w:webHidden/>
          </w:rPr>
          <w:fldChar w:fldCharType="begin"/>
        </w:r>
        <w:r>
          <w:rPr>
            <w:noProof/>
            <w:webHidden/>
          </w:rPr>
          <w:instrText xml:space="preserve"> PAGEREF _Toc227661264 \h </w:instrText>
        </w:r>
        <w:r>
          <w:rPr>
            <w:noProof/>
            <w:webHidden/>
          </w:rPr>
        </w:r>
        <w:r>
          <w:rPr>
            <w:noProof/>
            <w:webHidden/>
          </w:rPr>
          <w:fldChar w:fldCharType="separate"/>
        </w:r>
        <w:r>
          <w:rPr>
            <w:noProof/>
            <w:webHidden/>
          </w:rPr>
          <w:t>24</w:t>
        </w:r>
        <w:r>
          <w:rPr>
            <w:noProof/>
            <w:webHidden/>
          </w:rPr>
          <w:fldChar w:fldCharType="end"/>
        </w:r>
      </w:hyperlink>
    </w:p>
    <w:p w14:paraId="43407AA6" w14:textId="33A2E053"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5" w:history="1">
        <w:r w:rsidRPr="00631151">
          <w:rPr>
            <w:rStyle w:val="Hyperlink"/>
            <w:b/>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Izjava o predložitvi garancije za dobro izvedbo pogodbenih obveznosti (OBR-7)</w:t>
        </w:r>
        <w:r>
          <w:rPr>
            <w:noProof/>
            <w:webHidden/>
          </w:rPr>
          <w:tab/>
        </w:r>
        <w:r>
          <w:rPr>
            <w:noProof/>
            <w:webHidden/>
          </w:rPr>
          <w:fldChar w:fldCharType="begin"/>
        </w:r>
        <w:r>
          <w:rPr>
            <w:noProof/>
            <w:webHidden/>
          </w:rPr>
          <w:instrText xml:space="preserve"> PAGEREF _Toc227661265 \h </w:instrText>
        </w:r>
        <w:r>
          <w:rPr>
            <w:noProof/>
            <w:webHidden/>
          </w:rPr>
        </w:r>
        <w:r>
          <w:rPr>
            <w:noProof/>
            <w:webHidden/>
          </w:rPr>
          <w:fldChar w:fldCharType="separate"/>
        </w:r>
        <w:r>
          <w:rPr>
            <w:noProof/>
            <w:webHidden/>
          </w:rPr>
          <w:t>24</w:t>
        </w:r>
        <w:r>
          <w:rPr>
            <w:noProof/>
            <w:webHidden/>
          </w:rPr>
          <w:fldChar w:fldCharType="end"/>
        </w:r>
      </w:hyperlink>
    </w:p>
    <w:p w14:paraId="1BAE1AFB" w14:textId="1D2FB5D2"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6" w:history="1">
        <w:r w:rsidRPr="00631151">
          <w:rPr>
            <w:rStyle w:val="Hyperlink"/>
            <w:b/>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Izjava o posredovanju podatkov o razkritju lastništva ponudnika (OBR-8)</w:t>
        </w:r>
        <w:r>
          <w:rPr>
            <w:noProof/>
            <w:webHidden/>
          </w:rPr>
          <w:tab/>
        </w:r>
        <w:r>
          <w:rPr>
            <w:noProof/>
            <w:webHidden/>
          </w:rPr>
          <w:fldChar w:fldCharType="begin"/>
        </w:r>
        <w:r>
          <w:rPr>
            <w:noProof/>
            <w:webHidden/>
          </w:rPr>
          <w:instrText xml:space="preserve"> PAGEREF _Toc227661266 \h </w:instrText>
        </w:r>
        <w:r>
          <w:rPr>
            <w:noProof/>
            <w:webHidden/>
          </w:rPr>
        </w:r>
        <w:r>
          <w:rPr>
            <w:noProof/>
            <w:webHidden/>
          </w:rPr>
          <w:fldChar w:fldCharType="separate"/>
        </w:r>
        <w:r>
          <w:rPr>
            <w:noProof/>
            <w:webHidden/>
          </w:rPr>
          <w:t>25</w:t>
        </w:r>
        <w:r>
          <w:rPr>
            <w:noProof/>
            <w:webHidden/>
          </w:rPr>
          <w:fldChar w:fldCharType="end"/>
        </w:r>
      </w:hyperlink>
    </w:p>
    <w:p w14:paraId="014DDF83" w14:textId="38A4F63E"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7" w:history="1">
        <w:r w:rsidRPr="00631151">
          <w:rPr>
            <w:rStyle w:val="Hyperlink"/>
            <w:b/>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ESPD obrazec</w:t>
        </w:r>
        <w:r>
          <w:rPr>
            <w:noProof/>
            <w:webHidden/>
          </w:rPr>
          <w:tab/>
        </w:r>
        <w:r>
          <w:rPr>
            <w:noProof/>
            <w:webHidden/>
          </w:rPr>
          <w:fldChar w:fldCharType="begin"/>
        </w:r>
        <w:r>
          <w:rPr>
            <w:noProof/>
            <w:webHidden/>
          </w:rPr>
          <w:instrText xml:space="preserve"> PAGEREF _Toc227661267 \h </w:instrText>
        </w:r>
        <w:r>
          <w:rPr>
            <w:noProof/>
            <w:webHidden/>
          </w:rPr>
        </w:r>
        <w:r>
          <w:rPr>
            <w:noProof/>
            <w:webHidden/>
          </w:rPr>
          <w:fldChar w:fldCharType="separate"/>
        </w:r>
        <w:r>
          <w:rPr>
            <w:noProof/>
            <w:webHidden/>
          </w:rPr>
          <w:t>25</w:t>
        </w:r>
        <w:r>
          <w:rPr>
            <w:noProof/>
            <w:webHidden/>
          </w:rPr>
          <w:fldChar w:fldCharType="end"/>
        </w:r>
      </w:hyperlink>
    </w:p>
    <w:p w14:paraId="23844D47" w14:textId="09B7CEEB"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68" w:history="1">
        <w:r w:rsidRPr="00631151">
          <w:rPr>
            <w:rStyle w:val="Hyperlink"/>
          </w:rPr>
          <w:t>4.3</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Osnovna sposobnost ponudnika</w:t>
        </w:r>
        <w:r>
          <w:rPr>
            <w:webHidden/>
          </w:rPr>
          <w:tab/>
        </w:r>
        <w:r>
          <w:rPr>
            <w:webHidden/>
          </w:rPr>
          <w:fldChar w:fldCharType="begin"/>
        </w:r>
        <w:r>
          <w:rPr>
            <w:webHidden/>
          </w:rPr>
          <w:instrText xml:space="preserve"> PAGEREF _Toc227661268 \h </w:instrText>
        </w:r>
        <w:r>
          <w:rPr>
            <w:webHidden/>
          </w:rPr>
        </w:r>
        <w:r>
          <w:rPr>
            <w:webHidden/>
          </w:rPr>
          <w:fldChar w:fldCharType="separate"/>
        </w:r>
        <w:r>
          <w:rPr>
            <w:webHidden/>
          </w:rPr>
          <w:t>26</w:t>
        </w:r>
        <w:r>
          <w:rPr>
            <w:webHidden/>
          </w:rPr>
          <w:fldChar w:fldCharType="end"/>
        </w:r>
      </w:hyperlink>
    </w:p>
    <w:p w14:paraId="25956879" w14:textId="1C3CD316"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69" w:history="1">
        <w:r w:rsidRPr="00631151">
          <w:rPr>
            <w:rStyle w:val="Hyperlink"/>
          </w:rPr>
          <w:t>4.4</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Sposobnost za opravljanje poklicne dejavnosti</w:t>
        </w:r>
        <w:r>
          <w:rPr>
            <w:webHidden/>
          </w:rPr>
          <w:tab/>
        </w:r>
        <w:r>
          <w:rPr>
            <w:webHidden/>
          </w:rPr>
          <w:fldChar w:fldCharType="begin"/>
        </w:r>
        <w:r>
          <w:rPr>
            <w:webHidden/>
          </w:rPr>
          <w:instrText xml:space="preserve"> PAGEREF _Toc227661269 \h </w:instrText>
        </w:r>
        <w:r>
          <w:rPr>
            <w:webHidden/>
          </w:rPr>
        </w:r>
        <w:r>
          <w:rPr>
            <w:webHidden/>
          </w:rPr>
          <w:fldChar w:fldCharType="separate"/>
        </w:r>
        <w:r>
          <w:rPr>
            <w:webHidden/>
          </w:rPr>
          <w:t>28</w:t>
        </w:r>
        <w:r>
          <w:rPr>
            <w:webHidden/>
          </w:rPr>
          <w:fldChar w:fldCharType="end"/>
        </w:r>
      </w:hyperlink>
    </w:p>
    <w:p w14:paraId="6FD5BA77" w14:textId="54842AE6"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0" w:history="1">
        <w:r w:rsidRPr="00631151">
          <w:rPr>
            <w:rStyle w:val="Hyperlink"/>
          </w:rPr>
          <w:t>4.5</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Ekonomska in / ali finančna sposobnost</w:t>
        </w:r>
        <w:r>
          <w:rPr>
            <w:webHidden/>
          </w:rPr>
          <w:tab/>
        </w:r>
        <w:r>
          <w:rPr>
            <w:webHidden/>
          </w:rPr>
          <w:fldChar w:fldCharType="begin"/>
        </w:r>
        <w:r>
          <w:rPr>
            <w:webHidden/>
          </w:rPr>
          <w:instrText xml:space="preserve"> PAGEREF _Toc227661270 \h </w:instrText>
        </w:r>
        <w:r>
          <w:rPr>
            <w:webHidden/>
          </w:rPr>
        </w:r>
        <w:r>
          <w:rPr>
            <w:webHidden/>
          </w:rPr>
          <w:fldChar w:fldCharType="separate"/>
        </w:r>
        <w:r>
          <w:rPr>
            <w:webHidden/>
          </w:rPr>
          <w:t>29</w:t>
        </w:r>
        <w:r>
          <w:rPr>
            <w:webHidden/>
          </w:rPr>
          <w:fldChar w:fldCharType="end"/>
        </w:r>
      </w:hyperlink>
    </w:p>
    <w:p w14:paraId="755F5AE1" w14:textId="450567C7"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71" w:history="1">
        <w:r w:rsidRPr="00631151">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MERILO ZA IZBIRO NAJUGODNEJŠEGA PONUDNIKA</w:t>
        </w:r>
        <w:r>
          <w:rPr>
            <w:webHidden/>
          </w:rPr>
          <w:tab/>
        </w:r>
        <w:r>
          <w:rPr>
            <w:webHidden/>
          </w:rPr>
          <w:fldChar w:fldCharType="begin"/>
        </w:r>
        <w:r>
          <w:rPr>
            <w:webHidden/>
          </w:rPr>
          <w:instrText xml:space="preserve"> PAGEREF _Toc227661271 \h </w:instrText>
        </w:r>
        <w:r>
          <w:rPr>
            <w:webHidden/>
          </w:rPr>
        </w:r>
        <w:r>
          <w:rPr>
            <w:webHidden/>
          </w:rPr>
          <w:fldChar w:fldCharType="separate"/>
        </w:r>
        <w:r>
          <w:rPr>
            <w:webHidden/>
          </w:rPr>
          <w:t>30</w:t>
        </w:r>
        <w:r>
          <w:rPr>
            <w:webHidden/>
          </w:rPr>
          <w:fldChar w:fldCharType="end"/>
        </w:r>
      </w:hyperlink>
    </w:p>
    <w:p w14:paraId="662E64B2" w14:textId="5823B0D9"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2" w:history="1">
        <w:r w:rsidRPr="00631151">
          <w:rPr>
            <w:rStyle w:val="Hyperlink"/>
          </w:rPr>
          <w:t>5.1</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Primer dveh ponudb z enakim rezultatom ocenjevanja</w:t>
        </w:r>
        <w:r>
          <w:rPr>
            <w:webHidden/>
          </w:rPr>
          <w:tab/>
        </w:r>
        <w:r>
          <w:rPr>
            <w:webHidden/>
          </w:rPr>
          <w:fldChar w:fldCharType="begin"/>
        </w:r>
        <w:r>
          <w:rPr>
            <w:webHidden/>
          </w:rPr>
          <w:instrText xml:space="preserve"> PAGEREF _Toc227661272 \h </w:instrText>
        </w:r>
        <w:r>
          <w:rPr>
            <w:webHidden/>
          </w:rPr>
        </w:r>
        <w:r>
          <w:rPr>
            <w:webHidden/>
          </w:rPr>
          <w:fldChar w:fldCharType="separate"/>
        </w:r>
        <w:r>
          <w:rPr>
            <w:webHidden/>
          </w:rPr>
          <w:t>30</w:t>
        </w:r>
        <w:r>
          <w:rPr>
            <w:webHidden/>
          </w:rPr>
          <w:fldChar w:fldCharType="end"/>
        </w:r>
      </w:hyperlink>
    </w:p>
    <w:p w14:paraId="1CD9DD5A" w14:textId="14E3DEA4"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73" w:history="1">
        <w:r w:rsidRPr="00631151">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PRAVNO VARSTVO</w:t>
        </w:r>
        <w:r>
          <w:rPr>
            <w:webHidden/>
          </w:rPr>
          <w:tab/>
        </w:r>
        <w:r>
          <w:rPr>
            <w:webHidden/>
          </w:rPr>
          <w:fldChar w:fldCharType="begin"/>
        </w:r>
        <w:r>
          <w:rPr>
            <w:webHidden/>
          </w:rPr>
          <w:instrText xml:space="preserve"> PAGEREF _Toc227661273 \h </w:instrText>
        </w:r>
        <w:r>
          <w:rPr>
            <w:webHidden/>
          </w:rPr>
        </w:r>
        <w:r>
          <w:rPr>
            <w:webHidden/>
          </w:rPr>
          <w:fldChar w:fldCharType="separate"/>
        </w:r>
        <w:r>
          <w:rPr>
            <w:webHidden/>
          </w:rPr>
          <w:t>30</w:t>
        </w:r>
        <w:r>
          <w:rPr>
            <w:webHidden/>
          </w:rPr>
          <w:fldChar w:fldCharType="end"/>
        </w:r>
      </w:hyperlink>
    </w:p>
    <w:p w14:paraId="6D0D939E" w14:textId="44887D08"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4" w:history="1">
        <w:r w:rsidRPr="00631151">
          <w:rPr>
            <w:rStyle w:val="Hyperlink"/>
          </w:rPr>
          <w:t>6.1</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Pravna podlaga in roki za vložitev</w:t>
        </w:r>
        <w:r>
          <w:rPr>
            <w:webHidden/>
          </w:rPr>
          <w:tab/>
        </w:r>
        <w:r>
          <w:rPr>
            <w:webHidden/>
          </w:rPr>
          <w:fldChar w:fldCharType="begin"/>
        </w:r>
        <w:r>
          <w:rPr>
            <w:webHidden/>
          </w:rPr>
          <w:instrText xml:space="preserve"> PAGEREF _Toc227661274 \h </w:instrText>
        </w:r>
        <w:r>
          <w:rPr>
            <w:webHidden/>
          </w:rPr>
        </w:r>
        <w:r>
          <w:rPr>
            <w:webHidden/>
          </w:rPr>
          <w:fldChar w:fldCharType="separate"/>
        </w:r>
        <w:r>
          <w:rPr>
            <w:webHidden/>
          </w:rPr>
          <w:t>30</w:t>
        </w:r>
        <w:r>
          <w:rPr>
            <w:webHidden/>
          </w:rPr>
          <w:fldChar w:fldCharType="end"/>
        </w:r>
      </w:hyperlink>
    </w:p>
    <w:p w14:paraId="3CE51101" w14:textId="5DCF176A"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5" w:history="1">
        <w:r w:rsidRPr="00631151">
          <w:rPr>
            <w:rStyle w:val="Hyperlink"/>
          </w:rPr>
          <w:t>6.2</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Način vložitve revizije</w:t>
        </w:r>
        <w:r>
          <w:rPr>
            <w:webHidden/>
          </w:rPr>
          <w:tab/>
        </w:r>
        <w:r>
          <w:rPr>
            <w:webHidden/>
          </w:rPr>
          <w:fldChar w:fldCharType="begin"/>
        </w:r>
        <w:r>
          <w:rPr>
            <w:webHidden/>
          </w:rPr>
          <w:instrText xml:space="preserve"> PAGEREF _Toc227661275 \h </w:instrText>
        </w:r>
        <w:r>
          <w:rPr>
            <w:webHidden/>
          </w:rPr>
        </w:r>
        <w:r>
          <w:rPr>
            <w:webHidden/>
          </w:rPr>
          <w:fldChar w:fldCharType="separate"/>
        </w:r>
        <w:r>
          <w:rPr>
            <w:webHidden/>
          </w:rPr>
          <w:t>30</w:t>
        </w:r>
        <w:r>
          <w:rPr>
            <w:webHidden/>
          </w:rPr>
          <w:fldChar w:fldCharType="end"/>
        </w:r>
      </w:hyperlink>
    </w:p>
    <w:p w14:paraId="3ACA2FE6" w14:textId="71F74A19"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76" w:history="1">
        <w:r w:rsidRPr="00631151">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OBRAZCI</w:t>
        </w:r>
        <w:r>
          <w:rPr>
            <w:webHidden/>
          </w:rPr>
          <w:tab/>
        </w:r>
        <w:r>
          <w:rPr>
            <w:webHidden/>
          </w:rPr>
          <w:fldChar w:fldCharType="begin"/>
        </w:r>
        <w:r>
          <w:rPr>
            <w:webHidden/>
          </w:rPr>
          <w:instrText xml:space="preserve"> PAGEREF _Toc227661276 \h </w:instrText>
        </w:r>
        <w:r>
          <w:rPr>
            <w:webHidden/>
          </w:rPr>
        </w:r>
        <w:r>
          <w:rPr>
            <w:webHidden/>
          </w:rPr>
          <w:fldChar w:fldCharType="separate"/>
        </w:r>
        <w:r>
          <w:rPr>
            <w:webHidden/>
          </w:rPr>
          <w:t>30</w:t>
        </w:r>
        <w:r>
          <w:rPr>
            <w:webHidden/>
          </w:rPr>
          <w:fldChar w:fldCharType="end"/>
        </w:r>
      </w:hyperlink>
    </w:p>
    <w:p w14:paraId="799C70E7" w14:textId="2DBFD160"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7" w:history="1">
        <w:r w:rsidRPr="00631151">
          <w:rPr>
            <w:rStyle w:val="Hyperlink"/>
          </w:rPr>
          <w:t>Podatki o ponudniku</w:t>
        </w:r>
        <w:r>
          <w:rPr>
            <w:webHidden/>
          </w:rPr>
          <w:tab/>
        </w:r>
        <w:r>
          <w:rPr>
            <w:webHidden/>
          </w:rPr>
          <w:fldChar w:fldCharType="begin"/>
        </w:r>
        <w:r>
          <w:rPr>
            <w:webHidden/>
          </w:rPr>
          <w:instrText xml:space="preserve"> PAGEREF _Toc227661277 \h </w:instrText>
        </w:r>
        <w:r>
          <w:rPr>
            <w:webHidden/>
          </w:rPr>
        </w:r>
        <w:r>
          <w:rPr>
            <w:webHidden/>
          </w:rPr>
          <w:fldChar w:fldCharType="separate"/>
        </w:r>
        <w:r>
          <w:rPr>
            <w:webHidden/>
          </w:rPr>
          <w:t>31</w:t>
        </w:r>
        <w:r>
          <w:rPr>
            <w:webHidden/>
          </w:rPr>
          <w:fldChar w:fldCharType="end"/>
        </w:r>
      </w:hyperlink>
    </w:p>
    <w:p w14:paraId="01A452C5" w14:textId="7250F787"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8" w:history="1">
        <w:r w:rsidRPr="00631151">
          <w:rPr>
            <w:rStyle w:val="Hyperlink"/>
          </w:rPr>
          <w:t>Izjava o sprejemanju pogojev javnega naročila</w:t>
        </w:r>
        <w:r>
          <w:rPr>
            <w:webHidden/>
          </w:rPr>
          <w:tab/>
        </w:r>
        <w:r>
          <w:rPr>
            <w:webHidden/>
          </w:rPr>
          <w:fldChar w:fldCharType="begin"/>
        </w:r>
        <w:r>
          <w:rPr>
            <w:webHidden/>
          </w:rPr>
          <w:instrText xml:space="preserve"> PAGEREF _Toc227661278 \h </w:instrText>
        </w:r>
        <w:r>
          <w:rPr>
            <w:webHidden/>
          </w:rPr>
        </w:r>
        <w:r>
          <w:rPr>
            <w:webHidden/>
          </w:rPr>
          <w:fldChar w:fldCharType="separate"/>
        </w:r>
        <w:r>
          <w:rPr>
            <w:webHidden/>
          </w:rPr>
          <w:t>32</w:t>
        </w:r>
        <w:r>
          <w:rPr>
            <w:webHidden/>
          </w:rPr>
          <w:fldChar w:fldCharType="end"/>
        </w:r>
      </w:hyperlink>
    </w:p>
    <w:p w14:paraId="180804FE" w14:textId="32EF220E"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9" w:history="1">
        <w:r w:rsidRPr="00631151">
          <w:rPr>
            <w:rStyle w:val="Hyperlink"/>
          </w:rPr>
          <w:t>Povzetek predračuna / Rekapitulacija</w:t>
        </w:r>
        <w:r>
          <w:rPr>
            <w:webHidden/>
          </w:rPr>
          <w:tab/>
        </w:r>
        <w:r>
          <w:rPr>
            <w:webHidden/>
          </w:rPr>
          <w:fldChar w:fldCharType="begin"/>
        </w:r>
        <w:r>
          <w:rPr>
            <w:webHidden/>
          </w:rPr>
          <w:instrText xml:space="preserve"> PAGEREF _Toc227661279 \h </w:instrText>
        </w:r>
        <w:r>
          <w:rPr>
            <w:webHidden/>
          </w:rPr>
        </w:r>
        <w:r>
          <w:rPr>
            <w:webHidden/>
          </w:rPr>
          <w:fldChar w:fldCharType="separate"/>
        </w:r>
        <w:r>
          <w:rPr>
            <w:webHidden/>
          </w:rPr>
          <w:t>33</w:t>
        </w:r>
        <w:r>
          <w:rPr>
            <w:webHidden/>
          </w:rPr>
          <w:fldChar w:fldCharType="end"/>
        </w:r>
      </w:hyperlink>
    </w:p>
    <w:p w14:paraId="06B44B4F" w14:textId="0E4F1E51"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0" w:history="1">
        <w:r w:rsidRPr="00631151">
          <w:rPr>
            <w:rStyle w:val="Hyperlink"/>
          </w:rPr>
          <w:t>Specifikacija predračuna</w:t>
        </w:r>
        <w:r>
          <w:rPr>
            <w:webHidden/>
          </w:rPr>
          <w:tab/>
        </w:r>
        <w:r>
          <w:rPr>
            <w:webHidden/>
          </w:rPr>
          <w:fldChar w:fldCharType="begin"/>
        </w:r>
        <w:r>
          <w:rPr>
            <w:webHidden/>
          </w:rPr>
          <w:instrText xml:space="preserve"> PAGEREF _Toc227661280 \h </w:instrText>
        </w:r>
        <w:r>
          <w:rPr>
            <w:webHidden/>
          </w:rPr>
        </w:r>
        <w:r>
          <w:rPr>
            <w:webHidden/>
          </w:rPr>
          <w:fldChar w:fldCharType="separate"/>
        </w:r>
        <w:r>
          <w:rPr>
            <w:webHidden/>
          </w:rPr>
          <w:t>34</w:t>
        </w:r>
        <w:r>
          <w:rPr>
            <w:webHidden/>
          </w:rPr>
          <w:fldChar w:fldCharType="end"/>
        </w:r>
      </w:hyperlink>
    </w:p>
    <w:p w14:paraId="4DB9DC2B" w14:textId="2C968090"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1" w:history="1">
        <w:r w:rsidRPr="00631151">
          <w:rPr>
            <w:rStyle w:val="Hyperlink"/>
          </w:rPr>
          <w:t>Izjava o varovanju podatkov</w:t>
        </w:r>
        <w:r>
          <w:rPr>
            <w:webHidden/>
          </w:rPr>
          <w:tab/>
        </w:r>
        <w:r>
          <w:rPr>
            <w:webHidden/>
          </w:rPr>
          <w:fldChar w:fldCharType="begin"/>
        </w:r>
        <w:r>
          <w:rPr>
            <w:webHidden/>
          </w:rPr>
          <w:instrText xml:space="preserve"> PAGEREF _Toc227661281 \h </w:instrText>
        </w:r>
        <w:r>
          <w:rPr>
            <w:webHidden/>
          </w:rPr>
        </w:r>
        <w:r>
          <w:rPr>
            <w:webHidden/>
          </w:rPr>
          <w:fldChar w:fldCharType="separate"/>
        </w:r>
        <w:r>
          <w:rPr>
            <w:webHidden/>
          </w:rPr>
          <w:t>35</w:t>
        </w:r>
        <w:r>
          <w:rPr>
            <w:webHidden/>
          </w:rPr>
          <w:fldChar w:fldCharType="end"/>
        </w:r>
      </w:hyperlink>
    </w:p>
    <w:p w14:paraId="6E40443C" w14:textId="2EE9DE7E"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2" w:history="1">
        <w:r w:rsidRPr="00631151">
          <w:rPr>
            <w:rStyle w:val="Hyperlink"/>
          </w:rPr>
          <w:t>Vzorec pogodbe</w:t>
        </w:r>
        <w:r>
          <w:rPr>
            <w:webHidden/>
          </w:rPr>
          <w:tab/>
        </w:r>
        <w:r>
          <w:rPr>
            <w:webHidden/>
          </w:rPr>
          <w:fldChar w:fldCharType="begin"/>
        </w:r>
        <w:r>
          <w:rPr>
            <w:webHidden/>
          </w:rPr>
          <w:instrText xml:space="preserve"> PAGEREF _Toc227661282 \h </w:instrText>
        </w:r>
        <w:r>
          <w:rPr>
            <w:webHidden/>
          </w:rPr>
        </w:r>
        <w:r>
          <w:rPr>
            <w:webHidden/>
          </w:rPr>
          <w:fldChar w:fldCharType="separate"/>
        </w:r>
        <w:r>
          <w:rPr>
            <w:webHidden/>
          </w:rPr>
          <w:t>36</w:t>
        </w:r>
        <w:r>
          <w:rPr>
            <w:webHidden/>
          </w:rPr>
          <w:fldChar w:fldCharType="end"/>
        </w:r>
      </w:hyperlink>
    </w:p>
    <w:p w14:paraId="32869574" w14:textId="48C51A4E"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3" w:history="1">
        <w:r w:rsidRPr="00631151">
          <w:rPr>
            <w:rStyle w:val="Hyperlink"/>
          </w:rPr>
          <w:t>Izjava o predložitvi garancije za dobro izvedbo pogodbenih obveznosti</w:t>
        </w:r>
        <w:r>
          <w:rPr>
            <w:webHidden/>
          </w:rPr>
          <w:tab/>
        </w:r>
        <w:r>
          <w:rPr>
            <w:webHidden/>
          </w:rPr>
          <w:fldChar w:fldCharType="begin"/>
        </w:r>
        <w:r>
          <w:rPr>
            <w:webHidden/>
          </w:rPr>
          <w:instrText xml:space="preserve"> PAGEREF _Toc227661283 \h </w:instrText>
        </w:r>
        <w:r>
          <w:rPr>
            <w:webHidden/>
          </w:rPr>
        </w:r>
        <w:r>
          <w:rPr>
            <w:webHidden/>
          </w:rPr>
          <w:fldChar w:fldCharType="separate"/>
        </w:r>
        <w:r>
          <w:rPr>
            <w:webHidden/>
          </w:rPr>
          <w:t>43</w:t>
        </w:r>
        <w:r>
          <w:rPr>
            <w:webHidden/>
          </w:rPr>
          <w:fldChar w:fldCharType="end"/>
        </w:r>
      </w:hyperlink>
    </w:p>
    <w:p w14:paraId="70204D18" w14:textId="26A92249"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4" w:history="1">
        <w:r w:rsidRPr="00631151">
          <w:rPr>
            <w:rStyle w:val="Hyperlink"/>
          </w:rPr>
          <w:t>Izjava o posredovanju podatkov o razkritju lastništva ponudnika</w:t>
        </w:r>
        <w:r>
          <w:rPr>
            <w:webHidden/>
          </w:rPr>
          <w:tab/>
        </w:r>
        <w:r>
          <w:rPr>
            <w:webHidden/>
          </w:rPr>
          <w:fldChar w:fldCharType="begin"/>
        </w:r>
        <w:r>
          <w:rPr>
            <w:webHidden/>
          </w:rPr>
          <w:instrText xml:space="preserve"> PAGEREF _Toc227661284 \h </w:instrText>
        </w:r>
        <w:r>
          <w:rPr>
            <w:webHidden/>
          </w:rPr>
        </w:r>
        <w:r>
          <w:rPr>
            <w:webHidden/>
          </w:rPr>
          <w:fldChar w:fldCharType="separate"/>
        </w:r>
        <w:r>
          <w:rPr>
            <w:webHidden/>
          </w:rPr>
          <w:t>44</w:t>
        </w:r>
        <w:r>
          <w:rPr>
            <w:webHidden/>
          </w:rPr>
          <w:fldChar w:fldCharType="end"/>
        </w:r>
      </w:hyperlink>
    </w:p>
    <w:p w14:paraId="223A7646" w14:textId="0F64A8D5"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5" w:history="1">
        <w:r w:rsidRPr="00631151">
          <w:rPr>
            <w:rStyle w:val="Hyperlink"/>
          </w:rPr>
          <w:t>Izjava o udeležbi fizičnih in pravnih oseb v lastništvu ponudnika</w:t>
        </w:r>
        <w:r>
          <w:rPr>
            <w:webHidden/>
          </w:rPr>
          <w:tab/>
        </w:r>
        <w:r>
          <w:rPr>
            <w:webHidden/>
          </w:rPr>
          <w:fldChar w:fldCharType="begin"/>
        </w:r>
        <w:r>
          <w:rPr>
            <w:webHidden/>
          </w:rPr>
          <w:instrText xml:space="preserve"> PAGEREF _Toc227661285 \h </w:instrText>
        </w:r>
        <w:r>
          <w:rPr>
            <w:webHidden/>
          </w:rPr>
        </w:r>
        <w:r>
          <w:rPr>
            <w:webHidden/>
          </w:rPr>
          <w:fldChar w:fldCharType="separate"/>
        </w:r>
        <w:r>
          <w:rPr>
            <w:webHidden/>
          </w:rPr>
          <w:t>45</w:t>
        </w:r>
        <w:r>
          <w:rPr>
            <w:webHidden/>
          </w:rPr>
          <w:fldChar w:fldCharType="end"/>
        </w:r>
      </w:hyperlink>
    </w:p>
    <w:p w14:paraId="37D82C47" w14:textId="5A00790C"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6" w:history="1">
        <w:r w:rsidRPr="00631151">
          <w:rPr>
            <w:rStyle w:val="Hyperlink"/>
          </w:rPr>
          <w:t>Škodni rezultat za obdobje zadnjih treh let po posameznih letih in zavarovalnih vrstah, vključno z morebitnimi rezerviranimi škodami:</w:t>
        </w:r>
        <w:r>
          <w:rPr>
            <w:webHidden/>
          </w:rPr>
          <w:tab/>
        </w:r>
        <w:r>
          <w:rPr>
            <w:webHidden/>
          </w:rPr>
          <w:fldChar w:fldCharType="begin"/>
        </w:r>
        <w:r>
          <w:rPr>
            <w:webHidden/>
          </w:rPr>
          <w:instrText xml:space="preserve"> PAGEREF _Toc227661286 \h </w:instrText>
        </w:r>
        <w:r>
          <w:rPr>
            <w:webHidden/>
          </w:rPr>
        </w:r>
        <w:r>
          <w:rPr>
            <w:webHidden/>
          </w:rPr>
          <w:fldChar w:fldCharType="separate"/>
        </w:r>
        <w:r>
          <w:rPr>
            <w:webHidden/>
          </w:rPr>
          <w:t>47</w:t>
        </w:r>
        <w:r>
          <w:rPr>
            <w:webHidden/>
          </w:rPr>
          <w:fldChar w:fldCharType="end"/>
        </w:r>
      </w:hyperlink>
    </w:p>
    <w:p w14:paraId="40F0E6A1" w14:textId="7B277941" w:rsidR="00EE1DA5" w:rsidRPr="006D6B9B" w:rsidRDefault="005E50D3" w:rsidP="006D6B9B">
      <w:pPr>
        <w:rPr>
          <w:b/>
          <w:noProof/>
        </w:rPr>
      </w:pPr>
      <w:r w:rsidRPr="00E50F9A">
        <w:rPr>
          <w:rFonts w:cs="Arial"/>
          <w:b/>
          <w:bCs/>
          <w:noProof/>
          <w:szCs w:val="20"/>
        </w:rPr>
        <w:fldChar w:fldCharType="end"/>
      </w:r>
      <w:r w:rsidR="00EE1DA5" w:rsidRPr="00E50F9A">
        <w:rPr>
          <w:b/>
          <w:noProof/>
        </w:rPr>
        <w:br w:type="page"/>
      </w:r>
    </w:p>
    <w:p w14:paraId="6679E5F8" w14:textId="0C396F0C" w:rsidR="00EE1DA5" w:rsidRPr="00E50F9A"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227661236"/>
      <w:r w:rsidRPr="00E50F9A">
        <w:rPr>
          <w:b/>
          <w:noProof/>
        </w:rPr>
        <w:lastRenderedPageBreak/>
        <w:t>POVABILO K ODDAJI PONUDBE</w:t>
      </w:r>
      <w:bookmarkEnd w:id="0"/>
      <w:bookmarkEnd w:id="1"/>
      <w:bookmarkEnd w:id="2"/>
      <w:bookmarkEnd w:id="3"/>
      <w:bookmarkEnd w:id="4"/>
      <w:bookmarkEnd w:id="5"/>
      <w:bookmarkEnd w:id="6"/>
    </w:p>
    <w:p w14:paraId="6D784843" w14:textId="77777777" w:rsidR="00EE1DA5" w:rsidRPr="00E50F9A" w:rsidRDefault="00EE1DA5" w:rsidP="00EE1DA5">
      <w:pPr>
        <w:tabs>
          <w:tab w:val="left" w:pos="-180"/>
        </w:tabs>
        <w:rPr>
          <w:noProof/>
        </w:rPr>
      </w:pPr>
    </w:p>
    <w:p w14:paraId="616F7853" w14:textId="3CC6C858" w:rsidR="003D0ED9" w:rsidRPr="00E50F9A" w:rsidRDefault="003D0ED9" w:rsidP="006D6B9B">
      <w:pPr>
        <w:tabs>
          <w:tab w:val="left" w:pos="-180"/>
        </w:tabs>
        <w:spacing w:line="280" w:lineRule="exact"/>
        <w:rPr>
          <w:rFonts w:cs="Arial"/>
          <w:noProof/>
        </w:rPr>
      </w:pPr>
      <w:r w:rsidRPr="00E50F9A">
        <w:rPr>
          <w:rFonts w:cs="Arial"/>
          <w:noProof/>
        </w:rPr>
        <w:t>Radiotelevizija Slovenija, Javni zavod, objavlja na podlagi 4</w:t>
      </w:r>
      <w:r w:rsidR="000B3149" w:rsidRPr="00E50F9A">
        <w:rPr>
          <w:rFonts w:cs="Arial"/>
          <w:noProof/>
        </w:rPr>
        <w:t>0</w:t>
      </w:r>
      <w:r w:rsidRPr="00E50F9A">
        <w:rPr>
          <w:rFonts w:cs="Arial"/>
          <w:noProof/>
        </w:rPr>
        <w:t xml:space="preserve">. člena Zakona o javnem naročanju (Uradni list RS, št.: 91/2015 in </w:t>
      </w:r>
      <w:r w:rsidR="000B3149" w:rsidRPr="00E50F9A">
        <w:rPr>
          <w:rFonts w:cs="Arial"/>
          <w:noProof/>
        </w:rPr>
        <w:t>spremembe</w:t>
      </w:r>
      <w:r w:rsidRPr="00E50F9A">
        <w:rPr>
          <w:rFonts w:cs="Arial"/>
          <w:noProof/>
        </w:rPr>
        <w:t>, v nadaljevanju: ZJN-3), javno naročilo</w:t>
      </w:r>
      <w:r w:rsidR="00E50263" w:rsidRPr="00E50F9A">
        <w:rPr>
          <w:rFonts w:cs="Arial"/>
          <w:noProof/>
        </w:rPr>
        <w:t xml:space="preserve"> po</w:t>
      </w:r>
      <w:r w:rsidRPr="00E50F9A">
        <w:rPr>
          <w:rFonts w:cs="Arial"/>
          <w:noProof/>
        </w:rPr>
        <w:t xml:space="preserve"> </w:t>
      </w:r>
      <w:r w:rsidR="000B3149" w:rsidRPr="00E50F9A">
        <w:rPr>
          <w:rFonts w:cs="Arial"/>
          <w:noProof/>
        </w:rPr>
        <w:t>odprtem postopku</w:t>
      </w:r>
      <w:r w:rsidRPr="00E50F9A">
        <w:rPr>
          <w:rFonts w:cs="Arial"/>
          <w:noProof/>
        </w:rPr>
        <w:t xml:space="preserve"> za:</w:t>
      </w:r>
    </w:p>
    <w:p w14:paraId="0C680151" w14:textId="77777777" w:rsidR="003D0ED9" w:rsidRPr="00E50F9A" w:rsidRDefault="003D0ED9" w:rsidP="006D6B9B">
      <w:pPr>
        <w:tabs>
          <w:tab w:val="left" w:pos="-180"/>
        </w:tabs>
        <w:suppressAutoHyphens/>
        <w:spacing w:line="280" w:lineRule="exact"/>
        <w:rPr>
          <w:rFonts w:cs="Arial"/>
          <w:noProof/>
          <w:szCs w:val="20"/>
          <w:lang w:eastAsia="ar-SA"/>
        </w:rPr>
      </w:pPr>
    </w:p>
    <w:p w14:paraId="0D0728E4" w14:textId="3E3C8A8D" w:rsidR="003D0ED9" w:rsidRPr="00E50F9A" w:rsidRDefault="00B90C40" w:rsidP="006D6B9B">
      <w:pPr>
        <w:spacing w:line="280" w:lineRule="exact"/>
        <w:rPr>
          <w:rFonts w:cs="Arial"/>
          <w:b/>
          <w:bCs/>
          <w:noProof/>
        </w:rPr>
      </w:pPr>
      <w:r w:rsidRPr="00B90C40">
        <w:rPr>
          <w:rFonts w:cs="Arial"/>
          <w:b/>
          <w:noProof/>
        </w:rPr>
        <w:t xml:space="preserve">razširjeno premoženjsko zavarovanje nepremičnin, opreme in zalog ter zavarovanje splošne odgovornosti </w:t>
      </w:r>
      <w:r w:rsidR="006D6B9B">
        <w:rPr>
          <w:rFonts w:cs="Arial"/>
          <w:b/>
          <w:noProof/>
        </w:rPr>
        <w:t>za obdobje treh (3) let</w:t>
      </w:r>
      <w:r w:rsidR="003D0ED9" w:rsidRPr="00E50F9A">
        <w:rPr>
          <w:rFonts w:cs="Arial"/>
          <w:b/>
          <w:noProof/>
        </w:rPr>
        <w:t>.</w:t>
      </w:r>
    </w:p>
    <w:p w14:paraId="66B86999" w14:textId="77777777" w:rsidR="003D0ED9" w:rsidRPr="00E50F9A" w:rsidRDefault="003D0ED9" w:rsidP="006D6B9B">
      <w:pPr>
        <w:suppressAutoHyphens/>
        <w:spacing w:line="280" w:lineRule="exact"/>
        <w:rPr>
          <w:rFonts w:cs="Arial"/>
          <w:b/>
          <w:noProof/>
          <w:szCs w:val="20"/>
          <w:lang w:eastAsia="ar-SA"/>
        </w:rPr>
      </w:pPr>
    </w:p>
    <w:p w14:paraId="3FBD266D"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Ponudniki morajo ponudbe predložiti v informacijski sistem e-JN (v nadaljevanju: sistem e-JN) na spletnem naslovu </w:t>
      </w:r>
      <w:hyperlink r:id="rId8" w:history="1">
        <w:r w:rsidRPr="00E50F9A">
          <w:rPr>
            <w:rStyle w:val="Hyperlink"/>
            <w:rFonts w:eastAsia="Calibri" w:cs="Arial"/>
            <w:noProof/>
            <w:szCs w:val="22"/>
          </w:rPr>
          <w:t>https://ejn.gov.si/</w:t>
        </w:r>
      </w:hyperlink>
      <w:r w:rsidRPr="00E50F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9" w:history="1">
        <w:r w:rsidRPr="00E50F9A">
          <w:rPr>
            <w:rStyle w:val="Hyperlink"/>
            <w:rFonts w:eastAsia="Calibri" w:cs="Arial"/>
            <w:noProof/>
            <w:szCs w:val="22"/>
          </w:rPr>
          <w:t>https://ejn.gov.si/</w:t>
        </w:r>
      </w:hyperlink>
      <w:r w:rsidRPr="00E50F9A">
        <w:rPr>
          <w:rFonts w:eastAsia="Calibri" w:cs="Arial"/>
          <w:noProof/>
          <w:szCs w:val="22"/>
        </w:rPr>
        <w:t>.</w:t>
      </w:r>
    </w:p>
    <w:p w14:paraId="5677F7E4" w14:textId="77777777" w:rsidR="00FC3B00" w:rsidRPr="00E50F9A" w:rsidRDefault="00FC3B00" w:rsidP="006D6B9B">
      <w:pPr>
        <w:spacing w:line="280" w:lineRule="exact"/>
        <w:rPr>
          <w:rFonts w:eastAsia="Calibri" w:cs="Arial"/>
          <w:noProof/>
          <w:szCs w:val="22"/>
        </w:rPr>
      </w:pPr>
    </w:p>
    <w:p w14:paraId="536DCCEE"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 se mora pred oddajo ponudbe registrirati na spletnem naslovu </w:t>
      </w:r>
      <w:hyperlink r:id="rId10" w:history="1">
        <w:r w:rsidRPr="00E50F9A">
          <w:rPr>
            <w:rStyle w:val="Hyperlink"/>
            <w:rFonts w:eastAsia="Calibri" w:cs="Arial"/>
            <w:noProof/>
            <w:szCs w:val="22"/>
          </w:rPr>
          <w:t>https://ejn.gov.si/</w:t>
        </w:r>
      </w:hyperlink>
      <w:r w:rsidRPr="00E50F9A">
        <w:rPr>
          <w:rFonts w:eastAsia="Calibri" w:cs="Arial"/>
          <w:noProof/>
          <w:szCs w:val="22"/>
        </w:rPr>
        <w:t>, v skladu z Navodili za uporabo informacijskega sistema e-JN. Če je ponudnik že registriran v sistem e-JN, se v aplikacijo prijavi na istem naslovu (</w:t>
      </w:r>
      <w:hyperlink r:id="rId11" w:history="1">
        <w:r w:rsidRPr="00E50F9A">
          <w:rPr>
            <w:rStyle w:val="Hyperlink"/>
            <w:rFonts w:eastAsia="Calibri" w:cs="Arial"/>
            <w:noProof/>
            <w:szCs w:val="22"/>
          </w:rPr>
          <w:t>https://ejn.gov.si/</w:t>
        </w:r>
      </w:hyperlink>
      <w:r w:rsidRPr="00E50F9A">
        <w:rPr>
          <w:rFonts w:eastAsia="Calibri" w:cs="Arial"/>
          <w:noProof/>
          <w:szCs w:val="22"/>
        </w:rPr>
        <w:t>).</w:t>
      </w:r>
    </w:p>
    <w:p w14:paraId="365B9DE7" w14:textId="77777777" w:rsidR="00FC3B00" w:rsidRPr="00E50F9A" w:rsidRDefault="00FC3B00" w:rsidP="006D6B9B">
      <w:pPr>
        <w:spacing w:line="280" w:lineRule="exact"/>
        <w:rPr>
          <w:rFonts w:eastAsia="Calibri" w:cs="Arial"/>
          <w:noProof/>
          <w:szCs w:val="22"/>
        </w:rPr>
      </w:pPr>
    </w:p>
    <w:p w14:paraId="73C57FC8"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E50F9A" w:rsidRDefault="003D0ED9" w:rsidP="006D6B9B">
      <w:pPr>
        <w:spacing w:line="280" w:lineRule="exact"/>
        <w:rPr>
          <w:rFonts w:cs="Arial"/>
          <w:noProof/>
          <w:szCs w:val="20"/>
          <w:lang w:eastAsia="sl-SI"/>
        </w:rPr>
      </w:pPr>
    </w:p>
    <w:p w14:paraId="289AC650" w14:textId="2C35CD3E" w:rsidR="003D0ED9" w:rsidRPr="00A75DE9" w:rsidRDefault="003D0ED9" w:rsidP="006D6B9B">
      <w:pPr>
        <w:spacing w:line="280" w:lineRule="exact"/>
        <w:rPr>
          <w:rFonts w:eastAsia="Calibri"/>
          <w:noProof/>
          <w:szCs w:val="22"/>
        </w:rPr>
      </w:pPr>
      <w:r w:rsidRPr="00E50F9A">
        <w:rPr>
          <w:rFonts w:eastAsia="Calibri" w:cs="Arial"/>
          <w:noProof/>
          <w:szCs w:val="22"/>
        </w:rPr>
        <w:t xml:space="preserve">Ponudba se </w:t>
      </w:r>
      <w:r w:rsidRPr="00A75DE9">
        <w:rPr>
          <w:rFonts w:eastAsia="Calibri" w:cs="Arial"/>
          <w:noProof/>
          <w:szCs w:val="22"/>
        </w:rPr>
        <w:t xml:space="preserve">šteje za pravočasno oddano, če jo naročnik prejme preko sistema e-JN </w:t>
      </w:r>
      <w:hyperlink r:id="rId12" w:history="1">
        <w:r w:rsidRPr="00A75DE9">
          <w:rPr>
            <w:rFonts w:eastAsia="Calibri" w:cs="Arial"/>
            <w:noProof/>
            <w:color w:val="0000FF"/>
            <w:szCs w:val="22"/>
            <w:u w:val="single"/>
          </w:rPr>
          <w:t>https://ejn.gov.si/</w:t>
        </w:r>
      </w:hyperlink>
      <w:r w:rsidRPr="00A75DE9">
        <w:rPr>
          <w:rFonts w:eastAsia="Calibri" w:cs="Arial"/>
          <w:noProof/>
          <w:szCs w:val="22"/>
        </w:rPr>
        <w:t xml:space="preserve"> </w:t>
      </w:r>
      <w:r w:rsidRPr="00A75DE9">
        <w:rPr>
          <w:rFonts w:eastAsia="Calibri" w:cs="Arial"/>
          <w:b/>
          <w:noProof/>
          <w:szCs w:val="22"/>
        </w:rPr>
        <w:t xml:space="preserve">najkasneje do </w:t>
      </w:r>
      <w:r w:rsidR="00A75DE9" w:rsidRPr="00A75DE9">
        <w:rPr>
          <w:rFonts w:eastAsia="Calibri" w:cs="Arial"/>
          <w:b/>
          <w:noProof/>
          <w:szCs w:val="22"/>
        </w:rPr>
        <w:t>15</w:t>
      </w:r>
      <w:r w:rsidR="009A068A" w:rsidRPr="00A75DE9">
        <w:rPr>
          <w:rFonts w:eastAsia="Calibri" w:cs="Arial"/>
          <w:b/>
          <w:noProof/>
          <w:szCs w:val="22"/>
        </w:rPr>
        <w:t>. 5. 2025</w:t>
      </w:r>
      <w:r w:rsidR="00157F7B" w:rsidRPr="00A75DE9">
        <w:rPr>
          <w:rFonts w:eastAsia="Calibri" w:cs="Arial"/>
          <w:b/>
          <w:noProof/>
          <w:szCs w:val="22"/>
        </w:rPr>
        <w:t xml:space="preserve"> </w:t>
      </w:r>
      <w:r w:rsidRPr="00A75DE9">
        <w:rPr>
          <w:rFonts w:eastAsia="Calibri"/>
          <w:b/>
          <w:noProof/>
          <w:szCs w:val="22"/>
        </w:rPr>
        <w:t xml:space="preserve">do </w:t>
      </w:r>
      <w:r w:rsidR="000B3149" w:rsidRPr="00A75DE9">
        <w:rPr>
          <w:rFonts w:eastAsia="Calibri"/>
          <w:b/>
          <w:noProof/>
          <w:szCs w:val="22"/>
        </w:rPr>
        <w:t>8</w:t>
      </w:r>
      <w:r w:rsidRPr="00A75DE9">
        <w:rPr>
          <w:rFonts w:eastAsia="Calibri"/>
          <w:b/>
          <w:noProof/>
          <w:szCs w:val="22"/>
        </w:rPr>
        <w:t>:00 ure</w:t>
      </w:r>
      <w:r w:rsidRPr="00A75DE9">
        <w:rPr>
          <w:rFonts w:eastAsia="Calibri"/>
          <w:noProof/>
          <w:szCs w:val="22"/>
        </w:rPr>
        <w:t>. Za oddano ponudbo se šteje ponudba, ki je v sistemu e-JN označena s statusom »ODDAN</w:t>
      </w:r>
      <w:r w:rsidR="00FC3B00" w:rsidRPr="00A75DE9">
        <w:rPr>
          <w:rFonts w:eastAsia="Calibri"/>
          <w:noProof/>
          <w:szCs w:val="22"/>
        </w:rPr>
        <w:t>A</w:t>
      </w:r>
      <w:r w:rsidRPr="00A75DE9">
        <w:rPr>
          <w:rFonts w:eastAsia="Calibri"/>
          <w:noProof/>
          <w:szCs w:val="22"/>
        </w:rPr>
        <w:t xml:space="preserve">«. </w:t>
      </w:r>
    </w:p>
    <w:p w14:paraId="54B6BADC" w14:textId="77777777" w:rsidR="003D0ED9" w:rsidRPr="00A75DE9" w:rsidRDefault="003D0ED9" w:rsidP="006D6B9B">
      <w:pPr>
        <w:spacing w:line="280" w:lineRule="exact"/>
        <w:rPr>
          <w:rFonts w:eastAsia="Calibri"/>
          <w:noProof/>
          <w:szCs w:val="22"/>
        </w:rPr>
      </w:pPr>
    </w:p>
    <w:p w14:paraId="355A3C94" w14:textId="77777777" w:rsidR="00FC3B00" w:rsidRPr="00E50F9A" w:rsidRDefault="00FC3B00" w:rsidP="006D6B9B">
      <w:pPr>
        <w:spacing w:line="280" w:lineRule="exact"/>
        <w:rPr>
          <w:rFonts w:eastAsia="Calibri"/>
          <w:noProof/>
          <w:szCs w:val="22"/>
        </w:rPr>
      </w:pPr>
      <w:r w:rsidRPr="00A75DE9">
        <w:rPr>
          <w:rFonts w:eastAsia="Calibri"/>
          <w:noProof/>
          <w:szCs w:val="22"/>
        </w:rPr>
        <w:t>Ponudnik lahko do roka za oddajo ponudb svojo</w:t>
      </w:r>
      <w:r w:rsidRPr="00E50F9A">
        <w:rPr>
          <w:rFonts w:eastAsia="Calibri"/>
          <w:noProof/>
          <w:szCs w:val="22"/>
        </w:rPr>
        <w:t xml:space="preserve">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E50F9A" w:rsidRDefault="003D0ED9" w:rsidP="006D6B9B">
      <w:pPr>
        <w:spacing w:line="280" w:lineRule="exact"/>
        <w:rPr>
          <w:rFonts w:eastAsia="Calibri"/>
          <w:noProof/>
          <w:szCs w:val="22"/>
        </w:rPr>
      </w:pPr>
    </w:p>
    <w:p w14:paraId="2C0690F2" w14:textId="77777777" w:rsidR="003D0ED9" w:rsidRPr="00E50F9A" w:rsidRDefault="003D0ED9" w:rsidP="006D6B9B">
      <w:pPr>
        <w:spacing w:line="280" w:lineRule="exact"/>
        <w:rPr>
          <w:rFonts w:eastAsia="Calibri"/>
          <w:noProof/>
          <w:szCs w:val="22"/>
        </w:rPr>
      </w:pPr>
      <w:r w:rsidRPr="00E50F9A">
        <w:rPr>
          <w:rFonts w:eastAsia="Calibri"/>
          <w:noProof/>
          <w:szCs w:val="22"/>
        </w:rPr>
        <w:t>Po preteku roka za predložitev ponudb, ponudbe ni mogoče več oddati.</w:t>
      </w:r>
    </w:p>
    <w:p w14:paraId="12F35062" w14:textId="77777777" w:rsidR="003D0ED9" w:rsidRPr="00E50F9A" w:rsidRDefault="003D0ED9" w:rsidP="006D6B9B">
      <w:pPr>
        <w:spacing w:line="280" w:lineRule="exact"/>
        <w:rPr>
          <w:rFonts w:eastAsia="Calibri"/>
          <w:noProof/>
          <w:szCs w:val="22"/>
        </w:rPr>
      </w:pPr>
    </w:p>
    <w:p w14:paraId="1B5F897C" w14:textId="77777777" w:rsidR="003D0ED9" w:rsidRPr="00E50F9A" w:rsidRDefault="003D0ED9" w:rsidP="006D6B9B">
      <w:pPr>
        <w:spacing w:line="280" w:lineRule="exact"/>
        <w:rPr>
          <w:noProof/>
        </w:rPr>
      </w:pPr>
      <w:r w:rsidRPr="00E50F9A">
        <w:rPr>
          <w:noProof/>
        </w:rPr>
        <w:t>Dostop do povezave za oddajo elektronske ponudbe v tem postopku javnega naročanja je na naslednji povezavi:</w:t>
      </w:r>
    </w:p>
    <w:p w14:paraId="77404C4A" w14:textId="3E311959" w:rsidR="005F3FCB" w:rsidRDefault="005F3FCB" w:rsidP="006D6B9B">
      <w:pPr>
        <w:spacing w:line="280" w:lineRule="exact"/>
      </w:pPr>
    </w:p>
    <w:p w14:paraId="0D61DF6F" w14:textId="031FDBEF" w:rsidR="007C1414" w:rsidRDefault="00E84112" w:rsidP="006D6B9B">
      <w:pPr>
        <w:spacing w:line="280" w:lineRule="exact"/>
      </w:pPr>
      <w:hyperlink r:id="rId13" w:history="1">
        <w:r w:rsidRPr="00F532CF">
          <w:rPr>
            <w:rStyle w:val="Hyperlink"/>
          </w:rPr>
          <w:t>https://ejn.gov.si/ponudba/pages/aktualno/aktualno_jnc_podrobno.xhtml?zadevaId=72048</w:t>
        </w:r>
      </w:hyperlink>
    </w:p>
    <w:p w14:paraId="3DEBAA6C" w14:textId="77777777" w:rsidR="00E84112" w:rsidRPr="00E50F9A" w:rsidRDefault="00E84112" w:rsidP="006D6B9B">
      <w:pPr>
        <w:spacing w:line="280" w:lineRule="exact"/>
        <w:rPr>
          <w:rFonts w:eastAsia="Calibri" w:cs="Arial"/>
          <w:noProof/>
          <w:szCs w:val="22"/>
        </w:rPr>
      </w:pPr>
    </w:p>
    <w:p w14:paraId="6AE9D95A" w14:textId="34DB0793" w:rsidR="003D0ED9" w:rsidRPr="00A75DE9" w:rsidRDefault="003D0ED9" w:rsidP="006D6B9B">
      <w:pPr>
        <w:spacing w:line="280" w:lineRule="exact"/>
        <w:rPr>
          <w:rFonts w:eastAsia="Calibri" w:cs="Arial"/>
          <w:noProof/>
          <w:szCs w:val="22"/>
        </w:rPr>
      </w:pPr>
      <w:r w:rsidRPr="00A75DE9">
        <w:rPr>
          <w:rFonts w:eastAsia="Calibri" w:cs="Arial"/>
          <w:noProof/>
          <w:szCs w:val="22"/>
        </w:rPr>
        <w:t>Odpiranje ponudb bo potekalo avtomatično v informacijskem sistemu e-JN, dne</w:t>
      </w:r>
      <w:r w:rsidR="009A068A" w:rsidRPr="00A75DE9">
        <w:rPr>
          <w:rFonts w:eastAsia="Calibri" w:cs="Arial"/>
          <w:b/>
          <w:bCs/>
          <w:noProof/>
          <w:szCs w:val="22"/>
        </w:rPr>
        <w:t xml:space="preserve"> </w:t>
      </w:r>
      <w:r w:rsidR="00A75DE9" w:rsidRPr="00A75DE9">
        <w:rPr>
          <w:rFonts w:eastAsia="Calibri" w:cs="Arial"/>
          <w:b/>
          <w:bCs/>
          <w:noProof/>
          <w:szCs w:val="22"/>
        </w:rPr>
        <w:t>15</w:t>
      </w:r>
      <w:r w:rsidR="009A068A" w:rsidRPr="00A75DE9">
        <w:rPr>
          <w:rFonts w:eastAsia="Calibri" w:cs="Arial"/>
          <w:b/>
          <w:bCs/>
          <w:noProof/>
          <w:szCs w:val="22"/>
        </w:rPr>
        <w:t xml:space="preserve">. 5. 2025 </w:t>
      </w:r>
      <w:r w:rsidRPr="00A75DE9">
        <w:rPr>
          <w:rFonts w:eastAsia="Calibri"/>
          <w:noProof/>
          <w:szCs w:val="22"/>
        </w:rPr>
        <w:t xml:space="preserve">in se bo začelo </w:t>
      </w:r>
      <w:r w:rsidRPr="00A75DE9">
        <w:rPr>
          <w:rFonts w:eastAsia="Calibri"/>
          <w:b/>
          <w:noProof/>
          <w:szCs w:val="22"/>
        </w:rPr>
        <w:t>ob 1</w:t>
      </w:r>
      <w:r w:rsidR="000B3149" w:rsidRPr="00A75DE9">
        <w:rPr>
          <w:rFonts w:eastAsia="Calibri"/>
          <w:b/>
          <w:noProof/>
          <w:szCs w:val="22"/>
        </w:rPr>
        <w:t>2</w:t>
      </w:r>
      <w:r w:rsidRPr="00A75DE9">
        <w:rPr>
          <w:rFonts w:eastAsia="Calibri"/>
          <w:b/>
          <w:noProof/>
          <w:szCs w:val="22"/>
        </w:rPr>
        <w:t>:</w:t>
      </w:r>
      <w:r w:rsidR="000B3149" w:rsidRPr="00A75DE9">
        <w:rPr>
          <w:rFonts w:eastAsia="Calibri"/>
          <w:b/>
          <w:noProof/>
          <w:szCs w:val="22"/>
        </w:rPr>
        <w:t>00</w:t>
      </w:r>
      <w:r w:rsidRPr="00A75DE9">
        <w:rPr>
          <w:rFonts w:eastAsia="Calibri"/>
          <w:b/>
          <w:noProof/>
          <w:szCs w:val="22"/>
        </w:rPr>
        <w:t xml:space="preserve"> uri</w:t>
      </w:r>
      <w:r w:rsidRPr="00A75DE9">
        <w:rPr>
          <w:rFonts w:eastAsia="Calibri"/>
          <w:noProof/>
          <w:szCs w:val="22"/>
        </w:rPr>
        <w:t xml:space="preserve"> na spletnem naslovu: </w:t>
      </w:r>
      <w:hyperlink r:id="rId14" w:history="1">
        <w:r w:rsidR="000B3149" w:rsidRPr="00A75DE9">
          <w:rPr>
            <w:rStyle w:val="Hyperlink"/>
            <w:rFonts w:eastAsia="Calibri" w:cs="Arial"/>
            <w:noProof/>
            <w:szCs w:val="22"/>
          </w:rPr>
          <w:t>https://ejn.gov.si/</w:t>
        </w:r>
      </w:hyperlink>
      <w:r w:rsidRPr="00A75DE9">
        <w:rPr>
          <w:rFonts w:eastAsia="Calibri" w:cs="Arial"/>
          <w:noProof/>
          <w:szCs w:val="22"/>
        </w:rPr>
        <w:t xml:space="preserve">. </w:t>
      </w:r>
    </w:p>
    <w:p w14:paraId="2844538C" w14:textId="77777777" w:rsidR="003D0ED9" w:rsidRPr="00A75DE9" w:rsidRDefault="003D0ED9" w:rsidP="006D6B9B">
      <w:pPr>
        <w:spacing w:line="280" w:lineRule="exact"/>
        <w:rPr>
          <w:rFonts w:eastAsia="Calibri"/>
          <w:noProof/>
          <w:szCs w:val="22"/>
        </w:rPr>
      </w:pPr>
    </w:p>
    <w:p w14:paraId="466244F2" w14:textId="77777777" w:rsidR="00FC3B00" w:rsidRPr="00A75DE9" w:rsidRDefault="00FC3B00" w:rsidP="006D6B9B">
      <w:pPr>
        <w:spacing w:line="280" w:lineRule="exact"/>
        <w:rPr>
          <w:rFonts w:eastAsia="Calibri"/>
          <w:noProof/>
          <w:szCs w:val="22"/>
        </w:rPr>
      </w:pPr>
      <w:r w:rsidRPr="00A75DE9">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0DF7D3E" w14:textId="77777777" w:rsidR="00C428FD" w:rsidRPr="00A75DE9" w:rsidRDefault="00C428FD" w:rsidP="006D6B9B">
      <w:pPr>
        <w:tabs>
          <w:tab w:val="left" w:pos="-180"/>
          <w:tab w:val="center" w:pos="7020"/>
        </w:tabs>
        <w:spacing w:line="280" w:lineRule="exact"/>
        <w:rPr>
          <w:noProof/>
        </w:rPr>
      </w:pPr>
    </w:p>
    <w:p w14:paraId="7EE5D371" w14:textId="58F66D24" w:rsidR="003D0ED9" w:rsidRPr="00A75DE9" w:rsidRDefault="003D0ED9" w:rsidP="006D6B9B">
      <w:pPr>
        <w:tabs>
          <w:tab w:val="left" w:pos="-180"/>
          <w:tab w:val="center" w:pos="7020"/>
        </w:tabs>
        <w:spacing w:line="280" w:lineRule="exact"/>
        <w:rPr>
          <w:noProof/>
        </w:rPr>
      </w:pPr>
      <w:r w:rsidRPr="000A57D6">
        <w:rPr>
          <w:noProof/>
          <w:highlight w:val="yellow"/>
        </w:rPr>
        <w:t>Ljubljana,</w:t>
      </w:r>
      <w:r w:rsidR="00D10E7C" w:rsidRPr="000A57D6">
        <w:rPr>
          <w:noProof/>
          <w:highlight w:val="yellow"/>
        </w:rPr>
        <w:t xml:space="preserve"> </w:t>
      </w:r>
      <w:r w:rsidR="00093103">
        <w:rPr>
          <w:noProof/>
          <w:highlight w:val="yellow"/>
        </w:rPr>
        <w:t>7</w:t>
      </w:r>
      <w:r w:rsidR="007E7C9F" w:rsidRPr="000A57D6">
        <w:rPr>
          <w:noProof/>
          <w:highlight w:val="yellow"/>
        </w:rPr>
        <w:t xml:space="preserve">. </w:t>
      </w:r>
      <w:r w:rsidR="00093103">
        <w:rPr>
          <w:noProof/>
          <w:highlight w:val="yellow"/>
        </w:rPr>
        <w:t>5</w:t>
      </w:r>
      <w:r w:rsidR="007E7C9F" w:rsidRPr="000A57D6">
        <w:rPr>
          <w:noProof/>
          <w:highlight w:val="yellow"/>
        </w:rPr>
        <w:t>. 202</w:t>
      </w:r>
      <w:r w:rsidR="00B90C40" w:rsidRPr="000A57D6">
        <w:rPr>
          <w:noProof/>
          <w:highlight w:val="yellow"/>
        </w:rPr>
        <w:t>6</w:t>
      </w:r>
      <w:r w:rsidRPr="00A75DE9">
        <w:rPr>
          <w:noProof/>
        </w:rPr>
        <w:tab/>
        <w:t>Komercialna služba</w:t>
      </w:r>
    </w:p>
    <w:p w14:paraId="51ED87DE" w14:textId="77777777" w:rsidR="003D0ED9" w:rsidRPr="00E50F9A" w:rsidRDefault="003D0ED9" w:rsidP="006D6B9B">
      <w:pPr>
        <w:tabs>
          <w:tab w:val="left" w:pos="-180"/>
          <w:tab w:val="center" w:pos="7020"/>
        </w:tabs>
        <w:spacing w:line="280" w:lineRule="exact"/>
        <w:rPr>
          <w:noProof/>
        </w:rPr>
      </w:pPr>
      <w:r w:rsidRPr="00A75DE9">
        <w:rPr>
          <w:noProof/>
        </w:rPr>
        <w:tab/>
        <w:t>RTV Slovenija</w:t>
      </w:r>
    </w:p>
    <w:p w14:paraId="0BA5A104" w14:textId="77777777" w:rsidR="006D6B9B" w:rsidRPr="00E50F9A" w:rsidRDefault="006D6B9B" w:rsidP="00EE1DA5">
      <w:pPr>
        <w:pStyle w:val="FootnoteText"/>
        <w:tabs>
          <w:tab w:val="left" w:pos="-180"/>
        </w:tabs>
        <w:rPr>
          <w:rFonts w:ascii="Arial" w:hAnsi="Arial"/>
          <w:noProof/>
        </w:rPr>
      </w:pPr>
    </w:p>
    <w:p w14:paraId="63FD673F" w14:textId="65F74916" w:rsidR="00EE1D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27661237"/>
      <w:r w:rsidRPr="00E50F9A">
        <w:rPr>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6D6B9B" w:rsidRDefault="006D6B9B" w:rsidP="006D6B9B"/>
    <w:p w14:paraId="0B6EC504" w14:textId="77777777" w:rsidR="00EE1DA5" w:rsidRPr="00E50F9A" w:rsidRDefault="00EE1DA5" w:rsidP="00F16B7A">
      <w:pPr>
        <w:pStyle w:val="Heading2"/>
        <w:rPr>
          <w:b/>
          <w:noProof/>
        </w:rPr>
      </w:pPr>
      <w:bookmarkStart w:id="14" w:name="_Toc14052252"/>
      <w:bookmarkStart w:id="15" w:name="_Toc14052429"/>
      <w:bookmarkStart w:id="16" w:name="_Toc14055373"/>
      <w:bookmarkStart w:id="17" w:name="_Toc128383558"/>
      <w:bookmarkStart w:id="18" w:name="_Toc227661238"/>
      <w:r w:rsidRPr="00E50F9A">
        <w:rPr>
          <w:b/>
          <w:noProof/>
        </w:rPr>
        <w:t>N</w:t>
      </w:r>
      <w:bookmarkEnd w:id="14"/>
      <w:bookmarkEnd w:id="15"/>
      <w:bookmarkEnd w:id="16"/>
      <w:r w:rsidRPr="00E50F9A">
        <w:rPr>
          <w:b/>
          <w:noProof/>
        </w:rPr>
        <w:t>aročnik javnega naročila</w:t>
      </w:r>
      <w:bookmarkEnd w:id="17"/>
      <w:bookmarkEnd w:id="18"/>
    </w:p>
    <w:p w14:paraId="3388D7DC" w14:textId="77777777" w:rsidR="00EE1DA5" w:rsidRPr="00E50F9A" w:rsidRDefault="00EE1DA5" w:rsidP="00EE1DA5">
      <w:pPr>
        <w:rPr>
          <w:noProof/>
          <w:sz w:val="22"/>
        </w:rPr>
      </w:pPr>
    </w:p>
    <w:p w14:paraId="23CDEF9C" w14:textId="77777777" w:rsidR="00EE1DA5" w:rsidRPr="00E50F9A" w:rsidRDefault="00EE1DA5" w:rsidP="006D6B9B">
      <w:pPr>
        <w:spacing w:line="280" w:lineRule="exact"/>
        <w:rPr>
          <w:b/>
          <w:noProof/>
        </w:rPr>
      </w:pPr>
      <w:bookmarkStart w:id="19" w:name="_Toc14052253"/>
      <w:bookmarkStart w:id="20" w:name="_Toc14052430"/>
      <w:bookmarkStart w:id="21" w:name="_Toc14055374"/>
      <w:r w:rsidRPr="00E50F9A">
        <w:rPr>
          <w:b/>
          <w:noProof/>
        </w:rPr>
        <w:t>Radiotelevizija Slovenija, Javni zavod, Kolodvorska 2, 1550 Ljubljana</w:t>
      </w:r>
    </w:p>
    <w:p w14:paraId="304F85A0" w14:textId="77777777" w:rsidR="00187D42" w:rsidRPr="00E50F9A" w:rsidRDefault="00EE1DA5" w:rsidP="006D6B9B">
      <w:pPr>
        <w:spacing w:line="280" w:lineRule="exact"/>
        <w:rPr>
          <w:noProof/>
        </w:rPr>
      </w:pPr>
      <w:r w:rsidRPr="00E50F9A">
        <w:rPr>
          <w:noProof/>
        </w:rPr>
        <w:t>Identifikacijska štev. za DDV: SI29865174</w:t>
      </w:r>
    </w:p>
    <w:p w14:paraId="2E6E0199" w14:textId="428DDB8B" w:rsidR="00EE1DA5" w:rsidRPr="00E50F9A" w:rsidRDefault="00EE1DA5" w:rsidP="006D6B9B">
      <w:pPr>
        <w:spacing w:line="280" w:lineRule="exact"/>
        <w:rPr>
          <w:noProof/>
        </w:rPr>
      </w:pPr>
      <w:r w:rsidRPr="00E50F9A">
        <w:rPr>
          <w:noProof/>
        </w:rPr>
        <w:t>Matična štev.: 5056497</w:t>
      </w:r>
    </w:p>
    <w:p w14:paraId="4D4020D3" w14:textId="77777777" w:rsidR="00EE1DA5" w:rsidRPr="00E50F9A" w:rsidRDefault="00EE1DA5" w:rsidP="006D6B9B">
      <w:pPr>
        <w:spacing w:line="280" w:lineRule="exact"/>
        <w:rPr>
          <w:noProof/>
        </w:rPr>
      </w:pPr>
    </w:p>
    <w:p w14:paraId="24F80593" w14:textId="77777777" w:rsidR="0059479E" w:rsidRPr="00E50F9A" w:rsidRDefault="0059479E" w:rsidP="006D6B9B">
      <w:pPr>
        <w:spacing w:line="280" w:lineRule="exact"/>
      </w:pPr>
      <w:r w:rsidRPr="00E50F9A">
        <w:t>Ponudbe bo ocenjevala pooblaščena strokovna komisija, odločitev o oddaji pa bo podpisala pooblaščena oseba naročnika. Pri ocenjevanju bo komisija upoštevala merila, ki so sestavni del D</w:t>
      </w:r>
      <w:r w:rsidRPr="00E50F9A">
        <w:rPr>
          <w:rFonts w:cs="Arial"/>
          <w:color w:val="282828"/>
          <w:szCs w:val="20"/>
        </w:rPr>
        <w:t>okumentacije v zvezi z oddajo javnega naročila</w:t>
      </w:r>
      <w:r w:rsidRPr="00E50F9A">
        <w:t>.</w:t>
      </w:r>
    </w:p>
    <w:p w14:paraId="59FA8F2C" w14:textId="77777777" w:rsidR="0059479E" w:rsidRPr="00E50F9A" w:rsidRDefault="0059479E" w:rsidP="006D6B9B">
      <w:pPr>
        <w:spacing w:line="280" w:lineRule="exact"/>
        <w:rPr>
          <w:bCs/>
          <w:noProof/>
        </w:rPr>
      </w:pPr>
    </w:p>
    <w:p w14:paraId="7C5382B7" w14:textId="77777777" w:rsidR="0059479E" w:rsidRPr="00B90C40" w:rsidRDefault="0059479E" w:rsidP="006D6B9B">
      <w:pPr>
        <w:pStyle w:val="BodyText3"/>
        <w:spacing w:line="280" w:lineRule="exact"/>
        <w:rPr>
          <w:b/>
          <w:noProof/>
          <w:sz w:val="20"/>
          <w:u w:val="single"/>
          <w:lang w:val="sl-SI"/>
        </w:rPr>
      </w:pPr>
      <w:r w:rsidRPr="00B90C40">
        <w:rPr>
          <w:b/>
          <w:noProof/>
          <w:sz w:val="20"/>
          <w:u w:val="single"/>
          <w:lang w:val="sl-SI"/>
        </w:rPr>
        <w:t xml:space="preserve">Izbrani ponudnik mora v skladu z »Odločitvijo o oddaji javnega naročila« poslati pisno izjavo, da bo pristopil k podpisu pogodbe v roku 8 dni od vročitve. </w:t>
      </w:r>
    </w:p>
    <w:p w14:paraId="2ACAB0BA" w14:textId="77777777" w:rsidR="0059479E" w:rsidRPr="00E50F9A" w:rsidRDefault="0059479E" w:rsidP="006D6B9B">
      <w:pPr>
        <w:pStyle w:val="Footer"/>
        <w:tabs>
          <w:tab w:val="clear" w:pos="4153"/>
          <w:tab w:val="clear" w:pos="8306"/>
        </w:tabs>
        <w:spacing w:line="280" w:lineRule="exact"/>
        <w:rPr>
          <w:rFonts w:ascii="Arial" w:hAnsi="Arial"/>
          <w:noProof/>
          <w:lang w:val="sl-SI"/>
        </w:rPr>
      </w:pPr>
    </w:p>
    <w:p w14:paraId="3CEA87FE"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E50F9A" w:rsidRDefault="0059479E" w:rsidP="006D6B9B">
      <w:pPr>
        <w:spacing w:line="280" w:lineRule="exact"/>
        <w:rPr>
          <w:b/>
          <w:noProof/>
        </w:rPr>
      </w:pPr>
    </w:p>
    <w:p w14:paraId="3CD09A14" w14:textId="77777777" w:rsidR="0059479E" w:rsidRPr="00E50F9A" w:rsidRDefault="0059479E" w:rsidP="006D6B9B">
      <w:pPr>
        <w:suppressAutoHyphens/>
        <w:spacing w:line="280" w:lineRule="exact"/>
        <w:rPr>
          <w:rFonts w:cs="Arial"/>
          <w:noProof/>
          <w:szCs w:val="20"/>
          <w:lang w:eastAsia="ar-SA"/>
        </w:rPr>
      </w:pPr>
      <w:r w:rsidRPr="00E50F9A">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E50F9A" w:rsidRDefault="00EE1DA5" w:rsidP="00EE1DA5">
      <w:pPr>
        <w:rPr>
          <w:noProof/>
        </w:rPr>
      </w:pPr>
    </w:p>
    <w:p w14:paraId="56CEDBE2" w14:textId="77777777" w:rsidR="00EE1DA5" w:rsidRPr="00E50F9A" w:rsidRDefault="00EE1DA5" w:rsidP="00F16B7A">
      <w:pPr>
        <w:pStyle w:val="Heading2"/>
        <w:rPr>
          <w:b/>
          <w:noProof/>
        </w:rPr>
      </w:pPr>
      <w:bookmarkStart w:id="22" w:name="_Toc128383559"/>
      <w:bookmarkStart w:id="23" w:name="_Toc227661239"/>
      <w:r w:rsidRPr="00E50F9A">
        <w:rPr>
          <w:b/>
          <w:noProof/>
        </w:rPr>
        <w:t>P</w:t>
      </w:r>
      <w:bookmarkEnd w:id="19"/>
      <w:bookmarkEnd w:id="20"/>
      <w:bookmarkEnd w:id="21"/>
      <w:r w:rsidRPr="00E50F9A">
        <w:rPr>
          <w:b/>
          <w:noProof/>
        </w:rPr>
        <w:t>ravna podlaga</w:t>
      </w:r>
      <w:bookmarkEnd w:id="22"/>
      <w:bookmarkEnd w:id="23"/>
    </w:p>
    <w:p w14:paraId="58D66297" w14:textId="77777777" w:rsidR="00EE1DA5" w:rsidRPr="00E50F9A" w:rsidRDefault="00EE1DA5" w:rsidP="00EE1DA5">
      <w:pPr>
        <w:rPr>
          <w:noProof/>
        </w:rPr>
      </w:pPr>
    </w:p>
    <w:p w14:paraId="33910D81" w14:textId="36414DFF" w:rsidR="00EE1DA5" w:rsidRPr="00E50F9A" w:rsidRDefault="00EE1DA5" w:rsidP="006D6B9B">
      <w:pPr>
        <w:pStyle w:val="BodyText"/>
        <w:spacing w:line="280" w:lineRule="exact"/>
        <w:rPr>
          <w:noProof/>
        </w:rPr>
      </w:pPr>
      <w:r w:rsidRPr="00E50F9A">
        <w:rPr>
          <w:noProof/>
        </w:rPr>
        <w:t xml:space="preserve">Javna naročila javnega zavoda RTV Slovenija (v nadaljevanju: naročnik) se izvajajo na podlagi veljavnega </w:t>
      </w:r>
      <w:r w:rsidR="00BB26A3" w:rsidRPr="00E50F9A">
        <w:rPr>
          <w:noProof/>
        </w:rPr>
        <w:t>Z</w:t>
      </w:r>
      <w:r w:rsidRPr="00E50F9A">
        <w:rPr>
          <w:noProof/>
        </w:rPr>
        <w:t>akona o javnem naročanju (</w:t>
      </w:r>
      <w:r w:rsidR="00491E6A" w:rsidRPr="00E50F9A">
        <w:rPr>
          <w:noProof/>
        </w:rPr>
        <w:t>ZJN-</w:t>
      </w:r>
      <w:r w:rsidR="00DB600D" w:rsidRPr="00E50F9A">
        <w:rPr>
          <w:noProof/>
        </w:rPr>
        <w:t>3</w:t>
      </w:r>
      <w:r w:rsidRPr="00E50F9A">
        <w:rPr>
          <w:noProof/>
        </w:rPr>
        <w:t>)</w:t>
      </w:r>
      <w:r w:rsidR="006B7154" w:rsidRPr="00E50F9A">
        <w:rPr>
          <w:noProof/>
        </w:rPr>
        <w:t xml:space="preserve"> </w:t>
      </w:r>
      <w:r w:rsidRPr="00E50F9A">
        <w:rPr>
          <w:noProof/>
        </w:rPr>
        <w:t xml:space="preserve">in </w:t>
      </w:r>
      <w:r w:rsidR="00BB26A3" w:rsidRPr="00E50F9A">
        <w:rPr>
          <w:noProof/>
        </w:rPr>
        <w:t>ostalih predpisov</w:t>
      </w:r>
      <w:r w:rsidRPr="00E50F9A">
        <w:rPr>
          <w:noProof/>
        </w:rPr>
        <w:t xml:space="preserve">, ki urejajo </w:t>
      </w:r>
      <w:r w:rsidR="00BB26A3" w:rsidRPr="00E50F9A">
        <w:rPr>
          <w:noProof/>
        </w:rPr>
        <w:t>področje javnega naročanja, Zakona o integriteti in preprečevanju korupcije (</w:t>
      </w:r>
      <w:r w:rsidR="00B77F7E" w:rsidRPr="00E50F9A">
        <w:rPr>
          <w:noProof/>
        </w:rPr>
        <w:t xml:space="preserve">Uradni list RS, št. 69/11 s spremembami, v nadaljevanju: </w:t>
      </w:r>
      <w:r w:rsidR="00BB26A3" w:rsidRPr="00E50F9A">
        <w:rPr>
          <w:noProof/>
        </w:rPr>
        <w:t>ZIntPK)</w:t>
      </w:r>
      <w:r w:rsidRPr="00E50F9A">
        <w:rPr>
          <w:noProof/>
        </w:rPr>
        <w:t xml:space="preserve"> ter v skladu z veljavno zakonodajo, ki ureja področje javnih financ ter področje, ki je predmet javnega naročila.</w:t>
      </w:r>
    </w:p>
    <w:p w14:paraId="5A459F9C" w14:textId="77777777" w:rsidR="00EE1DA5" w:rsidRPr="00E50F9A" w:rsidRDefault="00EE1DA5" w:rsidP="00EE1DA5">
      <w:pPr>
        <w:pStyle w:val="BodyText"/>
        <w:rPr>
          <w:b/>
          <w:noProof/>
        </w:rPr>
      </w:pPr>
    </w:p>
    <w:p w14:paraId="3C090E98" w14:textId="77777777" w:rsidR="00EE1DA5" w:rsidRPr="00E50F9A" w:rsidRDefault="00EE1DA5" w:rsidP="00F16B7A">
      <w:pPr>
        <w:pStyle w:val="Heading2"/>
        <w:rPr>
          <w:b/>
          <w:noProof/>
        </w:rPr>
      </w:pPr>
      <w:bookmarkStart w:id="24" w:name="_Toc14052254"/>
      <w:bookmarkStart w:id="25" w:name="_Toc14052431"/>
      <w:bookmarkStart w:id="26" w:name="_Toc14055375"/>
      <w:bookmarkStart w:id="27" w:name="_Toc128383560"/>
      <w:bookmarkStart w:id="28" w:name="_Toc227661240"/>
      <w:r w:rsidRPr="00E50F9A">
        <w:rPr>
          <w:b/>
          <w:noProof/>
        </w:rPr>
        <w:t>T</w:t>
      </w:r>
      <w:bookmarkEnd w:id="24"/>
      <w:bookmarkEnd w:id="25"/>
      <w:bookmarkEnd w:id="26"/>
      <w:r w:rsidRPr="00E50F9A">
        <w:rPr>
          <w:b/>
          <w:noProof/>
        </w:rPr>
        <w:t>emeljna pravila poslovanja</w:t>
      </w:r>
      <w:bookmarkEnd w:id="27"/>
      <w:bookmarkEnd w:id="28"/>
    </w:p>
    <w:p w14:paraId="4281BEC7" w14:textId="77777777" w:rsidR="00EE1DA5" w:rsidRPr="00E50F9A" w:rsidRDefault="00EE1DA5" w:rsidP="00EE1DA5">
      <w:pPr>
        <w:rPr>
          <w:noProof/>
        </w:rPr>
      </w:pPr>
    </w:p>
    <w:p w14:paraId="0F58F565" w14:textId="57F31F99" w:rsidR="00EE1DA5" w:rsidRPr="00E50F9A" w:rsidRDefault="00EE1DA5" w:rsidP="006D6B9B">
      <w:pPr>
        <w:pStyle w:val="BodyText"/>
        <w:spacing w:line="280" w:lineRule="exact"/>
        <w:rPr>
          <w:noProof/>
        </w:rPr>
      </w:pPr>
      <w:r w:rsidRPr="00E50F9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E50F9A" w:rsidRDefault="00EE1DA5" w:rsidP="006D6B9B">
      <w:pPr>
        <w:pStyle w:val="BodyText"/>
        <w:spacing w:line="280" w:lineRule="exact"/>
        <w:rPr>
          <w:noProof/>
        </w:rPr>
      </w:pPr>
      <w:r w:rsidRPr="00E50F9A">
        <w:rPr>
          <w:noProof/>
        </w:rPr>
        <w:t>V času od objave do sklenitve pogodb</w:t>
      </w:r>
      <w:r w:rsidR="00154EE4" w:rsidRPr="00E50F9A">
        <w:rPr>
          <w:noProof/>
        </w:rPr>
        <w:t>,</w:t>
      </w:r>
      <w:r w:rsidRPr="00E50F9A">
        <w:rPr>
          <w:noProof/>
        </w:rPr>
        <w:t xml:space="preserve"> ponudnik ne sme pričenjati in izvajati dejanj, ki bi vnaprej določila izbiro določene ponudbe. V času od izbire ponudbe do začetka veljavnosti pogodbe</w:t>
      </w:r>
      <w:r w:rsidR="00154EE4" w:rsidRPr="00E50F9A">
        <w:rPr>
          <w:noProof/>
        </w:rPr>
        <w:t>,</w:t>
      </w:r>
      <w:r w:rsidRPr="00E50F9A">
        <w:rPr>
          <w:noProof/>
        </w:rPr>
        <w:t xml:space="preserve"> ponudnik ne sme pričenjati dejanj, ki bi lahko povzročila, da pogodba ne bi pričela veljati ali ne bi bila izpolnjena. V primeru ustavitve postopka</w:t>
      </w:r>
      <w:r w:rsidR="00154EE4" w:rsidRPr="00E50F9A">
        <w:rPr>
          <w:noProof/>
        </w:rPr>
        <w:t>,</w:t>
      </w:r>
      <w:r w:rsidRPr="00E50F9A">
        <w:rPr>
          <w:noProof/>
        </w:rPr>
        <w:t xml:space="preserve"> ponudnik ne sme pričenjati in izvajati postopkov, ki bi oteževali razveljavitev ali spremembo odločitve o izbiri najugodnejšega ponudnika ali ki bi vplivali na nepristranskost revizijske komisije</w:t>
      </w:r>
      <w:r w:rsidR="002D25FD" w:rsidRPr="00E50F9A">
        <w:rPr>
          <w:noProof/>
        </w:rPr>
        <w:t>.</w:t>
      </w:r>
    </w:p>
    <w:p w14:paraId="76AB0208" w14:textId="77777777" w:rsidR="009D0891" w:rsidRPr="00E50F9A" w:rsidRDefault="009D0891" w:rsidP="00EE1DA5">
      <w:pPr>
        <w:rPr>
          <w:noProof/>
        </w:rPr>
      </w:pPr>
    </w:p>
    <w:p w14:paraId="1979E41F" w14:textId="77777777" w:rsidR="000F1101" w:rsidRPr="00E50F9A" w:rsidRDefault="000F1101">
      <w:pPr>
        <w:jc w:val="left"/>
        <w:rPr>
          <w:noProof/>
        </w:rPr>
      </w:pPr>
      <w:r w:rsidRPr="00E50F9A">
        <w:rPr>
          <w:noProof/>
        </w:rPr>
        <w:br w:type="page"/>
      </w:r>
    </w:p>
    <w:p w14:paraId="74312C6F" w14:textId="77777777" w:rsidR="00EE1DA5" w:rsidRPr="00A75DE9" w:rsidRDefault="00EE1DA5" w:rsidP="00F16B7A">
      <w:pPr>
        <w:pStyle w:val="Heading1"/>
        <w:rPr>
          <w:b/>
          <w:noProof/>
        </w:rPr>
      </w:pPr>
      <w:bookmarkStart w:id="29" w:name="_Toc224698174"/>
      <w:bookmarkStart w:id="30" w:name="_Toc224967098"/>
      <w:bookmarkStart w:id="31" w:name="_Toc128383561"/>
      <w:bookmarkStart w:id="32" w:name="_Toc227661241"/>
      <w:r w:rsidRPr="00A75DE9">
        <w:rPr>
          <w:b/>
          <w:noProof/>
        </w:rPr>
        <w:lastRenderedPageBreak/>
        <w:t>PREDMET JAVNEGA NAROČILA</w:t>
      </w:r>
      <w:bookmarkEnd w:id="29"/>
      <w:bookmarkEnd w:id="30"/>
      <w:bookmarkEnd w:id="31"/>
      <w:bookmarkEnd w:id="32"/>
    </w:p>
    <w:p w14:paraId="329F66D5" w14:textId="77777777" w:rsidR="00ED6FCD" w:rsidRPr="00E50F9A" w:rsidRDefault="00ED6FCD" w:rsidP="006E0E69"/>
    <w:p w14:paraId="1345C1D0" w14:textId="77777777" w:rsidR="00B90C40" w:rsidRDefault="00B90C40" w:rsidP="00B90C40">
      <w:r w:rsidRPr="00E94C78">
        <w:t>Naročnik bo sklenil</w:t>
      </w:r>
      <w:r>
        <w:t>:</w:t>
      </w:r>
    </w:p>
    <w:p w14:paraId="7629051A" w14:textId="77777777" w:rsidR="00B90C40" w:rsidRDefault="00B90C40" w:rsidP="00B90C40">
      <w:pPr>
        <w:numPr>
          <w:ilvl w:val="0"/>
          <w:numId w:val="30"/>
        </w:numPr>
        <w:suppressAutoHyphens/>
        <w:ind w:left="714" w:hanging="357"/>
      </w:pPr>
      <w:r>
        <w:t>razširjeno premoženjsko zavarovanje za pokrivanje materialnih škod,</w:t>
      </w:r>
    </w:p>
    <w:p w14:paraId="1EB5ADA9" w14:textId="77777777" w:rsidR="00B90C40" w:rsidRDefault="00B90C40" w:rsidP="00B90C40">
      <w:pPr>
        <w:numPr>
          <w:ilvl w:val="0"/>
          <w:numId w:val="30"/>
        </w:numPr>
        <w:suppressAutoHyphens/>
        <w:ind w:left="714" w:hanging="357"/>
      </w:pPr>
      <w:r>
        <w:t>razširjeno premoženjsko zavarovanje za pokrivanje finančnih škod,</w:t>
      </w:r>
    </w:p>
    <w:p w14:paraId="3AD3DF92" w14:textId="77777777" w:rsidR="00B90C40" w:rsidRDefault="00B90C40" w:rsidP="00B90C40">
      <w:pPr>
        <w:numPr>
          <w:ilvl w:val="0"/>
          <w:numId w:val="30"/>
        </w:numPr>
        <w:suppressAutoHyphens/>
        <w:ind w:left="714" w:hanging="357"/>
      </w:pPr>
      <w:r>
        <w:t>zavarovanje civilne odgovornosti.</w:t>
      </w:r>
    </w:p>
    <w:p w14:paraId="6D34C033" w14:textId="77777777" w:rsidR="00B90C40" w:rsidRDefault="00B90C40" w:rsidP="00B90C40"/>
    <w:tbl>
      <w:tblPr>
        <w:tblW w:w="9371" w:type="dxa"/>
        <w:tblInd w:w="55" w:type="dxa"/>
        <w:tblCellMar>
          <w:left w:w="70" w:type="dxa"/>
          <w:right w:w="70" w:type="dxa"/>
        </w:tblCellMar>
        <w:tblLook w:val="04A0" w:firstRow="1" w:lastRow="0" w:firstColumn="1" w:lastColumn="0" w:noHBand="0" w:noVBand="1"/>
      </w:tblPr>
      <w:tblGrid>
        <w:gridCol w:w="7595"/>
        <w:gridCol w:w="1776"/>
      </w:tblGrid>
      <w:tr w:rsidR="006511CD" w:rsidRPr="00F421BF" w14:paraId="4F1FD6A8" w14:textId="77777777" w:rsidTr="00CB15ED">
        <w:trPr>
          <w:trHeight w:val="480"/>
        </w:trPr>
        <w:tc>
          <w:tcPr>
            <w:tcW w:w="7595" w:type="dxa"/>
            <w:tcBorders>
              <w:top w:val="single" w:sz="4" w:space="0" w:color="auto"/>
              <w:left w:val="single" w:sz="4" w:space="0" w:color="auto"/>
              <w:bottom w:val="single" w:sz="4" w:space="0" w:color="auto"/>
              <w:right w:val="single" w:sz="4" w:space="0" w:color="auto"/>
            </w:tcBorders>
            <w:noWrap/>
            <w:vAlign w:val="center"/>
            <w:hideMark/>
          </w:tcPr>
          <w:p w14:paraId="4CF7D7FC" w14:textId="77777777" w:rsidR="006511CD" w:rsidRPr="00F421BF" w:rsidRDefault="006511CD" w:rsidP="00CB15ED">
            <w:pPr>
              <w:jc w:val="left"/>
              <w:rPr>
                <w:rFonts w:cs="Arial"/>
                <w:b/>
                <w:bCs/>
                <w:color w:val="000000"/>
                <w:szCs w:val="20"/>
                <w:lang w:eastAsia="sl-SI"/>
              </w:rPr>
            </w:pPr>
            <w:r w:rsidRPr="00F421BF">
              <w:rPr>
                <w:rFonts w:cs="Arial"/>
                <w:b/>
                <w:bCs/>
                <w:color w:val="000000"/>
                <w:szCs w:val="20"/>
                <w:lang w:eastAsia="sl-SI"/>
              </w:rPr>
              <w:t>Skupne nabavne vrednosti za zgradbe, opremo in zaloge</w:t>
            </w:r>
          </w:p>
        </w:tc>
        <w:tc>
          <w:tcPr>
            <w:tcW w:w="1776" w:type="dxa"/>
            <w:tcBorders>
              <w:top w:val="single" w:sz="4" w:space="0" w:color="auto"/>
              <w:left w:val="nil"/>
              <w:bottom w:val="single" w:sz="4" w:space="0" w:color="auto"/>
              <w:right w:val="single" w:sz="4" w:space="0" w:color="auto"/>
            </w:tcBorders>
            <w:vAlign w:val="center"/>
            <w:hideMark/>
          </w:tcPr>
          <w:p w14:paraId="5B25AB0C" w14:textId="77777777" w:rsidR="006511CD" w:rsidRPr="00F421BF" w:rsidRDefault="006511CD" w:rsidP="00CB15ED">
            <w:pPr>
              <w:jc w:val="center"/>
              <w:rPr>
                <w:rFonts w:cs="Arial"/>
                <w:b/>
                <w:bCs/>
                <w:color w:val="000000"/>
                <w:szCs w:val="20"/>
                <w:lang w:eastAsia="sl-SI"/>
              </w:rPr>
            </w:pPr>
            <w:r w:rsidRPr="00F421BF">
              <w:rPr>
                <w:rFonts w:cs="Arial"/>
                <w:b/>
                <w:bCs/>
                <w:color w:val="000000"/>
                <w:szCs w:val="20"/>
                <w:lang w:eastAsia="sl-SI"/>
              </w:rPr>
              <w:t>VREDNOST V EUR</w:t>
            </w:r>
          </w:p>
        </w:tc>
      </w:tr>
      <w:tr w:rsidR="006511CD" w:rsidRPr="00F421BF" w14:paraId="5353DE6B" w14:textId="77777777" w:rsidTr="00CB15ED">
        <w:trPr>
          <w:trHeight w:val="325"/>
        </w:trPr>
        <w:tc>
          <w:tcPr>
            <w:tcW w:w="7595" w:type="dxa"/>
            <w:tcBorders>
              <w:top w:val="nil"/>
              <w:left w:val="single" w:sz="4" w:space="0" w:color="auto"/>
              <w:bottom w:val="single" w:sz="4" w:space="0" w:color="auto"/>
              <w:right w:val="single" w:sz="4" w:space="0" w:color="auto"/>
            </w:tcBorders>
            <w:vAlign w:val="bottom"/>
            <w:hideMark/>
          </w:tcPr>
          <w:p w14:paraId="137AC912" w14:textId="77777777" w:rsidR="006511CD" w:rsidRDefault="006511CD" w:rsidP="00CB15ED">
            <w:pPr>
              <w:jc w:val="left"/>
              <w:rPr>
                <w:rFonts w:cs="Arial"/>
                <w:color w:val="000000"/>
                <w:szCs w:val="20"/>
                <w:lang w:eastAsia="sl-SI"/>
              </w:rPr>
            </w:pPr>
            <w:r w:rsidRPr="00F421BF">
              <w:rPr>
                <w:rFonts w:cs="Arial"/>
                <w:color w:val="000000"/>
                <w:szCs w:val="20"/>
                <w:lang w:eastAsia="sl-SI"/>
              </w:rPr>
              <w:t xml:space="preserve">Skupne </w:t>
            </w:r>
            <w:r>
              <w:rPr>
                <w:rFonts w:cs="Arial"/>
                <w:color w:val="000000"/>
                <w:szCs w:val="20"/>
                <w:lang w:eastAsia="sl-SI"/>
              </w:rPr>
              <w:t>nabavne vrednosti</w:t>
            </w:r>
            <w:r w:rsidRPr="00F421BF">
              <w:rPr>
                <w:rFonts w:cs="Arial"/>
                <w:color w:val="000000"/>
                <w:szCs w:val="20"/>
                <w:lang w:eastAsia="sl-SI"/>
              </w:rPr>
              <w:t xml:space="preserve"> za zgradbe, opremo in zaloge za poslovne prostore</w:t>
            </w:r>
          </w:p>
          <w:p w14:paraId="68806970" w14:textId="77777777" w:rsidR="006511CD" w:rsidRPr="00F421BF" w:rsidRDefault="006511CD" w:rsidP="00CB15ED">
            <w:pPr>
              <w:jc w:val="left"/>
              <w:rPr>
                <w:rFonts w:cs="Arial"/>
                <w:color w:val="000000"/>
                <w:szCs w:val="20"/>
                <w:lang w:eastAsia="sl-SI"/>
              </w:rPr>
            </w:pPr>
            <w:r>
              <w:rPr>
                <w:rFonts w:cs="Arial"/>
                <w:color w:val="000000"/>
                <w:szCs w:val="20"/>
                <w:lang w:eastAsia="sl-SI"/>
              </w:rPr>
              <w:t>(v tej vrednosti so zajeti tudi prenosni računalniki v vrednosti 115.045,86</w:t>
            </w:r>
            <w:r w:rsidRPr="006A7936">
              <w:rPr>
                <w:rFonts w:cs="Arial"/>
                <w:color w:val="000000"/>
                <w:szCs w:val="20"/>
                <w:lang w:eastAsia="sl-SI"/>
              </w:rPr>
              <w:t xml:space="preserve"> EUR,</w:t>
            </w:r>
            <w:r>
              <w:rPr>
                <w:rFonts w:cs="Arial"/>
                <w:color w:val="000000"/>
                <w:szCs w:val="20"/>
                <w:lang w:eastAsia="sl-SI"/>
              </w:rPr>
              <w:t xml:space="preserve">  glasbeni inštrumenti v tabeli III, mobilna oprema dopisnikov v tabeli IV)</w:t>
            </w:r>
          </w:p>
        </w:tc>
        <w:tc>
          <w:tcPr>
            <w:tcW w:w="1776" w:type="dxa"/>
            <w:tcBorders>
              <w:top w:val="nil"/>
              <w:left w:val="nil"/>
              <w:bottom w:val="single" w:sz="4" w:space="0" w:color="auto"/>
              <w:right w:val="single" w:sz="4" w:space="0" w:color="auto"/>
            </w:tcBorders>
            <w:noWrap/>
            <w:vAlign w:val="bottom"/>
            <w:hideMark/>
          </w:tcPr>
          <w:p w14:paraId="2159ECD8" w14:textId="77777777" w:rsidR="006511CD" w:rsidRDefault="006511CD" w:rsidP="00CB15ED">
            <w:pPr>
              <w:jc w:val="right"/>
              <w:rPr>
                <w:rFonts w:ascii="Calibri" w:hAnsi="Calibri" w:cs="Calibri"/>
                <w:color w:val="000000"/>
                <w:sz w:val="22"/>
                <w:szCs w:val="22"/>
                <w:lang w:eastAsia="sl-SI"/>
              </w:rPr>
            </w:pPr>
            <w:r>
              <w:rPr>
                <w:rFonts w:ascii="Calibri" w:hAnsi="Calibri" w:cs="Calibri"/>
                <w:color w:val="000000"/>
                <w:sz w:val="22"/>
                <w:szCs w:val="22"/>
              </w:rPr>
              <w:t>192.933.940,47</w:t>
            </w:r>
          </w:p>
          <w:p w14:paraId="11DFD750" w14:textId="77777777" w:rsidR="006511CD" w:rsidRPr="00217F85" w:rsidRDefault="006511CD" w:rsidP="00CB15ED">
            <w:pPr>
              <w:jc w:val="right"/>
              <w:rPr>
                <w:rFonts w:cs="Arial"/>
                <w:b/>
                <w:color w:val="000000"/>
                <w:szCs w:val="20"/>
                <w:lang w:eastAsia="sl-SI"/>
              </w:rPr>
            </w:pPr>
          </w:p>
        </w:tc>
      </w:tr>
      <w:tr w:rsidR="006511CD" w:rsidRPr="00F421BF" w14:paraId="67B0F864"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hideMark/>
          </w:tcPr>
          <w:p w14:paraId="53889E37"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zgradbe </w:t>
            </w:r>
            <w:r>
              <w:rPr>
                <w:rFonts w:cs="Arial"/>
                <w:color w:val="000000"/>
                <w:szCs w:val="20"/>
                <w:lang w:eastAsia="sl-SI"/>
              </w:rPr>
              <w:t>(brez oddajnikov in dopisništev)</w:t>
            </w:r>
          </w:p>
        </w:tc>
        <w:tc>
          <w:tcPr>
            <w:tcW w:w="1776" w:type="dxa"/>
            <w:tcBorders>
              <w:top w:val="single" w:sz="4" w:space="0" w:color="auto"/>
              <w:left w:val="nil"/>
              <w:bottom w:val="single" w:sz="4" w:space="0" w:color="auto"/>
              <w:right w:val="single" w:sz="4" w:space="0" w:color="auto"/>
            </w:tcBorders>
            <w:noWrap/>
            <w:vAlign w:val="bottom"/>
            <w:hideMark/>
          </w:tcPr>
          <w:p w14:paraId="3B2A7AAC" w14:textId="77777777" w:rsidR="006511CD" w:rsidRPr="00F421BF" w:rsidRDefault="006511CD" w:rsidP="00CB15ED">
            <w:pPr>
              <w:jc w:val="right"/>
              <w:rPr>
                <w:rFonts w:cs="Arial"/>
                <w:color w:val="000000"/>
                <w:szCs w:val="20"/>
                <w:lang w:eastAsia="sl-SI"/>
              </w:rPr>
            </w:pPr>
            <w:r>
              <w:rPr>
                <w:rFonts w:cs="Arial"/>
                <w:color w:val="000000"/>
                <w:szCs w:val="20"/>
                <w:lang w:eastAsia="sl-SI"/>
              </w:rPr>
              <w:t>48.234.029,97</w:t>
            </w:r>
          </w:p>
        </w:tc>
      </w:tr>
      <w:tr w:rsidR="006511CD" w:rsidRPr="00F421BF" w14:paraId="43812FA5"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hideMark/>
          </w:tcPr>
          <w:p w14:paraId="0B36015A"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opremo </w:t>
            </w:r>
            <w:r>
              <w:rPr>
                <w:rFonts w:cs="Arial"/>
                <w:color w:val="000000"/>
                <w:szCs w:val="20"/>
                <w:lang w:eastAsia="sl-SI"/>
              </w:rPr>
              <w:t>(brez oddajnikov in dopisništev)</w:t>
            </w:r>
          </w:p>
        </w:tc>
        <w:tc>
          <w:tcPr>
            <w:tcW w:w="1776" w:type="dxa"/>
            <w:tcBorders>
              <w:top w:val="single" w:sz="4" w:space="0" w:color="auto"/>
              <w:left w:val="nil"/>
              <w:bottom w:val="single" w:sz="4" w:space="0" w:color="auto"/>
              <w:right w:val="single" w:sz="4" w:space="0" w:color="auto"/>
            </w:tcBorders>
            <w:noWrap/>
            <w:vAlign w:val="bottom"/>
            <w:hideMark/>
          </w:tcPr>
          <w:p w14:paraId="31DE9830" w14:textId="77777777" w:rsidR="006511CD" w:rsidRPr="00F421BF" w:rsidRDefault="006511CD" w:rsidP="00CB15ED">
            <w:pPr>
              <w:jc w:val="right"/>
              <w:rPr>
                <w:rFonts w:cs="Arial"/>
                <w:color w:val="000000"/>
                <w:szCs w:val="20"/>
                <w:lang w:eastAsia="sl-SI"/>
              </w:rPr>
            </w:pPr>
            <w:r>
              <w:rPr>
                <w:rFonts w:cs="Arial"/>
                <w:color w:val="000000"/>
                <w:szCs w:val="20"/>
                <w:lang w:eastAsia="sl-SI"/>
              </w:rPr>
              <w:t>102.326.564,49</w:t>
            </w:r>
          </w:p>
        </w:tc>
      </w:tr>
      <w:tr w:rsidR="006511CD" w:rsidRPr="00F421BF" w14:paraId="0BADEEDE"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tcPr>
          <w:p w14:paraId="4E0DAE59"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w:t>
            </w:r>
            <w:r>
              <w:rPr>
                <w:rFonts w:cs="Arial"/>
                <w:color w:val="000000"/>
                <w:szCs w:val="20"/>
                <w:lang w:eastAsia="sl-SI"/>
              </w:rPr>
              <w:t>DI (brez oddajnikov in dopisništev)</w:t>
            </w:r>
          </w:p>
        </w:tc>
        <w:tc>
          <w:tcPr>
            <w:tcW w:w="1776" w:type="dxa"/>
            <w:tcBorders>
              <w:top w:val="single" w:sz="4" w:space="0" w:color="auto"/>
              <w:left w:val="nil"/>
              <w:bottom w:val="single" w:sz="4" w:space="0" w:color="auto"/>
              <w:right w:val="single" w:sz="4" w:space="0" w:color="auto"/>
            </w:tcBorders>
            <w:noWrap/>
            <w:vAlign w:val="bottom"/>
          </w:tcPr>
          <w:p w14:paraId="7DE66B43" w14:textId="77777777" w:rsidR="006511CD" w:rsidRPr="00F421BF" w:rsidRDefault="006511CD" w:rsidP="00CB15ED">
            <w:pPr>
              <w:jc w:val="right"/>
              <w:rPr>
                <w:rFonts w:cs="Arial"/>
                <w:color w:val="000000"/>
                <w:szCs w:val="20"/>
                <w:lang w:eastAsia="sl-SI"/>
              </w:rPr>
            </w:pPr>
            <w:r>
              <w:rPr>
                <w:rFonts w:cs="Arial"/>
                <w:color w:val="000000"/>
                <w:szCs w:val="20"/>
                <w:lang w:eastAsia="sl-SI"/>
              </w:rPr>
              <w:t>124.155,03</w:t>
            </w:r>
          </w:p>
        </w:tc>
      </w:tr>
      <w:tr w:rsidR="006511CD" w:rsidRPr="00F421BF" w14:paraId="374F757E"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tcPr>
          <w:p w14:paraId="2AB16223" w14:textId="77777777" w:rsidR="006511CD" w:rsidRPr="00F421BF" w:rsidRDefault="006511CD" w:rsidP="00CB15ED">
            <w:pPr>
              <w:jc w:val="left"/>
              <w:rPr>
                <w:rFonts w:cs="Arial"/>
                <w:color w:val="000000"/>
                <w:szCs w:val="20"/>
                <w:lang w:eastAsia="sl-SI"/>
              </w:rPr>
            </w:pPr>
            <w:r w:rsidRPr="00F421BF">
              <w:rPr>
                <w:rFonts w:cs="Arial"/>
                <w:color w:val="000000"/>
                <w:szCs w:val="20"/>
                <w:lang w:eastAsia="sl-SI"/>
              </w:rPr>
              <w:t>Skupne</w:t>
            </w:r>
            <w:r>
              <w:rPr>
                <w:rFonts w:cs="Arial"/>
                <w:color w:val="000000"/>
                <w:szCs w:val="20"/>
                <w:lang w:eastAsia="sl-SI"/>
              </w:rPr>
              <w:t xml:space="preserve"> nabavne vrednosti za oddajnike</w:t>
            </w:r>
          </w:p>
        </w:tc>
        <w:tc>
          <w:tcPr>
            <w:tcW w:w="1776" w:type="dxa"/>
            <w:tcBorders>
              <w:top w:val="single" w:sz="4" w:space="0" w:color="auto"/>
              <w:left w:val="nil"/>
              <w:bottom w:val="single" w:sz="4" w:space="0" w:color="auto"/>
              <w:right w:val="single" w:sz="4" w:space="0" w:color="auto"/>
            </w:tcBorders>
            <w:noWrap/>
            <w:vAlign w:val="bottom"/>
          </w:tcPr>
          <w:p w14:paraId="720EA7FC" w14:textId="77777777" w:rsidR="006511CD" w:rsidRPr="00F421BF" w:rsidRDefault="006511CD" w:rsidP="00CB15ED">
            <w:pPr>
              <w:jc w:val="right"/>
              <w:rPr>
                <w:rFonts w:cs="Arial"/>
                <w:color w:val="000000"/>
                <w:szCs w:val="20"/>
                <w:lang w:eastAsia="sl-SI"/>
              </w:rPr>
            </w:pPr>
            <w:r>
              <w:rPr>
                <w:rFonts w:cs="Arial"/>
                <w:color w:val="000000"/>
                <w:szCs w:val="20"/>
                <w:lang w:eastAsia="sl-SI"/>
              </w:rPr>
              <w:t>40.121.235,21</w:t>
            </w:r>
          </w:p>
        </w:tc>
      </w:tr>
      <w:tr w:rsidR="006511CD" w:rsidRPr="00053228" w14:paraId="4D9500DC" w14:textId="77777777" w:rsidTr="00CB15ED">
        <w:trPr>
          <w:trHeight w:val="307"/>
        </w:trPr>
        <w:tc>
          <w:tcPr>
            <w:tcW w:w="7595" w:type="dxa"/>
            <w:tcBorders>
              <w:top w:val="single" w:sz="4" w:space="0" w:color="auto"/>
              <w:left w:val="single" w:sz="4" w:space="0" w:color="auto"/>
              <w:bottom w:val="single" w:sz="4" w:space="0" w:color="auto"/>
              <w:right w:val="single" w:sz="4" w:space="0" w:color="auto"/>
            </w:tcBorders>
            <w:vAlign w:val="bottom"/>
          </w:tcPr>
          <w:p w14:paraId="7E5B41DB" w14:textId="77777777" w:rsidR="006511CD" w:rsidRPr="00F421BF" w:rsidRDefault="006511CD" w:rsidP="00CB15ED">
            <w:pPr>
              <w:jc w:val="left"/>
              <w:rPr>
                <w:rFonts w:cs="Arial"/>
                <w:color w:val="000000"/>
                <w:szCs w:val="20"/>
                <w:lang w:eastAsia="sl-SI"/>
              </w:rPr>
            </w:pPr>
            <w:r w:rsidRPr="00F421BF">
              <w:rPr>
                <w:rFonts w:cs="Arial"/>
                <w:color w:val="000000"/>
                <w:szCs w:val="20"/>
                <w:lang w:eastAsia="sl-SI"/>
              </w:rPr>
              <w:t xml:space="preserve">Skupne </w:t>
            </w:r>
            <w:r>
              <w:rPr>
                <w:rFonts w:cs="Arial"/>
                <w:color w:val="000000"/>
                <w:szCs w:val="20"/>
                <w:lang w:eastAsia="sl-SI"/>
              </w:rPr>
              <w:t>nabavne vrednosti</w:t>
            </w:r>
            <w:r w:rsidRPr="00F421BF">
              <w:rPr>
                <w:rFonts w:cs="Arial"/>
                <w:color w:val="000000"/>
                <w:szCs w:val="20"/>
                <w:lang w:eastAsia="sl-SI"/>
              </w:rPr>
              <w:t xml:space="preserve">  za dopisništva</w:t>
            </w:r>
            <w:r>
              <w:rPr>
                <w:rFonts w:cs="Arial"/>
                <w:color w:val="000000"/>
                <w:szCs w:val="20"/>
                <w:lang w:eastAsia="sl-SI"/>
              </w:rPr>
              <w:t xml:space="preserve"> (v tej vrednosti je zajeta tudi vsa tehnika v tabeli IV)</w:t>
            </w:r>
          </w:p>
        </w:tc>
        <w:tc>
          <w:tcPr>
            <w:tcW w:w="1776" w:type="dxa"/>
            <w:tcBorders>
              <w:top w:val="single" w:sz="4" w:space="0" w:color="auto"/>
              <w:left w:val="nil"/>
              <w:bottom w:val="single" w:sz="4" w:space="0" w:color="auto"/>
              <w:right w:val="single" w:sz="4" w:space="0" w:color="auto"/>
            </w:tcBorders>
            <w:noWrap/>
            <w:vAlign w:val="bottom"/>
          </w:tcPr>
          <w:p w14:paraId="0DFA5BA8" w14:textId="77777777" w:rsidR="006511CD" w:rsidRPr="00053228" w:rsidRDefault="006511CD" w:rsidP="00CB15ED">
            <w:pPr>
              <w:jc w:val="right"/>
              <w:rPr>
                <w:rFonts w:cs="Arial"/>
                <w:bCs/>
                <w:color w:val="000000"/>
                <w:szCs w:val="20"/>
                <w:lang w:eastAsia="sl-SI"/>
              </w:rPr>
            </w:pPr>
            <w:r>
              <w:rPr>
                <w:rFonts w:cs="Arial"/>
                <w:bCs/>
                <w:color w:val="000000"/>
                <w:szCs w:val="20"/>
              </w:rPr>
              <w:t>1.418.186,80</w:t>
            </w:r>
          </w:p>
          <w:p w14:paraId="589B017D" w14:textId="77777777" w:rsidR="006511CD" w:rsidRPr="00053228" w:rsidRDefault="006511CD" w:rsidP="00CB15ED">
            <w:pPr>
              <w:jc w:val="right"/>
              <w:rPr>
                <w:rFonts w:cs="Arial"/>
                <w:color w:val="000000"/>
                <w:szCs w:val="20"/>
                <w:lang w:eastAsia="sl-SI"/>
              </w:rPr>
            </w:pPr>
          </w:p>
        </w:tc>
      </w:tr>
      <w:tr w:rsidR="006511CD" w:rsidRPr="00F421BF" w14:paraId="65390E63" w14:textId="77777777" w:rsidTr="00CB15ED">
        <w:trPr>
          <w:trHeight w:val="307"/>
        </w:trPr>
        <w:tc>
          <w:tcPr>
            <w:tcW w:w="7595" w:type="dxa"/>
            <w:tcBorders>
              <w:top w:val="single" w:sz="4" w:space="0" w:color="auto"/>
              <w:left w:val="single" w:sz="4" w:space="0" w:color="auto"/>
              <w:bottom w:val="single" w:sz="4" w:space="0" w:color="auto"/>
              <w:right w:val="single" w:sz="4" w:space="0" w:color="auto"/>
            </w:tcBorders>
            <w:vAlign w:val="bottom"/>
          </w:tcPr>
          <w:p w14:paraId="684ED9B3" w14:textId="77777777" w:rsidR="006511CD" w:rsidRPr="00F421BF" w:rsidRDefault="006511CD" w:rsidP="00CB15ED">
            <w:pPr>
              <w:jc w:val="left"/>
              <w:rPr>
                <w:rFonts w:cs="Arial"/>
                <w:color w:val="000000"/>
                <w:szCs w:val="20"/>
                <w:lang w:eastAsia="sl-SI"/>
              </w:rPr>
            </w:pPr>
            <w:r>
              <w:rPr>
                <w:rFonts w:cs="Arial"/>
                <w:color w:val="000000"/>
                <w:szCs w:val="20"/>
                <w:lang w:eastAsia="sl-SI"/>
              </w:rPr>
              <w:t>Oprema v skladiščih</w:t>
            </w:r>
          </w:p>
        </w:tc>
        <w:tc>
          <w:tcPr>
            <w:tcW w:w="1776" w:type="dxa"/>
            <w:tcBorders>
              <w:top w:val="single" w:sz="4" w:space="0" w:color="auto"/>
              <w:left w:val="nil"/>
              <w:bottom w:val="single" w:sz="4" w:space="0" w:color="auto"/>
              <w:right w:val="single" w:sz="4" w:space="0" w:color="auto"/>
            </w:tcBorders>
            <w:noWrap/>
            <w:vAlign w:val="bottom"/>
          </w:tcPr>
          <w:p w14:paraId="3402A9CE" w14:textId="77777777" w:rsidR="006511CD" w:rsidRDefault="006511CD" w:rsidP="00CB15ED">
            <w:pPr>
              <w:jc w:val="right"/>
              <w:rPr>
                <w:rFonts w:cs="Arial"/>
                <w:color w:val="000000"/>
                <w:szCs w:val="20"/>
                <w:lang w:eastAsia="sl-SI"/>
              </w:rPr>
            </w:pPr>
            <w:r>
              <w:rPr>
                <w:rFonts w:cs="Arial"/>
                <w:color w:val="000000"/>
                <w:szCs w:val="20"/>
                <w:lang w:eastAsia="sl-SI"/>
              </w:rPr>
              <w:t>709.768,97</w:t>
            </w:r>
          </w:p>
        </w:tc>
      </w:tr>
    </w:tbl>
    <w:p w14:paraId="11AD964B" w14:textId="77777777" w:rsidR="00B90C40" w:rsidRPr="00F421BF" w:rsidRDefault="00B90C40" w:rsidP="00B90C40">
      <w:pPr>
        <w:rPr>
          <w:rFonts w:cs="Arial"/>
          <w:szCs w:val="20"/>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95"/>
        <w:gridCol w:w="1776"/>
      </w:tblGrid>
      <w:tr w:rsidR="00B90C40" w:rsidRPr="008A4D00" w14:paraId="283132D0" w14:textId="77777777" w:rsidTr="006D087F">
        <w:trPr>
          <w:trHeight w:val="288"/>
        </w:trPr>
        <w:tc>
          <w:tcPr>
            <w:tcW w:w="7595" w:type="dxa"/>
            <w:vAlign w:val="bottom"/>
          </w:tcPr>
          <w:p w14:paraId="4B6B8221" w14:textId="77777777" w:rsidR="00B90C40" w:rsidRPr="00F421BF" w:rsidRDefault="00B90C40" w:rsidP="006D087F">
            <w:pPr>
              <w:jc w:val="left"/>
              <w:rPr>
                <w:rFonts w:cs="Arial"/>
                <w:color w:val="000000"/>
                <w:szCs w:val="20"/>
                <w:lang w:eastAsia="sl-SI"/>
              </w:rPr>
            </w:pPr>
            <w:r>
              <w:rPr>
                <w:rFonts w:cs="Arial"/>
                <w:color w:val="000000"/>
                <w:szCs w:val="20"/>
                <w:lang w:eastAsia="sl-SI"/>
              </w:rPr>
              <w:t>Zavarovanje odgovornosti z enotno zavarovalno vsoto iz dejavnosti in posesti</w:t>
            </w:r>
          </w:p>
        </w:tc>
        <w:tc>
          <w:tcPr>
            <w:tcW w:w="1776" w:type="dxa"/>
            <w:noWrap/>
            <w:vAlign w:val="bottom"/>
          </w:tcPr>
          <w:p w14:paraId="766BFF61" w14:textId="77777777" w:rsidR="00B90C40" w:rsidRPr="00F421BF" w:rsidRDefault="00B90C40" w:rsidP="006D087F">
            <w:pPr>
              <w:jc w:val="right"/>
              <w:rPr>
                <w:rFonts w:cs="Arial"/>
                <w:color w:val="000000"/>
                <w:szCs w:val="20"/>
                <w:lang w:eastAsia="sl-SI"/>
              </w:rPr>
            </w:pPr>
            <w:r>
              <w:rPr>
                <w:rFonts w:cs="Arial"/>
                <w:color w:val="000000"/>
                <w:szCs w:val="20"/>
                <w:lang w:eastAsia="sl-SI"/>
              </w:rPr>
              <w:t>100.000,00</w:t>
            </w:r>
          </w:p>
        </w:tc>
      </w:tr>
      <w:tr w:rsidR="00B90C40" w:rsidRPr="008A4D00" w14:paraId="0F55030C" w14:textId="77777777" w:rsidTr="006D087F">
        <w:trPr>
          <w:trHeight w:val="288"/>
        </w:trPr>
        <w:tc>
          <w:tcPr>
            <w:tcW w:w="7595" w:type="dxa"/>
            <w:vAlign w:val="bottom"/>
            <w:hideMark/>
          </w:tcPr>
          <w:p w14:paraId="027711BC" w14:textId="77777777" w:rsidR="00B90C40" w:rsidRPr="00F421BF" w:rsidRDefault="00B90C40" w:rsidP="006D087F">
            <w:pPr>
              <w:jc w:val="left"/>
              <w:rPr>
                <w:rFonts w:cs="Arial"/>
                <w:color w:val="000000"/>
                <w:szCs w:val="20"/>
                <w:lang w:eastAsia="sl-SI"/>
              </w:rPr>
            </w:pPr>
            <w:r w:rsidRPr="00F421BF">
              <w:rPr>
                <w:rFonts w:cs="Arial"/>
                <w:color w:val="000000"/>
                <w:szCs w:val="20"/>
                <w:lang w:eastAsia="sl-SI"/>
              </w:rPr>
              <w:t>Zavarovanje civilne od</w:t>
            </w:r>
            <w:r>
              <w:rPr>
                <w:rFonts w:cs="Arial"/>
                <w:color w:val="000000"/>
                <w:szCs w:val="20"/>
                <w:lang w:eastAsia="sl-SI"/>
              </w:rPr>
              <w:t>g</w:t>
            </w:r>
            <w:r w:rsidRPr="00F421BF">
              <w:rPr>
                <w:rFonts w:cs="Arial"/>
                <w:color w:val="000000"/>
                <w:szCs w:val="20"/>
                <w:lang w:eastAsia="sl-SI"/>
              </w:rPr>
              <w:t>ovornosti z enotno zavarovalno vsoto</w:t>
            </w:r>
            <w:r>
              <w:rPr>
                <w:rFonts w:cs="Arial"/>
                <w:color w:val="000000"/>
                <w:szCs w:val="20"/>
                <w:lang w:eastAsia="sl-SI"/>
              </w:rPr>
              <w:t xml:space="preserve"> (delodajalčeva)</w:t>
            </w:r>
          </w:p>
        </w:tc>
        <w:tc>
          <w:tcPr>
            <w:tcW w:w="1776" w:type="dxa"/>
            <w:noWrap/>
            <w:vAlign w:val="bottom"/>
            <w:hideMark/>
          </w:tcPr>
          <w:p w14:paraId="2CF0074E" w14:textId="77777777" w:rsidR="00B90C40" w:rsidRPr="008A4D00" w:rsidRDefault="00B90C40" w:rsidP="006D087F">
            <w:pPr>
              <w:jc w:val="right"/>
              <w:rPr>
                <w:rFonts w:cs="Arial"/>
                <w:color w:val="000000"/>
                <w:szCs w:val="20"/>
                <w:lang w:eastAsia="sl-SI"/>
              </w:rPr>
            </w:pPr>
            <w:r w:rsidRPr="00F421BF">
              <w:rPr>
                <w:rFonts w:cs="Arial"/>
                <w:color w:val="000000"/>
                <w:szCs w:val="20"/>
                <w:lang w:eastAsia="sl-SI"/>
              </w:rPr>
              <w:t>50.000</w:t>
            </w:r>
            <w:r>
              <w:rPr>
                <w:rFonts w:cs="Arial"/>
                <w:color w:val="000000"/>
                <w:szCs w:val="20"/>
                <w:lang w:eastAsia="sl-SI"/>
              </w:rPr>
              <w:t>,00</w:t>
            </w:r>
          </w:p>
        </w:tc>
      </w:tr>
    </w:tbl>
    <w:p w14:paraId="4B62A752" w14:textId="77777777" w:rsidR="00B90C40" w:rsidRDefault="00B90C40" w:rsidP="00B90C40">
      <w:pPr>
        <w:rPr>
          <w:b/>
          <w:sz w:val="22"/>
          <w:szCs w:val="22"/>
          <w:u w:val="single"/>
        </w:rPr>
      </w:pPr>
    </w:p>
    <w:p w14:paraId="22B9C4F7" w14:textId="77777777" w:rsidR="00B90C40" w:rsidRPr="00AD5694" w:rsidRDefault="00B90C40" w:rsidP="00B90C40">
      <w:pPr>
        <w:rPr>
          <w:b/>
          <w:szCs w:val="20"/>
          <w:u w:val="single"/>
        </w:rPr>
      </w:pPr>
      <w:r w:rsidRPr="00AD5694">
        <w:rPr>
          <w:b/>
          <w:szCs w:val="20"/>
          <w:u w:val="single"/>
        </w:rPr>
        <w:t xml:space="preserve">Ponudniki morajo ponuditi </w:t>
      </w:r>
      <w:r w:rsidRPr="00AD5694">
        <w:rPr>
          <w:rFonts w:cs="Arial"/>
          <w:b/>
          <w:szCs w:val="20"/>
          <w:u w:val="single"/>
        </w:rPr>
        <w:t>celoten predmet javnega naročila – vsa zahtevana zavarovanja,</w:t>
      </w:r>
      <w:r w:rsidRPr="00AD5694">
        <w:rPr>
          <w:b/>
          <w:szCs w:val="20"/>
          <w:u w:val="single"/>
        </w:rPr>
        <w:t xml:space="preserve"> skladno z zahtevami naročnika, v nasprotnem primeru bo  ponudba izločena iz nadaljnjega postopka javnega naročila.</w:t>
      </w:r>
    </w:p>
    <w:p w14:paraId="4BC5F8D8" w14:textId="77777777" w:rsidR="00B90C40" w:rsidRDefault="00B90C40" w:rsidP="00B90C40"/>
    <w:p w14:paraId="04E84A64" w14:textId="77777777" w:rsidR="00B90C40" w:rsidRDefault="00B90C40" w:rsidP="00B90C40"/>
    <w:p w14:paraId="21BC408A" w14:textId="3E128E41" w:rsidR="00B90C40" w:rsidRDefault="00B90C40" w:rsidP="00A708EE">
      <w:pPr>
        <w:pStyle w:val="Heading2"/>
        <w:suppressAutoHyphens/>
        <w:spacing w:before="240"/>
        <w:contextualSpacing/>
        <w:jc w:val="left"/>
        <w:rPr>
          <w:rFonts w:cs="Arial"/>
          <w:b/>
        </w:rPr>
      </w:pPr>
      <w:bookmarkStart w:id="33" w:name="_Toc4144611"/>
      <w:bookmarkStart w:id="34" w:name="_Toc5963065"/>
      <w:bookmarkStart w:id="35" w:name="_Toc227661242"/>
      <w:r w:rsidRPr="0086163D">
        <w:rPr>
          <w:rFonts w:cs="Arial"/>
          <w:b/>
        </w:rPr>
        <w:t xml:space="preserve">RAZŠIRJENO PREMOŽENJSKO ZAVAROVANJE </w:t>
      </w:r>
      <w:r w:rsidR="0086163D" w:rsidRPr="0086163D">
        <w:rPr>
          <w:rFonts w:cs="Arial"/>
          <w:b/>
        </w:rPr>
        <w:t>NEPREMIČNIN, OPREME TER ZALOG</w:t>
      </w:r>
      <w:bookmarkEnd w:id="33"/>
      <w:bookmarkEnd w:id="34"/>
      <w:bookmarkEnd w:id="35"/>
    </w:p>
    <w:p w14:paraId="2DEB0F67" w14:textId="77777777" w:rsidR="0086163D" w:rsidRPr="0086163D" w:rsidRDefault="0086163D" w:rsidP="0086163D"/>
    <w:p w14:paraId="4E04C520" w14:textId="0A04FB26" w:rsidR="00B90C40" w:rsidRDefault="00B90C40" w:rsidP="00B90C40">
      <w:r w:rsidRPr="00E94C78">
        <w:t>Podrobnejši pregled</w:t>
      </w:r>
      <w:r>
        <w:t xml:space="preserve"> stavb z opremo po lokacijah</w:t>
      </w:r>
      <w:r w:rsidRPr="00E94C78">
        <w:t xml:space="preserve"> je podan v </w:t>
      </w:r>
      <w:r>
        <w:t xml:space="preserve">Tabeli I, le-ta je razdeljena na </w:t>
      </w:r>
      <w:r w:rsidR="006511CD">
        <w:t>25</w:t>
      </w:r>
      <w:r>
        <w:t xml:space="preserve"> lokacij po Sloveniji</w:t>
      </w:r>
      <w:r w:rsidRPr="00E94C78">
        <w:t>:</w:t>
      </w:r>
    </w:p>
    <w:p w14:paraId="280B320C" w14:textId="77777777" w:rsidR="00B90C40" w:rsidRPr="00E94C78" w:rsidRDefault="00B90C40" w:rsidP="00B90C40"/>
    <w:p w14:paraId="508BAC88" w14:textId="77777777" w:rsidR="00B90C40" w:rsidRPr="00E94C78" w:rsidRDefault="00B90C40" w:rsidP="00B90C40">
      <w:pPr>
        <w:numPr>
          <w:ilvl w:val="0"/>
          <w:numId w:val="26"/>
        </w:numPr>
      </w:pPr>
      <w:r w:rsidRPr="00483D60">
        <w:rPr>
          <w:b/>
        </w:rPr>
        <w:t>Tabela I</w:t>
      </w:r>
      <w:r w:rsidRPr="00E94C78">
        <w:t>: upravne stavbe in prostori RTV Slovenija v Ljubljani,  Mariboru, Kopru in na drugih lokacijah v RS ter počitniške kapacitete v RS z opremo, drobnim inven</w:t>
      </w:r>
      <w:r>
        <w:t xml:space="preserve">tarjem (oprema DI) ter zalogami (vrednost stanja zalog je podano </w:t>
      </w:r>
      <w:r w:rsidRPr="006A7936">
        <w:t>za 28. 2. 2019),</w:t>
      </w:r>
      <w:r>
        <w:t xml:space="preserve"> </w:t>
      </w:r>
      <w:r w:rsidRPr="00E94C78">
        <w:t xml:space="preserve">zgradbe in objekti (oddajniki in pretvorniki) RTV Slovenija v uporabi </w:t>
      </w:r>
      <w:r w:rsidRPr="00483D60">
        <w:rPr>
          <w:i/>
        </w:rPr>
        <w:t>Organizacijske enote Oddajniki in zveze</w:t>
      </w:r>
      <w:r w:rsidRPr="00E94C78">
        <w:t xml:space="preserve"> na različnih lokacijah v RS z opremo ter drobnim inventarjem (oprema DI).</w:t>
      </w:r>
    </w:p>
    <w:p w14:paraId="1966C3C3" w14:textId="77777777" w:rsidR="00B90C40" w:rsidRDefault="00B90C40" w:rsidP="00B90C40"/>
    <w:p w14:paraId="1670C7F7" w14:textId="77777777" w:rsidR="00B90C40" w:rsidRDefault="00B90C40" w:rsidP="00B90C40">
      <w:r w:rsidRPr="00E94C78">
        <w:t>Izbrana zavarovalnica bo morala upoštevati morebitne spremembe; v primeru dodanega predmeta zavarovanja se za izračun zavarovalne premije upoštevajo enaki ali ugo</w:t>
      </w:r>
      <w:r>
        <w:t>dnejši algoritmi od ponudbenih.</w:t>
      </w:r>
    </w:p>
    <w:p w14:paraId="7FB40413" w14:textId="77777777" w:rsidR="00B90C40" w:rsidRPr="00E94C78" w:rsidRDefault="00B90C40" w:rsidP="00B90C40"/>
    <w:p w14:paraId="380D59B2" w14:textId="77777777" w:rsidR="00B90C40" w:rsidRPr="0012264E" w:rsidRDefault="00B90C40" w:rsidP="00B90C40">
      <w:pPr>
        <w:pStyle w:val="Heading3"/>
        <w:suppressAutoHyphens/>
        <w:rPr>
          <w:b/>
        </w:rPr>
      </w:pPr>
      <w:bookmarkStart w:id="36" w:name="_Toc4144612"/>
      <w:bookmarkStart w:id="37" w:name="_Toc5963066"/>
      <w:bookmarkStart w:id="38" w:name="_Toc227661243"/>
      <w:r w:rsidRPr="0012264E">
        <w:rPr>
          <w:b/>
        </w:rPr>
        <w:t>OPREDELITEV RAZŠIRJENEGA PREMOŽENJSKEGA ZAVAROVANJA</w:t>
      </w:r>
      <w:bookmarkEnd w:id="36"/>
      <w:bookmarkEnd w:id="37"/>
      <w:bookmarkEnd w:id="38"/>
    </w:p>
    <w:p w14:paraId="7336C0D3" w14:textId="77777777" w:rsidR="00B90C40" w:rsidRDefault="00B90C40" w:rsidP="00B90C40">
      <w:pPr>
        <w:rPr>
          <w:b/>
        </w:rPr>
      </w:pPr>
    </w:p>
    <w:p w14:paraId="16906394" w14:textId="77777777" w:rsidR="00B90C40" w:rsidRDefault="00B90C40" w:rsidP="00B90C40">
      <w:pPr>
        <w:rPr>
          <w:b/>
        </w:rPr>
      </w:pPr>
    </w:p>
    <w:p w14:paraId="3C48E13C" w14:textId="77777777" w:rsidR="00B90C40" w:rsidRPr="006A0F8B" w:rsidRDefault="00B90C40" w:rsidP="00B90C40">
      <w:pPr>
        <w:rPr>
          <w:b/>
        </w:rPr>
      </w:pPr>
      <w:r w:rsidRPr="006A0F8B">
        <w:rPr>
          <w:b/>
        </w:rPr>
        <w:t>Zavarovalni interes</w:t>
      </w:r>
    </w:p>
    <w:p w14:paraId="52F584AD" w14:textId="77777777" w:rsidR="00B90C40" w:rsidRDefault="00B90C40" w:rsidP="00B90C40">
      <w:pPr>
        <w:rPr>
          <w:rFonts w:cs="Arial"/>
          <w:szCs w:val="20"/>
        </w:rPr>
      </w:pPr>
    </w:p>
    <w:p w14:paraId="2FEFBE6F" w14:textId="77777777" w:rsidR="00B90C40" w:rsidRPr="006A0F8B" w:rsidRDefault="00B90C40" w:rsidP="00B90C40">
      <w:pPr>
        <w:rPr>
          <w:rFonts w:cs="Arial"/>
          <w:szCs w:val="20"/>
        </w:rPr>
      </w:pPr>
      <w:r w:rsidRPr="006A0F8B">
        <w:rPr>
          <w:rFonts w:cs="Arial"/>
          <w:szCs w:val="20"/>
        </w:rPr>
        <w:t>Zavarujejo se osnovna sredstva, ki so last zavarovanca ali so pod njegovim varstvom in za katera je odgovoren, vendar brez vozil (cestni, zračni, vodni), brez lastnine v prevozu, kot je opredeljeno v nadaljevanju ponudbe (PREDMET ZAVAROVANJA).</w:t>
      </w:r>
    </w:p>
    <w:p w14:paraId="1B697D25" w14:textId="77777777" w:rsidR="00B90C40" w:rsidRDefault="00B90C40" w:rsidP="00B90C40">
      <w:pPr>
        <w:rPr>
          <w:rFonts w:cs="Arial"/>
          <w:szCs w:val="20"/>
        </w:rPr>
      </w:pPr>
    </w:p>
    <w:p w14:paraId="38F2BF98" w14:textId="77777777" w:rsidR="00B90C40" w:rsidRPr="006A0F8B" w:rsidRDefault="00B90C40" w:rsidP="00B90C40">
      <w:pPr>
        <w:rPr>
          <w:rFonts w:cs="Arial"/>
          <w:szCs w:val="20"/>
        </w:rPr>
      </w:pPr>
      <w:r w:rsidRPr="0043135C">
        <w:rPr>
          <w:rFonts w:cs="Arial"/>
          <w:szCs w:val="20"/>
        </w:rPr>
        <w:t>Zgoraj navedene stvari so predmet zavarovanja, če je njihova vrednost vključena v skupno vrednost</w:t>
      </w:r>
      <w:r w:rsidRPr="006A0F8B">
        <w:rPr>
          <w:rFonts w:cs="Arial"/>
          <w:szCs w:val="20"/>
        </w:rPr>
        <w:t xml:space="preserve"> predmetov zavarovanja (zavarovalno vsoto) in so zanje vodene vrednostne evidence in sporočene zavarovalnici.</w:t>
      </w:r>
    </w:p>
    <w:p w14:paraId="53AD0B2D" w14:textId="77777777" w:rsidR="00B90C40" w:rsidRDefault="00B90C40" w:rsidP="00B90C40">
      <w:pPr>
        <w:jc w:val="left"/>
        <w:rPr>
          <w:b/>
        </w:rPr>
      </w:pPr>
      <w:r>
        <w:rPr>
          <w:b/>
        </w:rPr>
        <w:br w:type="page"/>
      </w:r>
    </w:p>
    <w:p w14:paraId="309298D6" w14:textId="77777777" w:rsidR="00B90C40" w:rsidRDefault="00B90C40" w:rsidP="00B90C40">
      <w:pPr>
        <w:rPr>
          <w:b/>
        </w:rPr>
      </w:pPr>
      <w:r w:rsidRPr="006A0F8B">
        <w:rPr>
          <w:b/>
        </w:rPr>
        <w:lastRenderedPageBreak/>
        <w:t>Predmet zavarovanja:</w:t>
      </w:r>
    </w:p>
    <w:p w14:paraId="02FE1B45" w14:textId="77777777" w:rsidR="00B90C40" w:rsidRPr="006A0F8B" w:rsidRDefault="00B90C40" w:rsidP="00B90C40">
      <w:pPr>
        <w:rPr>
          <w:b/>
        </w:rPr>
      </w:pPr>
    </w:p>
    <w:p w14:paraId="6968CB27" w14:textId="77777777" w:rsidR="00B90C40" w:rsidRPr="006A0F8B" w:rsidRDefault="00B90C40" w:rsidP="00B90C40">
      <w:pPr>
        <w:rPr>
          <w:rFonts w:cs="Arial"/>
          <w:szCs w:val="20"/>
          <w:u w:val="single"/>
        </w:rPr>
      </w:pPr>
      <w:r w:rsidRPr="006A0F8B">
        <w:rPr>
          <w:rFonts w:cs="Arial"/>
          <w:szCs w:val="20"/>
          <w:u w:val="single"/>
        </w:rPr>
        <w:t>ZGRADBE:</w:t>
      </w:r>
    </w:p>
    <w:p w14:paraId="744693FF" w14:textId="77777777" w:rsidR="00B90C40" w:rsidRPr="006A0F8B" w:rsidRDefault="00B90C40" w:rsidP="00B90C40">
      <w:pPr>
        <w:rPr>
          <w:rFonts w:cs="Arial"/>
          <w:szCs w:val="20"/>
        </w:rPr>
      </w:pPr>
      <w:r w:rsidRPr="006A0F8B">
        <w:rPr>
          <w:rFonts w:cs="Arial"/>
          <w:szCs w:val="20"/>
        </w:rPr>
        <w:t>Zgradbe, deli zgradb vključno s temelji in kletnimi zidovi, inštalacijami (strojne, električne inštalacije...) vgrajeno opremo, stavbno opremo, steklenimi in reklamnimi površinami, ograjami, posebnimi gradbenimi/montažnimi elementi, pločniki, tlakovana in netlakovana dvorišča ter antenski stolpi.</w:t>
      </w:r>
    </w:p>
    <w:p w14:paraId="52A8A601" w14:textId="77777777" w:rsidR="00B90C40" w:rsidRPr="006A0F8B" w:rsidRDefault="00B90C40" w:rsidP="00B90C40">
      <w:pPr>
        <w:rPr>
          <w:rFonts w:cs="Arial"/>
          <w:szCs w:val="20"/>
        </w:rPr>
      </w:pPr>
    </w:p>
    <w:p w14:paraId="2AF564AF" w14:textId="77777777" w:rsidR="00B90C40" w:rsidRPr="006A0F8B" w:rsidRDefault="00B90C40" w:rsidP="00B90C40">
      <w:pPr>
        <w:rPr>
          <w:rFonts w:cs="Arial"/>
          <w:szCs w:val="20"/>
          <w:u w:val="single"/>
        </w:rPr>
      </w:pPr>
      <w:r w:rsidRPr="006A0F8B">
        <w:rPr>
          <w:rFonts w:cs="Arial"/>
          <w:szCs w:val="20"/>
          <w:u w:val="single"/>
        </w:rPr>
        <w:t xml:space="preserve">ODDAJNIKI: </w:t>
      </w:r>
    </w:p>
    <w:p w14:paraId="23244BC4" w14:textId="77777777" w:rsidR="00B90C40" w:rsidRPr="0012264E" w:rsidRDefault="00B90C40" w:rsidP="00B90C40">
      <w:pPr>
        <w:rPr>
          <w:rFonts w:cs="Arial"/>
          <w:szCs w:val="20"/>
        </w:rPr>
      </w:pPr>
      <w:r w:rsidRPr="006A0F8B">
        <w:rPr>
          <w:rFonts w:cs="Arial"/>
          <w:szCs w:val="20"/>
        </w:rPr>
        <w:t>Zgradba vključno z inštalacijami in posebnimi gradbenimi/montažnimi elementi.</w:t>
      </w:r>
    </w:p>
    <w:p w14:paraId="427B6EE7" w14:textId="77777777" w:rsidR="00B90C40" w:rsidRPr="006A0F8B" w:rsidRDefault="00B90C40" w:rsidP="00B90C40">
      <w:pPr>
        <w:rPr>
          <w:rFonts w:cs="Arial"/>
          <w:szCs w:val="20"/>
          <w:u w:val="single"/>
        </w:rPr>
      </w:pPr>
    </w:p>
    <w:p w14:paraId="145A5F73" w14:textId="77777777" w:rsidR="00B90C40" w:rsidRPr="006A0F8B" w:rsidRDefault="00B90C40" w:rsidP="00B90C40">
      <w:pPr>
        <w:rPr>
          <w:rFonts w:cs="Arial"/>
          <w:szCs w:val="20"/>
          <w:u w:val="single"/>
        </w:rPr>
      </w:pPr>
      <w:r w:rsidRPr="006A0F8B">
        <w:rPr>
          <w:rFonts w:cs="Arial"/>
          <w:szCs w:val="20"/>
          <w:u w:val="single"/>
        </w:rPr>
        <w:t>OPREMA</w:t>
      </w:r>
    </w:p>
    <w:p w14:paraId="6A0C75D9" w14:textId="77777777" w:rsidR="00B90C40" w:rsidRPr="006A0F8B" w:rsidRDefault="00B90C40" w:rsidP="00B90C40">
      <w:pPr>
        <w:rPr>
          <w:rFonts w:cs="Arial"/>
          <w:szCs w:val="20"/>
        </w:rPr>
      </w:pPr>
      <w:r w:rsidRPr="006A0F8B">
        <w:rPr>
          <w:rFonts w:cs="Arial"/>
          <w:szCs w:val="20"/>
        </w:rPr>
        <w:t>Oprema (komercialna, strojna, pisarniška, mehanska oprema za zgradbe, oprema oddajnikov, antenskih stolpov, studijska oprema, strežniki, računalniška oprema, ATC in druge centrale, ter ostala oprema).</w:t>
      </w:r>
    </w:p>
    <w:p w14:paraId="7B11F313" w14:textId="77777777" w:rsidR="00B90C40" w:rsidRPr="006A0F8B" w:rsidRDefault="00B90C40" w:rsidP="00B90C40">
      <w:pPr>
        <w:rPr>
          <w:rFonts w:cs="Arial"/>
          <w:szCs w:val="20"/>
          <w:u w:val="single"/>
        </w:rPr>
      </w:pPr>
    </w:p>
    <w:p w14:paraId="7AA719A8" w14:textId="77777777" w:rsidR="00B90C40" w:rsidRPr="006A0F8B" w:rsidRDefault="00B90C40" w:rsidP="00B90C40">
      <w:pPr>
        <w:rPr>
          <w:rFonts w:cs="Arial"/>
          <w:szCs w:val="20"/>
          <w:u w:val="single"/>
        </w:rPr>
      </w:pPr>
      <w:r w:rsidRPr="006A0F8B">
        <w:rPr>
          <w:rFonts w:cs="Arial"/>
          <w:szCs w:val="20"/>
          <w:u w:val="single"/>
        </w:rPr>
        <w:t>ZALOGE BLAGA IN MATERIALA:</w:t>
      </w:r>
    </w:p>
    <w:p w14:paraId="779048AD" w14:textId="77777777" w:rsidR="00B90C40" w:rsidRPr="006A0F8B" w:rsidRDefault="00B90C40" w:rsidP="00B90C40">
      <w:pPr>
        <w:rPr>
          <w:rFonts w:cs="Arial"/>
          <w:szCs w:val="20"/>
        </w:rPr>
      </w:pPr>
      <w:r w:rsidRPr="006A0F8B">
        <w:rPr>
          <w:rFonts w:cs="Arial"/>
          <w:szCs w:val="20"/>
        </w:rPr>
        <w:t>Material, polizdelki, blago v izdelavi, nedokončani izdelki, končni izdelki, trgovsko in konsignacijsko blago. Predmet zavarovanja so tudi tiste zaloge, ki se vodijo izven</w:t>
      </w:r>
      <w:r>
        <w:rPr>
          <w:rFonts w:cs="Arial"/>
          <w:szCs w:val="20"/>
        </w:rPr>
        <w:t xml:space="preserve"> </w:t>
      </w:r>
      <w:r w:rsidRPr="006A0F8B">
        <w:rPr>
          <w:rFonts w:cs="Arial"/>
          <w:szCs w:val="20"/>
        </w:rPr>
        <w:t>bilančno in niso last zavarovanca, ter jih ima zavarovanec na hrambi,  je za njih odgovoren.</w:t>
      </w:r>
    </w:p>
    <w:p w14:paraId="7540FE6B" w14:textId="77777777" w:rsidR="00B90C40" w:rsidRDefault="00B90C40" w:rsidP="00B90C40">
      <w:pPr>
        <w:rPr>
          <w:b/>
        </w:rPr>
      </w:pPr>
    </w:p>
    <w:p w14:paraId="596D4C86" w14:textId="77777777" w:rsidR="00B90C40" w:rsidRPr="005275DF" w:rsidRDefault="00B90C40" w:rsidP="00B90C40">
      <w:r w:rsidRPr="005275DF">
        <w:t>Osnovna sredstva nabavljena v zavarovalnem obdobju so avtomatično predmet zavarovanja</w:t>
      </w:r>
      <w:r>
        <w:t>, glede na naziv in uporabo</w:t>
      </w:r>
      <w:r w:rsidRPr="005275DF">
        <w:t>.</w:t>
      </w:r>
    </w:p>
    <w:p w14:paraId="511DA20C" w14:textId="77777777" w:rsidR="00B90C40" w:rsidRDefault="00B90C40" w:rsidP="00B90C40">
      <w:pPr>
        <w:rPr>
          <w:b/>
        </w:rPr>
      </w:pPr>
    </w:p>
    <w:p w14:paraId="78DE7960" w14:textId="77777777" w:rsidR="00B90C40" w:rsidRPr="006A0F8B" w:rsidRDefault="00B90C40" w:rsidP="00B90C40">
      <w:pPr>
        <w:rPr>
          <w:b/>
        </w:rPr>
      </w:pPr>
      <w:r w:rsidRPr="006A0F8B">
        <w:rPr>
          <w:b/>
        </w:rPr>
        <w:t>Zavarovalna vrednost</w:t>
      </w:r>
    </w:p>
    <w:p w14:paraId="09E361F9" w14:textId="77777777" w:rsidR="00B90C40" w:rsidRDefault="00B90C40" w:rsidP="00B90C40">
      <w:pPr>
        <w:rPr>
          <w:rFonts w:cs="Arial"/>
          <w:szCs w:val="20"/>
          <w:u w:val="single"/>
        </w:rPr>
      </w:pPr>
    </w:p>
    <w:p w14:paraId="733237F0" w14:textId="77777777" w:rsidR="00B90C40" w:rsidRPr="006A0F8B" w:rsidRDefault="00B90C40" w:rsidP="00B90C40">
      <w:pPr>
        <w:rPr>
          <w:rFonts w:cs="Arial"/>
          <w:szCs w:val="20"/>
          <w:u w:val="single"/>
        </w:rPr>
      </w:pPr>
      <w:r w:rsidRPr="006A0F8B">
        <w:rPr>
          <w:rFonts w:cs="Arial"/>
          <w:szCs w:val="20"/>
          <w:u w:val="single"/>
        </w:rPr>
        <w:t>ZGRADBE:</w:t>
      </w:r>
    </w:p>
    <w:p w14:paraId="6898F203" w14:textId="77777777" w:rsidR="00B90C40" w:rsidRPr="006A0F8B" w:rsidRDefault="00B90C40" w:rsidP="00B90C40">
      <w:pPr>
        <w:rPr>
          <w:rFonts w:cs="Arial"/>
          <w:szCs w:val="20"/>
        </w:rPr>
      </w:pPr>
      <w:r w:rsidRPr="006A0F8B">
        <w:rPr>
          <w:rFonts w:cs="Arial"/>
          <w:szCs w:val="20"/>
        </w:rPr>
        <w:t>Zgradbe se zavaruje na novo vrednost. Nova vrednost je lokalna vrednost gradnje za novo zgradbo enake vrste in kvalitete ter opravljanje dejavnosti v času nastale škode, vključno s stroški arhitekta ter ostalimi stroški načrtovanja in oblikovanja z vsemi ostalimi pripadajočimi stroški.</w:t>
      </w:r>
    </w:p>
    <w:p w14:paraId="4E8958CC" w14:textId="77777777" w:rsidR="00B90C40" w:rsidRPr="006A0F8B" w:rsidRDefault="00B90C40" w:rsidP="00B90C40">
      <w:pPr>
        <w:rPr>
          <w:rFonts w:cs="Arial"/>
          <w:szCs w:val="20"/>
        </w:rPr>
      </w:pPr>
    </w:p>
    <w:p w14:paraId="06205FAE" w14:textId="77777777" w:rsidR="00B90C40" w:rsidRPr="006A0F8B" w:rsidRDefault="00B90C40" w:rsidP="00B90C40">
      <w:pPr>
        <w:rPr>
          <w:rFonts w:cs="Arial"/>
          <w:szCs w:val="20"/>
          <w:u w:val="single"/>
        </w:rPr>
      </w:pPr>
      <w:r w:rsidRPr="006A0F8B">
        <w:rPr>
          <w:rFonts w:cs="Arial"/>
          <w:szCs w:val="20"/>
          <w:u w:val="single"/>
        </w:rPr>
        <w:t xml:space="preserve">ODDAJNIKI: </w:t>
      </w:r>
    </w:p>
    <w:p w14:paraId="23035A53" w14:textId="77777777" w:rsidR="00B90C40" w:rsidRPr="006A0F8B" w:rsidRDefault="00B90C40" w:rsidP="00B90C40">
      <w:pPr>
        <w:rPr>
          <w:rFonts w:cs="Arial"/>
          <w:szCs w:val="20"/>
        </w:rPr>
      </w:pPr>
      <w:r w:rsidRPr="006A0F8B">
        <w:rPr>
          <w:rFonts w:cs="Arial"/>
          <w:szCs w:val="20"/>
        </w:rPr>
        <w:t xml:space="preserve">Oddajniki se zavaruje na novo vrednost. Nova vrednost je znesek, ki ga je potrebno plačati za nakup ali proizvodnjo predmetov iste vrste in kvalitete. </w:t>
      </w:r>
    </w:p>
    <w:p w14:paraId="52ACD9E6" w14:textId="77777777" w:rsidR="00B90C40" w:rsidRPr="00CC5795" w:rsidRDefault="00B90C40" w:rsidP="00B90C40">
      <w:pPr>
        <w:rPr>
          <w:rFonts w:cs="Arial"/>
          <w:szCs w:val="20"/>
          <w:highlight w:val="yellow"/>
        </w:rPr>
      </w:pPr>
    </w:p>
    <w:p w14:paraId="4C302BCA" w14:textId="77777777" w:rsidR="00B90C40" w:rsidRPr="008418D9" w:rsidRDefault="00B90C40" w:rsidP="00B90C40">
      <w:pPr>
        <w:rPr>
          <w:rFonts w:cs="Arial"/>
          <w:szCs w:val="20"/>
          <w:u w:val="single"/>
        </w:rPr>
      </w:pPr>
      <w:r w:rsidRPr="008418D9">
        <w:rPr>
          <w:rFonts w:cs="Arial"/>
          <w:szCs w:val="20"/>
          <w:u w:val="single"/>
        </w:rPr>
        <w:t>OPREMA</w:t>
      </w:r>
    </w:p>
    <w:p w14:paraId="6F0CB90D" w14:textId="77777777" w:rsidR="00B90C40" w:rsidRPr="008418D9" w:rsidRDefault="00B90C40" w:rsidP="00B90C40">
      <w:pPr>
        <w:rPr>
          <w:rFonts w:cs="Arial"/>
          <w:szCs w:val="20"/>
        </w:rPr>
      </w:pPr>
      <w:r w:rsidRPr="008418D9">
        <w:rPr>
          <w:rFonts w:cs="Arial"/>
          <w:szCs w:val="20"/>
        </w:rPr>
        <w:t>Oprema se zavaruje na dogovorjeno vrednost, skladno s faktorji v tabel</w:t>
      </w:r>
      <w:r>
        <w:rPr>
          <w:rFonts w:cs="Arial"/>
          <w:szCs w:val="20"/>
        </w:rPr>
        <w:t>i</w:t>
      </w:r>
      <w:r w:rsidRPr="008418D9">
        <w:rPr>
          <w:rFonts w:cs="Arial"/>
          <w:szCs w:val="20"/>
        </w:rPr>
        <w:t xml:space="preserve"> I.</w:t>
      </w:r>
    </w:p>
    <w:p w14:paraId="56240B4D" w14:textId="77777777" w:rsidR="00B90C40" w:rsidRPr="00CC5795" w:rsidRDefault="00B90C40" w:rsidP="00B90C40">
      <w:pPr>
        <w:rPr>
          <w:rFonts w:cs="Arial"/>
          <w:szCs w:val="20"/>
          <w:highlight w:val="yellow"/>
        </w:rPr>
      </w:pPr>
    </w:p>
    <w:p w14:paraId="3FD2723F" w14:textId="77777777" w:rsidR="00B90C40" w:rsidRPr="006A0F8B" w:rsidRDefault="00B90C40" w:rsidP="00B90C40">
      <w:pPr>
        <w:rPr>
          <w:rFonts w:cs="Arial"/>
          <w:szCs w:val="20"/>
          <w:u w:val="single"/>
        </w:rPr>
      </w:pPr>
      <w:r w:rsidRPr="006A0F8B">
        <w:rPr>
          <w:rFonts w:cs="Arial"/>
          <w:szCs w:val="20"/>
          <w:u w:val="single"/>
        </w:rPr>
        <w:t>ZALOGE BLAGA IN MATERIALA:</w:t>
      </w:r>
    </w:p>
    <w:p w14:paraId="0775BC99" w14:textId="77777777" w:rsidR="00B90C40" w:rsidRDefault="00B90C40" w:rsidP="00B90C40">
      <w:pPr>
        <w:rPr>
          <w:rFonts w:cs="Arial"/>
          <w:szCs w:val="20"/>
        </w:rPr>
      </w:pPr>
      <w:r w:rsidRPr="006A0F8B">
        <w:rPr>
          <w:rFonts w:cs="Arial"/>
          <w:szCs w:val="20"/>
        </w:rPr>
        <w:t>Zaloge blaga in  materiala se zavarujejo na dejansko vrednost. Dejanska vrednost je nabavna vrednost (fakturna) blaga povečana za odvisne stroške največ do 130 %.</w:t>
      </w:r>
    </w:p>
    <w:p w14:paraId="4AD0E7AA" w14:textId="77777777" w:rsidR="00B90C40" w:rsidRDefault="00B90C40" w:rsidP="00B90C40">
      <w:pPr>
        <w:rPr>
          <w:rFonts w:cs="Arial"/>
          <w:szCs w:val="20"/>
        </w:rPr>
      </w:pPr>
    </w:p>
    <w:p w14:paraId="4B54336F" w14:textId="77777777" w:rsidR="00B90C40" w:rsidRPr="006A0F8B" w:rsidRDefault="00B90C40" w:rsidP="00B90C40">
      <w:pPr>
        <w:rPr>
          <w:rFonts w:cs="Arial"/>
          <w:szCs w:val="20"/>
        </w:rPr>
      </w:pPr>
    </w:p>
    <w:p w14:paraId="7845F885" w14:textId="77777777" w:rsidR="00B90C40" w:rsidRDefault="00B90C40" w:rsidP="00B90C40">
      <w:pPr>
        <w:rPr>
          <w:b/>
        </w:rPr>
      </w:pPr>
      <w:r w:rsidRPr="006A0F8B">
        <w:rPr>
          <w:b/>
        </w:rPr>
        <w:t>ZAVAROVANE NEVARNOSTI</w:t>
      </w:r>
    </w:p>
    <w:p w14:paraId="2F5C064C" w14:textId="77777777" w:rsidR="00B90C40" w:rsidRPr="006A0F8B" w:rsidRDefault="00B90C40" w:rsidP="00B90C40">
      <w:pPr>
        <w:rPr>
          <w:b/>
        </w:rPr>
      </w:pPr>
    </w:p>
    <w:p w14:paraId="786A4E60" w14:textId="77777777" w:rsidR="00B90C40" w:rsidRPr="006A0F8B" w:rsidRDefault="00B90C40" w:rsidP="00B90C40">
      <w:pPr>
        <w:numPr>
          <w:ilvl w:val="0"/>
          <w:numId w:val="31"/>
        </w:numPr>
        <w:suppressAutoHyphens/>
        <w:rPr>
          <w:rFonts w:cs="Arial"/>
          <w:szCs w:val="20"/>
        </w:rPr>
      </w:pPr>
      <w:r w:rsidRPr="006A0F8B">
        <w:rPr>
          <w:rFonts w:cs="Arial"/>
          <w:b/>
          <w:szCs w:val="20"/>
        </w:rPr>
        <w:t xml:space="preserve">Osnovne požarne nevarnosti: </w:t>
      </w:r>
      <w:r w:rsidRPr="006A0F8B">
        <w:rPr>
          <w:rFonts w:cs="Arial"/>
          <w:szCs w:val="20"/>
        </w:rPr>
        <w:t>požar, strela, eksplozija, padec letala, vihar/neurje, toča, udarec zavarovančevega motornega vozila, manifestacije in demonstracije (stavke, neredi, javni nemiri)</w:t>
      </w:r>
      <w:r>
        <w:rPr>
          <w:rFonts w:cs="Arial"/>
          <w:szCs w:val="20"/>
        </w:rPr>
        <w:t>.</w:t>
      </w:r>
    </w:p>
    <w:p w14:paraId="214D9EA1" w14:textId="77777777" w:rsidR="00B90C40" w:rsidRPr="006A0F8B" w:rsidRDefault="00B90C40" w:rsidP="00B90C40">
      <w:pPr>
        <w:rPr>
          <w:rFonts w:cs="Arial"/>
          <w:szCs w:val="20"/>
        </w:rPr>
      </w:pPr>
      <w:r w:rsidRPr="006A0F8B">
        <w:rPr>
          <w:rFonts w:cs="Arial"/>
          <w:szCs w:val="20"/>
        </w:rPr>
        <w:t xml:space="preserve"> </w:t>
      </w:r>
    </w:p>
    <w:p w14:paraId="39CB53BD" w14:textId="77777777" w:rsidR="00B90C40" w:rsidRPr="006A0F8B" w:rsidRDefault="00B90C40" w:rsidP="00B90C40">
      <w:pPr>
        <w:numPr>
          <w:ilvl w:val="0"/>
          <w:numId w:val="31"/>
        </w:numPr>
        <w:suppressAutoHyphens/>
        <w:rPr>
          <w:rFonts w:cs="Arial"/>
          <w:szCs w:val="20"/>
        </w:rPr>
      </w:pPr>
      <w:r w:rsidRPr="006A0F8B">
        <w:rPr>
          <w:rFonts w:cs="Arial"/>
          <w:b/>
          <w:szCs w:val="20"/>
        </w:rPr>
        <w:t>Dodatne nevarnosti in razširitve kritja požarnega zavarovanja:</w:t>
      </w:r>
      <w:r w:rsidRPr="006A0F8B">
        <w:rPr>
          <w:rFonts w:cs="Arial"/>
          <w:szCs w:val="20"/>
        </w:rPr>
        <w:t xml:space="preserve"> izliv vode, poplava, visoka voda in meteorna voda, indirektni udar strele za zgradbe in omrežja, udarec motornega vozila, ki ni last zavarovanca, vandalizem, teža snega in žled, zadimljenje, nadzvočni udari, stroški čiščenja, ki so potrebni zaradi uničenja ali poškodovanja zavarovanih stvari zaradi zavarovanih nevarnosti, neimenovane nevarnosti.</w:t>
      </w:r>
    </w:p>
    <w:p w14:paraId="48585DEA" w14:textId="77777777" w:rsidR="00B90C40" w:rsidRPr="006A0F8B" w:rsidRDefault="00B90C40" w:rsidP="00B90C40">
      <w:pPr>
        <w:rPr>
          <w:rFonts w:cs="Arial"/>
          <w:szCs w:val="20"/>
        </w:rPr>
      </w:pPr>
    </w:p>
    <w:p w14:paraId="0117B533" w14:textId="77777777" w:rsidR="00B90C40" w:rsidRPr="006A0F8B" w:rsidRDefault="00B90C40" w:rsidP="00B90C40">
      <w:pPr>
        <w:numPr>
          <w:ilvl w:val="0"/>
          <w:numId w:val="31"/>
        </w:numPr>
        <w:suppressAutoHyphens/>
        <w:rPr>
          <w:rFonts w:cs="Arial"/>
          <w:szCs w:val="20"/>
        </w:rPr>
      </w:pPr>
      <w:r w:rsidRPr="006A0F8B">
        <w:rPr>
          <w:rFonts w:cs="Arial"/>
          <w:b/>
          <w:szCs w:val="20"/>
        </w:rPr>
        <w:t>Vlomsko zavarovanje:</w:t>
      </w:r>
      <w:r w:rsidRPr="006A0F8B">
        <w:rPr>
          <w:rFonts w:cs="Arial"/>
          <w:szCs w:val="20"/>
        </w:rPr>
        <w:t xml:space="preserve"> za nevarnosti vlomskega zavarovanja je zavarovana oprema s stroji in aparati, zaloge blaga in materiala, gotovina v hraniščih, v času manipulacije in v času prenosa ter prevoza.</w:t>
      </w:r>
    </w:p>
    <w:p w14:paraId="058F1B2E" w14:textId="77777777" w:rsidR="00B90C40" w:rsidRPr="006A0F8B" w:rsidRDefault="00B90C40" w:rsidP="00B90C40">
      <w:pPr>
        <w:rPr>
          <w:rFonts w:cs="Arial"/>
          <w:szCs w:val="20"/>
        </w:rPr>
      </w:pPr>
    </w:p>
    <w:p w14:paraId="5E126949" w14:textId="77777777" w:rsidR="00B90C40" w:rsidRPr="006A0F8B" w:rsidRDefault="00B90C40" w:rsidP="00B90C40">
      <w:pPr>
        <w:numPr>
          <w:ilvl w:val="0"/>
          <w:numId w:val="31"/>
        </w:numPr>
        <w:suppressAutoHyphens/>
        <w:rPr>
          <w:rFonts w:cs="Arial"/>
          <w:szCs w:val="20"/>
        </w:rPr>
      </w:pPr>
      <w:r w:rsidRPr="00046ABC">
        <w:rPr>
          <w:rFonts w:cs="Arial"/>
          <w:b/>
          <w:szCs w:val="20"/>
        </w:rPr>
        <w:t xml:space="preserve">Zavarovanje stekla in steklenih </w:t>
      </w:r>
      <w:r w:rsidRPr="00046ABC">
        <w:rPr>
          <w:rFonts w:cs="Arial"/>
          <w:szCs w:val="20"/>
        </w:rPr>
        <w:t>vrat z avtomatskim in mehanskim odpiranjem. Steklo je</w:t>
      </w:r>
      <w:r w:rsidRPr="006A0F8B">
        <w:rPr>
          <w:rFonts w:cs="Arial"/>
          <w:szCs w:val="20"/>
        </w:rPr>
        <w:t xml:space="preserve"> zavarovano za nevarnost počenja, loma in razbitja, na letni limit, kot je navedeno v </w:t>
      </w:r>
      <w:r w:rsidRPr="00101C01">
        <w:rPr>
          <w:rFonts w:cs="Arial"/>
          <w:szCs w:val="20"/>
        </w:rPr>
        <w:t>tabeli II</w:t>
      </w:r>
      <w:r w:rsidRPr="006A0F8B">
        <w:rPr>
          <w:rFonts w:cs="Arial"/>
          <w:szCs w:val="20"/>
        </w:rPr>
        <w:t>.</w:t>
      </w:r>
    </w:p>
    <w:p w14:paraId="035DF5FD" w14:textId="77777777" w:rsidR="00B90C40" w:rsidRPr="006A0F8B" w:rsidRDefault="00B90C40" w:rsidP="00B90C40">
      <w:pPr>
        <w:rPr>
          <w:rFonts w:cs="Arial"/>
          <w:szCs w:val="20"/>
        </w:rPr>
      </w:pPr>
    </w:p>
    <w:p w14:paraId="46B2A4AE" w14:textId="77777777" w:rsidR="00B90C40" w:rsidRDefault="00B90C40" w:rsidP="00B90C40">
      <w:pPr>
        <w:numPr>
          <w:ilvl w:val="0"/>
          <w:numId w:val="31"/>
        </w:numPr>
        <w:suppressAutoHyphens/>
        <w:rPr>
          <w:rFonts w:cs="Arial"/>
          <w:szCs w:val="20"/>
        </w:rPr>
      </w:pPr>
      <w:r w:rsidRPr="006A0F8B">
        <w:rPr>
          <w:rFonts w:cs="Arial"/>
          <w:b/>
          <w:szCs w:val="20"/>
        </w:rPr>
        <w:t>Strojelomno zavarovanje:</w:t>
      </w:r>
      <w:r w:rsidRPr="006A0F8B">
        <w:rPr>
          <w:rFonts w:cs="Arial"/>
          <w:szCs w:val="20"/>
        </w:rPr>
        <w:t xml:space="preserve"> za uničenje</w:t>
      </w:r>
      <w:r>
        <w:rPr>
          <w:rFonts w:cs="Arial"/>
          <w:szCs w:val="20"/>
        </w:rPr>
        <w:t xml:space="preserve"> mehanske opreme, instalacije, strojev in aparatov n</w:t>
      </w:r>
      <w:r w:rsidRPr="006A0F8B">
        <w:rPr>
          <w:rFonts w:cs="Arial"/>
          <w:szCs w:val="20"/>
        </w:rPr>
        <w:t xml:space="preserve">a letni limit, </w:t>
      </w:r>
      <w:r>
        <w:rPr>
          <w:rFonts w:cs="Arial"/>
          <w:szCs w:val="20"/>
        </w:rPr>
        <w:t xml:space="preserve">kot je navedeno v tabeli II. </w:t>
      </w:r>
    </w:p>
    <w:p w14:paraId="4E6482C6" w14:textId="77777777" w:rsidR="00B90C40" w:rsidRPr="00046ABC" w:rsidRDefault="00B90C40" w:rsidP="00B90C40">
      <w:pPr>
        <w:ind w:left="644"/>
        <w:rPr>
          <w:rFonts w:cs="Arial"/>
          <w:szCs w:val="20"/>
        </w:rPr>
      </w:pPr>
    </w:p>
    <w:p w14:paraId="00F9BE6D" w14:textId="77777777" w:rsidR="00B90C40" w:rsidRPr="00A12F01" w:rsidRDefault="00B90C40" w:rsidP="00B90C40">
      <w:pPr>
        <w:numPr>
          <w:ilvl w:val="0"/>
          <w:numId w:val="31"/>
        </w:numPr>
        <w:suppressAutoHyphens/>
        <w:rPr>
          <w:rFonts w:cs="Arial"/>
          <w:szCs w:val="20"/>
        </w:rPr>
      </w:pPr>
      <w:r w:rsidRPr="004A6666">
        <w:rPr>
          <w:rFonts w:cs="Arial"/>
          <w:b/>
          <w:szCs w:val="20"/>
        </w:rPr>
        <w:lastRenderedPageBreak/>
        <w:t>Zavarovanje računalnikov</w:t>
      </w:r>
      <w:r>
        <w:rPr>
          <w:rFonts w:cs="Arial"/>
          <w:szCs w:val="20"/>
        </w:rPr>
        <w:t xml:space="preserve"> z razširitvijo prenosa za območje EU z datumom </w:t>
      </w:r>
      <w:r w:rsidRPr="00A12F01">
        <w:rPr>
          <w:rFonts w:cs="Arial"/>
          <w:szCs w:val="20"/>
        </w:rPr>
        <w:t>nabave 1. 1. 2017 dalje na letni limit, kot je navedeno v tabeli II.</w:t>
      </w:r>
    </w:p>
    <w:p w14:paraId="080AFC92" w14:textId="77777777" w:rsidR="00B90C40" w:rsidRPr="00A12F01" w:rsidRDefault="00B90C40" w:rsidP="00B90C40">
      <w:pPr>
        <w:pStyle w:val="ListParagraph"/>
        <w:rPr>
          <w:rFonts w:cs="Arial"/>
          <w:szCs w:val="20"/>
        </w:rPr>
      </w:pPr>
    </w:p>
    <w:p w14:paraId="28881D85" w14:textId="77777777" w:rsidR="00B90C40" w:rsidRPr="00A12F01" w:rsidRDefault="00B90C40" w:rsidP="00B90C40">
      <w:pPr>
        <w:numPr>
          <w:ilvl w:val="0"/>
          <w:numId w:val="31"/>
        </w:numPr>
        <w:suppressAutoHyphens/>
        <w:rPr>
          <w:rFonts w:cs="Arial"/>
          <w:szCs w:val="20"/>
        </w:rPr>
      </w:pPr>
      <w:bookmarkStart w:id="39" w:name="_Hlk5190961"/>
      <w:r w:rsidRPr="00A12F01">
        <w:rPr>
          <w:rFonts w:cs="Arial"/>
          <w:b/>
          <w:szCs w:val="20"/>
        </w:rPr>
        <w:t xml:space="preserve">Zavarovanje glasbenih inštrumentov </w:t>
      </w:r>
      <w:r w:rsidRPr="00A12F01">
        <w:rPr>
          <w:rFonts w:cs="Arial"/>
          <w:szCs w:val="20"/>
        </w:rPr>
        <w:t>navedenih v tabeli III, na način »all risk«, z razširitvijo prenosa za območje EU na letni limit, kot je navedeno v tabeli II.</w:t>
      </w:r>
    </w:p>
    <w:bookmarkEnd w:id="39"/>
    <w:p w14:paraId="08E14A4E" w14:textId="77777777" w:rsidR="00B90C40" w:rsidRPr="00A12F01" w:rsidRDefault="00B90C40" w:rsidP="00B90C40">
      <w:pPr>
        <w:pStyle w:val="ListParagraph"/>
        <w:rPr>
          <w:rFonts w:cs="Arial"/>
          <w:szCs w:val="20"/>
        </w:rPr>
      </w:pPr>
    </w:p>
    <w:p w14:paraId="45EC3909" w14:textId="77777777" w:rsidR="00B90C40" w:rsidRPr="00A12F01" w:rsidRDefault="00B90C40" w:rsidP="00B90C40">
      <w:pPr>
        <w:numPr>
          <w:ilvl w:val="0"/>
          <w:numId w:val="31"/>
        </w:numPr>
        <w:suppressAutoHyphens/>
        <w:rPr>
          <w:rFonts w:cs="Arial"/>
          <w:szCs w:val="20"/>
        </w:rPr>
      </w:pPr>
      <w:r w:rsidRPr="00A12F01">
        <w:rPr>
          <w:rFonts w:cs="Arial"/>
          <w:b/>
          <w:szCs w:val="20"/>
        </w:rPr>
        <w:t xml:space="preserve">Zavarovanje mobilne opreme dopisništev </w:t>
      </w:r>
      <w:r w:rsidRPr="00A12F01">
        <w:rPr>
          <w:rFonts w:cs="Arial"/>
          <w:szCs w:val="20"/>
        </w:rPr>
        <w:t>navedenih v tabeli IV z razširitvijo prenosa za območje EU na letni limit, kot je navedeno v tabeli II.</w:t>
      </w:r>
    </w:p>
    <w:p w14:paraId="1254F44A" w14:textId="77777777" w:rsidR="00B90C40" w:rsidRPr="006A0F8B" w:rsidRDefault="00B90C40" w:rsidP="00B90C40">
      <w:pPr>
        <w:ind w:left="644"/>
        <w:rPr>
          <w:rFonts w:cs="Arial"/>
          <w:szCs w:val="20"/>
        </w:rPr>
      </w:pPr>
    </w:p>
    <w:p w14:paraId="602C66CA" w14:textId="77777777" w:rsidR="00B90C40" w:rsidRPr="006A0F8B" w:rsidRDefault="00B90C40" w:rsidP="00B90C40">
      <w:pPr>
        <w:numPr>
          <w:ilvl w:val="0"/>
          <w:numId w:val="31"/>
        </w:numPr>
        <w:suppressAutoHyphens/>
        <w:rPr>
          <w:rFonts w:cs="Arial"/>
          <w:szCs w:val="20"/>
        </w:rPr>
      </w:pPr>
      <w:r w:rsidRPr="006A0F8B">
        <w:rPr>
          <w:rFonts w:cs="Arial"/>
          <w:b/>
          <w:szCs w:val="20"/>
        </w:rPr>
        <w:t>Neimenovane nevarnosti</w:t>
      </w:r>
      <w:r w:rsidRPr="006A0F8B">
        <w:rPr>
          <w:rFonts w:cs="Arial"/>
          <w:szCs w:val="20"/>
        </w:rPr>
        <w:t xml:space="preserve"> niso nevarnosti, ki sodijo med temeljne nevarnosti požarnega zavarovanja v skladu z veljavnimi požarnimi  pogoji, ki so po pogojih navedene kot izključene nevarnosti. Prav tako neimenovane nevarnosti niso nevarnosti, ki jih je v okviru predhodno omenjenih zavarovalnih pogojev mogoče zavarovati s posebnim dogovorom ali doplačilom premije in nevarnosti, ki jih je mogoče zavarovati kot dodatne nevarnosti v okviru požarnega zavarovanja.</w:t>
      </w:r>
    </w:p>
    <w:p w14:paraId="22703E28" w14:textId="77777777" w:rsidR="00B90C40" w:rsidRDefault="00B90C40" w:rsidP="00B90C40">
      <w:pPr>
        <w:rPr>
          <w:b/>
        </w:rPr>
      </w:pPr>
    </w:p>
    <w:p w14:paraId="470D5827" w14:textId="77777777" w:rsidR="00B90C40" w:rsidRDefault="00B90C40" w:rsidP="00B90C40">
      <w:pPr>
        <w:rPr>
          <w:b/>
        </w:rPr>
      </w:pPr>
    </w:p>
    <w:p w14:paraId="65FB9EEA" w14:textId="77777777" w:rsidR="00B90C40" w:rsidRPr="00220846" w:rsidRDefault="00B90C40" w:rsidP="00B90C40">
      <w:pPr>
        <w:rPr>
          <w:b/>
        </w:rPr>
      </w:pPr>
      <w:r w:rsidRPr="00220846">
        <w:rPr>
          <w:b/>
        </w:rPr>
        <w:t>LIMIT KRITJA</w:t>
      </w:r>
    </w:p>
    <w:p w14:paraId="010C738B" w14:textId="77777777" w:rsidR="00B90C40" w:rsidRDefault="00B90C40" w:rsidP="00B90C40"/>
    <w:p w14:paraId="55B94AA0" w14:textId="77777777" w:rsidR="00B90C40" w:rsidRDefault="00B90C40" w:rsidP="00B90C40">
      <w:r>
        <w:t>Zavarovanje je sklenjeno na klasičen način, do zavarovalnih vsot.</w:t>
      </w:r>
    </w:p>
    <w:p w14:paraId="4070BFA2" w14:textId="77777777" w:rsidR="00B90C40" w:rsidRDefault="00B90C40" w:rsidP="00B90C40"/>
    <w:p w14:paraId="4074712F" w14:textId="77777777" w:rsidR="00B90C40" w:rsidRPr="006A0F8B" w:rsidRDefault="00B90C40" w:rsidP="00B90C40">
      <w:r w:rsidRPr="00285DCA">
        <w:t xml:space="preserve">V zavarovanje je vključena dodatna nevarnost izliva vode </w:t>
      </w:r>
      <w:r w:rsidRPr="00CE7360">
        <w:t>na I. riziko za objekte</w:t>
      </w:r>
      <w:r w:rsidRPr="006A0F8B">
        <w:t>, opremo in zaloge s skupno zavarovalno vsoto.</w:t>
      </w:r>
    </w:p>
    <w:p w14:paraId="4E26EEEA" w14:textId="77777777" w:rsidR="00B90C40" w:rsidRPr="006A0F8B" w:rsidRDefault="00B90C40" w:rsidP="00B90C40"/>
    <w:p w14:paraId="46A874DA" w14:textId="77777777" w:rsidR="00B90C40" w:rsidRPr="006A0F8B" w:rsidRDefault="00B90C40" w:rsidP="00B90C40">
      <w:r w:rsidRPr="006A0F8B">
        <w:t xml:space="preserve">V zavarovanje je vključena dodatna nevarnost </w:t>
      </w:r>
      <w:r w:rsidRPr="00CE7360">
        <w:t>indirektnega udara strele</w:t>
      </w:r>
      <w:r w:rsidRPr="006A0F8B">
        <w:t xml:space="preserve"> na vseh zavarovančevih lokacijah po Sloveniji s skupno zavarovalno vsoto.</w:t>
      </w:r>
    </w:p>
    <w:p w14:paraId="4797B3F9" w14:textId="77777777" w:rsidR="00B90C40" w:rsidRPr="006A0F8B" w:rsidRDefault="00B90C40" w:rsidP="00B90C40">
      <w:pPr>
        <w:rPr>
          <w:strike/>
        </w:rPr>
      </w:pPr>
    </w:p>
    <w:p w14:paraId="21E03D10" w14:textId="77777777" w:rsidR="00B90C40" w:rsidRDefault="00B90C40" w:rsidP="00B90C40">
      <w:r w:rsidRPr="006A0F8B">
        <w:t>Zaloge se zavarujejo na flotantni način – zavarovana je vsakokratna količina zalog po cenah posameznih vrst blaga, po katerih jih zavarovanec vodi in ne več kot je tržna cena, vendar največ do 130% dogovorjene zavarovalne vsote na posamezni  zavarovani lokaciji.</w:t>
      </w:r>
    </w:p>
    <w:p w14:paraId="32934DFA" w14:textId="77777777" w:rsidR="00B90C40" w:rsidRPr="006A0F8B" w:rsidRDefault="00B90C40" w:rsidP="00B90C40"/>
    <w:p w14:paraId="58234E61" w14:textId="77777777" w:rsidR="00B90C40" w:rsidRDefault="00B90C40" w:rsidP="00B90C40">
      <w:r w:rsidRPr="006A0F8B">
        <w:t>Oprema s stroji in aparati, zaloge, gotovina v blagajnah ter prenos le-te po enem dostavljavcu je zavarovana na I. riziko do določene zavarovalne vsote ter po določeni premijski stopnji. Zavarovanje krije škodo, nastalo zaradi odtujitve, uničenja ali poškodovanja predmetov pri ropu, vlomu ali poskusu teh dejanj. Zavarovanje krije tudi škodo, ki pri vlomu ali ropu nastane na zgradbi ali njenih delih.</w:t>
      </w:r>
    </w:p>
    <w:p w14:paraId="5D82C1EB" w14:textId="77777777" w:rsidR="00B90C40" w:rsidRPr="006A0F8B" w:rsidRDefault="00B90C40" w:rsidP="00B90C40"/>
    <w:p w14:paraId="7C5636AC" w14:textId="77777777" w:rsidR="00B90C40" w:rsidRPr="006A0F8B" w:rsidRDefault="00B90C40" w:rsidP="00B90C40">
      <w:r w:rsidRPr="006A0F8B">
        <w:t xml:space="preserve">Pri lokacijah, kjer so navedene posebne oblike varnostne zaščite, se obračunava ustrezen popust. </w:t>
      </w:r>
    </w:p>
    <w:p w14:paraId="127C70AE" w14:textId="77777777" w:rsidR="00B90C40" w:rsidRPr="006A0F8B" w:rsidRDefault="00B90C40" w:rsidP="00B90C40"/>
    <w:p w14:paraId="4AFB70FE" w14:textId="77777777" w:rsidR="00B90C40" w:rsidRPr="006A0F8B" w:rsidRDefault="00B90C40" w:rsidP="00B90C40">
      <w:r w:rsidRPr="006A0F8B">
        <w:t>Vrednosti objektov, oprem</w:t>
      </w:r>
      <w:r>
        <w:t>e in zalog so podane v Tabeli I.</w:t>
      </w:r>
    </w:p>
    <w:p w14:paraId="2B2A9971" w14:textId="77777777" w:rsidR="00B90C40" w:rsidRPr="00E94C78" w:rsidRDefault="00B90C40" w:rsidP="00B90C40">
      <w:pPr>
        <w:ind w:left="720"/>
      </w:pPr>
    </w:p>
    <w:p w14:paraId="1C4D3D60" w14:textId="77777777" w:rsidR="00B90C40" w:rsidRDefault="00B90C40" w:rsidP="00B90C40">
      <w:pPr>
        <w:jc w:val="left"/>
        <w:rPr>
          <w:b/>
        </w:rPr>
      </w:pPr>
      <w:r>
        <w:rPr>
          <w:b/>
        </w:rPr>
        <w:br w:type="page"/>
      </w:r>
    </w:p>
    <w:p w14:paraId="5A383DA0" w14:textId="7A8C7061" w:rsidR="00B90C40" w:rsidRDefault="00B90C40" w:rsidP="00B90C40">
      <w:pPr>
        <w:jc w:val="left"/>
        <w:rPr>
          <w:b/>
        </w:rPr>
      </w:pPr>
      <w:r w:rsidRPr="007D7161">
        <w:rPr>
          <w:b/>
        </w:rPr>
        <w:lastRenderedPageBreak/>
        <w:t>Tabela I:</w:t>
      </w:r>
      <w:r>
        <w:rPr>
          <w:b/>
        </w:rPr>
        <w:t xml:space="preserve"> 2</w:t>
      </w:r>
      <w:r w:rsidR="006511CD">
        <w:rPr>
          <w:b/>
        </w:rPr>
        <w:t>5</w:t>
      </w:r>
      <w:r>
        <w:rPr>
          <w:b/>
        </w:rPr>
        <w:t xml:space="preserve"> lokacij</w:t>
      </w:r>
    </w:p>
    <w:tbl>
      <w:tblPr>
        <w:tblW w:w="9406" w:type="dxa"/>
        <w:tblCellMar>
          <w:left w:w="70" w:type="dxa"/>
          <w:right w:w="70" w:type="dxa"/>
        </w:tblCellMar>
        <w:tblLook w:val="04A0" w:firstRow="1" w:lastRow="0" w:firstColumn="1" w:lastColumn="0" w:noHBand="0" w:noVBand="1"/>
      </w:tblPr>
      <w:tblGrid>
        <w:gridCol w:w="3510"/>
        <w:gridCol w:w="1715"/>
        <w:gridCol w:w="1004"/>
        <w:gridCol w:w="1808"/>
        <w:gridCol w:w="1369"/>
      </w:tblGrid>
      <w:tr w:rsidR="002227E8" w:rsidRPr="00CE5F82" w14:paraId="4A15F72D" w14:textId="77777777" w:rsidTr="00CB15ED">
        <w:trPr>
          <w:trHeight w:val="250"/>
        </w:trPr>
        <w:tc>
          <w:tcPr>
            <w:tcW w:w="3510" w:type="dxa"/>
            <w:tcBorders>
              <w:top w:val="nil"/>
              <w:left w:val="nil"/>
              <w:bottom w:val="nil"/>
              <w:right w:val="nil"/>
            </w:tcBorders>
            <w:noWrap/>
            <w:vAlign w:val="bottom"/>
            <w:hideMark/>
          </w:tcPr>
          <w:p w14:paraId="083D65FC" w14:textId="77777777" w:rsidR="002227E8" w:rsidRPr="00CE5F82" w:rsidRDefault="002227E8" w:rsidP="00CB15ED">
            <w:pPr>
              <w:jc w:val="left"/>
              <w:rPr>
                <w:rFonts w:ascii="Times New Roman" w:hAnsi="Times New Roman"/>
                <w:sz w:val="24"/>
                <w:szCs w:val="20"/>
                <w:lang w:eastAsia="sl-SI"/>
              </w:rPr>
            </w:pPr>
          </w:p>
        </w:tc>
        <w:tc>
          <w:tcPr>
            <w:tcW w:w="1715" w:type="dxa"/>
            <w:tcBorders>
              <w:top w:val="nil"/>
              <w:left w:val="nil"/>
              <w:bottom w:val="nil"/>
              <w:right w:val="nil"/>
            </w:tcBorders>
            <w:noWrap/>
            <w:vAlign w:val="bottom"/>
            <w:hideMark/>
          </w:tcPr>
          <w:p w14:paraId="367E1A89"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1ECCD72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365F34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9324F38" w14:textId="77777777" w:rsidR="002227E8" w:rsidRPr="00CE5F82" w:rsidRDefault="002227E8" w:rsidP="00CB15ED">
            <w:pPr>
              <w:jc w:val="left"/>
              <w:rPr>
                <w:rFonts w:ascii="Times New Roman" w:hAnsi="Times New Roman"/>
                <w:szCs w:val="20"/>
                <w:lang w:eastAsia="sl-SI"/>
              </w:rPr>
            </w:pPr>
          </w:p>
        </w:tc>
      </w:tr>
      <w:tr w:rsidR="002227E8" w:rsidRPr="00CE5F82" w14:paraId="73D7B20F" w14:textId="77777777" w:rsidTr="00CB15ED">
        <w:trPr>
          <w:trHeight w:val="250"/>
        </w:trPr>
        <w:tc>
          <w:tcPr>
            <w:tcW w:w="3510" w:type="dxa"/>
            <w:tcBorders>
              <w:top w:val="nil"/>
              <w:left w:val="nil"/>
              <w:bottom w:val="nil"/>
              <w:right w:val="nil"/>
            </w:tcBorders>
            <w:noWrap/>
            <w:vAlign w:val="center"/>
            <w:hideMark/>
          </w:tcPr>
          <w:p w14:paraId="47B85F66" w14:textId="77777777" w:rsidR="002227E8" w:rsidRPr="00CE5F82" w:rsidRDefault="002227E8" w:rsidP="00CB15ED">
            <w:pPr>
              <w:rPr>
                <w:rFonts w:cs="Arial"/>
                <w:color w:val="000000"/>
                <w:szCs w:val="20"/>
                <w:lang w:eastAsia="sl-SI"/>
              </w:rPr>
            </w:pPr>
            <w:r w:rsidRPr="00CE5F82">
              <w:rPr>
                <w:rFonts w:cs="Arial"/>
                <w:color w:val="000000"/>
                <w:szCs w:val="20"/>
                <w:lang w:eastAsia="sl-SI"/>
              </w:rPr>
              <w:t>1.     Lokacija</w:t>
            </w:r>
          </w:p>
        </w:tc>
        <w:tc>
          <w:tcPr>
            <w:tcW w:w="1715" w:type="dxa"/>
            <w:tcBorders>
              <w:top w:val="nil"/>
              <w:left w:val="nil"/>
              <w:bottom w:val="nil"/>
              <w:right w:val="nil"/>
            </w:tcBorders>
            <w:noWrap/>
            <w:vAlign w:val="bottom"/>
            <w:hideMark/>
          </w:tcPr>
          <w:p w14:paraId="0730B508"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29DB9B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7EB6C9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DB1AA1C" w14:textId="77777777" w:rsidR="002227E8" w:rsidRPr="00CE5F82" w:rsidRDefault="002227E8" w:rsidP="00CB15ED">
            <w:pPr>
              <w:jc w:val="left"/>
              <w:rPr>
                <w:rFonts w:ascii="Times New Roman" w:hAnsi="Times New Roman"/>
                <w:szCs w:val="20"/>
                <w:lang w:eastAsia="sl-SI"/>
              </w:rPr>
            </w:pPr>
          </w:p>
        </w:tc>
      </w:tr>
      <w:tr w:rsidR="002227E8" w:rsidRPr="00CE5F82" w14:paraId="703C744B"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34D6EB0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CANKARJEV DOM</w:t>
            </w:r>
          </w:p>
        </w:tc>
        <w:tc>
          <w:tcPr>
            <w:tcW w:w="1715" w:type="dxa"/>
            <w:tcBorders>
              <w:top w:val="single" w:sz="4" w:space="0" w:color="auto"/>
              <w:left w:val="nil"/>
              <w:bottom w:val="single" w:sz="4" w:space="0" w:color="auto"/>
              <w:right w:val="single" w:sz="4" w:space="0" w:color="auto"/>
            </w:tcBorders>
            <w:noWrap/>
            <w:vAlign w:val="center"/>
            <w:hideMark/>
          </w:tcPr>
          <w:p w14:paraId="34023B1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4A19DE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73351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66C6B5E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62FFE13"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5A464F3D"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 xml:space="preserve">SKUPAJ </w:t>
            </w:r>
          </w:p>
        </w:tc>
        <w:tc>
          <w:tcPr>
            <w:tcW w:w="1715" w:type="dxa"/>
            <w:tcBorders>
              <w:top w:val="nil"/>
              <w:left w:val="nil"/>
              <w:bottom w:val="single" w:sz="4" w:space="0" w:color="auto"/>
              <w:right w:val="single" w:sz="4" w:space="0" w:color="auto"/>
            </w:tcBorders>
            <w:noWrap/>
            <w:vAlign w:val="bottom"/>
            <w:hideMark/>
          </w:tcPr>
          <w:p w14:paraId="565AC9E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424.799,21 €</w:t>
            </w:r>
          </w:p>
        </w:tc>
        <w:tc>
          <w:tcPr>
            <w:tcW w:w="1004" w:type="dxa"/>
            <w:tcBorders>
              <w:top w:val="nil"/>
              <w:left w:val="nil"/>
              <w:bottom w:val="single" w:sz="4" w:space="0" w:color="auto"/>
              <w:right w:val="single" w:sz="4" w:space="0" w:color="auto"/>
            </w:tcBorders>
            <w:noWrap/>
            <w:vAlign w:val="center"/>
            <w:hideMark/>
          </w:tcPr>
          <w:p w14:paraId="73FF73B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A07D9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32B3F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77FFEC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A3300D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1B3D4B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424.799,21 €</w:t>
            </w:r>
          </w:p>
        </w:tc>
        <w:tc>
          <w:tcPr>
            <w:tcW w:w="1004" w:type="dxa"/>
            <w:tcBorders>
              <w:top w:val="nil"/>
              <w:left w:val="nil"/>
              <w:bottom w:val="single" w:sz="4" w:space="0" w:color="auto"/>
              <w:right w:val="single" w:sz="4" w:space="0" w:color="auto"/>
            </w:tcBorders>
            <w:noWrap/>
            <w:vAlign w:val="center"/>
            <w:hideMark/>
          </w:tcPr>
          <w:p w14:paraId="4AF4CC3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4C5D3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8A0AFA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67584F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45EC37C"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27E2AA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414.566,26 €</w:t>
            </w:r>
          </w:p>
        </w:tc>
        <w:tc>
          <w:tcPr>
            <w:tcW w:w="1004" w:type="dxa"/>
            <w:tcBorders>
              <w:top w:val="nil"/>
              <w:left w:val="nil"/>
              <w:bottom w:val="single" w:sz="4" w:space="0" w:color="auto"/>
              <w:right w:val="single" w:sz="4" w:space="0" w:color="auto"/>
            </w:tcBorders>
            <w:noWrap/>
            <w:vAlign w:val="center"/>
            <w:hideMark/>
          </w:tcPr>
          <w:p w14:paraId="1D3876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1A16DCC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A2137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4CBD38B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DE7D1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F72D35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10.232,95 €</w:t>
            </w:r>
          </w:p>
        </w:tc>
        <w:tc>
          <w:tcPr>
            <w:tcW w:w="1004" w:type="dxa"/>
            <w:tcBorders>
              <w:top w:val="nil"/>
              <w:left w:val="nil"/>
              <w:bottom w:val="single" w:sz="4" w:space="0" w:color="auto"/>
              <w:right w:val="single" w:sz="4" w:space="0" w:color="auto"/>
            </w:tcBorders>
            <w:noWrap/>
            <w:vAlign w:val="center"/>
            <w:hideMark/>
          </w:tcPr>
          <w:p w14:paraId="4322C2F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79D67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C9B4BF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2AAEE800" w14:textId="77777777" w:rsidTr="00CB15ED">
        <w:trPr>
          <w:trHeight w:val="250"/>
        </w:trPr>
        <w:tc>
          <w:tcPr>
            <w:tcW w:w="9406" w:type="dxa"/>
            <w:gridSpan w:val="5"/>
            <w:tcBorders>
              <w:top w:val="single" w:sz="4" w:space="0" w:color="auto"/>
              <w:left w:val="nil"/>
              <w:bottom w:val="nil"/>
              <w:right w:val="nil"/>
            </w:tcBorders>
            <w:noWrap/>
            <w:vAlign w:val="center"/>
            <w:hideMark/>
          </w:tcPr>
          <w:p w14:paraId="123587F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13AA06C8" w14:textId="77777777" w:rsidTr="00CB15ED">
        <w:trPr>
          <w:trHeight w:val="250"/>
        </w:trPr>
        <w:tc>
          <w:tcPr>
            <w:tcW w:w="9406" w:type="dxa"/>
            <w:gridSpan w:val="5"/>
            <w:tcBorders>
              <w:top w:val="nil"/>
              <w:left w:val="nil"/>
              <w:bottom w:val="nil"/>
              <w:right w:val="nil"/>
            </w:tcBorders>
            <w:noWrap/>
            <w:vAlign w:val="center"/>
            <w:hideMark/>
          </w:tcPr>
          <w:p w14:paraId="130721D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tc>
      </w:tr>
      <w:tr w:rsidR="002227E8" w:rsidRPr="00CE5F82" w14:paraId="77774D0A" w14:textId="77777777" w:rsidTr="00CB15ED">
        <w:trPr>
          <w:trHeight w:val="250"/>
        </w:trPr>
        <w:tc>
          <w:tcPr>
            <w:tcW w:w="3510" w:type="dxa"/>
            <w:tcBorders>
              <w:top w:val="nil"/>
              <w:left w:val="nil"/>
              <w:bottom w:val="nil"/>
              <w:right w:val="nil"/>
            </w:tcBorders>
            <w:noWrap/>
            <w:vAlign w:val="center"/>
            <w:hideMark/>
          </w:tcPr>
          <w:p w14:paraId="7CD2D9A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FF5DCCD"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624703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EF22D0C"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BB7063E" w14:textId="77777777" w:rsidR="002227E8" w:rsidRPr="00CE5F82" w:rsidRDefault="002227E8" w:rsidP="00CB15ED">
            <w:pPr>
              <w:jc w:val="left"/>
              <w:rPr>
                <w:rFonts w:ascii="Times New Roman" w:hAnsi="Times New Roman"/>
                <w:szCs w:val="20"/>
                <w:lang w:eastAsia="sl-SI"/>
              </w:rPr>
            </w:pPr>
          </w:p>
        </w:tc>
      </w:tr>
      <w:tr w:rsidR="002227E8" w:rsidRPr="00CE5F82" w14:paraId="13962FBC" w14:textId="77777777" w:rsidTr="00CB15ED">
        <w:trPr>
          <w:trHeight w:val="250"/>
        </w:trPr>
        <w:tc>
          <w:tcPr>
            <w:tcW w:w="3510" w:type="dxa"/>
            <w:tcBorders>
              <w:top w:val="nil"/>
              <w:left w:val="nil"/>
              <w:bottom w:val="nil"/>
              <w:right w:val="nil"/>
            </w:tcBorders>
            <w:noWrap/>
            <w:vAlign w:val="center"/>
            <w:hideMark/>
          </w:tcPr>
          <w:p w14:paraId="36D374A4" w14:textId="77777777" w:rsidR="002227E8" w:rsidRPr="00CE5F82" w:rsidRDefault="002227E8" w:rsidP="00CB15ED">
            <w:pPr>
              <w:rPr>
                <w:rFonts w:cs="Arial"/>
                <w:color w:val="000000"/>
                <w:szCs w:val="20"/>
                <w:lang w:eastAsia="sl-SI"/>
              </w:rPr>
            </w:pPr>
            <w:r w:rsidRPr="00CE5F82">
              <w:rPr>
                <w:rFonts w:cs="Arial"/>
                <w:color w:val="000000"/>
                <w:szCs w:val="20"/>
                <w:lang w:eastAsia="sl-SI"/>
              </w:rPr>
              <w:t>2.     Lokacija</w:t>
            </w:r>
          </w:p>
        </w:tc>
        <w:tc>
          <w:tcPr>
            <w:tcW w:w="1715" w:type="dxa"/>
            <w:tcBorders>
              <w:top w:val="nil"/>
              <w:left w:val="nil"/>
              <w:bottom w:val="nil"/>
              <w:right w:val="nil"/>
            </w:tcBorders>
            <w:noWrap/>
            <w:vAlign w:val="bottom"/>
            <w:hideMark/>
          </w:tcPr>
          <w:p w14:paraId="692E82B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85A20E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4ACA65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E7542F3" w14:textId="77777777" w:rsidR="002227E8" w:rsidRPr="00CE5F82" w:rsidRDefault="002227E8" w:rsidP="00CB15ED">
            <w:pPr>
              <w:jc w:val="left"/>
              <w:rPr>
                <w:rFonts w:ascii="Times New Roman" w:hAnsi="Times New Roman"/>
                <w:szCs w:val="20"/>
                <w:lang w:eastAsia="sl-SI"/>
              </w:rPr>
            </w:pPr>
          </w:p>
        </w:tc>
      </w:tr>
      <w:tr w:rsidR="002227E8" w:rsidRPr="00CE5F82" w14:paraId="05FD5B8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03B1EF6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ČATEŽ</w:t>
            </w:r>
          </w:p>
        </w:tc>
        <w:tc>
          <w:tcPr>
            <w:tcW w:w="1715" w:type="dxa"/>
            <w:tcBorders>
              <w:top w:val="single" w:sz="4" w:space="0" w:color="auto"/>
              <w:left w:val="nil"/>
              <w:bottom w:val="single" w:sz="4" w:space="0" w:color="auto"/>
              <w:right w:val="single" w:sz="4" w:space="0" w:color="auto"/>
            </w:tcBorders>
            <w:noWrap/>
            <w:vAlign w:val="center"/>
            <w:hideMark/>
          </w:tcPr>
          <w:p w14:paraId="5C3A0D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A21BB4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B19905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EC350B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954646B"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63ACD6A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center"/>
            <w:hideMark/>
          </w:tcPr>
          <w:p w14:paraId="78B2CC1B"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35.552,77</w:t>
            </w:r>
          </w:p>
        </w:tc>
        <w:tc>
          <w:tcPr>
            <w:tcW w:w="1004" w:type="dxa"/>
            <w:tcBorders>
              <w:top w:val="nil"/>
              <w:left w:val="nil"/>
              <w:bottom w:val="single" w:sz="4" w:space="0" w:color="auto"/>
              <w:right w:val="single" w:sz="4" w:space="0" w:color="auto"/>
            </w:tcBorders>
            <w:noWrap/>
            <w:vAlign w:val="center"/>
            <w:hideMark/>
          </w:tcPr>
          <w:p w14:paraId="7E4D1E0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F867E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5A0EA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49AA39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59D343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4AE9DA0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4.101,03 €</w:t>
            </w:r>
          </w:p>
        </w:tc>
        <w:tc>
          <w:tcPr>
            <w:tcW w:w="1004" w:type="dxa"/>
            <w:tcBorders>
              <w:top w:val="nil"/>
              <w:left w:val="nil"/>
              <w:bottom w:val="single" w:sz="4" w:space="0" w:color="auto"/>
              <w:right w:val="single" w:sz="4" w:space="0" w:color="auto"/>
            </w:tcBorders>
            <w:noWrap/>
            <w:vAlign w:val="center"/>
            <w:hideMark/>
          </w:tcPr>
          <w:p w14:paraId="085F396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829267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DB5701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80CEF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827B00"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7B569B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4.101,03 €</w:t>
            </w:r>
          </w:p>
        </w:tc>
        <w:tc>
          <w:tcPr>
            <w:tcW w:w="1004" w:type="dxa"/>
            <w:tcBorders>
              <w:top w:val="nil"/>
              <w:left w:val="nil"/>
              <w:bottom w:val="single" w:sz="4" w:space="0" w:color="auto"/>
              <w:right w:val="single" w:sz="4" w:space="0" w:color="auto"/>
            </w:tcBorders>
            <w:noWrap/>
            <w:vAlign w:val="center"/>
            <w:hideMark/>
          </w:tcPr>
          <w:p w14:paraId="05A6877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0A710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422BB8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C41C4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916214"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76C6C8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31.451,74 €</w:t>
            </w:r>
          </w:p>
        </w:tc>
        <w:tc>
          <w:tcPr>
            <w:tcW w:w="1004" w:type="dxa"/>
            <w:tcBorders>
              <w:top w:val="nil"/>
              <w:left w:val="nil"/>
              <w:bottom w:val="single" w:sz="4" w:space="0" w:color="auto"/>
              <w:right w:val="single" w:sz="4" w:space="0" w:color="auto"/>
            </w:tcBorders>
            <w:noWrap/>
            <w:vAlign w:val="center"/>
            <w:hideMark/>
          </w:tcPr>
          <w:p w14:paraId="258BAFD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AE675B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63E014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D28CC4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57D594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4D8082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31.451,74 €</w:t>
            </w:r>
          </w:p>
        </w:tc>
        <w:tc>
          <w:tcPr>
            <w:tcW w:w="1004" w:type="dxa"/>
            <w:tcBorders>
              <w:top w:val="nil"/>
              <w:left w:val="nil"/>
              <w:bottom w:val="single" w:sz="4" w:space="0" w:color="auto"/>
              <w:right w:val="single" w:sz="4" w:space="0" w:color="auto"/>
            </w:tcBorders>
            <w:noWrap/>
            <w:vAlign w:val="center"/>
            <w:hideMark/>
          </w:tcPr>
          <w:p w14:paraId="2EBDEC4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71E426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EE61E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9D9DFF3" w14:textId="77777777" w:rsidTr="00CB15ED">
        <w:trPr>
          <w:trHeight w:val="250"/>
        </w:trPr>
        <w:tc>
          <w:tcPr>
            <w:tcW w:w="3510" w:type="dxa"/>
            <w:tcBorders>
              <w:top w:val="nil"/>
              <w:left w:val="nil"/>
              <w:bottom w:val="nil"/>
              <w:right w:val="nil"/>
            </w:tcBorders>
            <w:noWrap/>
            <w:vAlign w:val="center"/>
            <w:hideMark/>
          </w:tcPr>
          <w:p w14:paraId="713193A3"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15F9B7D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80FAFF8"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CDE7B4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E2C7037" w14:textId="77777777" w:rsidR="002227E8" w:rsidRPr="00CE5F82" w:rsidRDefault="002227E8" w:rsidP="00CB15ED">
            <w:pPr>
              <w:jc w:val="left"/>
              <w:rPr>
                <w:rFonts w:ascii="Times New Roman" w:hAnsi="Times New Roman"/>
                <w:szCs w:val="20"/>
                <w:lang w:eastAsia="sl-SI"/>
              </w:rPr>
            </w:pPr>
          </w:p>
        </w:tc>
      </w:tr>
      <w:tr w:rsidR="002227E8" w:rsidRPr="00CE5F82" w14:paraId="550C2065" w14:textId="77777777" w:rsidTr="00CB15ED">
        <w:trPr>
          <w:trHeight w:val="250"/>
        </w:trPr>
        <w:tc>
          <w:tcPr>
            <w:tcW w:w="3510" w:type="dxa"/>
            <w:tcBorders>
              <w:top w:val="nil"/>
              <w:left w:val="nil"/>
              <w:bottom w:val="nil"/>
              <w:right w:val="nil"/>
            </w:tcBorders>
            <w:noWrap/>
            <w:vAlign w:val="center"/>
            <w:hideMark/>
          </w:tcPr>
          <w:p w14:paraId="06712B66" w14:textId="77777777" w:rsidR="002227E8" w:rsidRPr="00CE5F82" w:rsidRDefault="002227E8" w:rsidP="00CB15ED">
            <w:pPr>
              <w:rPr>
                <w:rFonts w:cs="Arial"/>
                <w:color w:val="000000"/>
                <w:szCs w:val="20"/>
                <w:lang w:eastAsia="sl-SI"/>
              </w:rPr>
            </w:pPr>
            <w:r w:rsidRPr="00CE5F82">
              <w:rPr>
                <w:rFonts w:cs="Arial"/>
                <w:color w:val="000000"/>
                <w:szCs w:val="20"/>
                <w:lang w:eastAsia="sl-SI"/>
              </w:rPr>
              <w:t>3.     Lokacija</w:t>
            </w:r>
          </w:p>
        </w:tc>
        <w:tc>
          <w:tcPr>
            <w:tcW w:w="1715" w:type="dxa"/>
            <w:tcBorders>
              <w:top w:val="nil"/>
              <w:left w:val="nil"/>
              <w:bottom w:val="nil"/>
              <w:right w:val="nil"/>
            </w:tcBorders>
            <w:noWrap/>
            <w:vAlign w:val="bottom"/>
            <w:hideMark/>
          </w:tcPr>
          <w:p w14:paraId="3E9A8B6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9E37DE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761242A"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4B529AA" w14:textId="77777777" w:rsidR="002227E8" w:rsidRPr="00CE5F82" w:rsidRDefault="002227E8" w:rsidP="00CB15ED">
            <w:pPr>
              <w:jc w:val="left"/>
              <w:rPr>
                <w:rFonts w:ascii="Times New Roman" w:hAnsi="Times New Roman"/>
                <w:szCs w:val="20"/>
                <w:lang w:eastAsia="sl-SI"/>
              </w:rPr>
            </w:pPr>
          </w:p>
        </w:tc>
      </w:tr>
      <w:tr w:rsidR="002227E8" w:rsidRPr="00CE5F82" w14:paraId="704F6D4B"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4D43A10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ČUFARJEVA</w:t>
            </w:r>
          </w:p>
        </w:tc>
        <w:tc>
          <w:tcPr>
            <w:tcW w:w="1715" w:type="dxa"/>
            <w:tcBorders>
              <w:top w:val="single" w:sz="4" w:space="0" w:color="auto"/>
              <w:left w:val="nil"/>
              <w:bottom w:val="single" w:sz="4" w:space="0" w:color="auto"/>
              <w:right w:val="single" w:sz="4" w:space="0" w:color="auto"/>
            </w:tcBorders>
            <w:noWrap/>
            <w:vAlign w:val="center"/>
            <w:hideMark/>
          </w:tcPr>
          <w:p w14:paraId="3685575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473AD1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4C4566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0B344BD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634F169"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220DAC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31768406"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2.849.755,62 €</w:t>
            </w:r>
          </w:p>
        </w:tc>
        <w:tc>
          <w:tcPr>
            <w:tcW w:w="1004" w:type="dxa"/>
            <w:tcBorders>
              <w:top w:val="nil"/>
              <w:left w:val="nil"/>
              <w:bottom w:val="single" w:sz="4" w:space="0" w:color="auto"/>
              <w:right w:val="single" w:sz="4" w:space="0" w:color="auto"/>
            </w:tcBorders>
            <w:noWrap/>
            <w:vAlign w:val="center"/>
            <w:hideMark/>
          </w:tcPr>
          <w:p w14:paraId="2AB3B1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AB4D9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08C33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6B805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81E355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39F12F8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3.166,31 €</w:t>
            </w:r>
          </w:p>
        </w:tc>
        <w:tc>
          <w:tcPr>
            <w:tcW w:w="1004" w:type="dxa"/>
            <w:tcBorders>
              <w:top w:val="nil"/>
              <w:left w:val="nil"/>
              <w:bottom w:val="single" w:sz="4" w:space="0" w:color="auto"/>
              <w:right w:val="single" w:sz="4" w:space="0" w:color="auto"/>
            </w:tcBorders>
            <w:noWrap/>
            <w:vAlign w:val="center"/>
            <w:hideMark/>
          </w:tcPr>
          <w:p w14:paraId="74B968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7D86C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4B6C9E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DA5F5F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26C3D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034318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3.166,31 €</w:t>
            </w:r>
          </w:p>
        </w:tc>
        <w:tc>
          <w:tcPr>
            <w:tcW w:w="1004" w:type="dxa"/>
            <w:tcBorders>
              <w:top w:val="nil"/>
              <w:left w:val="nil"/>
              <w:bottom w:val="single" w:sz="4" w:space="0" w:color="auto"/>
              <w:right w:val="single" w:sz="4" w:space="0" w:color="auto"/>
            </w:tcBorders>
            <w:noWrap/>
            <w:vAlign w:val="center"/>
            <w:hideMark/>
          </w:tcPr>
          <w:p w14:paraId="6D5DC0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40A5ECF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87F7B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D9244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2DB006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AAE47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1.897.974,54 €</w:t>
            </w:r>
          </w:p>
        </w:tc>
        <w:tc>
          <w:tcPr>
            <w:tcW w:w="1004" w:type="dxa"/>
            <w:tcBorders>
              <w:top w:val="nil"/>
              <w:left w:val="nil"/>
              <w:bottom w:val="single" w:sz="4" w:space="0" w:color="auto"/>
              <w:right w:val="single" w:sz="4" w:space="0" w:color="auto"/>
            </w:tcBorders>
            <w:noWrap/>
            <w:vAlign w:val="center"/>
            <w:hideMark/>
          </w:tcPr>
          <w:p w14:paraId="350C08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9B274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E35D9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7D75B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F51B9F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D573FF3"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1.601.308,69 €</w:t>
            </w:r>
          </w:p>
        </w:tc>
        <w:tc>
          <w:tcPr>
            <w:tcW w:w="1004" w:type="dxa"/>
            <w:tcBorders>
              <w:top w:val="nil"/>
              <w:left w:val="nil"/>
              <w:bottom w:val="single" w:sz="4" w:space="0" w:color="auto"/>
              <w:right w:val="single" w:sz="4" w:space="0" w:color="auto"/>
            </w:tcBorders>
            <w:noWrap/>
            <w:vAlign w:val="center"/>
            <w:hideMark/>
          </w:tcPr>
          <w:p w14:paraId="673D08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B7230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6C8FE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9E201D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E3B42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983866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296.665,85 €</w:t>
            </w:r>
          </w:p>
        </w:tc>
        <w:tc>
          <w:tcPr>
            <w:tcW w:w="1004" w:type="dxa"/>
            <w:tcBorders>
              <w:top w:val="nil"/>
              <w:left w:val="nil"/>
              <w:bottom w:val="single" w:sz="4" w:space="0" w:color="auto"/>
              <w:right w:val="single" w:sz="4" w:space="0" w:color="auto"/>
            </w:tcBorders>
            <w:noWrap/>
            <w:vAlign w:val="center"/>
            <w:hideMark/>
          </w:tcPr>
          <w:p w14:paraId="15C7DA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F12C27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DBA29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9BEFFC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E6CD498"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02495F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948.614,77 €</w:t>
            </w:r>
          </w:p>
        </w:tc>
        <w:tc>
          <w:tcPr>
            <w:tcW w:w="1004" w:type="dxa"/>
            <w:tcBorders>
              <w:top w:val="nil"/>
              <w:left w:val="nil"/>
              <w:bottom w:val="single" w:sz="4" w:space="0" w:color="auto"/>
              <w:right w:val="single" w:sz="4" w:space="0" w:color="auto"/>
            </w:tcBorders>
            <w:noWrap/>
            <w:vAlign w:val="center"/>
            <w:hideMark/>
          </w:tcPr>
          <w:p w14:paraId="269B3C1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5E14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04A34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EF58C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F673FB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70377A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948.614,77 €</w:t>
            </w:r>
          </w:p>
        </w:tc>
        <w:tc>
          <w:tcPr>
            <w:tcW w:w="1004" w:type="dxa"/>
            <w:tcBorders>
              <w:top w:val="nil"/>
              <w:left w:val="nil"/>
              <w:bottom w:val="single" w:sz="4" w:space="0" w:color="auto"/>
              <w:right w:val="single" w:sz="4" w:space="0" w:color="auto"/>
            </w:tcBorders>
            <w:noWrap/>
            <w:vAlign w:val="center"/>
            <w:hideMark/>
          </w:tcPr>
          <w:p w14:paraId="3B12931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52A1CD7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5549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B38031C" w14:textId="77777777" w:rsidTr="00CB15ED">
        <w:trPr>
          <w:trHeight w:val="250"/>
        </w:trPr>
        <w:tc>
          <w:tcPr>
            <w:tcW w:w="9406" w:type="dxa"/>
            <w:gridSpan w:val="5"/>
            <w:tcBorders>
              <w:top w:val="single" w:sz="4" w:space="0" w:color="auto"/>
              <w:left w:val="nil"/>
              <w:bottom w:val="nil"/>
              <w:right w:val="nil"/>
            </w:tcBorders>
            <w:noWrap/>
            <w:vAlign w:val="center"/>
            <w:hideMark/>
          </w:tcPr>
          <w:p w14:paraId="572CC2B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3FEA0862" w14:textId="77777777" w:rsidTr="00CB15ED">
        <w:trPr>
          <w:trHeight w:val="250"/>
        </w:trPr>
        <w:tc>
          <w:tcPr>
            <w:tcW w:w="9406" w:type="dxa"/>
            <w:gridSpan w:val="5"/>
            <w:tcBorders>
              <w:top w:val="nil"/>
              <w:left w:val="nil"/>
              <w:bottom w:val="nil"/>
              <w:right w:val="nil"/>
            </w:tcBorders>
            <w:noWrap/>
            <w:vAlign w:val="center"/>
            <w:hideMark/>
          </w:tcPr>
          <w:p w14:paraId="5EDC2E5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79DD650E" w14:textId="77777777" w:rsidTr="00CB15ED">
        <w:trPr>
          <w:trHeight w:val="250"/>
        </w:trPr>
        <w:tc>
          <w:tcPr>
            <w:tcW w:w="9406" w:type="dxa"/>
            <w:gridSpan w:val="5"/>
            <w:tcBorders>
              <w:top w:val="nil"/>
              <w:left w:val="nil"/>
              <w:bottom w:val="nil"/>
              <w:right w:val="nil"/>
            </w:tcBorders>
            <w:noWrap/>
            <w:vAlign w:val="center"/>
            <w:hideMark/>
          </w:tcPr>
          <w:p w14:paraId="1050767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 (nočna uporaba kontrolnih ur).</w:t>
            </w:r>
          </w:p>
        </w:tc>
      </w:tr>
      <w:tr w:rsidR="002227E8" w:rsidRPr="00CE5F82" w14:paraId="7A259C85" w14:textId="77777777" w:rsidTr="00CB15ED">
        <w:trPr>
          <w:trHeight w:val="250"/>
        </w:trPr>
        <w:tc>
          <w:tcPr>
            <w:tcW w:w="3510" w:type="dxa"/>
            <w:tcBorders>
              <w:top w:val="nil"/>
              <w:left w:val="nil"/>
              <w:bottom w:val="nil"/>
              <w:right w:val="nil"/>
            </w:tcBorders>
            <w:noWrap/>
            <w:vAlign w:val="center"/>
            <w:hideMark/>
          </w:tcPr>
          <w:p w14:paraId="3D7AC245"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97BB86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A5DC0A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9B57959"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1FD36A1" w14:textId="77777777" w:rsidR="002227E8" w:rsidRPr="00CE5F82" w:rsidRDefault="002227E8" w:rsidP="00CB15ED">
            <w:pPr>
              <w:jc w:val="left"/>
              <w:rPr>
                <w:rFonts w:ascii="Times New Roman" w:hAnsi="Times New Roman"/>
                <w:szCs w:val="20"/>
                <w:lang w:eastAsia="sl-SI"/>
              </w:rPr>
            </w:pPr>
          </w:p>
        </w:tc>
      </w:tr>
      <w:tr w:rsidR="002227E8" w:rsidRPr="00CE5F82" w14:paraId="32B2DFD6" w14:textId="77777777" w:rsidTr="00CB15ED">
        <w:trPr>
          <w:trHeight w:val="250"/>
        </w:trPr>
        <w:tc>
          <w:tcPr>
            <w:tcW w:w="3510" w:type="dxa"/>
            <w:tcBorders>
              <w:top w:val="nil"/>
              <w:left w:val="nil"/>
              <w:bottom w:val="nil"/>
              <w:right w:val="nil"/>
            </w:tcBorders>
            <w:noWrap/>
            <w:vAlign w:val="center"/>
            <w:hideMark/>
          </w:tcPr>
          <w:p w14:paraId="0FF298F3" w14:textId="77777777" w:rsidR="002227E8" w:rsidRPr="00CE5F82" w:rsidRDefault="002227E8" w:rsidP="00CB15ED">
            <w:pPr>
              <w:rPr>
                <w:rFonts w:cs="Arial"/>
                <w:color w:val="000000"/>
                <w:szCs w:val="20"/>
                <w:lang w:eastAsia="sl-SI"/>
              </w:rPr>
            </w:pPr>
            <w:r w:rsidRPr="00CE5F82">
              <w:rPr>
                <w:rFonts w:cs="Arial"/>
                <w:color w:val="000000"/>
                <w:szCs w:val="20"/>
                <w:lang w:eastAsia="sl-SI"/>
              </w:rPr>
              <w:t>4.     Lokacija</w:t>
            </w:r>
          </w:p>
        </w:tc>
        <w:tc>
          <w:tcPr>
            <w:tcW w:w="1715" w:type="dxa"/>
            <w:tcBorders>
              <w:top w:val="nil"/>
              <w:left w:val="nil"/>
              <w:bottom w:val="nil"/>
              <w:right w:val="nil"/>
            </w:tcBorders>
            <w:noWrap/>
            <w:vAlign w:val="bottom"/>
            <w:hideMark/>
          </w:tcPr>
          <w:p w14:paraId="68E254DA"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DDE2056"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D8B67B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816EDF0" w14:textId="77777777" w:rsidR="002227E8" w:rsidRPr="00CE5F82" w:rsidRDefault="002227E8" w:rsidP="00CB15ED">
            <w:pPr>
              <w:jc w:val="left"/>
              <w:rPr>
                <w:rFonts w:ascii="Times New Roman" w:hAnsi="Times New Roman"/>
                <w:szCs w:val="20"/>
                <w:lang w:eastAsia="sl-SI"/>
              </w:rPr>
            </w:pPr>
          </w:p>
        </w:tc>
      </w:tr>
      <w:tr w:rsidR="002227E8" w:rsidRPr="00CE5F82" w14:paraId="440E7DE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1341F1C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FILHARMONIJA</w:t>
            </w:r>
          </w:p>
        </w:tc>
        <w:tc>
          <w:tcPr>
            <w:tcW w:w="1715" w:type="dxa"/>
            <w:tcBorders>
              <w:top w:val="single" w:sz="4" w:space="0" w:color="auto"/>
              <w:left w:val="nil"/>
              <w:bottom w:val="single" w:sz="4" w:space="0" w:color="auto"/>
              <w:right w:val="single" w:sz="4" w:space="0" w:color="auto"/>
            </w:tcBorders>
            <w:noWrap/>
            <w:vAlign w:val="center"/>
            <w:hideMark/>
          </w:tcPr>
          <w:p w14:paraId="63E6363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11BBAA2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77BC53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124A363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6BEBC6BB"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B01AB6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1AC65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316.578,64 €</w:t>
            </w:r>
          </w:p>
        </w:tc>
        <w:tc>
          <w:tcPr>
            <w:tcW w:w="1004" w:type="dxa"/>
            <w:tcBorders>
              <w:top w:val="nil"/>
              <w:left w:val="nil"/>
              <w:bottom w:val="single" w:sz="4" w:space="0" w:color="auto"/>
              <w:right w:val="single" w:sz="4" w:space="0" w:color="auto"/>
            </w:tcBorders>
            <w:noWrap/>
            <w:vAlign w:val="center"/>
            <w:hideMark/>
          </w:tcPr>
          <w:p w14:paraId="403721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E0D83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783F2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7CAB47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F33D45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266EB4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829,77 €</w:t>
            </w:r>
          </w:p>
        </w:tc>
        <w:tc>
          <w:tcPr>
            <w:tcW w:w="1004" w:type="dxa"/>
            <w:tcBorders>
              <w:top w:val="nil"/>
              <w:left w:val="nil"/>
              <w:bottom w:val="single" w:sz="4" w:space="0" w:color="auto"/>
              <w:right w:val="single" w:sz="4" w:space="0" w:color="auto"/>
            </w:tcBorders>
            <w:noWrap/>
            <w:vAlign w:val="center"/>
            <w:hideMark/>
          </w:tcPr>
          <w:p w14:paraId="115D91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DA6EC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C050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86A2FE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679511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7285A0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829,77 €</w:t>
            </w:r>
          </w:p>
        </w:tc>
        <w:tc>
          <w:tcPr>
            <w:tcW w:w="1004" w:type="dxa"/>
            <w:tcBorders>
              <w:top w:val="nil"/>
              <w:left w:val="nil"/>
              <w:bottom w:val="single" w:sz="4" w:space="0" w:color="auto"/>
              <w:right w:val="single" w:sz="4" w:space="0" w:color="auto"/>
            </w:tcBorders>
            <w:noWrap/>
            <w:vAlign w:val="center"/>
            <w:hideMark/>
          </w:tcPr>
          <w:p w14:paraId="2212E9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4A848D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48081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F16288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CBC351D"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B4E79F8"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315.748,87 €</w:t>
            </w:r>
          </w:p>
        </w:tc>
        <w:tc>
          <w:tcPr>
            <w:tcW w:w="1004" w:type="dxa"/>
            <w:tcBorders>
              <w:top w:val="nil"/>
              <w:left w:val="nil"/>
              <w:bottom w:val="single" w:sz="4" w:space="0" w:color="auto"/>
              <w:right w:val="single" w:sz="4" w:space="0" w:color="auto"/>
            </w:tcBorders>
            <w:noWrap/>
            <w:vAlign w:val="center"/>
            <w:hideMark/>
          </w:tcPr>
          <w:p w14:paraId="2CA9F0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E6F69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3340E5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547A5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01E44A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43C5A3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301.783,85 €</w:t>
            </w:r>
          </w:p>
        </w:tc>
        <w:tc>
          <w:tcPr>
            <w:tcW w:w="1004" w:type="dxa"/>
            <w:tcBorders>
              <w:top w:val="nil"/>
              <w:left w:val="nil"/>
              <w:bottom w:val="single" w:sz="4" w:space="0" w:color="auto"/>
              <w:right w:val="single" w:sz="4" w:space="0" w:color="auto"/>
            </w:tcBorders>
            <w:noWrap/>
            <w:vAlign w:val="center"/>
            <w:hideMark/>
          </w:tcPr>
          <w:p w14:paraId="2A5DB5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80C31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E25E4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772E7D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8B66B8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94773A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13.965,02 €</w:t>
            </w:r>
          </w:p>
        </w:tc>
        <w:tc>
          <w:tcPr>
            <w:tcW w:w="1004" w:type="dxa"/>
            <w:tcBorders>
              <w:top w:val="nil"/>
              <w:left w:val="nil"/>
              <w:bottom w:val="single" w:sz="4" w:space="0" w:color="auto"/>
              <w:right w:val="single" w:sz="4" w:space="0" w:color="auto"/>
            </w:tcBorders>
            <w:noWrap/>
            <w:vAlign w:val="center"/>
            <w:hideMark/>
          </w:tcPr>
          <w:p w14:paraId="652DB4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56128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B5784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BB310A" w14:textId="77777777" w:rsidTr="00CB15ED">
        <w:trPr>
          <w:trHeight w:val="250"/>
        </w:trPr>
        <w:tc>
          <w:tcPr>
            <w:tcW w:w="9406" w:type="dxa"/>
            <w:gridSpan w:val="5"/>
            <w:tcBorders>
              <w:top w:val="single" w:sz="4" w:space="0" w:color="auto"/>
              <w:left w:val="nil"/>
              <w:bottom w:val="nil"/>
              <w:right w:val="nil"/>
            </w:tcBorders>
            <w:noWrap/>
            <w:vAlign w:val="center"/>
            <w:hideMark/>
          </w:tcPr>
          <w:p w14:paraId="5E35884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4B38F89A" w14:textId="77777777" w:rsidTr="00CB15ED">
        <w:trPr>
          <w:trHeight w:val="250"/>
        </w:trPr>
        <w:tc>
          <w:tcPr>
            <w:tcW w:w="8037" w:type="dxa"/>
            <w:gridSpan w:val="4"/>
            <w:tcBorders>
              <w:top w:val="nil"/>
              <w:left w:val="nil"/>
              <w:bottom w:val="nil"/>
              <w:right w:val="nil"/>
            </w:tcBorders>
            <w:noWrap/>
            <w:vAlign w:val="center"/>
            <w:hideMark/>
          </w:tcPr>
          <w:p w14:paraId="121B4B83" w14:textId="77777777" w:rsidR="002227E8"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p w14:paraId="14CEC6A3" w14:textId="77777777" w:rsidR="002227E8" w:rsidRDefault="002227E8" w:rsidP="00CB15ED">
            <w:pPr>
              <w:jc w:val="left"/>
              <w:rPr>
                <w:rFonts w:cs="Arial"/>
                <w:color w:val="000000"/>
                <w:szCs w:val="20"/>
                <w:lang w:eastAsia="sl-SI"/>
              </w:rPr>
            </w:pPr>
          </w:p>
          <w:p w14:paraId="32B4D06E" w14:textId="77777777" w:rsidR="002227E8" w:rsidRDefault="002227E8" w:rsidP="00CB15ED">
            <w:pPr>
              <w:jc w:val="left"/>
              <w:rPr>
                <w:rFonts w:cs="Arial"/>
                <w:color w:val="000000"/>
                <w:szCs w:val="20"/>
                <w:lang w:eastAsia="sl-SI"/>
              </w:rPr>
            </w:pPr>
          </w:p>
          <w:p w14:paraId="4D23D934" w14:textId="77777777" w:rsidR="002227E8" w:rsidRDefault="002227E8" w:rsidP="00CB15ED">
            <w:pPr>
              <w:jc w:val="left"/>
              <w:rPr>
                <w:rFonts w:cs="Arial"/>
                <w:color w:val="000000"/>
                <w:szCs w:val="20"/>
                <w:lang w:eastAsia="sl-SI"/>
              </w:rPr>
            </w:pPr>
          </w:p>
          <w:p w14:paraId="738593A5" w14:textId="77777777" w:rsidR="002227E8" w:rsidRDefault="002227E8" w:rsidP="00CB15ED">
            <w:pPr>
              <w:jc w:val="left"/>
              <w:rPr>
                <w:rFonts w:cs="Arial"/>
                <w:color w:val="000000"/>
                <w:szCs w:val="20"/>
                <w:lang w:eastAsia="sl-SI"/>
              </w:rPr>
            </w:pPr>
          </w:p>
          <w:p w14:paraId="16552D85" w14:textId="77777777" w:rsidR="002227E8" w:rsidRPr="00CE5F82" w:rsidRDefault="002227E8" w:rsidP="00CB15ED">
            <w:pPr>
              <w:jc w:val="left"/>
              <w:rPr>
                <w:rFonts w:cs="Arial"/>
                <w:color w:val="000000"/>
                <w:szCs w:val="20"/>
                <w:lang w:eastAsia="sl-SI"/>
              </w:rPr>
            </w:pPr>
          </w:p>
        </w:tc>
        <w:tc>
          <w:tcPr>
            <w:tcW w:w="1369" w:type="dxa"/>
            <w:tcBorders>
              <w:top w:val="nil"/>
              <w:left w:val="nil"/>
              <w:bottom w:val="nil"/>
              <w:right w:val="nil"/>
            </w:tcBorders>
            <w:noWrap/>
            <w:vAlign w:val="bottom"/>
            <w:hideMark/>
          </w:tcPr>
          <w:p w14:paraId="5CBFF579" w14:textId="77777777" w:rsidR="002227E8" w:rsidRPr="00CE5F82" w:rsidRDefault="002227E8" w:rsidP="00CB15ED">
            <w:pPr>
              <w:jc w:val="left"/>
              <w:rPr>
                <w:rFonts w:cs="Arial"/>
                <w:color w:val="000000"/>
                <w:szCs w:val="20"/>
                <w:lang w:eastAsia="sl-SI"/>
              </w:rPr>
            </w:pPr>
          </w:p>
        </w:tc>
      </w:tr>
      <w:tr w:rsidR="002227E8" w:rsidRPr="00CE5F82" w14:paraId="4B3B6F84" w14:textId="77777777" w:rsidTr="00CB15ED">
        <w:trPr>
          <w:trHeight w:val="250"/>
        </w:trPr>
        <w:tc>
          <w:tcPr>
            <w:tcW w:w="3510" w:type="dxa"/>
            <w:tcBorders>
              <w:top w:val="nil"/>
              <w:left w:val="nil"/>
              <w:bottom w:val="nil"/>
              <w:right w:val="nil"/>
            </w:tcBorders>
            <w:noWrap/>
            <w:vAlign w:val="center"/>
            <w:hideMark/>
          </w:tcPr>
          <w:p w14:paraId="63A5F706" w14:textId="77777777" w:rsidR="002227E8" w:rsidRPr="00CE5F82" w:rsidRDefault="002227E8" w:rsidP="00CB15ED">
            <w:pPr>
              <w:jc w:val="left"/>
              <w:rPr>
                <w:rFonts w:ascii="Times New Roman" w:hAnsi="Times New Roman"/>
                <w:szCs w:val="20"/>
                <w:lang w:eastAsia="sl-SI"/>
              </w:rPr>
            </w:pPr>
          </w:p>
        </w:tc>
        <w:tc>
          <w:tcPr>
            <w:tcW w:w="1715" w:type="dxa"/>
            <w:tcBorders>
              <w:top w:val="nil"/>
              <w:left w:val="nil"/>
              <w:bottom w:val="nil"/>
              <w:right w:val="nil"/>
            </w:tcBorders>
            <w:noWrap/>
            <w:vAlign w:val="bottom"/>
            <w:hideMark/>
          </w:tcPr>
          <w:p w14:paraId="71027B2A"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73C003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3E1A89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30D2B1B" w14:textId="77777777" w:rsidR="002227E8" w:rsidRPr="00CE5F82" w:rsidRDefault="002227E8" w:rsidP="00CB15ED">
            <w:pPr>
              <w:jc w:val="left"/>
              <w:rPr>
                <w:rFonts w:ascii="Times New Roman" w:hAnsi="Times New Roman"/>
                <w:szCs w:val="20"/>
                <w:lang w:eastAsia="sl-SI"/>
              </w:rPr>
            </w:pPr>
          </w:p>
        </w:tc>
      </w:tr>
      <w:tr w:rsidR="002227E8" w:rsidRPr="00CE5F82" w14:paraId="7DCC30E5" w14:textId="77777777" w:rsidTr="00CB15ED">
        <w:trPr>
          <w:trHeight w:val="250"/>
        </w:trPr>
        <w:tc>
          <w:tcPr>
            <w:tcW w:w="3510" w:type="dxa"/>
            <w:tcBorders>
              <w:top w:val="nil"/>
              <w:left w:val="nil"/>
              <w:bottom w:val="nil"/>
              <w:right w:val="nil"/>
            </w:tcBorders>
            <w:noWrap/>
            <w:vAlign w:val="center"/>
            <w:hideMark/>
          </w:tcPr>
          <w:p w14:paraId="42320A72"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5.     Lokacija</w:t>
            </w:r>
          </w:p>
        </w:tc>
        <w:tc>
          <w:tcPr>
            <w:tcW w:w="1715" w:type="dxa"/>
            <w:tcBorders>
              <w:top w:val="nil"/>
              <w:left w:val="nil"/>
              <w:bottom w:val="nil"/>
              <w:right w:val="nil"/>
            </w:tcBorders>
            <w:noWrap/>
            <w:vAlign w:val="bottom"/>
            <w:hideMark/>
          </w:tcPr>
          <w:p w14:paraId="14C79C0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8BA29A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8DD262B"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70DF711" w14:textId="77777777" w:rsidR="002227E8" w:rsidRPr="00CE5F82" w:rsidRDefault="002227E8" w:rsidP="00CB15ED">
            <w:pPr>
              <w:jc w:val="left"/>
              <w:rPr>
                <w:rFonts w:ascii="Times New Roman" w:hAnsi="Times New Roman"/>
                <w:szCs w:val="20"/>
                <w:lang w:eastAsia="sl-SI"/>
              </w:rPr>
            </w:pPr>
          </w:p>
        </w:tc>
      </w:tr>
      <w:tr w:rsidR="002227E8" w:rsidRPr="00CE5F82" w14:paraId="211A511F"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1D7CCCB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JAMA (ZELENA) TOVARNIŠKA 11, LJUBLJANA</w:t>
            </w:r>
          </w:p>
        </w:tc>
        <w:tc>
          <w:tcPr>
            <w:tcW w:w="1715" w:type="dxa"/>
            <w:tcBorders>
              <w:top w:val="single" w:sz="4" w:space="0" w:color="auto"/>
              <w:left w:val="nil"/>
              <w:bottom w:val="single" w:sz="4" w:space="0" w:color="auto"/>
              <w:right w:val="single" w:sz="4" w:space="0" w:color="auto"/>
            </w:tcBorders>
            <w:noWrap/>
            <w:vAlign w:val="center"/>
            <w:hideMark/>
          </w:tcPr>
          <w:p w14:paraId="57C61DF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6792B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1830CF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2B957E4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4185ED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9A6D840"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60C2B56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1.072.143,56 €</w:t>
            </w:r>
          </w:p>
        </w:tc>
        <w:tc>
          <w:tcPr>
            <w:tcW w:w="1004" w:type="dxa"/>
            <w:tcBorders>
              <w:top w:val="nil"/>
              <w:left w:val="nil"/>
              <w:bottom w:val="single" w:sz="4" w:space="0" w:color="auto"/>
              <w:right w:val="single" w:sz="4" w:space="0" w:color="auto"/>
            </w:tcBorders>
            <w:noWrap/>
            <w:vAlign w:val="center"/>
            <w:hideMark/>
          </w:tcPr>
          <w:p w14:paraId="28B582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5322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E5A95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E17D40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5FC4DD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B4390E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1.003.031,28 €</w:t>
            </w:r>
          </w:p>
        </w:tc>
        <w:tc>
          <w:tcPr>
            <w:tcW w:w="1004" w:type="dxa"/>
            <w:tcBorders>
              <w:top w:val="nil"/>
              <w:left w:val="nil"/>
              <w:bottom w:val="single" w:sz="4" w:space="0" w:color="auto"/>
              <w:right w:val="single" w:sz="4" w:space="0" w:color="auto"/>
            </w:tcBorders>
            <w:noWrap/>
            <w:vAlign w:val="center"/>
            <w:hideMark/>
          </w:tcPr>
          <w:p w14:paraId="5A1B505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4E6636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57FACD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3E739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32E1B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AEEADE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1.003.031,28 €</w:t>
            </w:r>
          </w:p>
        </w:tc>
        <w:tc>
          <w:tcPr>
            <w:tcW w:w="1004" w:type="dxa"/>
            <w:tcBorders>
              <w:top w:val="nil"/>
              <w:left w:val="nil"/>
              <w:bottom w:val="single" w:sz="4" w:space="0" w:color="auto"/>
              <w:right w:val="single" w:sz="4" w:space="0" w:color="auto"/>
            </w:tcBorders>
            <w:noWrap/>
            <w:vAlign w:val="center"/>
            <w:hideMark/>
          </w:tcPr>
          <w:p w14:paraId="0192EDA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0,4</w:t>
            </w:r>
          </w:p>
        </w:tc>
        <w:tc>
          <w:tcPr>
            <w:tcW w:w="1808" w:type="dxa"/>
            <w:tcBorders>
              <w:top w:val="nil"/>
              <w:left w:val="nil"/>
              <w:bottom w:val="single" w:sz="4" w:space="0" w:color="auto"/>
              <w:right w:val="single" w:sz="4" w:space="0" w:color="auto"/>
            </w:tcBorders>
            <w:noWrap/>
            <w:vAlign w:val="center"/>
            <w:hideMark/>
          </w:tcPr>
          <w:p w14:paraId="7CB425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60956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3CBD6D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9E57DB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641493B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69.112,28 €</w:t>
            </w:r>
          </w:p>
        </w:tc>
        <w:tc>
          <w:tcPr>
            <w:tcW w:w="1004" w:type="dxa"/>
            <w:tcBorders>
              <w:top w:val="nil"/>
              <w:left w:val="nil"/>
              <w:bottom w:val="single" w:sz="4" w:space="0" w:color="auto"/>
              <w:right w:val="single" w:sz="4" w:space="0" w:color="auto"/>
            </w:tcBorders>
            <w:noWrap/>
            <w:vAlign w:val="center"/>
            <w:hideMark/>
          </w:tcPr>
          <w:p w14:paraId="0474DE0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27786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E6F6D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6A173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DFE4E5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0108E6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69.112,28 €</w:t>
            </w:r>
          </w:p>
        </w:tc>
        <w:tc>
          <w:tcPr>
            <w:tcW w:w="1004" w:type="dxa"/>
            <w:tcBorders>
              <w:top w:val="nil"/>
              <w:left w:val="nil"/>
              <w:bottom w:val="single" w:sz="4" w:space="0" w:color="auto"/>
              <w:right w:val="single" w:sz="4" w:space="0" w:color="auto"/>
            </w:tcBorders>
            <w:noWrap/>
            <w:vAlign w:val="center"/>
            <w:hideMark/>
          </w:tcPr>
          <w:p w14:paraId="563449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2EF1E1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060B0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C68CDDB" w14:textId="77777777" w:rsidTr="00CB15ED">
        <w:trPr>
          <w:trHeight w:val="250"/>
        </w:trPr>
        <w:tc>
          <w:tcPr>
            <w:tcW w:w="3510" w:type="dxa"/>
            <w:tcBorders>
              <w:top w:val="nil"/>
              <w:left w:val="nil"/>
              <w:bottom w:val="nil"/>
              <w:right w:val="nil"/>
            </w:tcBorders>
            <w:noWrap/>
            <w:vAlign w:val="center"/>
            <w:hideMark/>
          </w:tcPr>
          <w:p w14:paraId="49093B72"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023A738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76F108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ADB03D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F2FEB75" w14:textId="77777777" w:rsidR="002227E8" w:rsidRPr="00CE5F82" w:rsidRDefault="002227E8" w:rsidP="00CB15ED">
            <w:pPr>
              <w:jc w:val="left"/>
              <w:rPr>
                <w:rFonts w:ascii="Times New Roman" w:hAnsi="Times New Roman"/>
                <w:szCs w:val="20"/>
                <w:lang w:eastAsia="sl-SI"/>
              </w:rPr>
            </w:pPr>
          </w:p>
        </w:tc>
      </w:tr>
      <w:tr w:rsidR="002227E8" w:rsidRPr="00CE5F82" w14:paraId="1C66C3A3" w14:textId="77777777" w:rsidTr="00CB15ED">
        <w:trPr>
          <w:trHeight w:val="250"/>
        </w:trPr>
        <w:tc>
          <w:tcPr>
            <w:tcW w:w="3510" w:type="dxa"/>
            <w:tcBorders>
              <w:top w:val="nil"/>
              <w:left w:val="nil"/>
              <w:bottom w:val="nil"/>
              <w:right w:val="nil"/>
            </w:tcBorders>
            <w:noWrap/>
            <w:vAlign w:val="center"/>
            <w:hideMark/>
          </w:tcPr>
          <w:p w14:paraId="6BAE290A" w14:textId="77777777" w:rsidR="002227E8" w:rsidRPr="00CE5F82" w:rsidRDefault="002227E8" w:rsidP="00CB15ED">
            <w:pPr>
              <w:rPr>
                <w:rFonts w:cs="Arial"/>
                <w:color w:val="000000"/>
                <w:szCs w:val="20"/>
                <w:lang w:eastAsia="sl-SI"/>
              </w:rPr>
            </w:pPr>
            <w:r w:rsidRPr="00CE5F82">
              <w:rPr>
                <w:rFonts w:cs="Arial"/>
                <w:color w:val="000000"/>
                <w:szCs w:val="20"/>
                <w:lang w:eastAsia="sl-SI"/>
              </w:rPr>
              <w:t>6.  Lokacija</w:t>
            </w:r>
          </w:p>
        </w:tc>
        <w:tc>
          <w:tcPr>
            <w:tcW w:w="1715" w:type="dxa"/>
            <w:tcBorders>
              <w:top w:val="nil"/>
              <w:left w:val="nil"/>
              <w:bottom w:val="nil"/>
              <w:right w:val="nil"/>
            </w:tcBorders>
            <w:noWrap/>
            <w:vAlign w:val="bottom"/>
            <w:hideMark/>
          </w:tcPr>
          <w:p w14:paraId="136966B6"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D96142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1910E2B"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4D938DA" w14:textId="77777777" w:rsidR="002227E8" w:rsidRPr="00CE5F82" w:rsidRDefault="002227E8" w:rsidP="00CB15ED">
            <w:pPr>
              <w:jc w:val="left"/>
              <w:rPr>
                <w:rFonts w:ascii="Times New Roman" w:hAnsi="Times New Roman"/>
                <w:szCs w:val="20"/>
                <w:lang w:eastAsia="sl-SI"/>
              </w:rPr>
            </w:pPr>
          </w:p>
        </w:tc>
      </w:tr>
      <w:tr w:rsidR="002227E8" w:rsidRPr="00CE5F82" w14:paraId="0AA879C4"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2D6BFFC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KOMENSKEGA 7, LJUBLJANA</w:t>
            </w:r>
          </w:p>
        </w:tc>
        <w:tc>
          <w:tcPr>
            <w:tcW w:w="1715" w:type="dxa"/>
            <w:tcBorders>
              <w:top w:val="single" w:sz="4" w:space="0" w:color="auto"/>
              <w:left w:val="nil"/>
              <w:bottom w:val="single" w:sz="4" w:space="0" w:color="auto"/>
              <w:right w:val="single" w:sz="4" w:space="0" w:color="auto"/>
            </w:tcBorders>
            <w:noWrap/>
            <w:vAlign w:val="center"/>
            <w:hideMark/>
          </w:tcPr>
          <w:p w14:paraId="2340850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7D3B600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9E02FF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89C990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0880133"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C541935"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4158119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4.971.091,52 €</w:t>
            </w:r>
          </w:p>
        </w:tc>
        <w:tc>
          <w:tcPr>
            <w:tcW w:w="1004" w:type="dxa"/>
            <w:tcBorders>
              <w:top w:val="nil"/>
              <w:left w:val="nil"/>
              <w:bottom w:val="single" w:sz="4" w:space="0" w:color="auto"/>
              <w:right w:val="single" w:sz="4" w:space="0" w:color="auto"/>
            </w:tcBorders>
            <w:noWrap/>
            <w:vAlign w:val="center"/>
            <w:hideMark/>
          </w:tcPr>
          <w:p w14:paraId="6AA8D4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9FCA1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BCA721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139CDB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CA2CC6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4C8790A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3.011,55 €</w:t>
            </w:r>
          </w:p>
        </w:tc>
        <w:tc>
          <w:tcPr>
            <w:tcW w:w="1004" w:type="dxa"/>
            <w:tcBorders>
              <w:top w:val="nil"/>
              <w:left w:val="nil"/>
              <w:bottom w:val="single" w:sz="4" w:space="0" w:color="auto"/>
              <w:right w:val="single" w:sz="4" w:space="0" w:color="auto"/>
            </w:tcBorders>
            <w:noWrap/>
            <w:vAlign w:val="center"/>
            <w:hideMark/>
          </w:tcPr>
          <w:p w14:paraId="07C6758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3984BE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4A3F6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1B31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196B589"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2DBF158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3.011,55 €</w:t>
            </w:r>
          </w:p>
        </w:tc>
        <w:tc>
          <w:tcPr>
            <w:tcW w:w="1004" w:type="dxa"/>
            <w:tcBorders>
              <w:top w:val="nil"/>
              <w:left w:val="nil"/>
              <w:bottom w:val="single" w:sz="4" w:space="0" w:color="auto"/>
              <w:right w:val="single" w:sz="4" w:space="0" w:color="auto"/>
            </w:tcBorders>
            <w:noWrap/>
            <w:vAlign w:val="center"/>
            <w:hideMark/>
          </w:tcPr>
          <w:p w14:paraId="16A88E7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5B6EBE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294736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3E33C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24C65E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7ED218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463.861,40 €</w:t>
            </w:r>
          </w:p>
        </w:tc>
        <w:tc>
          <w:tcPr>
            <w:tcW w:w="1004" w:type="dxa"/>
            <w:tcBorders>
              <w:top w:val="nil"/>
              <w:left w:val="nil"/>
              <w:bottom w:val="single" w:sz="4" w:space="0" w:color="auto"/>
              <w:right w:val="single" w:sz="4" w:space="0" w:color="auto"/>
            </w:tcBorders>
            <w:noWrap/>
            <w:vAlign w:val="center"/>
            <w:hideMark/>
          </w:tcPr>
          <w:p w14:paraId="1F2C52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64AD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B58F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E0AAE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D561D5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BB11CC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362.601,65 €</w:t>
            </w:r>
          </w:p>
        </w:tc>
        <w:tc>
          <w:tcPr>
            <w:tcW w:w="1004" w:type="dxa"/>
            <w:tcBorders>
              <w:top w:val="nil"/>
              <w:left w:val="nil"/>
              <w:bottom w:val="single" w:sz="4" w:space="0" w:color="auto"/>
              <w:right w:val="single" w:sz="4" w:space="0" w:color="auto"/>
            </w:tcBorders>
            <w:noWrap/>
            <w:vAlign w:val="center"/>
            <w:hideMark/>
          </w:tcPr>
          <w:p w14:paraId="04A8D2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5BAB25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BE76C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7F1F8D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E09599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7BF423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101.259,75 €</w:t>
            </w:r>
          </w:p>
        </w:tc>
        <w:tc>
          <w:tcPr>
            <w:tcW w:w="1004" w:type="dxa"/>
            <w:tcBorders>
              <w:top w:val="nil"/>
              <w:left w:val="nil"/>
              <w:bottom w:val="single" w:sz="4" w:space="0" w:color="auto"/>
              <w:right w:val="single" w:sz="4" w:space="0" w:color="auto"/>
            </w:tcBorders>
            <w:noWrap/>
            <w:vAlign w:val="center"/>
            <w:hideMark/>
          </w:tcPr>
          <w:p w14:paraId="4F5AEBB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6E1212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65F0F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337B26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8E44DD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98ADCA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4.504.218,57 €</w:t>
            </w:r>
          </w:p>
        </w:tc>
        <w:tc>
          <w:tcPr>
            <w:tcW w:w="1004" w:type="dxa"/>
            <w:tcBorders>
              <w:top w:val="nil"/>
              <w:left w:val="nil"/>
              <w:bottom w:val="single" w:sz="4" w:space="0" w:color="auto"/>
              <w:right w:val="single" w:sz="4" w:space="0" w:color="auto"/>
            </w:tcBorders>
            <w:noWrap/>
            <w:vAlign w:val="center"/>
            <w:hideMark/>
          </w:tcPr>
          <w:p w14:paraId="3F3F478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9A72E7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ADE5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73F70C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AC30A9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277AAE3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4.504.218,57 €</w:t>
            </w:r>
          </w:p>
        </w:tc>
        <w:tc>
          <w:tcPr>
            <w:tcW w:w="1004" w:type="dxa"/>
            <w:tcBorders>
              <w:top w:val="nil"/>
              <w:left w:val="nil"/>
              <w:bottom w:val="nil"/>
              <w:right w:val="single" w:sz="4" w:space="0" w:color="auto"/>
            </w:tcBorders>
            <w:noWrap/>
            <w:vAlign w:val="center"/>
            <w:hideMark/>
          </w:tcPr>
          <w:p w14:paraId="2879EF4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68DCA6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3DFAEB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60243B" w14:textId="77777777" w:rsidTr="00CB15ED">
        <w:trPr>
          <w:trHeight w:val="250"/>
        </w:trPr>
        <w:tc>
          <w:tcPr>
            <w:tcW w:w="9406" w:type="dxa"/>
            <w:gridSpan w:val="5"/>
            <w:tcBorders>
              <w:top w:val="single" w:sz="4" w:space="0" w:color="auto"/>
              <w:left w:val="nil"/>
              <w:bottom w:val="nil"/>
              <w:right w:val="nil"/>
            </w:tcBorders>
            <w:noWrap/>
            <w:vAlign w:val="center"/>
            <w:hideMark/>
          </w:tcPr>
          <w:p w14:paraId="07D7A1A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44E8927" w14:textId="77777777" w:rsidTr="00CB15ED">
        <w:trPr>
          <w:trHeight w:val="250"/>
        </w:trPr>
        <w:tc>
          <w:tcPr>
            <w:tcW w:w="9406" w:type="dxa"/>
            <w:gridSpan w:val="5"/>
            <w:tcBorders>
              <w:top w:val="nil"/>
              <w:left w:val="nil"/>
              <w:bottom w:val="nil"/>
              <w:right w:val="nil"/>
            </w:tcBorders>
            <w:noWrap/>
            <w:vAlign w:val="center"/>
            <w:hideMark/>
          </w:tcPr>
          <w:p w14:paraId="615AD29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119F3F3" w14:textId="77777777" w:rsidTr="00CB15ED">
        <w:trPr>
          <w:trHeight w:val="250"/>
        </w:trPr>
        <w:tc>
          <w:tcPr>
            <w:tcW w:w="9406" w:type="dxa"/>
            <w:gridSpan w:val="5"/>
            <w:tcBorders>
              <w:top w:val="nil"/>
              <w:left w:val="nil"/>
              <w:bottom w:val="nil"/>
              <w:right w:val="nil"/>
            </w:tcBorders>
            <w:noWrap/>
            <w:vAlign w:val="center"/>
            <w:hideMark/>
          </w:tcPr>
          <w:p w14:paraId="03F09F3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 (nočna uporaba kontrolnih ur).</w:t>
            </w:r>
          </w:p>
        </w:tc>
      </w:tr>
      <w:tr w:rsidR="002227E8" w:rsidRPr="00CE5F82" w14:paraId="28454A47" w14:textId="77777777" w:rsidTr="00CB15ED">
        <w:trPr>
          <w:trHeight w:val="250"/>
        </w:trPr>
        <w:tc>
          <w:tcPr>
            <w:tcW w:w="3510" w:type="dxa"/>
            <w:tcBorders>
              <w:top w:val="nil"/>
              <w:left w:val="nil"/>
              <w:bottom w:val="nil"/>
              <w:right w:val="nil"/>
            </w:tcBorders>
            <w:noWrap/>
            <w:vAlign w:val="center"/>
            <w:hideMark/>
          </w:tcPr>
          <w:p w14:paraId="1BB096BC"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60935B8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02B0A7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E3DF29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9915A63" w14:textId="77777777" w:rsidR="002227E8" w:rsidRPr="00CE5F82" w:rsidRDefault="002227E8" w:rsidP="00CB15ED">
            <w:pPr>
              <w:jc w:val="left"/>
              <w:rPr>
                <w:rFonts w:ascii="Times New Roman" w:hAnsi="Times New Roman"/>
                <w:szCs w:val="20"/>
                <w:lang w:eastAsia="sl-SI"/>
              </w:rPr>
            </w:pPr>
          </w:p>
        </w:tc>
      </w:tr>
      <w:tr w:rsidR="002227E8" w:rsidRPr="00CE5F82" w14:paraId="7AA344DC" w14:textId="77777777" w:rsidTr="00CB15ED">
        <w:trPr>
          <w:trHeight w:val="250"/>
        </w:trPr>
        <w:tc>
          <w:tcPr>
            <w:tcW w:w="3510" w:type="dxa"/>
            <w:tcBorders>
              <w:top w:val="nil"/>
              <w:left w:val="nil"/>
              <w:bottom w:val="nil"/>
              <w:right w:val="nil"/>
            </w:tcBorders>
            <w:noWrap/>
            <w:vAlign w:val="center"/>
            <w:hideMark/>
          </w:tcPr>
          <w:p w14:paraId="053F561F" w14:textId="77777777" w:rsidR="002227E8" w:rsidRPr="00CE5F82" w:rsidRDefault="002227E8" w:rsidP="00CB15ED">
            <w:pPr>
              <w:rPr>
                <w:rFonts w:cs="Arial"/>
                <w:color w:val="000000"/>
                <w:szCs w:val="20"/>
                <w:lang w:eastAsia="sl-SI"/>
              </w:rPr>
            </w:pPr>
            <w:r w:rsidRPr="00CE5F82">
              <w:rPr>
                <w:rFonts w:cs="Arial"/>
                <w:color w:val="000000"/>
                <w:szCs w:val="20"/>
                <w:lang w:eastAsia="sl-SI"/>
              </w:rPr>
              <w:t>7.  Lokacija</w:t>
            </w:r>
          </w:p>
        </w:tc>
        <w:tc>
          <w:tcPr>
            <w:tcW w:w="1715" w:type="dxa"/>
            <w:tcBorders>
              <w:top w:val="nil"/>
              <w:left w:val="nil"/>
              <w:bottom w:val="nil"/>
              <w:right w:val="nil"/>
            </w:tcBorders>
            <w:noWrap/>
            <w:vAlign w:val="bottom"/>
            <w:hideMark/>
          </w:tcPr>
          <w:p w14:paraId="69D78BF2"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0D20B4F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ACAE00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400B819" w14:textId="77777777" w:rsidR="002227E8" w:rsidRPr="00CE5F82" w:rsidRDefault="002227E8" w:rsidP="00CB15ED">
            <w:pPr>
              <w:jc w:val="left"/>
              <w:rPr>
                <w:rFonts w:ascii="Times New Roman" w:hAnsi="Times New Roman"/>
                <w:szCs w:val="20"/>
                <w:lang w:eastAsia="sl-SI"/>
              </w:rPr>
            </w:pPr>
          </w:p>
        </w:tc>
      </w:tr>
      <w:tr w:rsidR="002227E8" w:rsidRPr="00CE5F82" w14:paraId="05C00316"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6495AB7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MARIBORSKA 20 DEL, GARAŽE, VILA, PRILT., KIOSK</w:t>
            </w:r>
          </w:p>
        </w:tc>
        <w:tc>
          <w:tcPr>
            <w:tcW w:w="1715" w:type="dxa"/>
            <w:tcBorders>
              <w:top w:val="single" w:sz="4" w:space="0" w:color="auto"/>
              <w:left w:val="nil"/>
              <w:bottom w:val="single" w:sz="4" w:space="0" w:color="auto"/>
              <w:right w:val="single" w:sz="4" w:space="0" w:color="auto"/>
            </w:tcBorders>
            <w:noWrap/>
            <w:vAlign w:val="center"/>
            <w:hideMark/>
          </w:tcPr>
          <w:p w14:paraId="5CDF3A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7AD858B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8D09A2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5B7C2F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E0D5722"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24305A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03DE83C"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1.134.131,74 €</w:t>
            </w:r>
          </w:p>
        </w:tc>
        <w:tc>
          <w:tcPr>
            <w:tcW w:w="1004" w:type="dxa"/>
            <w:tcBorders>
              <w:top w:val="nil"/>
              <w:left w:val="nil"/>
              <w:bottom w:val="single" w:sz="4" w:space="0" w:color="auto"/>
              <w:right w:val="single" w:sz="4" w:space="0" w:color="auto"/>
            </w:tcBorders>
            <w:noWrap/>
            <w:vAlign w:val="center"/>
            <w:hideMark/>
          </w:tcPr>
          <w:p w14:paraId="7203219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D2C3E8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677C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51613C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0D4773D"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61EF285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247,30 €</w:t>
            </w:r>
          </w:p>
        </w:tc>
        <w:tc>
          <w:tcPr>
            <w:tcW w:w="1004" w:type="dxa"/>
            <w:tcBorders>
              <w:top w:val="nil"/>
              <w:left w:val="nil"/>
              <w:bottom w:val="single" w:sz="4" w:space="0" w:color="auto"/>
              <w:right w:val="single" w:sz="4" w:space="0" w:color="auto"/>
            </w:tcBorders>
            <w:noWrap/>
            <w:vAlign w:val="center"/>
            <w:hideMark/>
          </w:tcPr>
          <w:p w14:paraId="2EEC636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DAD7A2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33CB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E2504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B01B4C7"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7B80F6F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247,30 €</w:t>
            </w:r>
          </w:p>
        </w:tc>
        <w:tc>
          <w:tcPr>
            <w:tcW w:w="1004" w:type="dxa"/>
            <w:tcBorders>
              <w:top w:val="nil"/>
              <w:left w:val="nil"/>
              <w:bottom w:val="single" w:sz="4" w:space="0" w:color="auto"/>
              <w:right w:val="single" w:sz="4" w:space="0" w:color="auto"/>
            </w:tcBorders>
            <w:noWrap/>
            <w:vAlign w:val="center"/>
            <w:hideMark/>
          </w:tcPr>
          <w:p w14:paraId="1D8EE57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E06567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2F97E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668285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52DAC53"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438B66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433.969,16 €</w:t>
            </w:r>
          </w:p>
        </w:tc>
        <w:tc>
          <w:tcPr>
            <w:tcW w:w="1004" w:type="dxa"/>
            <w:tcBorders>
              <w:top w:val="nil"/>
              <w:left w:val="nil"/>
              <w:bottom w:val="single" w:sz="4" w:space="0" w:color="auto"/>
              <w:right w:val="single" w:sz="4" w:space="0" w:color="auto"/>
            </w:tcBorders>
            <w:noWrap/>
            <w:vAlign w:val="center"/>
            <w:hideMark/>
          </w:tcPr>
          <w:p w14:paraId="5EBA8DD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5E07E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0505F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B95CF9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4DF6C9E"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A56AC5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397.398,94 €</w:t>
            </w:r>
          </w:p>
        </w:tc>
        <w:tc>
          <w:tcPr>
            <w:tcW w:w="1004" w:type="dxa"/>
            <w:tcBorders>
              <w:top w:val="nil"/>
              <w:left w:val="nil"/>
              <w:bottom w:val="single" w:sz="4" w:space="0" w:color="auto"/>
              <w:right w:val="single" w:sz="4" w:space="0" w:color="auto"/>
            </w:tcBorders>
            <w:noWrap/>
            <w:vAlign w:val="center"/>
            <w:hideMark/>
          </w:tcPr>
          <w:p w14:paraId="3A1D346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D704E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875D5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163E1F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D49871B"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8D0F9F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36.570,22 €</w:t>
            </w:r>
          </w:p>
        </w:tc>
        <w:tc>
          <w:tcPr>
            <w:tcW w:w="1004" w:type="dxa"/>
            <w:tcBorders>
              <w:top w:val="nil"/>
              <w:left w:val="nil"/>
              <w:bottom w:val="single" w:sz="4" w:space="0" w:color="auto"/>
              <w:right w:val="single" w:sz="4" w:space="0" w:color="auto"/>
            </w:tcBorders>
            <w:noWrap/>
            <w:vAlign w:val="center"/>
            <w:hideMark/>
          </w:tcPr>
          <w:p w14:paraId="241151F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78157A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80C77F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32ADA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FE10F16"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80C7B9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699.915,28 €</w:t>
            </w:r>
          </w:p>
        </w:tc>
        <w:tc>
          <w:tcPr>
            <w:tcW w:w="1004" w:type="dxa"/>
            <w:tcBorders>
              <w:top w:val="nil"/>
              <w:left w:val="nil"/>
              <w:bottom w:val="single" w:sz="4" w:space="0" w:color="auto"/>
              <w:right w:val="single" w:sz="4" w:space="0" w:color="auto"/>
            </w:tcBorders>
            <w:noWrap/>
            <w:vAlign w:val="center"/>
            <w:hideMark/>
          </w:tcPr>
          <w:p w14:paraId="21EEE77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5337BC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1F70A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199779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B3DF0A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2475FD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699.915,28 €</w:t>
            </w:r>
          </w:p>
        </w:tc>
        <w:tc>
          <w:tcPr>
            <w:tcW w:w="1004" w:type="dxa"/>
            <w:tcBorders>
              <w:top w:val="nil"/>
              <w:left w:val="nil"/>
              <w:bottom w:val="single" w:sz="4" w:space="0" w:color="auto"/>
              <w:right w:val="single" w:sz="4" w:space="0" w:color="auto"/>
            </w:tcBorders>
            <w:noWrap/>
            <w:vAlign w:val="center"/>
            <w:hideMark/>
          </w:tcPr>
          <w:p w14:paraId="57337A5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6CE8416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21ED4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6C27D8" w14:textId="77777777" w:rsidTr="00CB15ED">
        <w:trPr>
          <w:trHeight w:val="250"/>
        </w:trPr>
        <w:tc>
          <w:tcPr>
            <w:tcW w:w="9406" w:type="dxa"/>
            <w:gridSpan w:val="5"/>
            <w:tcBorders>
              <w:top w:val="single" w:sz="4" w:space="0" w:color="auto"/>
              <w:left w:val="nil"/>
              <w:bottom w:val="nil"/>
              <w:right w:val="nil"/>
            </w:tcBorders>
            <w:noWrap/>
            <w:vAlign w:val="center"/>
            <w:hideMark/>
          </w:tcPr>
          <w:p w14:paraId="178CD24A"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01E000AF" w14:textId="77777777" w:rsidTr="00CB15ED">
        <w:trPr>
          <w:trHeight w:val="250"/>
        </w:trPr>
        <w:tc>
          <w:tcPr>
            <w:tcW w:w="9406" w:type="dxa"/>
            <w:gridSpan w:val="5"/>
            <w:tcBorders>
              <w:top w:val="nil"/>
              <w:left w:val="nil"/>
              <w:bottom w:val="nil"/>
              <w:right w:val="nil"/>
            </w:tcBorders>
            <w:noWrap/>
            <w:vAlign w:val="center"/>
            <w:hideMark/>
          </w:tcPr>
          <w:p w14:paraId="20413D7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1B6A0738" w14:textId="77777777" w:rsidTr="00CB15ED">
        <w:trPr>
          <w:trHeight w:val="250"/>
        </w:trPr>
        <w:tc>
          <w:tcPr>
            <w:tcW w:w="3510" w:type="dxa"/>
            <w:tcBorders>
              <w:top w:val="nil"/>
              <w:left w:val="nil"/>
              <w:bottom w:val="nil"/>
              <w:right w:val="nil"/>
            </w:tcBorders>
            <w:noWrap/>
            <w:vAlign w:val="center"/>
            <w:hideMark/>
          </w:tcPr>
          <w:p w14:paraId="0986F61F"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99CADC0"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2AC268D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F3D09B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3AA6824" w14:textId="77777777" w:rsidR="002227E8" w:rsidRPr="00CE5F82" w:rsidRDefault="002227E8" w:rsidP="00CB15ED">
            <w:pPr>
              <w:jc w:val="left"/>
              <w:rPr>
                <w:rFonts w:ascii="Times New Roman" w:hAnsi="Times New Roman"/>
                <w:szCs w:val="20"/>
                <w:lang w:eastAsia="sl-SI"/>
              </w:rPr>
            </w:pPr>
          </w:p>
        </w:tc>
      </w:tr>
      <w:tr w:rsidR="002227E8" w:rsidRPr="00CE5F82" w14:paraId="473985AF" w14:textId="77777777" w:rsidTr="00CB15ED">
        <w:trPr>
          <w:trHeight w:val="250"/>
        </w:trPr>
        <w:tc>
          <w:tcPr>
            <w:tcW w:w="3510" w:type="dxa"/>
            <w:tcBorders>
              <w:top w:val="nil"/>
              <w:left w:val="nil"/>
              <w:bottom w:val="nil"/>
              <w:right w:val="nil"/>
            </w:tcBorders>
            <w:noWrap/>
            <w:vAlign w:val="center"/>
            <w:hideMark/>
          </w:tcPr>
          <w:p w14:paraId="4DA3B686" w14:textId="77777777" w:rsidR="002227E8" w:rsidRPr="00CE5F82" w:rsidRDefault="002227E8" w:rsidP="00CB15ED">
            <w:pPr>
              <w:rPr>
                <w:rFonts w:cs="Arial"/>
                <w:color w:val="000000"/>
                <w:szCs w:val="20"/>
                <w:lang w:eastAsia="sl-SI"/>
              </w:rPr>
            </w:pPr>
            <w:r w:rsidRPr="00CE5F82">
              <w:rPr>
                <w:rFonts w:cs="Arial"/>
                <w:color w:val="000000"/>
                <w:szCs w:val="20"/>
                <w:lang w:eastAsia="sl-SI"/>
              </w:rPr>
              <w:t>8.  Lokacija</w:t>
            </w:r>
          </w:p>
        </w:tc>
        <w:tc>
          <w:tcPr>
            <w:tcW w:w="1715" w:type="dxa"/>
            <w:tcBorders>
              <w:top w:val="nil"/>
              <w:left w:val="nil"/>
              <w:bottom w:val="nil"/>
              <w:right w:val="nil"/>
            </w:tcBorders>
            <w:noWrap/>
            <w:vAlign w:val="bottom"/>
            <w:hideMark/>
          </w:tcPr>
          <w:p w14:paraId="1C9E21F3"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98936F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00FDF0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BEBFC44" w14:textId="77777777" w:rsidR="002227E8" w:rsidRPr="00CE5F82" w:rsidRDefault="002227E8" w:rsidP="00CB15ED">
            <w:pPr>
              <w:jc w:val="left"/>
              <w:rPr>
                <w:rFonts w:ascii="Times New Roman" w:hAnsi="Times New Roman"/>
                <w:szCs w:val="20"/>
                <w:lang w:eastAsia="sl-SI"/>
              </w:rPr>
            </w:pPr>
          </w:p>
        </w:tc>
      </w:tr>
      <w:tr w:rsidR="002227E8" w:rsidRPr="00CE5F82" w14:paraId="37BDC911"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04CA614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PO GOLICA</w:t>
            </w:r>
          </w:p>
        </w:tc>
        <w:tc>
          <w:tcPr>
            <w:tcW w:w="1715" w:type="dxa"/>
            <w:tcBorders>
              <w:top w:val="single" w:sz="4" w:space="0" w:color="auto"/>
              <w:left w:val="nil"/>
              <w:bottom w:val="single" w:sz="4" w:space="0" w:color="auto"/>
              <w:right w:val="single" w:sz="4" w:space="0" w:color="auto"/>
            </w:tcBorders>
            <w:noWrap/>
            <w:vAlign w:val="center"/>
            <w:hideMark/>
          </w:tcPr>
          <w:p w14:paraId="63024D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A6846B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D6CD92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13D399B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6142BD5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6D7701D"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1F4C155"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75A9A79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88EC07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7A7E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CC75A65"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866C623"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ZGRADBE</w:t>
            </w:r>
          </w:p>
        </w:tc>
        <w:tc>
          <w:tcPr>
            <w:tcW w:w="1715" w:type="dxa"/>
            <w:tcBorders>
              <w:top w:val="nil"/>
              <w:left w:val="nil"/>
              <w:bottom w:val="single" w:sz="4" w:space="0" w:color="auto"/>
              <w:right w:val="single" w:sz="4" w:space="0" w:color="auto"/>
            </w:tcBorders>
            <w:noWrap/>
            <w:vAlign w:val="bottom"/>
            <w:hideMark/>
          </w:tcPr>
          <w:p w14:paraId="79CC1F8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26E17C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366460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5997FC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68B4D4" w14:textId="77777777" w:rsidTr="00CB15ED">
        <w:trPr>
          <w:trHeight w:val="250"/>
        </w:trPr>
        <w:tc>
          <w:tcPr>
            <w:tcW w:w="3510" w:type="dxa"/>
            <w:tcBorders>
              <w:top w:val="nil"/>
              <w:left w:val="single" w:sz="4" w:space="0" w:color="auto"/>
              <w:bottom w:val="single" w:sz="4" w:space="0" w:color="auto"/>
              <w:right w:val="single" w:sz="4" w:space="0" w:color="auto"/>
            </w:tcBorders>
            <w:noWrap/>
            <w:vAlign w:val="bottom"/>
            <w:hideMark/>
          </w:tcPr>
          <w:p w14:paraId="26E3A697"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zgradbe</w:t>
            </w:r>
          </w:p>
        </w:tc>
        <w:tc>
          <w:tcPr>
            <w:tcW w:w="1715" w:type="dxa"/>
            <w:tcBorders>
              <w:top w:val="nil"/>
              <w:left w:val="nil"/>
              <w:bottom w:val="single" w:sz="4" w:space="0" w:color="auto"/>
              <w:right w:val="single" w:sz="4" w:space="0" w:color="auto"/>
            </w:tcBorders>
            <w:noWrap/>
            <w:vAlign w:val="bottom"/>
            <w:hideMark/>
          </w:tcPr>
          <w:p w14:paraId="067AB6CA"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2CC325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5578AEC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1D5569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0407960" w14:textId="77777777" w:rsidTr="00CB15ED">
        <w:trPr>
          <w:trHeight w:val="250"/>
        </w:trPr>
        <w:tc>
          <w:tcPr>
            <w:tcW w:w="3510" w:type="dxa"/>
            <w:tcBorders>
              <w:top w:val="nil"/>
              <w:left w:val="nil"/>
              <w:bottom w:val="nil"/>
              <w:right w:val="nil"/>
            </w:tcBorders>
            <w:noWrap/>
            <w:vAlign w:val="center"/>
            <w:hideMark/>
          </w:tcPr>
          <w:p w14:paraId="0B860B56" w14:textId="77777777" w:rsidR="002227E8" w:rsidRDefault="002227E8" w:rsidP="00CB15ED">
            <w:pPr>
              <w:jc w:val="center"/>
              <w:rPr>
                <w:rFonts w:cs="Arial"/>
                <w:color w:val="000000"/>
                <w:szCs w:val="20"/>
                <w:lang w:eastAsia="sl-SI"/>
              </w:rPr>
            </w:pPr>
          </w:p>
          <w:p w14:paraId="77072629" w14:textId="77777777" w:rsidR="002227E8" w:rsidRDefault="002227E8" w:rsidP="00CB15ED">
            <w:pPr>
              <w:jc w:val="center"/>
              <w:rPr>
                <w:rFonts w:cs="Arial"/>
                <w:color w:val="000000"/>
                <w:szCs w:val="20"/>
                <w:lang w:eastAsia="sl-SI"/>
              </w:rPr>
            </w:pPr>
          </w:p>
          <w:p w14:paraId="5B73572E" w14:textId="77777777" w:rsidR="002227E8" w:rsidRDefault="002227E8" w:rsidP="00CB15ED">
            <w:pPr>
              <w:jc w:val="center"/>
              <w:rPr>
                <w:rFonts w:cs="Arial"/>
                <w:color w:val="000000"/>
                <w:szCs w:val="20"/>
                <w:lang w:eastAsia="sl-SI"/>
              </w:rPr>
            </w:pPr>
          </w:p>
          <w:p w14:paraId="3DD361D1" w14:textId="77777777" w:rsidR="002227E8" w:rsidRDefault="002227E8" w:rsidP="00CB15ED">
            <w:pPr>
              <w:jc w:val="center"/>
              <w:rPr>
                <w:rFonts w:cs="Arial"/>
                <w:color w:val="000000"/>
                <w:szCs w:val="20"/>
                <w:lang w:eastAsia="sl-SI"/>
              </w:rPr>
            </w:pPr>
          </w:p>
          <w:p w14:paraId="00D5BCC2" w14:textId="77777777" w:rsidR="002227E8" w:rsidRDefault="002227E8" w:rsidP="00CB15ED">
            <w:pPr>
              <w:jc w:val="center"/>
              <w:rPr>
                <w:rFonts w:cs="Arial"/>
                <w:color w:val="000000"/>
                <w:szCs w:val="20"/>
                <w:lang w:eastAsia="sl-SI"/>
              </w:rPr>
            </w:pPr>
          </w:p>
          <w:p w14:paraId="656F0158" w14:textId="77777777" w:rsidR="002227E8" w:rsidRDefault="002227E8" w:rsidP="00CB15ED">
            <w:pPr>
              <w:jc w:val="center"/>
              <w:rPr>
                <w:rFonts w:cs="Arial"/>
                <w:color w:val="000000"/>
                <w:szCs w:val="20"/>
                <w:lang w:eastAsia="sl-SI"/>
              </w:rPr>
            </w:pPr>
          </w:p>
          <w:p w14:paraId="0BEE0328"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44FBDCB7"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D4F216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FC0A2B1"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C2E1DF8" w14:textId="77777777" w:rsidR="002227E8" w:rsidRPr="00CE5F82" w:rsidRDefault="002227E8" w:rsidP="00CB15ED">
            <w:pPr>
              <w:jc w:val="left"/>
              <w:rPr>
                <w:rFonts w:ascii="Times New Roman" w:hAnsi="Times New Roman"/>
                <w:szCs w:val="20"/>
                <w:lang w:eastAsia="sl-SI"/>
              </w:rPr>
            </w:pPr>
          </w:p>
        </w:tc>
      </w:tr>
      <w:tr w:rsidR="002227E8" w:rsidRPr="00CE5F82" w14:paraId="22EC7D2A" w14:textId="77777777" w:rsidTr="00CB15ED">
        <w:trPr>
          <w:trHeight w:val="250"/>
        </w:trPr>
        <w:tc>
          <w:tcPr>
            <w:tcW w:w="3510" w:type="dxa"/>
            <w:tcBorders>
              <w:top w:val="nil"/>
              <w:left w:val="nil"/>
              <w:bottom w:val="nil"/>
              <w:right w:val="nil"/>
            </w:tcBorders>
            <w:noWrap/>
            <w:vAlign w:val="center"/>
            <w:hideMark/>
          </w:tcPr>
          <w:p w14:paraId="247D4041"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9.  Lokacija</w:t>
            </w:r>
          </w:p>
        </w:tc>
        <w:tc>
          <w:tcPr>
            <w:tcW w:w="1715" w:type="dxa"/>
            <w:tcBorders>
              <w:top w:val="nil"/>
              <w:left w:val="nil"/>
              <w:bottom w:val="nil"/>
              <w:right w:val="nil"/>
            </w:tcBorders>
            <w:noWrap/>
            <w:vAlign w:val="bottom"/>
            <w:hideMark/>
          </w:tcPr>
          <w:p w14:paraId="7416B20F"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5B9EF5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91FF39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9D09B8F" w14:textId="77777777" w:rsidR="002227E8" w:rsidRPr="00CE5F82" w:rsidRDefault="002227E8" w:rsidP="00CB15ED">
            <w:pPr>
              <w:jc w:val="left"/>
              <w:rPr>
                <w:rFonts w:ascii="Times New Roman" w:hAnsi="Times New Roman"/>
                <w:szCs w:val="20"/>
                <w:lang w:eastAsia="sl-SI"/>
              </w:rPr>
            </w:pPr>
          </w:p>
        </w:tc>
      </w:tr>
      <w:tr w:rsidR="002227E8" w:rsidRPr="00CE5F82" w14:paraId="30AB2D2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58A814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POČITNIŠKI DOM FIESA</w:t>
            </w:r>
          </w:p>
        </w:tc>
        <w:tc>
          <w:tcPr>
            <w:tcW w:w="1715" w:type="dxa"/>
            <w:tcBorders>
              <w:top w:val="single" w:sz="4" w:space="0" w:color="auto"/>
              <w:left w:val="nil"/>
              <w:bottom w:val="single" w:sz="4" w:space="0" w:color="auto"/>
              <w:right w:val="single" w:sz="4" w:space="0" w:color="auto"/>
            </w:tcBorders>
            <w:noWrap/>
            <w:vAlign w:val="center"/>
            <w:hideMark/>
          </w:tcPr>
          <w:p w14:paraId="0D8E9CD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324D83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786F7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7FCE840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FF3D99E"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31EFDE5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A31EA7A"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205.943,72 €</w:t>
            </w:r>
          </w:p>
        </w:tc>
        <w:tc>
          <w:tcPr>
            <w:tcW w:w="1004" w:type="dxa"/>
            <w:tcBorders>
              <w:top w:val="nil"/>
              <w:left w:val="nil"/>
              <w:bottom w:val="single" w:sz="4" w:space="0" w:color="auto"/>
              <w:right w:val="single" w:sz="4" w:space="0" w:color="auto"/>
            </w:tcBorders>
            <w:noWrap/>
            <w:vAlign w:val="center"/>
            <w:hideMark/>
          </w:tcPr>
          <w:p w14:paraId="47FD24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57249C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C85B16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DB1F8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8F05F6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8881C6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124,12 €</w:t>
            </w:r>
          </w:p>
        </w:tc>
        <w:tc>
          <w:tcPr>
            <w:tcW w:w="1004" w:type="dxa"/>
            <w:tcBorders>
              <w:top w:val="nil"/>
              <w:left w:val="nil"/>
              <w:bottom w:val="single" w:sz="4" w:space="0" w:color="auto"/>
              <w:right w:val="single" w:sz="4" w:space="0" w:color="auto"/>
            </w:tcBorders>
            <w:noWrap/>
            <w:vAlign w:val="center"/>
            <w:hideMark/>
          </w:tcPr>
          <w:p w14:paraId="38B6612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7BAD9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62F7C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10B69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5620B0"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630F02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124,12 €</w:t>
            </w:r>
          </w:p>
        </w:tc>
        <w:tc>
          <w:tcPr>
            <w:tcW w:w="1004" w:type="dxa"/>
            <w:tcBorders>
              <w:top w:val="nil"/>
              <w:left w:val="nil"/>
              <w:bottom w:val="single" w:sz="4" w:space="0" w:color="auto"/>
              <w:right w:val="single" w:sz="4" w:space="0" w:color="auto"/>
            </w:tcBorders>
            <w:noWrap/>
            <w:vAlign w:val="bottom"/>
            <w:hideMark/>
          </w:tcPr>
          <w:p w14:paraId="1E7AF2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bottom"/>
            <w:hideMark/>
          </w:tcPr>
          <w:p w14:paraId="6DAE22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4C6BA11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89A377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438BB2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5F6FD4C0"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21.873,36 €</w:t>
            </w:r>
          </w:p>
        </w:tc>
        <w:tc>
          <w:tcPr>
            <w:tcW w:w="1004" w:type="dxa"/>
            <w:tcBorders>
              <w:top w:val="nil"/>
              <w:left w:val="nil"/>
              <w:bottom w:val="single" w:sz="4" w:space="0" w:color="auto"/>
              <w:right w:val="single" w:sz="4" w:space="0" w:color="auto"/>
            </w:tcBorders>
            <w:noWrap/>
            <w:vAlign w:val="center"/>
            <w:hideMark/>
          </w:tcPr>
          <w:p w14:paraId="6041BBF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4D3DF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F31E7E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86683D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4E08E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FB83C6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21.873,36 €</w:t>
            </w:r>
          </w:p>
        </w:tc>
        <w:tc>
          <w:tcPr>
            <w:tcW w:w="1004" w:type="dxa"/>
            <w:tcBorders>
              <w:top w:val="nil"/>
              <w:left w:val="nil"/>
              <w:bottom w:val="single" w:sz="4" w:space="0" w:color="auto"/>
              <w:right w:val="single" w:sz="4" w:space="0" w:color="auto"/>
            </w:tcBorders>
            <w:noWrap/>
            <w:vAlign w:val="center"/>
            <w:hideMark/>
          </w:tcPr>
          <w:p w14:paraId="79F1A44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63799A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E0F34B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EAC829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DD62E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B289C9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183.946,24 €</w:t>
            </w:r>
          </w:p>
        </w:tc>
        <w:tc>
          <w:tcPr>
            <w:tcW w:w="1004" w:type="dxa"/>
            <w:tcBorders>
              <w:top w:val="nil"/>
              <w:left w:val="nil"/>
              <w:bottom w:val="single" w:sz="4" w:space="0" w:color="auto"/>
              <w:right w:val="single" w:sz="4" w:space="0" w:color="auto"/>
            </w:tcBorders>
            <w:noWrap/>
            <w:vAlign w:val="center"/>
            <w:hideMark/>
          </w:tcPr>
          <w:p w14:paraId="700C818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AD12F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1BAC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E853A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19FB0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EBFE2C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183.946,24 €</w:t>
            </w:r>
          </w:p>
        </w:tc>
        <w:tc>
          <w:tcPr>
            <w:tcW w:w="1004" w:type="dxa"/>
            <w:tcBorders>
              <w:top w:val="nil"/>
              <w:left w:val="nil"/>
              <w:bottom w:val="single" w:sz="4" w:space="0" w:color="auto"/>
              <w:right w:val="single" w:sz="4" w:space="0" w:color="auto"/>
            </w:tcBorders>
            <w:noWrap/>
            <w:vAlign w:val="center"/>
            <w:hideMark/>
          </w:tcPr>
          <w:p w14:paraId="326CD99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14E37CA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630BD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8466E2" w14:textId="77777777" w:rsidTr="00CB15ED">
        <w:trPr>
          <w:trHeight w:val="250"/>
        </w:trPr>
        <w:tc>
          <w:tcPr>
            <w:tcW w:w="3510" w:type="dxa"/>
            <w:tcBorders>
              <w:top w:val="nil"/>
              <w:left w:val="nil"/>
              <w:bottom w:val="nil"/>
              <w:right w:val="nil"/>
            </w:tcBorders>
            <w:noWrap/>
            <w:vAlign w:val="center"/>
            <w:hideMark/>
          </w:tcPr>
          <w:p w14:paraId="59DD4EE2"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1A28168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EF6395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702FD8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8C4D0A0" w14:textId="77777777" w:rsidR="002227E8" w:rsidRPr="00CE5F82" w:rsidRDefault="002227E8" w:rsidP="00CB15ED">
            <w:pPr>
              <w:jc w:val="left"/>
              <w:rPr>
                <w:rFonts w:ascii="Times New Roman" w:hAnsi="Times New Roman"/>
                <w:szCs w:val="20"/>
                <w:lang w:eastAsia="sl-SI"/>
              </w:rPr>
            </w:pPr>
          </w:p>
        </w:tc>
      </w:tr>
      <w:tr w:rsidR="002227E8" w:rsidRPr="00CE5F82" w14:paraId="4675C164" w14:textId="77777777" w:rsidTr="00CB15ED">
        <w:trPr>
          <w:trHeight w:val="250"/>
        </w:trPr>
        <w:tc>
          <w:tcPr>
            <w:tcW w:w="3510" w:type="dxa"/>
            <w:tcBorders>
              <w:top w:val="nil"/>
              <w:left w:val="nil"/>
              <w:bottom w:val="nil"/>
              <w:right w:val="nil"/>
            </w:tcBorders>
            <w:noWrap/>
            <w:vAlign w:val="center"/>
            <w:hideMark/>
          </w:tcPr>
          <w:p w14:paraId="2F6BE75C" w14:textId="77777777" w:rsidR="002227E8" w:rsidRPr="00CE5F82" w:rsidRDefault="002227E8" w:rsidP="00CB15ED">
            <w:pPr>
              <w:rPr>
                <w:rFonts w:cs="Arial"/>
                <w:color w:val="000000"/>
                <w:szCs w:val="20"/>
                <w:lang w:eastAsia="sl-SI"/>
              </w:rPr>
            </w:pPr>
            <w:r w:rsidRPr="00CE5F82">
              <w:rPr>
                <w:rFonts w:cs="Arial"/>
                <w:color w:val="000000"/>
                <w:szCs w:val="20"/>
                <w:lang w:eastAsia="sl-SI"/>
              </w:rPr>
              <w:t>10.  Lokacija</w:t>
            </w:r>
          </w:p>
        </w:tc>
        <w:tc>
          <w:tcPr>
            <w:tcW w:w="1715" w:type="dxa"/>
            <w:tcBorders>
              <w:top w:val="nil"/>
              <w:left w:val="nil"/>
              <w:bottom w:val="nil"/>
              <w:right w:val="nil"/>
            </w:tcBorders>
            <w:noWrap/>
            <w:vAlign w:val="bottom"/>
            <w:hideMark/>
          </w:tcPr>
          <w:p w14:paraId="5997868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5115F56"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6831BBE"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ECC1607" w14:textId="77777777" w:rsidR="002227E8" w:rsidRPr="00CE5F82" w:rsidRDefault="002227E8" w:rsidP="00CB15ED">
            <w:pPr>
              <w:jc w:val="left"/>
              <w:rPr>
                <w:rFonts w:ascii="Times New Roman" w:hAnsi="Times New Roman"/>
                <w:szCs w:val="20"/>
                <w:lang w:eastAsia="sl-SI"/>
              </w:rPr>
            </w:pPr>
          </w:p>
        </w:tc>
      </w:tr>
      <w:tr w:rsidR="002227E8" w:rsidRPr="00CE5F82" w14:paraId="0EF56DC3"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2E88F1A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 KP OF 15, KOPER</w:t>
            </w:r>
          </w:p>
        </w:tc>
        <w:tc>
          <w:tcPr>
            <w:tcW w:w="1715" w:type="dxa"/>
            <w:tcBorders>
              <w:top w:val="single" w:sz="4" w:space="0" w:color="auto"/>
              <w:left w:val="nil"/>
              <w:bottom w:val="single" w:sz="4" w:space="0" w:color="auto"/>
              <w:right w:val="single" w:sz="4" w:space="0" w:color="auto"/>
            </w:tcBorders>
            <w:noWrap/>
            <w:vAlign w:val="center"/>
            <w:hideMark/>
          </w:tcPr>
          <w:p w14:paraId="56AC0CE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176F2D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B4E4F6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6484E6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355D997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8809439"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77C34C5C"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6.481.708,40 €</w:t>
            </w:r>
          </w:p>
        </w:tc>
        <w:tc>
          <w:tcPr>
            <w:tcW w:w="1004" w:type="dxa"/>
            <w:tcBorders>
              <w:top w:val="nil"/>
              <w:left w:val="nil"/>
              <w:bottom w:val="single" w:sz="4" w:space="0" w:color="auto"/>
              <w:right w:val="single" w:sz="4" w:space="0" w:color="auto"/>
            </w:tcBorders>
            <w:noWrap/>
            <w:vAlign w:val="center"/>
            <w:hideMark/>
          </w:tcPr>
          <w:p w14:paraId="1A5556C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EF56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D571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64CA7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D5637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2F55A206"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2.555,94 €</w:t>
            </w:r>
          </w:p>
        </w:tc>
        <w:tc>
          <w:tcPr>
            <w:tcW w:w="1004" w:type="dxa"/>
            <w:tcBorders>
              <w:top w:val="nil"/>
              <w:left w:val="nil"/>
              <w:bottom w:val="single" w:sz="4" w:space="0" w:color="auto"/>
              <w:right w:val="single" w:sz="4" w:space="0" w:color="auto"/>
            </w:tcBorders>
            <w:noWrap/>
            <w:vAlign w:val="center"/>
            <w:hideMark/>
          </w:tcPr>
          <w:p w14:paraId="033599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A42E4E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3549F0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25274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5B8470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4989541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2.555,94 €</w:t>
            </w:r>
          </w:p>
        </w:tc>
        <w:tc>
          <w:tcPr>
            <w:tcW w:w="1004" w:type="dxa"/>
            <w:tcBorders>
              <w:top w:val="nil"/>
              <w:left w:val="nil"/>
              <w:bottom w:val="single" w:sz="4" w:space="0" w:color="auto"/>
              <w:right w:val="single" w:sz="4" w:space="0" w:color="auto"/>
            </w:tcBorders>
            <w:noWrap/>
            <w:vAlign w:val="center"/>
            <w:hideMark/>
          </w:tcPr>
          <w:p w14:paraId="346C0F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309332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A1636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4F5356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961C23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6647A8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3.262.121,97 €</w:t>
            </w:r>
          </w:p>
        </w:tc>
        <w:tc>
          <w:tcPr>
            <w:tcW w:w="1004" w:type="dxa"/>
            <w:tcBorders>
              <w:top w:val="nil"/>
              <w:left w:val="nil"/>
              <w:bottom w:val="single" w:sz="4" w:space="0" w:color="auto"/>
              <w:right w:val="single" w:sz="4" w:space="0" w:color="auto"/>
            </w:tcBorders>
            <w:noWrap/>
            <w:vAlign w:val="center"/>
            <w:hideMark/>
          </w:tcPr>
          <w:p w14:paraId="37BCFF2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89670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E70B5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DCFE08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E0DE48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60475C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2.554.084,62 €</w:t>
            </w:r>
          </w:p>
        </w:tc>
        <w:tc>
          <w:tcPr>
            <w:tcW w:w="1004" w:type="dxa"/>
            <w:tcBorders>
              <w:top w:val="nil"/>
              <w:left w:val="nil"/>
              <w:bottom w:val="single" w:sz="4" w:space="0" w:color="auto"/>
              <w:right w:val="single" w:sz="4" w:space="0" w:color="auto"/>
            </w:tcBorders>
            <w:noWrap/>
            <w:vAlign w:val="center"/>
            <w:hideMark/>
          </w:tcPr>
          <w:p w14:paraId="2427BE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3C3C83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8E46A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A07FE5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AE53D8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775935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708.037,35 €</w:t>
            </w:r>
          </w:p>
        </w:tc>
        <w:tc>
          <w:tcPr>
            <w:tcW w:w="1004" w:type="dxa"/>
            <w:tcBorders>
              <w:top w:val="nil"/>
              <w:left w:val="nil"/>
              <w:bottom w:val="single" w:sz="4" w:space="0" w:color="auto"/>
              <w:right w:val="single" w:sz="4" w:space="0" w:color="auto"/>
            </w:tcBorders>
            <w:noWrap/>
            <w:vAlign w:val="center"/>
            <w:hideMark/>
          </w:tcPr>
          <w:p w14:paraId="14A27F1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38F38E2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A1F38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C687BA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FB6604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29733A5"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3.217.030,49 €</w:t>
            </w:r>
          </w:p>
        </w:tc>
        <w:tc>
          <w:tcPr>
            <w:tcW w:w="1004" w:type="dxa"/>
            <w:tcBorders>
              <w:top w:val="nil"/>
              <w:left w:val="nil"/>
              <w:bottom w:val="single" w:sz="4" w:space="0" w:color="auto"/>
              <w:right w:val="single" w:sz="4" w:space="0" w:color="auto"/>
            </w:tcBorders>
            <w:noWrap/>
            <w:vAlign w:val="center"/>
            <w:hideMark/>
          </w:tcPr>
          <w:p w14:paraId="7DA503D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E91A3E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449C07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729510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5B9B8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86AE4FB"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3.217.030,49 €</w:t>
            </w:r>
          </w:p>
        </w:tc>
        <w:tc>
          <w:tcPr>
            <w:tcW w:w="1004" w:type="dxa"/>
            <w:tcBorders>
              <w:top w:val="nil"/>
              <w:left w:val="nil"/>
              <w:bottom w:val="single" w:sz="4" w:space="0" w:color="auto"/>
              <w:right w:val="single" w:sz="4" w:space="0" w:color="auto"/>
            </w:tcBorders>
            <w:noWrap/>
            <w:vAlign w:val="center"/>
            <w:hideMark/>
          </w:tcPr>
          <w:p w14:paraId="17DF67F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0A384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C2F8C6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EB81D57" w14:textId="77777777" w:rsidTr="00CB15ED">
        <w:trPr>
          <w:trHeight w:val="250"/>
        </w:trPr>
        <w:tc>
          <w:tcPr>
            <w:tcW w:w="9406" w:type="dxa"/>
            <w:gridSpan w:val="5"/>
            <w:tcBorders>
              <w:top w:val="single" w:sz="4" w:space="0" w:color="auto"/>
              <w:left w:val="nil"/>
              <w:bottom w:val="nil"/>
              <w:right w:val="nil"/>
            </w:tcBorders>
            <w:noWrap/>
            <w:vAlign w:val="center"/>
            <w:hideMark/>
          </w:tcPr>
          <w:p w14:paraId="671794E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4ABC295" w14:textId="77777777" w:rsidTr="00CB15ED">
        <w:trPr>
          <w:trHeight w:val="250"/>
        </w:trPr>
        <w:tc>
          <w:tcPr>
            <w:tcW w:w="9406" w:type="dxa"/>
            <w:gridSpan w:val="5"/>
            <w:tcBorders>
              <w:top w:val="nil"/>
              <w:left w:val="nil"/>
              <w:bottom w:val="nil"/>
              <w:right w:val="nil"/>
            </w:tcBorders>
            <w:noWrap/>
            <w:vAlign w:val="center"/>
            <w:hideMark/>
          </w:tcPr>
          <w:p w14:paraId="484A47A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AF29645" w14:textId="77777777" w:rsidTr="00CB15ED">
        <w:trPr>
          <w:trHeight w:val="250"/>
        </w:trPr>
        <w:tc>
          <w:tcPr>
            <w:tcW w:w="9406" w:type="dxa"/>
            <w:gridSpan w:val="5"/>
            <w:tcBorders>
              <w:top w:val="nil"/>
              <w:left w:val="nil"/>
              <w:bottom w:val="nil"/>
              <w:right w:val="nil"/>
            </w:tcBorders>
            <w:noWrap/>
            <w:vAlign w:val="center"/>
            <w:hideMark/>
          </w:tcPr>
          <w:p w14:paraId="2C54C41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44ADCAEA" w14:textId="77777777" w:rsidTr="00CB15ED">
        <w:trPr>
          <w:trHeight w:val="250"/>
        </w:trPr>
        <w:tc>
          <w:tcPr>
            <w:tcW w:w="3510" w:type="dxa"/>
            <w:tcBorders>
              <w:top w:val="nil"/>
              <w:left w:val="nil"/>
              <w:bottom w:val="nil"/>
              <w:right w:val="nil"/>
            </w:tcBorders>
            <w:noWrap/>
            <w:vAlign w:val="center"/>
            <w:hideMark/>
          </w:tcPr>
          <w:p w14:paraId="577BA397"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D3FBF7B"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1A1B38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371978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7CE6962" w14:textId="77777777" w:rsidR="002227E8" w:rsidRPr="00CE5F82" w:rsidRDefault="002227E8" w:rsidP="00CB15ED">
            <w:pPr>
              <w:jc w:val="left"/>
              <w:rPr>
                <w:rFonts w:ascii="Times New Roman" w:hAnsi="Times New Roman"/>
                <w:szCs w:val="20"/>
                <w:lang w:eastAsia="sl-SI"/>
              </w:rPr>
            </w:pPr>
          </w:p>
        </w:tc>
      </w:tr>
      <w:tr w:rsidR="002227E8" w:rsidRPr="00CE5F82" w14:paraId="266D5EE2" w14:textId="77777777" w:rsidTr="00CB15ED">
        <w:trPr>
          <w:trHeight w:val="250"/>
        </w:trPr>
        <w:tc>
          <w:tcPr>
            <w:tcW w:w="3510" w:type="dxa"/>
            <w:tcBorders>
              <w:top w:val="nil"/>
              <w:left w:val="nil"/>
              <w:bottom w:val="nil"/>
              <w:right w:val="nil"/>
            </w:tcBorders>
            <w:noWrap/>
            <w:vAlign w:val="center"/>
            <w:hideMark/>
          </w:tcPr>
          <w:p w14:paraId="5A4E45A7" w14:textId="77777777" w:rsidR="002227E8" w:rsidRPr="00CE5F82" w:rsidRDefault="002227E8" w:rsidP="00CB15ED">
            <w:pPr>
              <w:rPr>
                <w:rFonts w:cs="Arial"/>
                <w:color w:val="000000"/>
                <w:szCs w:val="20"/>
                <w:lang w:eastAsia="sl-SI"/>
              </w:rPr>
            </w:pPr>
            <w:r w:rsidRPr="00CE5F82">
              <w:rPr>
                <w:rFonts w:cs="Arial"/>
                <w:color w:val="000000"/>
                <w:szCs w:val="20"/>
                <w:lang w:eastAsia="sl-SI"/>
              </w:rPr>
              <w:t>11.  Lokacija</w:t>
            </w:r>
          </w:p>
        </w:tc>
        <w:tc>
          <w:tcPr>
            <w:tcW w:w="1715" w:type="dxa"/>
            <w:tcBorders>
              <w:top w:val="nil"/>
              <w:left w:val="nil"/>
              <w:bottom w:val="nil"/>
              <w:right w:val="nil"/>
            </w:tcBorders>
            <w:noWrap/>
            <w:vAlign w:val="bottom"/>
            <w:hideMark/>
          </w:tcPr>
          <w:p w14:paraId="07D2FEE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48A62C0"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BFB306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E7B976F" w14:textId="77777777" w:rsidR="002227E8" w:rsidRPr="00CE5F82" w:rsidRDefault="002227E8" w:rsidP="00CB15ED">
            <w:pPr>
              <w:jc w:val="left"/>
              <w:rPr>
                <w:rFonts w:ascii="Times New Roman" w:hAnsi="Times New Roman"/>
                <w:szCs w:val="20"/>
                <w:lang w:eastAsia="sl-SI"/>
              </w:rPr>
            </w:pPr>
          </w:p>
        </w:tc>
      </w:tr>
      <w:tr w:rsidR="002227E8" w:rsidRPr="00CE5F82" w14:paraId="77C46525"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4CDDCA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RADIO  TAVČARJEVA UL., LJUBLJANA</w:t>
            </w:r>
          </w:p>
        </w:tc>
        <w:tc>
          <w:tcPr>
            <w:tcW w:w="1715" w:type="dxa"/>
            <w:tcBorders>
              <w:top w:val="single" w:sz="4" w:space="0" w:color="auto"/>
              <w:left w:val="nil"/>
              <w:bottom w:val="single" w:sz="4" w:space="0" w:color="auto"/>
              <w:right w:val="single" w:sz="4" w:space="0" w:color="auto"/>
            </w:tcBorders>
            <w:noWrap/>
            <w:vAlign w:val="center"/>
            <w:hideMark/>
          </w:tcPr>
          <w:p w14:paraId="73B2999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5BB044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12A1051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64C4A1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DC82C21"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44692D22"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1F5526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16.896.503,62 €</w:t>
            </w:r>
          </w:p>
        </w:tc>
        <w:tc>
          <w:tcPr>
            <w:tcW w:w="1004" w:type="dxa"/>
            <w:tcBorders>
              <w:top w:val="nil"/>
              <w:left w:val="nil"/>
              <w:bottom w:val="single" w:sz="4" w:space="0" w:color="auto"/>
              <w:right w:val="single" w:sz="4" w:space="0" w:color="auto"/>
            </w:tcBorders>
            <w:noWrap/>
            <w:vAlign w:val="center"/>
            <w:hideMark/>
          </w:tcPr>
          <w:p w14:paraId="0B665C1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0E678D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4B70F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F8058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51A46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E1C3ED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22.526,59 €</w:t>
            </w:r>
          </w:p>
        </w:tc>
        <w:tc>
          <w:tcPr>
            <w:tcW w:w="1004" w:type="dxa"/>
            <w:tcBorders>
              <w:top w:val="nil"/>
              <w:left w:val="nil"/>
              <w:bottom w:val="single" w:sz="4" w:space="0" w:color="auto"/>
              <w:right w:val="single" w:sz="4" w:space="0" w:color="auto"/>
            </w:tcBorders>
            <w:noWrap/>
            <w:vAlign w:val="center"/>
            <w:hideMark/>
          </w:tcPr>
          <w:p w14:paraId="1CA450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69F92D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2D0D1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3AD91C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F8C2E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A597D2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22.526,59 €</w:t>
            </w:r>
          </w:p>
        </w:tc>
        <w:tc>
          <w:tcPr>
            <w:tcW w:w="1004" w:type="dxa"/>
            <w:tcBorders>
              <w:top w:val="nil"/>
              <w:left w:val="nil"/>
              <w:bottom w:val="single" w:sz="4" w:space="0" w:color="auto"/>
              <w:right w:val="single" w:sz="4" w:space="0" w:color="auto"/>
            </w:tcBorders>
            <w:noWrap/>
            <w:vAlign w:val="center"/>
            <w:hideMark/>
          </w:tcPr>
          <w:p w14:paraId="7623BA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53B1FA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DDD08F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A6FC9A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4BEFD1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DFFA40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8.804.796,60 €</w:t>
            </w:r>
          </w:p>
        </w:tc>
        <w:tc>
          <w:tcPr>
            <w:tcW w:w="1004" w:type="dxa"/>
            <w:tcBorders>
              <w:top w:val="nil"/>
              <w:left w:val="nil"/>
              <w:bottom w:val="single" w:sz="4" w:space="0" w:color="auto"/>
              <w:right w:val="single" w:sz="4" w:space="0" w:color="auto"/>
            </w:tcBorders>
            <w:noWrap/>
            <w:vAlign w:val="center"/>
            <w:hideMark/>
          </w:tcPr>
          <w:p w14:paraId="0345AB5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2CB04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18B5CB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A272B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D98770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D1AC2C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6.876.612,45 €</w:t>
            </w:r>
          </w:p>
        </w:tc>
        <w:tc>
          <w:tcPr>
            <w:tcW w:w="1004" w:type="dxa"/>
            <w:tcBorders>
              <w:top w:val="nil"/>
              <w:left w:val="nil"/>
              <w:bottom w:val="single" w:sz="4" w:space="0" w:color="auto"/>
              <w:right w:val="single" w:sz="4" w:space="0" w:color="auto"/>
            </w:tcBorders>
            <w:noWrap/>
            <w:vAlign w:val="center"/>
            <w:hideMark/>
          </w:tcPr>
          <w:p w14:paraId="56AE01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C80B0E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00FC26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264A36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E189D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16951A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1.928.184,15 €</w:t>
            </w:r>
          </w:p>
        </w:tc>
        <w:tc>
          <w:tcPr>
            <w:tcW w:w="1004" w:type="dxa"/>
            <w:tcBorders>
              <w:top w:val="nil"/>
              <w:left w:val="nil"/>
              <w:bottom w:val="single" w:sz="4" w:space="0" w:color="auto"/>
              <w:right w:val="single" w:sz="4" w:space="0" w:color="auto"/>
            </w:tcBorders>
            <w:noWrap/>
            <w:vAlign w:val="center"/>
            <w:hideMark/>
          </w:tcPr>
          <w:p w14:paraId="606D56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5DA68F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9E647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01D25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9DE89B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9568B9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8.069.180,43 €</w:t>
            </w:r>
          </w:p>
        </w:tc>
        <w:tc>
          <w:tcPr>
            <w:tcW w:w="1004" w:type="dxa"/>
            <w:tcBorders>
              <w:top w:val="nil"/>
              <w:left w:val="nil"/>
              <w:bottom w:val="single" w:sz="4" w:space="0" w:color="auto"/>
              <w:right w:val="single" w:sz="4" w:space="0" w:color="auto"/>
            </w:tcBorders>
            <w:noWrap/>
            <w:vAlign w:val="center"/>
            <w:hideMark/>
          </w:tcPr>
          <w:p w14:paraId="58363D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3D11F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8A1DF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AC71A4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1F017D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2CEABA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8.069.180,43 €</w:t>
            </w:r>
          </w:p>
        </w:tc>
        <w:tc>
          <w:tcPr>
            <w:tcW w:w="1004" w:type="dxa"/>
            <w:tcBorders>
              <w:top w:val="nil"/>
              <w:left w:val="nil"/>
              <w:bottom w:val="single" w:sz="4" w:space="0" w:color="auto"/>
              <w:right w:val="single" w:sz="4" w:space="0" w:color="auto"/>
            </w:tcBorders>
            <w:noWrap/>
            <w:vAlign w:val="center"/>
            <w:hideMark/>
          </w:tcPr>
          <w:p w14:paraId="5D9B1F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230A92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B521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32BD61" w14:textId="77777777" w:rsidTr="00CB15ED">
        <w:trPr>
          <w:trHeight w:val="250"/>
        </w:trPr>
        <w:tc>
          <w:tcPr>
            <w:tcW w:w="9406" w:type="dxa"/>
            <w:gridSpan w:val="5"/>
            <w:tcBorders>
              <w:top w:val="single" w:sz="4" w:space="0" w:color="auto"/>
              <w:left w:val="nil"/>
              <w:bottom w:val="nil"/>
              <w:right w:val="nil"/>
            </w:tcBorders>
            <w:noWrap/>
            <w:vAlign w:val="center"/>
            <w:hideMark/>
          </w:tcPr>
          <w:p w14:paraId="33473E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2C508A39" w14:textId="77777777" w:rsidTr="00CB15ED">
        <w:trPr>
          <w:trHeight w:val="250"/>
        </w:trPr>
        <w:tc>
          <w:tcPr>
            <w:tcW w:w="9406" w:type="dxa"/>
            <w:gridSpan w:val="5"/>
            <w:tcBorders>
              <w:top w:val="nil"/>
              <w:left w:val="nil"/>
              <w:bottom w:val="nil"/>
              <w:right w:val="nil"/>
            </w:tcBorders>
            <w:noWrap/>
            <w:vAlign w:val="center"/>
            <w:hideMark/>
          </w:tcPr>
          <w:p w14:paraId="68980DA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453AC3F" w14:textId="77777777" w:rsidTr="00CB15ED">
        <w:trPr>
          <w:trHeight w:val="250"/>
        </w:trPr>
        <w:tc>
          <w:tcPr>
            <w:tcW w:w="9406" w:type="dxa"/>
            <w:gridSpan w:val="5"/>
            <w:tcBorders>
              <w:top w:val="nil"/>
              <w:left w:val="nil"/>
              <w:bottom w:val="nil"/>
              <w:right w:val="nil"/>
            </w:tcBorders>
            <w:noWrap/>
            <w:vAlign w:val="center"/>
            <w:hideMark/>
          </w:tcPr>
          <w:p w14:paraId="28D37C4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06BE06E" w14:textId="77777777" w:rsidTr="00CB15ED">
        <w:trPr>
          <w:trHeight w:val="260"/>
        </w:trPr>
        <w:tc>
          <w:tcPr>
            <w:tcW w:w="3510" w:type="dxa"/>
            <w:tcBorders>
              <w:top w:val="nil"/>
              <w:left w:val="nil"/>
              <w:bottom w:val="nil"/>
              <w:right w:val="nil"/>
            </w:tcBorders>
            <w:noWrap/>
            <w:vAlign w:val="center"/>
            <w:hideMark/>
          </w:tcPr>
          <w:p w14:paraId="2903E1C7"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4F9508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3B94397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06C866F"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E6E16C2" w14:textId="77777777" w:rsidR="002227E8" w:rsidRPr="00CE5F82" w:rsidRDefault="002227E8" w:rsidP="00CB15ED">
            <w:pPr>
              <w:jc w:val="left"/>
              <w:rPr>
                <w:rFonts w:ascii="Times New Roman" w:hAnsi="Times New Roman"/>
                <w:szCs w:val="20"/>
                <w:lang w:eastAsia="sl-SI"/>
              </w:rPr>
            </w:pPr>
          </w:p>
        </w:tc>
      </w:tr>
      <w:tr w:rsidR="002227E8" w:rsidRPr="00CE5F82" w14:paraId="2EBC94CB" w14:textId="77777777" w:rsidTr="00CB15ED">
        <w:trPr>
          <w:trHeight w:val="250"/>
        </w:trPr>
        <w:tc>
          <w:tcPr>
            <w:tcW w:w="3510" w:type="dxa"/>
            <w:tcBorders>
              <w:top w:val="nil"/>
              <w:left w:val="nil"/>
              <w:bottom w:val="nil"/>
              <w:right w:val="nil"/>
            </w:tcBorders>
            <w:noWrap/>
            <w:vAlign w:val="center"/>
            <w:hideMark/>
          </w:tcPr>
          <w:p w14:paraId="458D882B" w14:textId="77777777" w:rsidR="002227E8" w:rsidRPr="00CE5F82" w:rsidRDefault="002227E8" w:rsidP="00CB15ED">
            <w:pPr>
              <w:rPr>
                <w:rFonts w:cs="Arial"/>
                <w:color w:val="000000"/>
                <w:szCs w:val="20"/>
                <w:lang w:eastAsia="sl-SI"/>
              </w:rPr>
            </w:pPr>
            <w:r w:rsidRPr="00CE5F82">
              <w:rPr>
                <w:rFonts w:cs="Arial"/>
                <w:color w:val="000000"/>
                <w:szCs w:val="20"/>
                <w:lang w:eastAsia="sl-SI"/>
              </w:rPr>
              <w:t>12.  Lokacija</w:t>
            </w:r>
          </w:p>
        </w:tc>
        <w:tc>
          <w:tcPr>
            <w:tcW w:w="1715" w:type="dxa"/>
            <w:tcBorders>
              <w:top w:val="nil"/>
              <w:left w:val="nil"/>
              <w:bottom w:val="nil"/>
              <w:right w:val="nil"/>
            </w:tcBorders>
            <w:noWrap/>
            <w:vAlign w:val="bottom"/>
            <w:hideMark/>
          </w:tcPr>
          <w:p w14:paraId="61ADB9E7"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60C1C7E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51DF156"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8C0279D" w14:textId="77777777" w:rsidR="002227E8" w:rsidRPr="00CE5F82" w:rsidRDefault="002227E8" w:rsidP="00CB15ED">
            <w:pPr>
              <w:jc w:val="left"/>
              <w:rPr>
                <w:rFonts w:ascii="Times New Roman" w:hAnsi="Times New Roman"/>
                <w:szCs w:val="20"/>
                <w:lang w:eastAsia="sl-SI"/>
              </w:rPr>
            </w:pPr>
          </w:p>
        </w:tc>
      </w:tr>
      <w:tr w:rsidR="002227E8" w:rsidRPr="00CE5F82" w14:paraId="4FE80380"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13A4F2A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RADIO KOLODVORSKA UL., LJUBLJANA</w:t>
            </w:r>
          </w:p>
        </w:tc>
        <w:tc>
          <w:tcPr>
            <w:tcW w:w="1715" w:type="dxa"/>
            <w:tcBorders>
              <w:top w:val="single" w:sz="4" w:space="0" w:color="auto"/>
              <w:left w:val="nil"/>
              <w:bottom w:val="single" w:sz="4" w:space="0" w:color="auto"/>
              <w:right w:val="single" w:sz="4" w:space="0" w:color="auto"/>
            </w:tcBorders>
            <w:noWrap/>
            <w:vAlign w:val="center"/>
            <w:hideMark/>
          </w:tcPr>
          <w:p w14:paraId="39FDF8B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F3C3F1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54DBD7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26B0D3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12CAED7"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12DB28A2"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7CB28E3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20.347,77 €</w:t>
            </w:r>
          </w:p>
        </w:tc>
        <w:tc>
          <w:tcPr>
            <w:tcW w:w="1004" w:type="dxa"/>
            <w:tcBorders>
              <w:top w:val="nil"/>
              <w:left w:val="nil"/>
              <w:bottom w:val="single" w:sz="4" w:space="0" w:color="auto"/>
              <w:right w:val="single" w:sz="4" w:space="0" w:color="auto"/>
            </w:tcBorders>
            <w:noWrap/>
            <w:vAlign w:val="center"/>
            <w:hideMark/>
          </w:tcPr>
          <w:p w14:paraId="6907AD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69CA98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320175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6AE536" w14:textId="77777777" w:rsidTr="00CB15ED">
        <w:trPr>
          <w:trHeight w:val="290"/>
        </w:trPr>
        <w:tc>
          <w:tcPr>
            <w:tcW w:w="3510" w:type="dxa"/>
            <w:tcBorders>
              <w:top w:val="nil"/>
              <w:left w:val="nil"/>
              <w:bottom w:val="nil"/>
              <w:right w:val="nil"/>
            </w:tcBorders>
            <w:noWrap/>
            <w:vAlign w:val="bottom"/>
            <w:hideMark/>
          </w:tcPr>
          <w:p w14:paraId="4A3C2B1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nil"/>
              <w:right w:val="nil"/>
            </w:tcBorders>
            <w:noWrap/>
            <w:vAlign w:val="bottom"/>
            <w:hideMark/>
          </w:tcPr>
          <w:p w14:paraId="014E326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20.347,77 €</w:t>
            </w:r>
          </w:p>
        </w:tc>
        <w:tc>
          <w:tcPr>
            <w:tcW w:w="1004" w:type="dxa"/>
            <w:tcBorders>
              <w:top w:val="nil"/>
              <w:left w:val="single" w:sz="4" w:space="0" w:color="auto"/>
              <w:bottom w:val="single" w:sz="4" w:space="0" w:color="auto"/>
              <w:right w:val="single" w:sz="4" w:space="0" w:color="auto"/>
            </w:tcBorders>
            <w:noWrap/>
            <w:vAlign w:val="center"/>
            <w:hideMark/>
          </w:tcPr>
          <w:p w14:paraId="2FEF73F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04115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BD98FB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AB4843" w14:textId="77777777" w:rsidTr="00CB15ED">
        <w:trPr>
          <w:trHeight w:val="290"/>
        </w:trPr>
        <w:tc>
          <w:tcPr>
            <w:tcW w:w="3510" w:type="dxa"/>
            <w:tcBorders>
              <w:top w:val="nil"/>
              <w:left w:val="nil"/>
              <w:bottom w:val="nil"/>
              <w:right w:val="nil"/>
            </w:tcBorders>
            <w:noWrap/>
            <w:vAlign w:val="bottom"/>
            <w:hideMark/>
          </w:tcPr>
          <w:p w14:paraId="23E831A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nil"/>
              <w:right w:val="nil"/>
            </w:tcBorders>
            <w:noWrap/>
            <w:vAlign w:val="bottom"/>
            <w:hideMark/>
          </w:tcPr>
          <w:p w14:paraId="1DC4C9F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20.347,77 €</w:t>
            </w:r>
          </w:p>
        </w:tc>
        <w:tc>
          <w:tcPr>
            <w:tcW w:w="1004" w:type="dxa"/>
            <w:tcBorders>
              <w:top w:val="nil"/>
              <w:left w:val="single" w:sz="4" w:space="0" w:color="auto"/>
              <w:bottom w:val="single" w:sz="4" w:space="0" w:color="auto"/>
              <w:right w:val="single" w:sz="4" w:space="0" w:color="auto"/>
            </w:tcBorders>
            <w:noWrap/>
            <w:vAlign w:val="center"/>
            <w:hideMark/>
          </w:tcPr>
          <w:p w14:paraId="21844EA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BCA8B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469B7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6BF6EE5" w14:textId="77777777" w:rsidTr="00CB15ED">
        <w:trPr>
          <w:trHeight w:val="250"/>
        </w:trPr>
        <w:tc>
          <w:tcPr>
            <w:tcW w:w="9406" w:type="dxa"/>
            <w:gridSpan w:val="5"/>
            <w:tcBorders>
              <w:top w:val="single" w:sz="4" w:space="0" w:color="auto"/>
              <w:left w:val="nil"/>
              <w:bottom w:val="nil"/>
              <w:right w:val="nil"/>
            </w:tcBorders>
            <w:noWrap/>
            <w:vAlign w:val="center"/>
            <w:hideMark/>
          </w:tcPr>
          <w:p w14:paraId="2400335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5F101653" w14:textId="77777777" w:rsidTr="00CB15ED">
        <w:trPr>
          <w:trHeight w:val="250"/>
        </w:trPr>
        <w:tc>
          <w:tcPr>
            <w:tcW w:w="9406" w:type="dxa"/>
            <w:gridSpan w:val="5"/>
            <w:tcBorders>
              <w:top w:val="nil"/>
              <w:left w:val="nil"/>
              <w:bottom w:val="nil"/>
              <w:right w:val="nil"/>
            </w:tcBorders>
            <w:noWrap/>
            <w:vAlign w:val="center"/>
            <w:hideMark/>
          </w:tcPr>
          <w:p w14:paraId="690E278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25C96266" w14:textId="77777777" w:rsidTr="00CB15ED">
        <w:trPr>
          <w:trHeight w:val="250"/>
        </w:trPr>
        <w:tc>
          <w:tcPr>
            <w:tcW w:w="9406" w:type="dxa"/>
            <w:gridSpan w:val="5"/>
            <w:tcBorders>
              <w:top w:val="nil"/>
              <w:left w:val="nil"/>
              <w:bottom w:val="nil"/>
              <w:right w:val="nil"/>
            </w:tcBorders>
            <w:noWrap/>
            <w:vAlign w:val="center"/>
            <w:hideMark/>
          </w:tcPr>
          <w:p w14:paraId="073560A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6ABB2F2" w14:textId="77777777" w:rsidTr="00CB15ED">
        <w:trPr>
          <w:trHeight w:val="250"/>
        </w:trPr>
        <w:tc>
          <w:tcPr>
            <w:tcW w:w="3510" w:type="dxa"/>
            <w:tcBorders>
              <w:top w:val="nil"/>
              <w:left w:val="nil"/>
              <w:bottom w:val="nil"/>
              <w:right w:val="nil"/>
            </w:tcBorders>
            <w:noWrap/>
            <w:vAlign w:val="center"/>
            <w:hideMark/>
          </w:tcPr>
          <w:p w14:paraId="2BCE4774" w14:textId="77777777" w:rsidR="002227E8" w:rsidRDefault="002227E8" w:rsidP="00CB15ED">
            <w:pPr>
              <w:jc w:val="left"/>
              <w:rPr>
                <w:rFonts w:cs="Arial"/>
                <w:color w:val="000000"/>
                <w:szCs w:val="20"/>
                <w:lang w:eastAsia="sl-SI"/>
              </w:rPr>
            </w:pPr>
          </w:p>
          <w:p w14:paraId="39D0AF55"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5E3264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46400F7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29E1F6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72662DE" w14:textId="77777777" w:rsidR="002227E8" w:rsidRPr="00CE5F82" w:rsidRDefault="002227E8" w:rsidP="00CB15ED">
            <w:pPr>
              <w:jc w:val="left"/>
              <w:rPr>
                <w:rFonts w:ascii="Times New Roman" w:hAnsi="Times New Roman"/>
                <w:szCs w:val="20"/>
                <w:lang w:eastAsia="sl-SI"/>
              </w:rPr>
            </w:pPr>
          </w:p>
        </w:tc>
      </w:tr>
      <w:tr w:rsidR="002227E8" w:rsidRPr="00CE5F82" w14:paraId="396F1106" w14:textId="77777777" w:rsidTr="00CB15ED">
        <w:trPr>
          <w:trHeight w:val="250"/>
        </w:trPr>
        <w:tc>
          <w:tcPr>
            <w:tcW w:w="3510" w:type="dxa"/>
            <w:tcBorders>
              <w:top w:val="nil"/>
              <w:left w:val="nil"/>
              <w:bottom w:val="nil"/>
              <w:right w:val="nil"/>
            </w:tcBorders>
            <w:noWrap/>
            <w:vAlign w:val="center"/>
            <w:hideMark/>
          </w:tcPr>
          <w:p w14:paraId="03FCAEA8"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13.  Lokacija</w:t>
            </w:r>
          </w:p>
        </w:tc>
        <w:tc>
          <w:tcPr>
            <w:tcW w:w="1715" w:type="dxa"/>
            <w:tcBorders>
              <w:top w:val="nil"/>
              <w:left w:val="nil"/>
              <w:bottom w:val="nil"/>
              <w:right w:val="nil"/>
            </w:tcBorders>
            <w:noWrap/>
            <w:vAlign w:val="bottom"/>
            <w:hideMark/>
          </w:tcPr>
          <w:p w14:paraId="0FC5141D"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16A14F0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561F671"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A3835A6" w14:textId="77777777" w:rsidR="002227E8" w:rsidRPr="00CE5F82" w:rsidRDefault="002227E8" w:rsidP="00CB15ED">
            <w:pPr>
              <w:jc w:val="left"/>
              <w:rPr>
                <w:rFonts w:ascii="Times New Roman" w:hAnsi="Times New Roman"/>
                <w:szCs w:val="20"/>
                <w:lang w:eastAsia="sl-SI"/>
              </w:rPr>
            </w:pPr>
          </w:p>
        </w:tc>
      </w:tr>
      <w:tr w:rsidR="002227E8" w:rsidRPr="00CE5F82" w14:paraId="50E81C2A"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4ECE65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REJČEVA UL.6 RA NOVA GORICA</w:t>
            </w:r>
          </w:p>
        </w:tc>
        <w:tc>
          <w:tcPr>
            <w:tcW w:w="1715" w:type="dxa"/>
            <w:tcBorders>
              <w:top w:val="single" w:sz="4" w:space="0" w:color="auto"/>
              <w:left w:val="nil"/>
              <w:bottom w:val="single" w:sz="4" w:space="0" w:color="auto"/>
              <w:right w:val="single" w:sz="4" w:space="0" w:color="auto"/>
            </w:tcBorders>
            <w:noWrap/>
            <w:vAlign w:val="center"/>
            <w:hideMark/>
          </w:tcPr>
          <w:p w14:paraId="3F4DD60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817869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993C28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249A5CD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2CE6B50"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38D475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DF74E92"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579.785,74 €</w:t>
            </w:r>
          </w:p>
        </w:tc>
        <w:tc>
          <w:tcPr>
            <w:tcW w:w="1004" w:type="dxa"/>
            <w:tcBorders>
              <w:top w:val="nil"/>
              <w:left w:val="nil"/>
              <w:bottom w:val="single" w:sz="4" w:space="0" w:color="auto"/>
              <w:right w:val="single" w:sz="4" w:space="0" w:color="auto"/>
            </w:tcBorders>
            <w:noWrap/>
            <w:vAlign w:val="center"/>
            <w:hideMark/>
          </w:tcPr>
          <w:p w14:paraId="638DE8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259EB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C4735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BB90BB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F7AF9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6018BB7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418,78 €</w:t>
            </w:r>
          </w:p>
        </w:tc>
        <w:tc>
          <w:tcPr>
            <w:tcW w:w="1004" w:type="dxa"/>
            <w:tcBorders>
              <w:top w:val="nil"/>
              <w:left w:val="nil"/>
              <w:bottom w:val="single" w:sz="4" w:space="0" w:color="auto"/>
              <w:right w:val="single" w:sz="4" w:space="0" w:color="auto"/>
            </w:tcBorders>
            <w:noWrap/>
            <w:vAlign w:val="center"/>
            <w:hideMark/>
          </w:tcPr>
          <w:p w14:paraId="2FDC2B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7AF0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5916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39D6DD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5036ED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7FBFA4D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418,78 €</w:t>
            </w:r>
          </w:p>
        </w:tc>
        <w:tc>
          <w:tcPr>
            <w:tcW w:w="1004" w:type="dxa"/>
            <w:tcBorders>
              <w:top w:val="nil"/>
              <w:left w:val="nil"/>
              <w:bottom w:val="single" w:sz="4" w:space="0" w:color="auto"/>
              <w:right w:val="single" w:sz="4" w:space="0" w:color="auto"/>
            </w:tcBorders>
            <w:noWrap/>
            <w:vAlign w:val="center"/>
            <w:hideMark/>
          </w:tcPr>
          <w:p w14:paraId="7622ABA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B2136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438D7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CB0DAB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98BFCE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A728A1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260.199,14 €</w:t>
            </w:r>
          </w:p>
        </w:tc>
        <w:tc>
          <w:tcPr>
            <w:tcW w:w="1004" w:type="dxa"/>
            <w:tcBorders>
              <w:top w:val="nil"/>
              <w:left w:val="nil"/>
              <w:bottom w:val="single" w:sz="4" w:space="0" w:color="auto"/>
              <w:right w:val="single" w:sz="4" w:space="0" w:color="auto"/>
            </w:tcBorders>
            <w:noWrap/>
            <w:vAlign w:val="center"/>
            <w:hideMark/>
          </w:tcPr>
          <w:p w14:paraId="3728F34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909602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7BA99F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BA969B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7C282D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C22DB2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166.314,04 €</w:t>
            </w:r>
          </w:p>
        </w:tc>
        <w:tc>
          <w:tcPr>
            <w:tcW w:w="1004" w:type="dxa"/>
            <w:tcBorders>
              <w:top w:val="nil"/>
              <w:left w:val="nil"/>
              <w:bottom w:val="single" w:sz="4" w:space="0" w:color="auto"/>
              <w:right w:val="single" w:sz="4" w:space="0" w:color="auto"/>
            </w:tcBorders>
            <w:noWrap/>
            <w:vAlign w:val="center"/>
            <w:hideMark/>
          </w:tcPr>
          <w:p w14:paraId="603D7D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32080C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9DE2E7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343537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D496D4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54F1B71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93.885,10 €</w:t>
            </w:r>
          </w:p>
        </w:tc>
        <w:tc>
          <w:tcPr>
            <w:tcW w:w="1004" w:type="dxa"/>
            <w:tcBorders>
              <w:top w:val="nil"/>
              <w:left w:val="nil"/>
              <w:bottom w:val="single" w:sz="4" w:space="0" w:color="auto"/>
              <w:right w:val="single" w:sz="4" w:space="0" w:color="auto"/>
            </w:tcBorders>
            <w:noWrap/>
            <w:vAlign w:val="center"/>
            <w:hideMark/>
          </w:tcPr>
          <w:p w14:paraId="580A1B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6CA89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308CA3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0DE0E7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8E6A74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3ABD92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319.167,82 €</w:t>
            </w:r>
          </w:p>
        </w:tc>
        <w:tc>
          <w:tcPr>
            <w:tcW w:w="1004" w:type="dxa"/>
            <w:tcBorders>
              <w:top w:val="nil"/>
              <w:left w:val="nil"/>
              <w:bottom w:val="single" w:sz="4" w:space="0" w:color="auto"/>
              <w:right w:val="single" w:sz="4" w:space="0" w:color="auto"/>
            </w:tcBorders>
            <w:noWrap/>
            <w:vAlign w:val="center"/>
            <w:hideMark/>
          </w:tcPr>
          <w:p w14:paraId="72B5C9B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30930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2862F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7D0A6A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1DD3F3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7FD03C2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319.167,82 €</w:t>
            </w:r>
          </w:p>
        </w:tc>
        <w:tc>
          <w:tcPr>
            <w:tcW w:w="1004" w:type="dxa"/>
            <w:tcBorders>
              <w:top w:val="nil"/>
              <w:left w:val="nil"/>
              <w:bottom w:val="single" w:sz="4" w:space="0" w:color="auto"/>
              <w:right w:val="single" w:sz="4" w:space="0" w:color="auto"/>
            </w:tcBorders>
            <w:noWrap/>
            <w:vAlign w:val="center"/>
            <w:hideMark/>
          </w:tcPr>
          <w:p w14:paraId="72A1DCB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69E67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5E330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FFCA1B" w14:textId="77777777" w:rsidTr="00CB15ED">
        <w:trPr>
          <w:trHeight w:val="250"/>
        </w:trPr>
        <w:tc>
          <w:tcPr>
            <w:tcW w:w="9406" w:type="dxa"/>
            <w:gridSpan w:val="5"/>
            <w:tcBorders>
              <w:top w:val="single" w:sz="4" w:space="0" w:color="auto"/>
              <w:left w:val="nil"/>
              <w:bottom w:val="nil"/>
              <w:right w:val="nil"/>
            </w:tcBorders>
            <w:noWrap/>
            <w:vAlign w:val="center"/>
            <w:hideMark/>
          </w:tcPr>
          <w:p w14:paraId="5A96747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5045185" w14:textId="77777777" w:rsidTr="00CB15ED">
        <w:trPr>
          <w:trHeight w:val="250"/>
        </w:trPr>
        <w:tc>
          <w:tcPr>
            <w:tcW w:w="9406" w:type="dxa"/>
            <w:gridSpan w:val="5"/>
            <w:tcBorders>
              <w:top w:val="nil"/>
              <w:left w:val="nil"/>
              <w:bottom w:val="nil"/>
              <w:right w:val="nil"/>
            </w:tcBorders>
            <w:noWrap/>
            <w:vAlign w:val="center"/>
            <w:hideMark/>
          </w:tcPr>
          <w:p w14:paraId="67F960D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3C123E30" w14:textId="77777777" w:rsidTr="00CB15ED">
        <w:trPr>
          <w:trHeight w:val="250"/>
        </w:trPr>
        <w:tc>
          <w:tcPr>
            <w:tcW w:w="3510" w:type="dxa"/>
            <w:tcBorders>
              <w:top w:val="nil"/>
              <w:left w:val="nil"/>
              <w:bottom w:val="nil"/>
              <w:right w:val="nil"/>
            </w:tcBorders>
            <w:noWrap/>
            <w:vAlign w:val="center"/>
            <w:hideMark/>
          </w:tcPr>
          <w:p w14:paraId="71B8577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480095F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986433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ECD024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9DC1B5A" w14:textId="77777777" w:rsidR="002227E8" w:rsidRPr="00CE5F82" w:rsidRDefault="002227E8" w:rsidP="00CB15ED">
            <w:pPr>
              <w:jc w:val="left"/>
              <w:rPr>
                <w:rFonts w:ascii="Times New Roman" w:hAnsi="Times New Roman"/>
                <w:szCs w:val="20"/>
                <w:lang w:eastAsia="sl-SI"/>
              </w:rPr>
            </w:pPr>
          </w:p>
        </w:tc>
      </w:tr>
      <w:tr w:rsidR="002227E8" w:rsidRPr="00CE5F82" w14:paraId="21EFF571" w14:textId="77777777" w:rsidTr="00CB15ED">
        <w:trPr>
          <w:trHeight w:val="250"/>
        </w:trPr>
        <w:tc>
          <w:tcPr>
            <w:tcW w:w="3510" w:type="dxa"/>
            <w:tcBorders>
              <w:top w:val="nil"/>
              <w:left w:val="nil"/>
              <w:bottom w:val="nil"/>
              <w:right w:val="nil"/>
            </w:tcBorders>
            <w:noWrap/>
            <w:vAlign w:val="center"/>
            <w:hideMark/>
          </w:tcPr>
          <w:p w14:paraId="22E87FE5" w14:textId="77777777" w:rsidR="002227E8" w:rsidRPr="00CE5F82" w:rsidRDefault="002227E8" w:rsidP="00CB15ED">
            <w:pPr>
              <w:rPr>
                <w:rFonts w:cs="Arial"/>
                <w:color w:val="000000"/>
                <w:szCs w:val="20"/>
                <w:lang w:eastAsia="sl-SI"/>
              </w:rPr>
            </w:pPr>
            <w:r w:rsidRPr="00CE5F82">
              <w:rPr>
                <w:rFonts w:cs="Arial"/>
                <w:color w:val="000000"/>
                <w:szCs w:val="20"/>
                <w:lang w:eastAsia="sl-SI"/>
              </w:rPr>
              <w:t>14.  Lokacija</w:t>
            </w:r>
          </w:p>
        </w:tc>
        <w:tc>
          <w:tcPr>
            <w:tcW w:w="1715" w:type="dxa"/>
            <w:tcBorders>
              <w:top w:val="nil"/>
              <w:left w:val="nil"/>
              <w:bottom w:val="nil"/>
              <w:right w:val="nil"/>
            </w:tcBorders>
            <w:noWrap/>
            <w:vAlign w:val="bottom"/>
            <w:hideMark/>
          </w:tcPr>
          <w:p w14:paraId="4C7F4078"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8D911F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A93DAF2"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5434D0F" w14:textId="77777777" w:rsidR="002227E8" w:rsidRPr="00CE5F82" w:rsidRDefault="002227E8" w:rsidP="00CB15ED">
            <w:pPr>
              <w:jc w:val="left"/>
              <w:rPr>
                <w:rFonts w:ascii="Times New Roman" w:hAnsi="Times New Roman"/>
                <w:szCs w:val="20"/>
                <w:lang w:eastAsia="sl-SI"/>
              </w:rPr>
            </w:pPr>
          </w:p>
        </w:tc>
      </w:tr>
      <w:tr w:rsidR="002227E8" w:rsidRPr="00CE5F82" w14:paraId="57A45FE5"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0DA7C45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RTV CENTER, KOLODVORSKA, LJUBLJANA</w:t>
            </w:r>
          </w:p>
        </w:tc>
        <w:tc>
          <w:tcPr>
            <w:tcW w:w="1715" w:type="dxa"/>
            <w:tcBorders>
              <w:top w:val="single" w:sz="4" w:space="0" w:color="auto"/>
              <w:left w:val="nil"/>
              <w:bottom w:val="single" w:sz="4" w:space="0" w:color="auto"/>
              <w:right w:val="single" w:sz="4" w:space="0" w:color="auto"/>
            </w:tcBorders>
            <w:noWrap/>
            <w:vAlign w:val="center"/>
            <w:hideMark/>
          </w:tcPr>
          <w:p w14:paraId="78244B1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360C8F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30B1E1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6C8F7C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3157D49B"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7FFC45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1CD40B"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82.854.729,60 €</w:t>
            </w:r>
          </w:p>
        </w:tc>
        <w:tc>
          <w:tcPr>
            <w:tcW w:w="1004" w:type="dxa"/>
            <w:tcBorders>
              <w:top w:val="nil"/>
              <w:left w:val="nil"/>
              <w:bottom w:val="single" w:sz="4" w:space="0" w:color="auto"/>
              <w:right w:val="single" w:sz="4" w:space="0" w:color="auto"/>
            </w:tcBorders>
            <w:noWrap/>
            <w:vAlign w:val="center"/>
            <w:hideMark/>
          </w:tcPr>
          <w:p w14:paraId="0EFF5C9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58F3E2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3514F3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D08FB3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18414E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323A10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62.124,34 €</w:t>
            </w:r>
          </w:p>
        </w:tc>
        <w:tc>
          <w:tcPr>
            <w:tcW w:w="1004" w:type="dxa"/>
            <w:tcBorders>
              <w:top w:val="nil"/>
              <w:left w:val="nil"/>
              <w:bottom w:val="single" w:sz="4" w:space="0" w:color="auto"/>
              <w:right w:val="single" w:sz="4" w:space="0" w:color="auto"/>
            </w:tcBorders>
            <w:noWrap/>
            <w:vAlign w:val="center"/>
            <w:hideMark/>
          </w:tcPr>
          <w:p w14:paraId="58E5C76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1FEB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9F22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2526DD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C9A145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E0A4F3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62.124,34 €</w:t>
            </w:r>
          </w:p>
        </w:tc>
        <w:tc>
          <w:tcPr>
            <w:tcW w:w="1004" w:type="dxa"/>
            <w:tcBorders>
              <w:top w:val="nil"/>
              <w:left w:val="nil"/>
              <w:bottom w:val="single" w:sz="4" w:space="0" w:color="auto"/>
              <w:right w:val="single" w:sz="4" w:space="0" w:color="auto"/>
            </w:tcBorders>
            <w:noWrap/>
            <w:vAlign w:val="center"/>
            <w:hideMark/>
          </w:tcPr>
          <w:p w14:paraId="0C8D475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2F5EE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DBE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40D00F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4CED8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7542449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65.725.242,12 €</w:t>
            </w:r>
          </w:p>
        </w:tc>
        <w:tc>
          <w:tcPr>
            <w:tcW w:w="1004" w:type="dxa"/>
            <w:tcBorders>
              <w:top w:val="nil"/>
              <w:left w:val="nil"/>
              <w:bottom w:val="single" w:sz="4" w:space="0" w:color="auto"/>
              <w:right w:val="single" w:sz="4" w:space="0" w:color="auto"/>
            </w:tcBorders>
            <w:noWrap/>
            <w:vAlign w:val="center"/>
            <w:hideMark/>
          </w:tcPr>
          <w:p w14:paraId="0A4F27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9B5068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0C86D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0C703D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1EACAC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7717C2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54.103.393,11 €</w:t>
            </w:r>
          </w:p>
        </w:tc>
        <w:tc>
          <w:tcPr>
            <w:tcW w:w="1004" w:type="dxa"/>
            <w:tcBorders>
              <w:top w:val="nil"/>
              <w:left w:val="nil"/>
              <w:bottom w:val="single" w:sz="4" w:space="0" w:color="auto"/>
              <w:right w:val="single" w:sz="4" w:space="0" w:color="auto"/>
            </w:tcBorders>
            <w:noWrap/>
            <w:vAlign w:val="center"/>
            <w:hideMark/>
          </w:tcPr>
          <w:p w14:paraId="37B57C0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863DC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A0C31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10208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DEBBC1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79C1F9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11.621.849,01 €</w:t>
            </w:r>
          </w:p>
        </w:tc>
        <w:tc>
          <w:tcPr>
            <w:tcW w:w="1004" w:type="dxa"/>
            <w:tcBorders>
              <w:top w:val="nil"/>
              <w:left w:val="nil"/>
              <w:bottom w:val="single" w:sz="4" w:space="0" w:color="auto"/>
              <w:right w:val="single" w:sz="4" w:space="0" w:color="auto"/>
            </w:tcBorders>
            <w:noWrap/>
            <w:vAlign w:val="center"/>
            <w:hideMark/>
          </w:tcPr>
          <w:p w14:paraId="0B74C9B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A6A12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5A16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E4670A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6BC660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4A41BD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16.437.603,13 €</w:t>
            </w:r>
          </w:p>
        </w:tc>
        <w:tc>
          <w:tcPr>
            <w:tcW w:w="1004" w:type="dxa"/>
            <w:tcBorders>
              <w:top w:val="nil"/>
              <w:left w:val="nil"/>
              <w:bottom w:val="single" w:sz="4" w:space="0" w:color="auto"/>
              <w:right w:val="single" w:sz="4" w:space="0" w:color="auto"/>
            </w:tcBorders>
            <w:noWrap/>
            <w:vAlign w:val="center"/>
            <w:hideMark/>
          </w:tcPr>
          <w:p w14:paraId="76CC475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5D9BEB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D75E1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182745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5CAFD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61D226D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16.437.603,13 €</w:t>
            </w:r>
          </w:p>
        </w:tc>
        <w:tc>
          <w:tcPr>
            <w:tcW w:w="1004" w:type="dxa"/>
            <w:tcBorders>
              <w:top w:val="nil"/>
              <w:left w:val="nil"/>
              <w:bottom w:val="single" w:sz="4" w:space="0" w:color="auto"/>
              <w:right w:val="single" w:sz="4" w:space="0" w:color="auto"/>
            </w:tcBorders>
            <w:noWrap/>
            <w:vAlign w:val="center"/>
            <w:hideMark/>
          </w:tcPr>
          <w:p w14:paraId="5628E3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9A292E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CEA3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D45D2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4B56573"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SKLADIŠČE MATERIALA</w:t>
            </w:r>
          </w:p>
        </w:tc>
        <w:tc>
          <w:tcPr>
            <w:tcW w:w="1715" w:type="dxa"/>
            <w:tcBorders>
              <w:top w:val="nil"/>
              <w:left w:val="nil"/>
              <w:bottom w:val="single" w:sz="4" w:space="0" w:color="auto"/>
              <w:right w:val="single" w:sz="4" w:space="0" w:color="auto"/>
            </w:tcBorders>
            <w:noWrap/>
            <w:vAlign w:val="center"/>
            <w:hideMark/>
          </w:tcPr>
          <w:p w14:paraId="2E01C9C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629.760,01 €</w:t>
            </w:r>
          </w:p>
        </w:tc>
        <w:tc>
          <w:tcPr>
            <w:tcW w:w="1004" w:type="dxa"/>
            <w:tcBorders>
              <w:top w:val="nil"/>
              <w:left w:val="nil"/>
              <w:bottom w:val="single" w:sz="4" w:space="0" w:color="auto"/>
              <w:right w:val="single" w:sz="4" w:space="0" w:color="auto"/>
            </w:tcBorders>
            <w:noWrap/>
            <w:vAlign w:val="center"/>
            <w:hideMark/>
          </w:tcPr>
          <w:p w14:paraId="15A62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24B845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620B53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92255E6" w14:textId="77777777" w:rsidTr="00CB15ED">
        <w:trPr>
          <w:trHeight w:val="250"/>
        </w:trPr>
        <w:tc>
          <w:tcPr>
            <w:tcW w:w="3510" w:type="dxa"/>
            <w:tcBorders>
              <w:top w:val="nil"/>
              <w:left w:val="single" w:sz="4" w:space="0" w:color="auto"/>
              <w:bottom w:val="single" w:sz="4" w:space="0" w:color="auto"/>
              <w:right w:val="single" w:sz="4" w:space="0" w:color="auto"/>
            </w:tcBorders>
            <w:noWrap/>
            <w:vAlign w:val="center"/>
            <w:hideMark/>
          </w:tcPr>
          <w:p w14:paraId="4107D75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SCENSKO POHIŠTVO IN REKVIZITI</w:t>
            </w:r>
          </w:p>
        </w:tc>
        <w:tc>
          <w:tcPr>
            <w:tcW w:w="1715" w:type="dxa"/>
            <w:tcBorders>
              <w:top w:val="nil"/>
              <w:left w:val="nil"/>
              <w:bottom w:val="single" w:sz="4" w:space="0" w:color="auto"/>
              <w:right w:val="single" w:sz="4" w:space="0" w:color="auto"/>
            </w:tcBorders>
            <w:noWrap/>
            <w:vAlign w:val="center"/>
            <w:hideMark/>
          </w:tcPr>
          <w:p w14:paraId="64DD5429"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0,00</w:t>
            </w:r>
          </w:p>
        </w:tc>
        <w:tc>
          <w:tcPr>
            <w:tcW w:w="1004" w:type="dxa"/>
            <w:tcBorders>
              <w:top w:val="nil"/>
              <w:left w:val="nil"/>
              <w:bottom w:val="single" w:sz="4" w:space="0" w:color="auto"/>
              <w:right w:val="single" w:sz="4" w:space="0" w:color="auto"/>
            </w:tcBorders>
            <w:noWrap/>
            <w:vAlign w:val="center"/>
            <w:hideMark/>
          </w:tcPr>
          <w:p w14:paraId="19F299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AE9B14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243ABC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3FECE6"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7546398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SKLADIŠČA - REPROMATERIAL</w:t>
            </w:r>
          </w:p>
        </w:tc>
        <w:tc>
          <w:tcPr>
            <w:tcW w:w="1715" w:type="dxa"/>
            <w:tcBorders>
              <w:top w:val="nil"/>
              <w:left w:val="nil"/>
              <w:bottom w:val="single" w:sz="4" w:space="0" w:color="auto"/>
              <w:right w:val="single" w:sz="4" w:space="0" w:color="auto"/>
            </w:tcBorders>
            <w:noWrap/>
            <w:vAlign w:val="center"/>
            <w:hideMark/>
          </w:tcPr>
          <w:p w14:paraId="22193214"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94.230,47</w:t>
            </w:r>
          </w:p>
        </w:tc>
        <w:tc>
          <w:tcPr>
            <w:tcW w:w="1004" w:type="dxa"/>
            <w:tcBorders>
              <w:top w:val="nil"/>
              <w:left w:val="nil"/>
              <w:bottom w:val="single" w:sz="4" w:space="0" w:color="auto"/>
              <w:right w:val="single" w:sz="4" w:space="0" w:color="auto"/>
            </w:tcBorders>
            <w:noWrap/>
            <w:vAlign w:val="center"/>
            <w:hideMark/>
          </w:tcPr>
          <w:p w14:paraId="3BA2FAD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67EC2B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8006C1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B01079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06700A1A"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 REZERVNI DELI</w:t>
            </w:r>
          </w:p>
        </w:tc>
        <w:tc>
          <w:tcPr>
            <w:tcW w:w="1715" w:type="dxa"/>
            <w:tcBorders>
              <w:top w:val="nil"/>
              <w:left w:val="nil"/>
              <w:bottom w:val="single" w:sz="4" w:space="0" w:color="auto"/>
              <w:right w:val="single" w:sz="4" w:space="0" w:color="auto"/>
            </w:tcBorders>
            <w:noWrap/>
            <w:vAlign w:val="center"/>
            <w:hideMark/>
          </w:tcPr>
          <w:p w14:paraId="1340330E"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10.401,40</w:t>
            </w:r>
          </w:p>
        </w:tc>
        <w:tc>
          <w:tcPr>
            <w:tcW w:w="1004" w:type="dxa"/>
            <w:tcBorders>
              <w:top w:val="nil"/>
              <w:left w:val="nil"/>
              <w:bottom w:val="single" w:sz="4" w:space="0" w:color="auto"/>
              <w:right w:val="single" w:sz="4" w:space="0" w:color="auto"/>
            </w:tcBorders>
            <w:noWrap/>
            <w:vAlign w:val="center"/>
            <w:hideMark/>
          </w:tcPr>
          <w:p w14:paraId="20F36E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5F59DA7"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AADDCE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C9ACF5B"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218E605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 PROMOCIJSKI MATERIAL</w:t>
            </w:r>
          </w:p>
        </w:tc>
        <w:tc>
          <w:tcPr>
            <w:tcW w:w="1715" w:type="dxa"/>
            <w:tcBorders>
              <w:top w:val="nil"/>
              <w:left w:val="nil"/>
              <w:bottom w:val="single" w:sz="4" w:space="0" w:color="auto"/>
              <w:right w:val="single" w:sz="4" w:space="0" w:color="auto"/>
            </w:tcBorders>
            <w:noWrap/>
            <w:vAlign w:val="center"/>
            <w:hideMark/>
          </w:tcPr>
          <w:p w14:paraId="6E11B926"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18.834,41</w:t>
            </w:r>
          </w:p>
        </w:tc>
        <w:tc>
          <w:tcPr>
            <w:tcW w:w="1004" w:type="dxa"/>
            <w:tcBorders>
              <w:top w:val="nil"/>
              <w:left w:val="nil"/>
              <w:bottom w:val="single" w:sz="4" w:space="0" w:color="auto"/>
              <w:right w:val="single" w:sz="4" w:space="0" w:color="auto"/>
            </w:tcBorders>
            <w:noWrap/>
            <w:vAlign w:val="center"/>
            <w:hideMark/>
          </w:tcPr>
          <w:p w14:paraId="38F8C9B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B5F1BF7"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C0AC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4B102C5"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A11C40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GARDEROBE</w:t>
            </w:r>
          </w:p>
        </w:tc>
        <w:tc>
          <w:tcPr>
            <w:tcW w:w="1715" w:type="dxa"/>
            <w:tcBorders>
              <w:top w:val="nil"/>
              <w:left w:val="nil"/>
              <w:bottom w:val="single" w:sz="4" w:space="0" w:color="auto"/>
              <w:right w:val="single" w:sz="4" w:space="0" w:color="auto"/>
            </w:tcBorders>
            <w:noWrap/>
            <w:vAlign w:val="center"/>
            <w:hideMark/>
          </w:tcPr>
          <w:p w14:paraId="569B1970"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24.753,63</w:t>
            </w:r>
          </w:p>
        </w:tc>
        <w:tc>
          <w:tcPr>
            <w:tcW w:w="1004" w:type="dxa"/>
            <w:tcBorders>
              <w:top w:val="nil"/>
              <w:left w:val="nil"/>
              <w:bottom w:val="single" w:sz="4" w:space="0" w:color="auto"/>
              <w:right w:val="single" w:sz="4" w:space="0" w:color="auto"/>
            </w:tcBorders>
            <w:noWrap/>
            <w:vAlign w:val="center"/>
            <w:hideMark/>
          </w:tcPr>
          <w:p w14:paraId="172BBB0D"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3B3A1A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4CC1B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FD983D0"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5C3FF4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ZKP - GOTOVI IZDELKI</w:t>
            </w:r>
          </w:p>
        </w:tc>
        <w:tc>
          <w:tcPr>
            <w:tcW w:w="1715" w:type="dxa"/>
            <w:tcBorders>
              <w:top w:val="nil"/>
              <w:left w:val="nil"/>
              <w:bottom w:val="single" w:sz="4" w:space="0" w:color="auto"/>
              <w:right w:val="single" w:sz="4" w:space="0" w:color="auto"/>
            </w:tcBorders>
            <w:noWrap/>
            <w:vAlign w:val="center"/>
            <w:hideMark/>
          </w:tcPr>
          <w:p w14:paraId="3B244997"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481.540,10</w:t>
            </w:r>
          </w:p>
        </w:tc>
        <w:tc>
          <w:tcPr>
            <w:tcW w:w="1004" w:type="dxa"/>
            <w:tcBorders>
              <w:top w:val="nil"/>
              <w:left w:val="nil"/>
              <w:bottom w:val="single" w:sz="4" w:space="0" w:color="auto"/>
              <w:right w:val="single" w:sz="4" w:space="0" w:color="auto"/>
            </w:tcBorders>
            <w:noWrap/>
            <w:vAlign w:val="center"/>
            <w:hideMark/>
          </w:tcPr>
          <w:p w14:paraId="7A27EBAF"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889A3D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6048E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51CAECFA" w14:textId="77777777" w:rsidTr="00CB15ED">
        <w:trPr>
          <w:trHeight w:val="250"/>
        </w:trPr>
        <w:tc>
          <w:tcPr>
            <w:tcW w:w="9406" w:type="dxa"/>
            <w:gridSpan w:val="5"/>
            <w:tcBorders>
              <w:top w:val="single" w:sz="4" w:space="0" w:color="auto"/>
              <w:left w:val="nil"/>
              <w:bottom w:val="nil"/>
              <w:right w:val="nil"/>
            </w:tcBorders>
            <w:noWrap/>
            <w:vAlign w:val="center"/>
            <w:hideMark/>
          </w:tcPr>
          <w:p w14:paraId="76A2776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112CFD73" w14:textId="77777777" w:rsidTr="00CB15ED">
        <w:trPr>
          <w:trHeight w:val="250"/>
        </w:trPr>
        <w:tc>
          <w:tcPr>
            <w:tcW w:w="9406" w:type="dxa"/>
            <w:gridSpan w:val="5"/>
            <w:tcBorders>
              <w:top w:val="nil"/>
              <w:left w:val="nil"/>
              <w:bottom w:val="nil"/>
              <w:right w:val="nil"/>
            </w:tcBorders>
            <w:noWrap/>
            <w:vAlign w:val="center"/>
            <w:hideMark/>
          </w:tcPr>
          <w:p w14:paraId="70F20EC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C750851" w14:textId="77777777" w:rsidTr="00CB15ED">
        <w:trPr>
          <w:trHeight w:val="250"/>
        </w:trPr>
        <w:tc>
          <w:tcPr>
            <w:tcW w:w="9406" w:type="dxa"/>
            <w:gridSpan w:val="5"/>
            <w:tcBorders>
              <w:top w:val="nil"/>
              <w:left w:val="nil"/>
              <w:bottom w:val="nil"/>
              <w:right w:val="nil"/>
            </w:tcBorders>
            <w:noWrap/>
            <w:vAlign w:val="center"/>
            <w:hideMark/>
          </w:tcPr>
          <w:p w14:paraId="0603D7A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38FF926E" w14:textId="77777777" w:rsidTr="00CB15ED">
        <w:trPr>
          <w:trHeight w:val="260"/>
        </w:trPr>
        <w:tc>
          <w:tcPr>
            <w:tcW w:w="3510" w:type="dxa"/>
            <w:tcBorders>
              <w:top w:val="nil"/>
              <w:left w:val="nil"/>
              <w:bottom w:val="nil"/>
              <w:right w:val="nil"/>
            </w:tcBorders>
            <w:noWrap/>
            <w:vAlign w:val="center"/>
            <w:hideMark/>
          </w:tcPr>
          <w:p w14:paraId="10CD05C9"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463BB40"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11347D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BB6CDE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F06F55C" w14:textId="77777777" w:rsidR="002227E8" w:rsidRPr="00CE5F82" w:rsidRDefault="002227E8" w:rsidP="00CB15ED">
            <w:pPr>
              <w:jc w:val="left"/>
              <w:rPr>
                <w:rFonts w:ascii="Times New Roman" w:hAnsi="Times New Roman"/>
                <w:szCs w:val="20"/>
                <w:lang w:eastAsia="sl-SI"/>
              </w:rPr>
            </w:pPr>
          </w:p>
        </w:tc>
      </w:tr>
      <w:tr w:rsidR="002227E8" w:rsidRPr="00CE5F82" w14:paraId="3FC4DE07" w14:textId="77777777" w:rsidTr="00CB15ED">
        <w:trPr>
          <w:trHeight w:val="250"/>
        </w:trPr>
        <w:tc>
          <w:tcPr>
            <w:tcW w:w="3510" w:type="dxa"/>
            <w:tcBorders>
              <w:top w:val="nil"/>
              <w:left w:val="nil"/>
              <w:bottom w:val="nil"/>
              <w:right w:val="nil"/>
            </w:tcBorders>
            <w:noWrap/>
            <w:vAlign w:val="center"/>
            <w:hideMark/>
          </w:tcPr>
          <w:p w14:paraId="3FA14ECB" w14:textId="77777777" w:rsidR="002227E8" w:rsidRPr="00CE5F82" w:rsidRDefault="002227E8" w:rsidP="00CB15ED">
            <w:pPr>
              <w:rPr>
                <w:rFonts w:cs="Arial"/>
                <w:color w:val="000000"/>
                <w:szCs w:val="20"/>
                <w:lang w:eastAsia="sl-SI"/>
              </w:rPr>
            </w:pPr>
            <w:r w:rsidRPr="00CE5F82">
              <w:rPr>
                <w:rFonts w:cs="Arial"/>
                <w:color w:val="000000"/>
                <w:szCs w:val="20"/>
                <w:lang w:eastAsia="sl-SI"/>
              </w:rPr>
              <w:t>15.  Lokacija</w:t>
            </w:r>
          </w:p>
        </w:tc>
        <w:tc>
          <w:tcPr>
            <w:tcW w:w="1715" w:type="dxa"/>
            <w:tcBorders>
              <w:top w:val="nil"/>
              <w:left w:val="nil"/>
              <w:bottom w:val="nil"/>
              <w:right w:val="nil"/>
            </w:tcBorders>
            <w:noWrap/>
            <w:vAlign w:val="bottom"/>
            <w:hideMark/>
          </w:tcPr>
          <w:p w14:paraId="2A588A81"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1C638A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C78249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820074D" w14:textId="77777777" w:rsidR="002227E8" w:rsidRPr="00CE5F82" w:rsidRDefault="002227E8" w:rsidP="00CB15ED">
            <w:pPr>
              <w:jc w:val="left"/>
              <w:rPr>
                <w:rFonts w:ascii="Times New Roman" w:hAnsi="Times New Roman"/>
                <w:szCs w:val="20"/>
                <w:lang w:eastAsia="sl-SI"/>
              </w:rPr>
            </w:pPr>
          </w:p>
        </w:tc>
      </w:tr>
      <w:tr w:rsidR="002227E8" w:rsidRPr="00CE5F82" w14:paraId="0B4B882A"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E86903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RTV CENTER MB, ILICHOVA 33, MARIBOR</w:t>
            </w:r>
          </w:p>
        </w:tc>
        <w:tc>
          <w:tcPr>
            <w:tcW w:w="1715" w:type="dxa"/>
            <w:tcBorders>
              <w:top w:val="single" w:sz="4" w:space="0" w:color="auto"/>
              <w:left w:val="nil"/>
              <w:bottom w:val="single" w:sz="4" w:space="0" w:color="auto"/>
              <w:right w:val="single" w:sz="4" w:space="0" w:color="auto"/>
            </w:tcBorders>
            <w:noWrap/>
            <w:vAlign w:val="center"/>
            <w:hideMark/>
          </w:tcPr>
          <w:p w14:paraId="0B56F6A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242385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17763B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C39AA6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8B6033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6BB37D0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FD1A56E"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16.386.653,46 €</w:t>
            </w:r>
          </w:p>
        </w:tc>
        <w:tc>
          <w:tcPr>
            <w:tcW w:w="1004" w:type="dxa"/>
            <w:tcBorders>
              <w:top w:val="nil"/>
              <w:left w:val="nil"/>
              <w:bottom w:val="single" w:sz="4" w:space="0" w:color="auto"/>
              <w:right w:val="single" w:sz="4" w:space="0" w:color="auto"/>
            </w:tcBorders>
            <w:noWrap/>
            <w:vAlign w:val="center"/>
            <w:hideMark/>
          </w:tcPr>
          <w:p w14:paraId="08C445E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CBA79B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8DB862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654C93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9A75E8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54E153C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16.397,19 €</w:t>
            </w:r>
          </w:p>
        </w:tc>
        <w:tc>
          <w:tcPr>
            <w:tcW w:w="1004" w:type="dxa"/>
            <w:tcBorders>
              <w:top w:val="nil"/>
              <w:left w:val="nil"/>
              <w:bottom w:val="single" w:sz="4" w:space="0" w:color="auto"/>
              <w:right w:val="single" w:sz="4" w:space="0" w:color="auto"/>
            </w:tcBorders>
            <w:noWrap/>
            <w:vAlign w:val="center"/>
            <w:hideMark/>
          </w:tcPr>
          <w:p w14:paraId="6358D09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147FB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188C0A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0EDCF9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DB86C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7318BF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16.397,19 €</w:t>
            </w:r>
          </w:p>
        </w:tc>
        <w:tc>
          <w:tcPr>
            <w:tcW w:w="1004" w:type="dxa"/>
            <w:tcBorders>
              <w:top w:val="nil"/>
              <w:left w:val="nil"/>
              <w:bottom w:val="single" w:sz="4" w:space="0" w:color="auto"/>
              <w:right w:val="single" w:sz="4" w:space="0" w:color="auto"/>
            </w:tcBorders>
            <w:noWrap/>
            <w:vAlign w:val="center"/>
            <w:hideMark/>
          </w:tcPr>
          <w:p w14:paraId="02D3911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972240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ADDFAD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919E51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E4179FF"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0F1F09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8.644.709,61 €</w:t>
            </w:r>
          </w:p>
        </w:tc>
        <w:tc>
          <w:tcPr>
            <w:tcW w:w="1004" w:type="dxa"/>
            <w:tcBorders>
              <w:top w:val="nil"/>
              <w:left w:val="nil"/>
              <w:bottom w:val="single" w:sz="4" w:space="0" w:color="auto"/>
              <w:right w:val="single" w:sz="4" w:space="0" w:color="auto"/>
            </w:tcBorders>
            <w:noWrap/>
            <w:vAlign w:val="center"/>
            <w:hideMark/>
          </w:tcPr>
          <w:p w14:paraId="7CA6E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B2E84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913E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CFA1AE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7687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B45E67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6.759.249,35 €</w:t>
            </w:r>
          </w:p>
        </w:tc>
        <w:tc>
          <w:tcPr>
            <w:tcW w:w="1004" w:type="dxa"/>
            <w:tcBorders>
              <w:top w:val="nil"/>
              <w:left w:val="nil"/>
              <w:bottom w:val="single" w:sz="4" w:space="0" w:color="auto"/>
              <w:right w:val="single" w:sz="4" w:space="0" w:color="auto"/>
            </w:tcBorders>
            <w:noWrap/>
            <w:vAlign w:val="center"/>
            <w:hideMark/>
          </w:tcPr>
          <w:p w14:paraId="43A77F9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BD73A7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E9F8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B8AFED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1E6C84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D9DA2F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1.885.460,26 €</w:t>
            </w:r>
          </w:p>
        </w:tc>
        <w:tc>
          <w:tcPr>
            <w:tcW w:w="1004" w:type="dxa"/>
            <w:tcBorders>
              <w:top w:val="nil"/>
              <w:left w:val="nil"/>
              <w:bottom w:val="single" w:sz="4" w:space="0" w:color="auto"/>
              <w:right w:val="single" w:sz="4" w:space="0" w:color="auto"/>
            </w:tcBorders>
            <w:noWrap/>
            <w:vAlign w:val="center"/>
            <w:hideMark/>
          </w:tcPr>
          <w:p w14:paraId="73816B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6F568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C09E7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002C7E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60256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9878DF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7.725.546,66 €</w:t>
            </w:r>
          </w:p>
        </w:tc>
        <w:tc>
          <w:tcPr>
            <w:tcW w:w="1004" w:type="dxa"/>
            <w:tcBorders>
              <w:top w:val="nil"/>
              <w:left w:val="nil"/>
              <w:bottom w:val="single" w:sz="4" w:space="0" w:color="auto"/>
              <w:right w:val="single" w:sz="4" w:space="0" w:color="auto"/>
            </w:tcBorders>
            <w:noWrap/>
            <w:vAlign w:val="center"/>
            <w:hideMark/>
          </w:tcPr>
          <w:p w14:paraId="005E74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2980F5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E9047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50F90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5BB4D9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D9BA86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7.725.546,66 €</w:t>
            </w:r>
          </w:p>
        </w:tc>
        <w:tc>
          <w:tcPr>
            <w:tcW w:w="1004" w:type="dxa"/>
            <w:tcBorders>
              <w:top w:val="nil"/>
              <w:left w:val="nil"/>
              <w:bottom w:val="single" w:sz="4" w:space="0" w:color="auto"/>
              <w:right w:val="single" w:sz="4" w:space="0" w:color="auto"/>
            </w:tcBorders>
            <w:noWrap/>
            <w:vAlign w:val="center"/>
            <w:hideMark/>
          </w:tcPr>
          <w:p w14:paraId="3798C4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AAB9C4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9697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0F2FB79" w14:textId="77777777" w:rsidTr="00CB15ED">
        <w:trPr>
          <w:trHeight w:val="250"/>
        </w:trPr>
        <w:tc>
          <w:tcPr>
            <w:tcW w:w="9406" w:type="dxa"/>
            <w:gridSpan w:val="5"/>
            <w:tcBorders>
              <w:top w:val="single" w:sz="4" w:space="0" w:color="auto"/>
              <w:left w:val="nil"/>
              <w:bottom w:val="nil"/>
              <w:right w:val="nil"/>
            </w:tcBorders>
            <w:noWrap/>
            <w:vAlign w:val="center"/>
            <w:hideMark/>
          </w:tcPr>
          <w:p w14:paraId="7D6D9B7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C141D2C" w14:textId="77777777" w:rsidTr="00CB15ED">
        <w:trPr>
          <w:trHeight w:val="250"/>
        </w:trPr>
        <w:tc>
          <w:tcPr>
            <w:tcW w:w="9406" w:type="dxa"/>
            <w:gridSpan w:val="5"/>
            <w:tcBorders>
              <w:top w:val="nil"/>
              <w:left w:val="nil"/>
              <w:bottom w:val="nil"/>
              <w:right w:val="nil"/>
            </w:tcBorders>
            <w:noWrap/>
            <w:vAlign w:val="center"/>
            <w:hideMark/>
          </w:tcPr>
          <w:p w14:paraId="34A654E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30CDED6E" w14:textId="77777777" w:rsidTr="00CB15ED">
        <w:trPr>
          <w:trHeight w:val="250"/>
        </w:trPr>
        <w:tc>
          <w:tcPr>
            <w:tcW w:w="9406" w:type="dxa"/>
            <w:gridSpan w:val="5"/>
            <w:tcBorders>
              <w:top w:val="nil"/>
              <w:left w:val="nil"/>
              <w:bottom w:val="nil"/>
              <w:right w:val="nil"/>
            </w:tcBorders>
            <w:noWrap/>
            <w:vAlign w:val="center"/>
            <w:hideMark/>
          </w:tcPr>
          <w:p w14:paraId="5AB0197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39522344" w14:textId="77777777" w:rsidTr="00CB15ED">
        <w:trPr>
          <w:trHeight w:val="250"/>
        </w:trPr>
        <w:tc>
          <w:tcPr>
            <w:tcW w:w="3510" w:type="dxa"/>
            <w:tcBorders>
              <w:top w:val="nil"/>
              <w:left w:val="nil"/>
              <w:bottom w:val="nil"/>
              <w:right w:val="nil"/>
            </w:tcBorders>
            <w:noWrap/>
            <w:vAlign w:val="center"/>
            <w:hideMark/>
          </w:tcPr>
          <w:p w14:paraId="671A70D2"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7C671CA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AC30FE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845031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A93F607" w14:textId="77777777" w:rsidR="002227E8" w:rsidRPr="00CE5F82" w:rsidRDefault="002227E8" w:rsidP="00CB15ED">
            <w:pPr>
              <w:jc w:val="left"/>
              <w:rPr>
                <w:rFonts w:ascii="Times New Roman" w:hAnsi="Times New Roman"/>
                <w:szCs w:val="20"/>
                <w:lang w:eastAsia="sl-SI"/>
              </w:rPr>
            </w:pPr>
          </w:p>
        </w:tc>
      </w:tr>
      <w:tr w:rsidR="002227E8" w:rsidRPr="00CE5F82" w14:paraId="3984716B" w14:textId="77777777" w:rsidTr="00CB15ED">
        <w:trPr>
          <w:trHeight w:val="250"/>
        </w:trPr>
        <w:tc>
          <w:tcPr>
            <w:tcW w:w="3510" w:type="dxa"/>
            <w:tcBorders>
              <w:top w:val="nil"/>
              <w:left w:val="nil"/>
              <w:bottom w:val="nil"/>
              <w:right w:val="nil"/>
            </w:tcBorders>
            <w:noWrap/>
            <w:vAlign w:val="center"/>
            <w:hideMark/>
          </w:tcPr>
          <w:p w14:paraId="1F1FAE70" w14:textId="77777777" w:rsidR="002227E8" w:rsidRPr="00CE5F82" w:rsidRDefault="002227E8" w:rsidP="00CB15ED">
            <w:pPr>
              <w:rPr>
                <w:rFonts w:cs="Arial"/>
                <w:color w:val="000000"/>
                <w:szCs w:val="20"/>
                <w:lang w:eastAsia="sl-SI"/>
              </w:rPr>
            </w:pPr>
            <w:r w:rsidRPr="00CE5F82">
              <w:rPr>
                <w:rFonts w:cs="Arial"/>
                <w:color w:val="000000"/>
                <w:szCs w:val="20"/>
                <w:lang w:eastAsia="sl-SI"/>
              </w:rPr>
              <w:t>16.  Lokacija</w:t>
            </w:r>
          </w:p>
        </w:tc>
        <w:tc>
          <w:tcPr>
            <w:tcW w:w="1715" w:type="dxa"/>
            <w:tcBorders>
              <w:top w:val="nil"/>
              <w:left w:val="nil"/>
              <w:bottom w:val="nil"/>
              <w:right w:val="nil"/>
            </w:tcBorders>
            <w:noWrap/>
            <w:vAlign w:val="bottom"/>
            <w:hideMark/>
          </w:tcPr>
          <w:p w14:paraId="1D73C426"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D38A7E3"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18DB79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4C9B729" w14:textId="77777777" w:rsidR="002227E8" w:rsidRPr="00CE5F82" w:rsidRDefault="002227E8" w:rsidP="00CB15ED">
            <w:pPr>
              <w:jc w:val="left"/>
              <w:rPr>
                <w:rFonts w:ascii="Times New Roman" w:hAnsi="Times New Roman"/>
                <w:szCs w:val="20"/>
                <w:lang w:eastAsia="sl-SI"/>
              </w:rPr>
            </w:pPr>
          </w:p>
        </w:tc>
      </w:tr>
      <w:tr w:rsidR="002227E8" w:rsidRPr="00CE5F82" w14:paraId="78404E2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28FFECD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RUDNIK-DOLENJSKA CESTA 244 LJUBLJANA</w:t>
            </w:r>
          </w:p>
        </w:tc>
        <w:tc>
          <w:tcPr>
            <w:tcW w:w="1715" w:type="dxa"/>
            <w:tcBorders>
              <w:top w:val="single" w:sz="4" w:space="0" w:color="auto"/>
              <w:left w:val="nil"/>
              <w:bottom w:val="single" w:sz="4" w:space="0" w:color="auto"/>
              <w:right w:val="single" w:sz="4" w:space="0" w:color="auto"/>
            </w:tcBorders>
            <w:noWrap/>
            <w:vAlign w:val="center"/>
            <w:hideMark/>
          </w:tcPr>
          <w:p w14:paraId="7D2D3FC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BF5A3E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99E3F5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6F1E08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7B4654C2"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603DCB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6D37B76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1.211.555,82 €</w:t>
            </w:r>
          </w:p>
        </w:tc>
        <w:tc>
          <w:tcPr>
            <w:tcW w:w="1004" w:type="dxa"/>
            <w:tcBorders>
              <w:top w:val="nil"/>
              <w:left w:val="nil"/>
              <w:bottom w:val="single" w:sz="4" w:space="0" w:color="auto"/>
              <w:right w:val="single" w:sz="4" w:space="0" w:color="auto"/>
            </w:tcBorders>
            <w:noWrap/>
            <w:vAlign w:val="center"/>
            <w:hideMark/>
          </w:tcPr>
          <w:p w14:paraId="0D835FC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3FE37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996F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0B0EAD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42E8D2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8EA534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1.926,07 €</w:t>
            </w:r>
          </w:p>
        </w:tc>
        <w:tc>
          <w:tcPr>
            <w:tcW w:w="1004" w:type="dxa"/>
            <w:tcBorders>
              <w:top w:val="nil"/>
              <w:left w:val="nil"/>
              <w:bottom w:val="single" w:sz="4" w:space="0" w:color="auto"/>
              <w:right w:val="single" w:sz="4" w:space="0" w:color="auto"/>
            </w:tcBorders>
            <w:noWrap/>
            <w:vAlign w:val="center"/>
            <w:hideMark/>
          </w:tcPr>
          <w:p w14:paraId="708AC9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75C534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BF27CF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81B3A2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2E358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DC7C2A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1.926,07 €</w:t>
            </w:r>
          </w:p>
        </w:tc>
        <w:tc>
          <w:tcPr>
            <w:tcW w:w="1004" w:type="dxa"/>
            <w:tcBorders>
              <w:top w:val="nil"/>
              <w:left w:val="nil"/>
              <w:bottom w:val="single" w:sz="4" w:space="0" w:color="auto"/>
              <w:right w:val="single" w:sz="4" w:space="0" w:color="auto"/>
            </w:tcBorders>
            <w:noWrap/>
            <w:vAlign w:val="center"/>
            <w:hideMark/>
          </w:tcPr>
          <w:p w14:paraId="13832E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AAB0A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B1DA9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2E5F5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791E03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5253DB8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1.209.629,75 €</w:t>
            </w:r>
          </w:p>
        </w:tc>
        <w:tc>
          <w:tcPr>
            <w:tcW w:w="1004" w:type="dxa"/>
            <w:tcBorders>
              <w:top w:val="nil"/>
              <w:left w:val="nil"/>
              <w:bottom w:val="single" w:sz="4" w:space="0" w:color="auto"/>
              <w:right w:val="single" w:sz="4" w:space="0" w:color="auto"/>
            </w:tcBorders>
            <w:noWrap/>
            <w:vAlign w:val="center"/>
            <w:hideMark/>
          </w:tcPr>
          <w:p w14:paraId="761A78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09A37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45A09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326CBD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F0CD6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A97D35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1.013.739,71 €</w:t>
            </w:r>
          </w:p>
        </w:tc>
        <w:tc>
          <w:tcPr>
            <w:tcW w:w="1004" w:type="dxa"/>
            <w:tcBorders>
              <w:top w:val="nil"/>
              <w:left w:val="nil"/>
              <w:bottom w:val="single" w:sz="4" w:space="0" w:color="auto"/>
              <w:right w:val="single" w:sz="4" w:space="0" w:color="auto"/>
            </w:tcBorders>
            <w:noWrap/>
            <w:vAlign w:val="center"/>
            <w:hideMark/>
          </w:tcPr>
          <w:p w14:paraId="2D94F0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5D0BFB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457460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3EC08D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265F73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6CC95D6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195.890,04 €</w:t>
            </w:r>
          </w:p>
        </w:tc>
        <w:tc>
          <w:tcPr>
            <w:tcW w:w="1004" w:type="dxa"/>
            <w:tcBorders>
              <w:top w:val="nil"/>
              <w:left w:val="nil"/>
              <w:bottom w:val="single" w:sz="4" w:space="0" w:color="auto"/>
              <w:right w:val="single" w:sz="4" w:space="0" w:color="auto"/>
            </w:tcBorders>
            <w:noWrap/>
            <w:vAlign w:val="center"/>
            <w:hideMark/>
          </w:tcPr>
          <w:p w14:paraId="04113E9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49BF32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DCC5B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889E417" w14:textId="77777777" w:rsidTr="00CB15ED">
        <w:trPr>
          <w:trHeight w:val="250"/>
        </w:trPr>
        <w:tc>
          <w:tcPr>
            <w:tcW w:w="9406" w:type="dxa"/>
            <w:gridSpan w:val="5"/>
            <w:tcBorders>
              <w:top w:val="single" w:sz="4" w:space="0" w:color="auto"/>
              <w:left w:val="nil"/>
              <w:bottom w:val="nil"/>
              <w:right w:val="nil"/>
            </w:tcBorders>
            <w:noWrap/>
            <w:vAlign w:val="center"/>
            <w:hideMark/>
          </w:tcPr>
          <w:p w14:paraId="411B1F3B"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364DAD74" w14:textId="77777777" w:rsidTr="00CB15ED">
        <w:trPr>
          <w:trHeight w:val="250"/>
        </w:trPr>
        <w:tc>
          <w:tcPr>
            <w:tcW w:w="9406" w:type="dxa"/>
            <w:gridSpan w:val="5"/>
            <w:tcBorders>
              <w:top w:val="nil"/>
              <w:left w:val="nil"/>
              <w:bottom w:val="nil"/>
              <w:right w:val="nil"/>
            </w:tcBorders>
            <w:noWrap/>
            <w:vAlign w:val="center"/>
            <w:hideMark/>
          </w:tcPr>
          <w:p w14:paraId="6D000F0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7E4A0E03" w14:textId="77777777" w:rsidTr="00CB15ED">
        <w:trPr>
          <w:trHeight w:val="250"/>
        </w:trPr>
        <w:tc>
          <w:tcPr>
            <w:tcW w:w="9406" w:type="dxa"/>
            <w:gridSpan w:val="5"/>
            <w:tcBorders>
              <w:top w:val="nil"/>
              <w:left w:val="nil"/>
              <w:bottom w:val="nil"/>
              <w:right w:val="nil"/>
            </w:tcBorders>
            <w:noWrap/>
            <w:vAlign w:val="center"/>
            <w:hideMark/>
          </w:tcPr>
          <w:p w14:paraId="5D04053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6550A8B7" w14:textId="77777777" w:rsidTr="00CB15ED">
        <w:trPr>
          <w:trHeight w:val="250"/>
        </w:trPr>
        <w:tc>
          <w:tcPr>
            <w:tcW w:w="3510" w:type="dxa"/>
            <w:tcBorders>
              <w:top w:val="nil"/>
              <w:left w:val="nil"/>
              <w:bottom w:val="nil"/>
              <w:right w:val="nil"/>
            </w:tcBorders>
            <w:noWrap/>
            <w:vAlign w:val="bottom"/>
            <w:hideMark/>
          </w:tcPr>
          <w:p w14:paraId="7A0877E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1ECF1FF"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6A0CA11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18C1CCA"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7391E69" w14:textId="77777777" w:rsidR="002227E8" w:rsidRPr="00CE5F82" w:rsidRDefault="002227E8" w:rsidP="00CB15ED">
            <w:pPr>
              <w:jc w:val="left"/>
              <w:rPr>
                <w:rFonts w:ascii="Times New Roman" w:hAnsi="Times New Roman"/>
                <w:szCs w:val="20"/>
                <w:lang w:eastAsia="sl-SI"/>
              </w:rPr>
            </w:pPr>
          </w:p>
        </w:tc>
      </w:tr>
      <w:tr w:rsidR="002227E8" w:rsidRPr="00CE5F82" w14:paraId="44403FA8" w14:textId="77777777" w:rsidTr="00CB15ED">
        <w:trPr>
          <w:trHeight w:val="250"/>
        </w:trPr>
        <w:tc>
          <w:tcPr>
            <w:tcW w:w="3510" w:type="dxa"/>
            <w:tcBorders>
              <w:top w:val="nil"/>
              <w:left w:val="nil"/>
              <w:bottom w:val="nil"/>
              <w:right w:val="nil"/>
            </w:tcBorders>
            <w:noWrap/>
            <w:vAlign w:val="center"/>
            <w:hideMark/>
          </w:tcPr>
          <w:p w14:paraId="6265628C" w14:textId="77777777" w:rsidR="002227E8" w:rsidRPr="00CE5F82" w:rsidRDefault="002227E8" w:rsidP="00CB15ED">
            <w:pPr>
              <w:rPr>
                <w:rFonts w:cs="Arial"/>
                <w:color w:val="000000"/>
                <w:szCs w:val="20"/>
                <w:lang w:eastAsia="sl-SI"/>
              </w:rPr>
            </w:pPr>
            <w:r w:rsidRPr="00CE5F82">
              <w:rPr>
                <w:rFonts w:cs="Arial"/>
                <w:color w:val="000000"/>
                <w:szCs w:val="20"/>
                <w:lang w:eastAsia="sl-SI"/>
              </w:rPr>
              <w:t>17.  Lokacija</w:t>
            </w:r>
          </w:p>
        </w:tc>
        <w:tc>
          <w:tcPr>
            <w:tcW w:w="1715" w:type="dxa"/>
            <w:tcBorders>
              <w:top w:val="nil"/>
              <w:left w:val="nil"/>
              <w:bottom w:val="nil"/>
              <w:right w:val="nil"/>
            </w:tcBorders>
            <w:noWrap/>
            <w:vAlign w:val="bottom"/>
            <w:hideMark/>
          </w:tcPr>
          <w:p w14:paraId="66828E8A"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9A343B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76A69F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86F6345" w14:textId="77777777" w:rsidR="002227E8" w:rsidRPr="00CE5F82" w:rsidRDefault="002227E8" w:rsidP="00CB15ED">
            <w:pPr>
              <w:jc w:val="left"/>
              <w:rPr>
                <w:rFonts w:ascii="Times New Roman" w:hAnsi="Times New Roman"/>
                <w:szCs w:val="20"/>
                <w:lang w:eastAsia="sl-SI"/>
              </w:rPr>
            </w:pPr>
          </w:p>
        </w:tc>
      </w:tr>
      <w:tr w:rsidR="002227E8" w:rsidRPr="00CE5F82" w14:paraId="0155FF4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FD6F7F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STANOVANJE, LJUBLJANA</w:t>
            </w:r>
          </w:p>
        </w:tc>
        <w:tc>
          <w:tcPr>
            <w:tcW w:w="1715" w:type="dxa"/>
            <w:tcBorders>
              <w:top w:val="single" w:sz="4" w:space="0" w:color="auto"/>
              <w:left w:val="nil"/>
              <w:bottom w:val="single" w:sz="4" w:space="0" w:color="auto"/>
              <w:right w:val="single" w:sz="4" w:space="0" w:color="auto"/>
            </w:tcBorders>
            <w:noWrap/>
            <w:vAlign w:val="center"/>
            <w:hideMark/>
          </w:tcPr>
          <w:p w14:paraId="24F3495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452938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0EF3AAD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4ECF3E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18607D34"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B2EDAC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2F8CB10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132.278,78 €</w:t>
            </w:r>
          </w:p>
        </w:tc>
        <w:tc>
          <w:tcPr>
            <w:tcW w:w="1004" w:type="dxa"/>
            <w:tcBorders>
              <w:top w:val="nil"/>
              <w:left w:val="nil"/>
              <w:bottom w:val="single" w:sz="4" w:space="0" w:color="auto"/>
              <w:right w:val="single" w:sz="4" w:space="0" w:color="auto"/>
            </w:tcBorders>
            <w:noWrap/>
            <w:vAlign w:val="center"/>
            <w:hideMark/>
          </w:tcPr>
          <w:p w14:paraId="43714F6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D013D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3B456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0899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8AFFF91"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2EC490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5.457,92 €</w:t>
            </w:r>
          </w:p>
        </w:tc>
        <w:tc>
          <w:tcPr>
            <w:tcW w:w="1004" w:type="dxa"/>
            <w:tcBorders>
              <w:top w:val="nil"/>
              <w:left w:val="nil"/>
              <w:bottom w:val="single" w:sz="4" w:space="0" w:color="auto"/>
              <w:right w:val="single" w:sz="4" w:space="0" w:color="auto"/>
            </w:tcBorders>
            <w:noWrap/>
            <w:vAlign w:val="center"/>
            <w:hideMark/>
          </w:tcPr>
          <w:p w14:paraId="5DBB365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22161E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5B6C0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B137B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07320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7182C0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5.457,92 €</w:t>
            </w:r>
          </w:p>
        </w:tc>
        <w:tc>
          <w:tcPr>
            <w:tcW w:w="1004" w:type="dxa"/>
            <w:tcBorders>
              <w:top w:val="nil"/>
              <w:left w:val="nil"/>
              <w:bottom w:val="single" w:sz="4" w:space="0" w:color="auto"/>
              <w:right w:val="single" w:sz="4" w:space="0" w:color="auto"/>
            </w:tcBorders>
            <w:noWrap/>
            <w:vAlign w:val="bottom"/>
            <w:hideMark/>
          </w:tcPr>
          <w:p w14:paraId="255F27A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bottom"/>
            <w:hideMark/>
          </w:tcPr>
          <w:p w14:paraId="4E80C9D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3DCD3D3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284AA7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AB3938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62F0A9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126.820,86 €</w:t>
            </w:r>
          </w:p>
        </w:tc>
        <w:tc>
          <w:tcPr>
            <w:tcW w:w="1004" w:type="dxa"/>
            <w:tcBorders>
              <w:top w:val="nil"/>
              <w:left w:val="nil"/>
              <w:bottom w:val="single" w:sz="4" w:space="0" w:color="auto"/>
              <w:right w:val="single" w:sz="4" w:space="0" w:color="auto"/>
            </w:tcBorders>
            <w:noWrap/>
            <w:vAlign w:val="center"/>
            <w:hideMark/>
          </w:tcPr>
          <w:p w14:paraId="65B6226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75220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4B5EE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C1259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68D4A1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755F1AA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126.820,86 €</w:t>
            </w:r>
          </w:p>
        </w:tc>
        <w:tc>
          <w:tcPr>
            <w:tcW w:w="1004" w:type="dxa"/>
            <w:tcBorders>
              <w:top w:val="nil"/>
              <w:left w:val="nil"/>
              <w:bottom w:val="single" w:sz="4" w:space="0" w:color="auto"/>
              <w:right w:val="single" w:sz="4" w:space="0" w:color="auto"/>
            </w:tcBorders>
            <w:noWrap/>
            <w:vAlign w:val="center"/>
            <w:hideMark/>
          </w:tcPr>
          <w:p w14:paraId="5C8F815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0862CC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14218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1BBBC3F" w14:textId="77777777" w:rsidTr="00CB15ED">
        <w:trPr>
          <w:trHeight w:val="250"/>
        </w:trPr>
        <w:tc>
          <w:tcPr>
            <w:tcW w:w="3510" w:type="dxa"/>
            <w:tcBorders>
              <w:top w:val="nil"/>
              <w:left w:val="nil"/>
              <w:bottom w:val="nil"/>
              <w:right w:val="nil"/>
            </w:tcBorders>
            <w:noWrap/>
            <w:vAlign w:val="center"/>
            <w:hideMark/>
          </w:tcPr>
          <w:p w14:paraId="5FCCC283"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4D4F0AB5"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6C5AA9E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D34EF3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2C8F069" w14:textId="77777777" w:rsidR="002227E8" w:rsidRPr="00CE5F82" w:rsidRDefault="002227E8" w:rsidP="00CB15ED">
            <w:pPr>
              <w:jc w:val="left"/>
              <w:rPr>
                <w:rFonts w:ascii="Times New Roman" w:hAnsi="Times New Roman"/>
                <w:szCs w:val="20"/>
                <w:lang w:eastAsia="sl-SI"/>
              </w:rPr>
            </w:pPr>
          </w:p>
        </w:tc>
      </w:tr>
      <w:tr w:rsidR="002227E8" w:rsidRPr="00CE5F82" w14:paraId="236889C7" w14:textId="77777777" w:rsidTr="00CB15ED">
        <w:trPr>
          <w:trHeight w:val="250"/>
        </w:trPr>
        <w:tc>
          <w:tcPr>
            <w:tcW w:w="3510" w:type="dxa"/>
            <w:tcBorders>
              <w:top w:val="nil"/>
              <w:left w:val="nil"/>
              <w:bottom w:val="nil"/>
              <w:right w:val="nil"/>
            </w:tcBorders>
            <w:noWrap/>
            <w:vAlign w:val="center"/>
            <w:hideMark/>
          </w:tcPr>
          <w:p w14:paraId="6A317707" w14:textId="77777777" w:rsidR="002227E8" w:rsidRPr="00CE5F82" w:rsidRDefault="002227E8" w:rsidP="00CB15ED">
            <w:pPr>
              <w:rPr>
                <w:rFonts w:cs="Arial"/>
                <w:color w:val="000000"/>
                <w:szCs w:val="20"/>
                <w:lang w:eastAsia="sl-SI"/>
              </w:rPr>
            </w:pPr>
            <w:r w:rsidRPr="00CE5F82">
              <w:rPr>
                <w:rFonts w:cs="Arial"/>
                <w:color w:val="000000"/>
                <w:szCs w:val="20"/>
                <w:lang w:eastAsia="sl-SI"/>
              </w:rPr>
              <w:t>18.  Lokacija</w:t>
            </w:r>
          </w:p>
        </w:tc>
        <w:tc>
          <w:tcPr>
            <w:tcW w:w="1715" w:type="dxa"/>
            <w:tcBorders>
              <w:top w:val="nil"/>
              <w:left w:val="nil"/>
              <w:bottom w:val="nil"/>
              <w:right w:val="nil"/>
            </w:tcBorders>
            <w:noWrap/>
            <w:vAlign w:val="bottom"/>
            <w:hideMark/>
          </w:tcPr>
          <w:p w14:paraId="06B045F3"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3783F2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71BF77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6F15576" w14:textId="77777777" w:rsidR="002227E8" w:rsidRPr="00CE5F82" w:rsidRDefault="002227E8" w:rsidP="00CB15ED">
            <w:pPr>
              <w:jc w:val="left"/>
              <w:rPr>
                <w:rFonts w:ascii="Times New Roman" w:hAnsi="Times New Roman"/>
                <w:szCs w:val="20"/>
                <w:lang w:eastAsia="sl-SI"/>
              </w:rPr>
            </w:pPr>
          </w:p>
        </w:tc>
      </w:tr>
      <w:tr w:rsidR="002227E8" w:rsidRPr="00CE5F82" w14:paraId="21E7FA3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C7A5F2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STUDIO (IN DEPO) MADŽ., KRANJČEVA 10, LENDAVA</w:t>
            </w:r>
          </w:p>
        </w:tc>
        <w:tc>
          <w:tcPr>
            <w:tcW w:w="1715" w:type="dxa"/>
            <w:tcBorders>
              <w:top w:val="single" w:sz="4" w:space="0" w:color="auto"/>
              <w:left w:val="nil"/>
              <w:bottom w:val="single" w:sz="4" w:space="0" w:color="auto"/>
              <w:right w:val="single" w:sz="4" w:space="0" w:color="auto"/>
            </w:tcBorders>
            <w:noWrap/>
            <w:vAlign w:val="center"/>
            <w:hideMark/>
          </w:tcPr>
          <w:p w14:paraId="7DA1160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7D834F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C7490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0ED5248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7280D5DE"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5B778E70"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4A032D6"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2.957.789,14 €</w:t>
            </w:r>
          </w:p>
        </w:tc>
        <w:tc>
          <w:tcPr>
            <w:tcW w:w="1004" w:type="dxa"/>
            <w:tcBorders>
              <w:top w:val="nil"/>
              <w:left w:val="nil"/>
              <w:bottom w:val="single" w:sz="4" w:space="0" w:color="auto"/>
              <w:right w:val="single" w:sz="4" w:space="0" w:color="auto"/>
            </w:tcBorders>
            <w:noWrap/>
            <w:vAlign w:val="center"/>
            <w:hideMark/>
          </w:tcPr>
          <w:p w14:paraId="60CAEE8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42E2A2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14FE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32DE17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999118"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456031D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618,17 €</w:t>
            </w:r>
          </w:p>
        </w:tc>
        <w:tc>
          <w:tcPr>
            <w:tcW w:w="1004" w:type="dxa"/>
            <w:tcBorders>
              <w:top w:val="nil"/>
              <w:left w:val="nil"/>
              <w:bottom w:val="single" w:sz="4" w:space="0" w:color="auto"/>
              <w:right w:val="single" w:sz="4" w:space="0" w:color="auto"/>
            </w:tcBorders>
            <w:noWrap/>
            <w:vAlign w:val="center"/>
            <w:hideMark/>
          </w:tcPr>
          <w:p w14:paraId="1664E3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767D4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4F02D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52A1F3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22FF58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4EC72E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618,17 €</w:t>
            </w:r>
          </w:p>
        </w:tc>
        <w:tc>
          <w:tcPr>
            <w:tcW w:w="1004" w:type="dxa"/>
            <w:tcBorders>
              <w:top w:val="nil"/>
              <w:left w:val="nil"/>
              <w:bottom w:val="single" w:sz="4" w:space="0" w:color="auto"/>
              <w:right w:val="single" w:sz="4" w:space="0" w:color="auto"/>
            </w:tcBorders>
            <w:noWrap/>
            <w:vAlign w:val="center"/>
            <w:hideMark/>
          </w:tcPr>
          <w:p w14:paraId="6E00B6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C642BE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9F4F3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B2A159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FB68CE"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F05DB0"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1.358.044,06 €</w:t>
            </w:r>
          </w:p>
        </w:tc>
        <w:tc>
          <w:tcPr>
            <w:tcW w:w="1004" w:type="dxa"/>
            <w:tcBorders>
              <w:top w:val="nil"/>
              <w:left w:val="nil"/>
              <w:bottom w:val="single" w:sz="4" w:space="0" w:color="auto"/>
              <w:right w:val="single" w:sz="4" w:space="0" w:color="auto"/>
            </w:tcBorders>
            <w:noWrap/>
            <w:vAlign w:val="center"/>
            <w:hideMark/>
          </w:tcPr>
          <w:p w14:paraId="1E46DAE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F4922C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3C798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03227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88C13DC"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0E2A103"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1.132.923,60 €</w:t>
            </w:r>
          </w:p>
        </w:tc>
        <w:tc>
          <w:tcPr>
            <w:tcW w:w="1004" w:type="dxa"/>
            <w:tcBorders>
              <w:top w:val="nil"/>
              <w:left w:val="nil"/>
              <w:bottom w:val="single" w:sz="4" w:space="0" w:color="auto"/>
              <w:right w:val="single" w:sz="4" w:space="0" w:color="auto"/>
            </w:tcBorders>
            <w:noWrap/>
            <w:vAlign w:val="center"/>
            <w:hideMark/>
          </w:tcPr>
          <w:p w14:paraId="1147AB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58B75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22CEAA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AE8031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11DA5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AF3398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225.120,46 €</w:t>
            </w:r>
          </w:p>
        </w:tc>
        <w:tc>
          <w:tcPr>
            <w:tcW w:w="1004" w:type="dxa"/>
            <w:tcBorders>
              <w:top w:val="nil"/>
              <w:left w:val="nil"/>
              <w:bottom w:val="single" w:sz="4" w:space="0" w:color="auto"/>
              <w:right w:val="single" w:sz="4" w:space="0" w:color="auto"/>
            </w:tcBorders>
            <w:noWrap/>
            <w:vAlign w:val="center"/>
            <w:hideMark/>
          </w:tcPr>
          <w:p w14:paraId="4FF24F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DF2E7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9BED3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D56E7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1CC48D9"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25139A7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1.599.126,91 €</w:t>
            </w:r>
          </w:p>
        </w:tc>
        <w:tc>
          <w:tcPr>
            <w:tcW w:w="1004" w:type="dxa"/>
            <w:tcBorders>
              <w:top w:val="nil"/>
              <w:left w:val="nil"/>
              <w:bottom w:val="single" w:sz="4" w:space="0" w:color="auto"/>
              <w:right w:val="single" w:sz="4" w:space="0" w:color="auto"/>
            </w:tcBorders>
            <w:noWrap/>
            <w:vAlign w:val="center"/>
            <w:hideMark/>
          </w:tcPr>
          <w:p w14:paraId="7C1924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B8779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73BF29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7B3021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FC3B4D"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E7BD1E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1.599.126,91 €</w:t>
            </w:r>
          </w:p>
        </w:tc>
        <w:tc>
          <w:tcPr>
            <w:tcW w:w="1004" w:type="dxa"/>
            <w:tcBorders>
              <w:top w:val="nil"/>
              <w:left w:val="nil"/>
              <w:bottom w:val="single" w:sz="4" w:space="0" w:color="auto"/>
              <w:right w:val="single" w:sz="4" w:space="0" w:color="auto"/>
            </w:tcBorders>
            <w:noWrap/>
            <w:vAlign w:val="center"/>
            <w:hideMark/>
          </w:tcPr>
          <w:p w14:paraId="3F30C8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D93AB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52717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4A9CB5" w14:textId="77777777" w:rsidTr="00CB15ED">
        <w:trPr>
          <w:trHeight w:val="250"/>
        </w:trPr>
        <w:tc>
          <w:tcPr>
            <w:tcW w:w="9406" w:type="dxa"/>
            <w:gridSpan w:val="5"/>
            <w:tcBorders>
              <w:top w:val="single" w:sz="4" w:space="0" w:color="auto"/>
              <w:left w:val="nil"/>
              <w:bottom w:val="nil"/>
              <w:right w:val="nil"/>
            </w:tcBorders>
            <w:noWrap/>
            <w:vAlign w:val="center"/>
            <w:hideMark/>
          </w:tcPr>
          <w:p w14:paraId="6963BCB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59BF13A9" w14:textId="77777777" w:rsidTr="00CB15ED">
        <w:trPr>
          <w:trHeight w:val="250"/>
        </w:trPr>
        <w:tc>
          <w:tcPr>
            <w:tcW w:w="9406" w:type="dxa"/>
            <w:gridSpan w:val="5"/>
            <w:tcBorders>
              <w:top w:val="nil"/>
              <w:left w:val="nil"/>
              <w:bottom w:val="nil"/>
              <w:right w:val="nil"/>
            </w:tcBorders>
            <w:noWrap/>
            <w:vAlign w:val="center"/>
            <w:hideMark/>
          </w:tcPr>
          <w:p w14:paraId="736A8D6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BA2E5F2" w14:textId="77777777" w:rsidTr="00CB15ED">
        <w:trPr>
          <w:trHeight w:val="250"/>
        </w:trPr>
        <w:tc>
          <w:tcPr>
            <w:tcW w:w="9406" w:type="dxa"/>
            <w:gridSpan w:val="5"/>
            <w:tcBorders>
              <w:top w:val="nil"/>
              <w:left w:val="nil"/>
              <w:bottom w:val="nil"/>
              <w:right w:val="nil"/>
            </w:tcBorders>
            <w:noWrap/>
            <w:vAlign w:val="center"/>
            <w:hideMark/>
          </w:tcPr>
          <w:p w14:paraId="12622E9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FCDDF14" w14:textId="77777777" w:rsidTr="00CB15ED">
        <w:trPr>
          <w:trHeight w:val="250"/>
        </w:trPr>
        <w:tc>
          <w:tcPr>
            <w:tcW w:w="3510" w:type="dxa"/>
            <w:tcBorders>
              <w:top w:val="nil"/>
              <w:left w:val="nil"/>
              <w:bottom w:val="nil"/>
              <w:right w:val="nil"/>
            </w:tcBorders>
            <w:noWrap/>
            <w:vAlign w:val="center"/>
            <w:hideMark/>
          </w:tcPr>
          <w:p w14:paraId="135C5580"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5848C82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7B33199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268BF9E"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78BF8A0" w14:textId="77777777" w:rsidR="002227E8" w:rsidRPr="00CE5F82" w:rsidRDefault="002227E8" w:rsidP="00CB15ED">
            <w:pPr>
              <w:jc w:val="left"/>
              <w:rPr>
                <w:rFonts w:ascii="Times New Roman" w:hAnsi="Times New Roman"/>
                <w:szCs w:val="20"/>
                <w:lang w:eastAsia="sl-SI"/>
              </w:rPr>
            </w:pPr>
          </w:p>
        </w:tc>
      </w:tr>
      <w:tr w:rsidR="002227E8" w:rsidRPr="00CE5F82" w14:paraId="4009A8CD" w14:textId="77777777" w:rsidTr="00CB15ED">
        <w:trPr>
          <w:trHeight w:val="250"/>
        </w:trPr>
        <w:tc>
          <w:tcPr>
            <w:tcW w:w="3510" w:type="dxa"/>
            <w:tcBorders>
              <w:top w:val="nil"/>
              <w:left w:val="nil"/>
              <w:bottom w:val="nil"/>
              <w:right w:val="nil"/>
            </w:tcBorders>
            <w:noWrap/>
            <w:vAlign w:val="center"/>
            <w:hideMark/>
          </w:tcPr>
          <w:p w14:paraId="67F3CAA5" w14:textId="77777777" w:rsidR="002227E8" w:rsidRPr="00CE5F82" w:rsidRDefault="002227E8" w:rsidP="00CB15ED">
            <w:pPr>
              <w:rPr>
                <w:rFonts w:cs="Arial"/>
                <w:color w:val="000000"/>
                <w:szCs w:val="20"/>
                <w:lang w:eastAsia="sl-SI"/>
              </w:rPr>
            </w:pPr>
            <w:r w:rsidRPr="00CE5F82">
              <w:rPr>
                <w:rFonts w:cs="Arial"/>
                <w:color w:val="000000"/>
                <w:szCs w:val="20"/>
                <w:lang w:eastAsia="sl-SI"/>
              </w:rPr>
              <w:t>19.  Lokacija</w:t>
            </w:r>
          </w:p>
        </w:tc>
        <w:tc>
          <w:tcPr>
            <w:tcW w:w="1715" w:type="dxa"/>
            <w:tcBorders>
              <w:top w:val="nil"/>
              <w:left w:val="nil"/>
              <w:bottom w:val="nil"/>
              <w:right w:val="nil"/>
            </w:tcBorders>
            <w:noWrap/>
            <w:vAlign w:val="bottom"/>
            <w:hideMark/>
          </w:tcPr>
          <w:p w14:paraId="0EB2079E"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5EDAEC8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FB1A0E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C75D8C4" w14:textId="77777777" w:rsidR="002227E8" w:rsidRPr="00CE5F82" w:rsidRDefault="002227E8" w:rsidP="00CB15ED">
            <w:pPr>
              <w:jc w:val="left"/>
              <w:rPr>
                <w:rFonts w:ascii="Times New Roman" w:hAnsi="Times New Roman"/>
                <w:szCs w:val="20"/>
                <w:lang w:eastAsia="sl-SI"/>
              </w:rPr>
            </w:pPr>
          </w:p>
        </w:tc>
      </w:tr>
      <w:tr w:rsidR="002227E8" w:rsidRPr="00CE5F82" w14:paraId="286AB155"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4D9D92E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TRUBARJEVA, LJUBLJANA</w:t>
            </w:r>
          </w:p>
        </w:tc>
        <w:tc>
          <w:tcPr>
            <w:tcW w:w="1715" w:type="dxa"/>
            <w:tcBorders>
              <w:top w:val="single" w:sz="4" w:space="0" w:color="auto"/>
              <w:left w:val="nil"/>
              <w:bottom w:val="single" w:sz="4" w:space="0" w:color="auto"/>
              <w:right w:val="single" w:sz="4" w:space="0" w:color="auto"/>
            </w:tcBorders>
            <w:noWrap/>
            <w:vAlign w:val="center"/>
            <w:hideMark/>
          </w:tcPr>
          <w:p w14:paraId="31192D8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DF4D28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43CBB1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8E2307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201DEA7"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2021CAC5"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4B6CA695"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606.170,23 €</w:t>
            </w:r>
          </w:p>
        </w:tc>
        <w:tc>
          <w:tcPr>
            <w:tcW w:w="1004" w:type="dxa"/>
            <w:tcBorders>
              <w:top w:val="nil"/>
              <w:left w:val="nil"/>
              <w:bottom w:val="single" w:sz="4" w:space="0" w:color="auto"/>
              <w:right w:val="single" w:sz="4" w:space="0" w:color="auto"/>
            </w:tcBorders>
            <w:noWrap/>
            <w:vAlign w:val="center"/>
            <w:hideMark/>
          </w:tcPr>
          <w:p w14:paraId="223F72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7221AA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661A0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9EEB5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CC7919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F2967C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395,58 €</w:t>
            </w:r>
          </w:p>
        </w:tc>
        <w:tc>
          <w:tcPr>
            <w:tcW w:w="1004" w:type="dxa"/>
            <w:tcBorders>
              <w:top w:val="nil"/>
              <w:left w:val="nil"/>
              <w:bottom w:val="single" w:sz="4" w:space="0" w:color="auto"/>
              <w:right w:val="single" w:sz="4" w:space="0" w:color="auto"/>
            </w:tcBorders>
            <w:noWrap/>
            <w:vAlign w:val="center"/>
            <w:hideMark/>
          </w:tcPr>
          <w:p w14:paraId="727E5A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46CCA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C96CF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FE21FF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BB77B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913DE2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395,58 €</w:t>
            </w:r>
          </w:p>
        </w:tc>
        <w:tc>
          <w:tcPr>
            <w:tcW w:w="1004" w:type="dxa"/>
            <w:tcBorders>
              <w:top w:val="nil"/>
              <w:left w:val="nil"/>
              <w:bottom w:val="single" w:sz="4" w:space="0" w:color="auto"/>
              <w:right w:val="single" w:sz="4" w:space="0" w:color="auto"/>
            </w:tcBorders>
            <w:noWrap/>
            <w:vAlign w:val="center"/>
            <w:hideMark/>
          </w:tcPr>
          <w:p w14:paraId="5A3E50B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3AC42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291010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1E038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0F15B8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518CE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291.951,68 €</w:t>
            </w:r>
          </w:p>
        </w:tc>
        <w:tc>
          <w:tcPr>
            <w:tcW w:w="1004" w:type="dxa"/>
            <w:tcBorders>
              <w:top w:val="nil"/>
              <w:left w:val="nil"/>
              <w:bottom w:val="single" w:sz="4" w:space="0" w:color="auto"/>
              <w:right w:val="single" w:sz="4" w:space="0" w:color="auto"/>
            </w:tcBorders>
            <w:noWrap/>
            <w:vAlign w:val="center"/>
            <w:hideMark/>
          </w:tcPr>
          <w:p w14:paraId="5198717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0457E0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00BB4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462DB0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7A900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2F581D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273.869,58 €</w:t>
            </w:r>
          </w:p>
        </w:tc>
        <w:tc>
          <w:tcPr>
            <w:tcW w:w="1004" w:type="dxa"/>
            <w:tcBorders>
              <w:top w:val="nil"/>
              <w:left w:val="nil"/>
              <w:bottom w:val="single" w:sz="4" w:space="0" w:color="auto"/>
              <w:right w:val="single" w:sz="4" w:space="0" w:color="auto"/>
            </w:tcBorders>
            <w:noWrap/>
            <w:vAlign w:val="center"/>
            <w:hideMark/>
          </w:tcPr>
          <w:p w14:paraId="6F83E32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31AD861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8FEDCA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066F3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F78E9B8"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4CAAF35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18.082,10 €</w:t>
            </w:r>
          </w:p>
        </w:tc>
        <w:tc>
          <w:tcPr>
            <w:tcW w:w="1004" w:type="dxa"/>
            <w:tcBorders>
              <w:top w:val="nil"/>
              <w:left w:val="nil"/>
              <w:bottom w:val="single" w:sz="4" w:space="0" w:color="auto"/>
              <w:right w:val="single" w:sz="4" w:space="0" w:color="auto"/>
            </w:tcBorders>
            <w:noWrap/>
            <w:vAlign w:val="center"/>
            <w:hideMark/>
          </w:tcPr>
          <w:p w14:paraId="55460C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7B5F1C8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D769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210D56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E4DEC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1435DA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313.822,97 €</w:t>
            </w:r>
          </w:p>
        </w:tc>
        <w:tc>
          <w:tcPr>
            <w:tcW w:w="1004" w:type="dxa"/>
            <w:tcBorders>
              <w:top w:val="nil"/>
              <w:left w:val="nil"/>
              <w:bottom w:val="single" w:sz="4" w:space="0" w:color="auto"/>
              <w:right w:val="single" w:sz="4" w:space="0" w:color="auto"/>
            </w:tcBorders>
            <w:noWrap/>
            <w:vAlign w:val="center"/>
            <w:hideMark/>
          </w:tcPr>
          <w:p w14:paraId="106D60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F0CD6B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A96B0F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3A59B5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AD7445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F66278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313.822,97 €</w:t>
            </w:r>
          </w:p>
        </w:tc>
        <w:tc>
          <w:tcPr>
            <w:tcW w:w="1004" w:type="dxa"/>
            <w:tcBorders>
              <w:top w:val="nil"/>
              <w:left w:val="nil"/>
              <w:bottom w:val="single" w:sz="4" w:space="0" w:color="auto"/>
              <w:right w:val="single" w:sz="4" w:space="0" w:color="auto"/>
            </w:tcBorders>
            <w:noWrap/>
            <w:vAlign w:val="center"/>
            <w:hideMark/>
          </w:tcPr>
          <w:p w14:paraId="1D0769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0630B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AEB6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AE4DB7A" w14:textId="77777777" w:rsidTr="00CB15ED">
        <w:trPr>
          <w:trHeight w:val="250"/>
        </w:trPr>
        <w:tc>
          <w:tcPr>
            <w:tcW w:w="9406" w:type="dxa"/>
            <w:gridSpan w:val="5"/>
            <w:tcBorders>
              <w:top w:val="single" w:sz="4" w:space="0" w:color="auto"/>
              <w:left w:val="nil"/>
              <w:bottom w:val="nil"/>
              <w:right w:val="nil"/>
            </w:tcBorders>
            <w:noWrap/>
            <w:vAlign w:val="center"/>
            <w:hideMark/>
          </w:tcPr>
          <w:p w14:paraId="334576A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971CA3B" w14:textId="77777777" w:rsidTr="00CB15ED">
        <w:trPr>
          <w:trHeight w:val="250"/>
        </w:trPr>
        <w:tc>
          <w:tcPr>
            <w:tcW w:w="9406" w:type="dxa"/>
            <w:gridSpan w:val="5"/>
            <w:tcBorders>
              <w:top w:val="nil"/>
              <w:left w:val="nil"/>
              <w:bottom w:val="nil"/>
              <w:right w:val="nil"/>
            </w:tcBorders>
            <w:noWrap/>
            <w:vAlign w:val="center"/>
            <w:hideMark/>
          </w:tcPr>
          <w:p w14:paraId="08C49AC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C311380" w14:textId="77777777" w:rsidTr="00CB15ED">
        <w:trPr>
          <w:trHeight w:val="250"/>
        </w:trPr>
        <w:tc>
          <w:tcPr>
            <w:tcW w:w="3510" w:type="dxa"/>
            <w:tcBorders>
              <w:top w:val="nil"/>
              <w:left w:val="nil"/>
              <w:bottom w:val="nil"/>
              <w:right w:val="nil"/>
            </w:tcBorders>
            <w:noWrap/>
            <w:vAlign w:val="center"/>
            <w:hideMark/>
          </w:tcPr>
          <w:p w14:paraId="1D683DC2"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43160CEC"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3FFAA49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D88C2B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2A2D779" w14:textId="77777777" w:rsidR="002227E8" w:rsidRPr="00CE5F82" w:rsidRDefault="002227E8" w:rsidP="00CB15ED">
            <w:pPr>
              <w:jc w:val="left"/>
              <w:rPr>
                <w:rFonts w:ascii="Times New Roman" w:hAnsi="Times New Roman"/>
                <w:szCs w:val="20"/>
                <w:lang w:eastAsia="sl-SI"/>
              </w:rPr>
            </w:pPr>
          </w:p>
        </w:tc>
      </w:tr>
      <w:tr w:rsidR="002227E8" w:rsidRPr="00CE5F82" w14:paraId="3F91DB3E" w14:textId="77777777" w:rsidTr="00CB15ED">
        <w:trPr>
          <w:trHeight w:val="250"/>
        </w:trPr>
        <w:tc>
          <w:tcPr>
            <w:tcW w:w="3510" w:type="dxa"/>
            <w:tcBorders>
              <w:top w:val="nil"/>
              <w:left w:val="nil"/>
              <w:bottom w:val="nil"/>
              <w:right w:val="nil"/>
            </w:tcBorders>
            <w:noWrap/>
            <w:vAlign w:val="center"/>
            <w:hideMark/>
          </w:tcPr>
          <w:p w14:paraId="11C5E77A"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20.  Lokacija</w:t>
            </w:r>
          </w:p>
        </w:tc>
        <w:tc>
          <w:tcPr>
            <w:tcW w:w="1715" w:type="dxa"/>
            <w:tcBorders>
              <w:top w:val="nil"/>
              <w:left w:val="nil"/>
              <w:bottom w:val="nil"/>
              <w:right w:val="nil"/>
            </w:tcBorders>
            <w:noWrap/>
            <w:vAlign w:val="bottom"/>
            <w:hideMark/>
          </w:tcPr>
          <w:p w14:paraId="704DDBD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5F844A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06EFB02"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CA0600E" w14:textId="77777777" w:rsidR="002227E8" w:rsidRPr="00CE5F82" w:rsidRDefault="002227E8" w:rsidP="00CB15ED">
            <w:pPr>
              <w:jc w:val="left"/>
              <w:rPr>
                <w:rFonts w:ascii="Times New Roman" w:hAnsi="Times New Roman"/>
                <w:szCs w:val="20"/>
                <w:lang w:eastAsia="sl-SI"/>
              </w:rPr>
            </w:pPr>
          </w:p>
        </w:tc>
      </w:tr>
      <w:tr w:rsidR="002227E8" w:rsidRPr="00CE5F82" w14:paraId="2B918289"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5994B16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TUNELI (INŠTALACIJA V TUNELIH PO SLO)</w:t>
            </w:r>
          </w:p>
        </w:tc>
        <w:tc>
          <w:tcPr>
            <w:tcW w:w="1715" w:type="dxa"/>
            <w:tcBorders>
              <w:top w:val="single" w:sz="4" w:space="0" w:color="auto"/>
              <w:left w:val="nil"/>
              <w:bottom w:val="single" w:sz="4" w:space="0" w:color="auto"/>
              <w:right w:val="single" w:sz="4" w:space="0" w:color="auto"/>
            </w:tcBorders>
            <w:noWrap/>
            <w:vAlign w:val="center"/>
            <w:hideMark/>
          </w:tcPr>
          <w:p w14:paraId="38670BD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43D48B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1E1C3F2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CAF490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63C148C"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849985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65070A"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60CBB3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1A55CB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FE318D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875077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49ECFF26"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OPREMA OS</w:t>
            </w:r>
          </w:p>
        </w:tc>
        <w:tc>
          <w:tcPr>
            <w:tcW w:w="1715" w:type="dxa"/>
            <w:tcBorders>
              <w:top w:val="nil"/>
              <w:left w:val="nil"/>
              <w:bottom w:val="single" w:sz="4" w:space="0" w:color="auto"/>
              <w:right w:val="single" w:sz="4" w:space="0" w:color="auto"/>
            </w:tcBorders>
            <w:noWrap/>
            <w:vAlign w:val="bottom"/>
            <w:hideMark/>
          </w:tcPr>
          <w:p w14:paraId="240528C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74FB0B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DFCB9F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769D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C6C99F6" w14:textId="77777777" w:rsidTr="00CB15ED">
        <w:trPr>
          <w:trHeight w:val="250"/>
        </w:trPr>
        <w:tc>
          <w:tcPr>
            <w:tcW w:w="3510" w:type="dxa"/>
            <w:tcBorders>
              <w:top w:val="nil"/>
              <w:left w:val="single" w:sz="4" w:space="0" w:color="auto"/>
              <w:bottom w:val="single" w:sz="4" w:space="0" w:color="auto"/>
              <w:right w:val="single" w:sz="4" w:space="0" w:color="auto"/>
            </w:tcBorders>
            <w:noWrap/>
            <w:vAlign w:val="bottom"/>
            <w:hideMark/>
          </w:tcPr>
          <w:p w14:paraId="7CAD56F2"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do 31. 12. 2017</w:t>
            </w:r>
          </w:p>
        </w:tc>
        <w:tc>
          <w:tcPr>
            <w:tcW w:w="1715" w:type="dxa"/>
            <w:tcBorders>
              <w:top w:val="nil"/>
              <w:left w:val="nil"/>
              <w:bottom w:val="single" w:sz="4" w:space="0" w:color="auto"/>
              <w:right w:val="single" w:sz="4" w:space="0" w:color="auto"/>
            </w:tcBorders>
            <w:noWrap/>
            <w:vAlign w:val="bottom"/>
            <w:hideMark/>
          </w:tcPr>
          <w:p w14:paraId="20ED6A84"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4F1C13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31D90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04B865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3D24D1" w14:textId="77777777" w:rsidTr="00CB15ED">
        <w:trPr>
          <w:trHeight w:val="250"/>
        </w:trPr>
        <w:tc>
          <w:tcPr>
            <w:tcW w:w="9406" w:type="dxa"/>
            <w:gridSpan w:val="5"/>
            <w:tcBorders>
              <w:top w:val="single" w:sz="4" w:space="0" w:color="auto"/>
              <w:left w:val="nil"/>
              <w:bottom w:val="nil"/>
              <w:right w:val="nil"/>
            </w:tcBorders>
            <w:noWrap/>
            <w:vAlign w:val="center"/>
            <w:hideMark/>
          </w:tcPr>
          <w:p w14:paraId="3D5B364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1D65539" w14:textId="77777777" w:rsidTr="00CB15ED">
        <w:trPr>
          <w:trHeight w:val="250"/>
        </w:trPr>
        <w:tc>
          <w:tcPr>
            <w:tcW w:w="9406" w:type="dxa"/>
            <w:gridSpan w:val="5"/>
            <w:tcBorders>
              <w:top w:val="nil"/>
              <w:left w:val="nil"/>
              <w:bottom w:val="nil"/>
              <w:right w:val="nil"/>
            </w:tcBorders>
            <w:noWrap/>
            <w:vAlign w:val="center"/>
            <w:hideMark/>
          </w:tcPr>
          <w:p w14:paraId="17BA518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0CB44B77" w14:textId="77777777" w:rsidTr="00CB15ED">
        <w:trPr>
          <w:trHeight w:val="250"/>
        </w:trPr>
        <w:tc>
          <w:tcPr>
            <w:tcW w:w="3510" w:type="dxa"/>
            <w:tcBorders>
              <w:top w:val="nil"/>
              <w:left w:val="nil"/>
              <w:bottom w:val="nil"/>
              <w:right w:val="nil"/>
            </w:tcBorders>
            <w:noWrap/>
            <w:vAlign w:val="center"/>
            <w:hideMark/>
          </w:tcPr>
          <w:p w14:paraId="769059D9"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AD3DA7D"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4C719C3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D83BE2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222D0E3" w14:textId="77777777" w:rsidR="002227E8" w:rsidRPr="00CE5F82" w:rsidRDefault="002227E8" w:rsidP="00CB15ED">
            <w:pPr>
              <w:jc w:val="left"/>
              <w:rPr>
                <w:rFonts w:ascii="Times New Roman" w:hAnsi="Times New Roman"/>
                <w:szCs w:val="20"/>
                <w:lang w:eastAsia="sl-SI"/>
              </w:rPr>
            </w:pPr>
          </w:p>
        </w:tc>
      </w:tr>
      <w:tr w:rsidR="002227E8" w:rsidRPr="00CE5F82" w14:paraId="0D04039B" w14:textId="77777777" w:rsidTr="00CB15ED">
        <w:trPr>
          <w:trHeight w:val="250"/>
        </w:trPr>
        <w:tc>
          <w:tcPr>
            <w:tcW w:w="3510" w:type="dxa"/>
            <w:tcBorders>
              <w:top w:val="nil"/>
              <w:left w:val="nil"/>
              <w:bottom w:val="nil"/>
              <w:right w:val="nil"/>
            </w:tcBorders>
            <w:noWrap/>
            <w:vAlign w:val="center"/>
            <w:hideMark/>
          </w:tcPr>
          <w:p w14:paraId="7BBFD425" w14:textId="77777777" w:rsidR="002227E8" w:rsidRPr="00CE5F82" w:rsidRDefault="002227E8" w:rsidP="00CB15ED">
            <w:pPr>
              <w:rPr>
                <w:rFonts w:cs="Arial"/>
                <w:color w:val="000000"/>
                <w:szCs w:val="20"/>
                <w:lang w:eastAsia="sl-SI"/>
              </w:rPr>
            </w:pPr>
            <w:r w:rsidRPr="00CE5F82">
              <w:rPr>
                <w:rFonts w:cs="Arial"/>
                <w:color w:val="000000"/>
                <w:szCs w:val="20"/>
                <w:lang w:eastAsia="sl-SI"/>
              </w:rPr>
              <w:t>21.  Lokacija</w:t>
            </w:r>
          </w:p>
        </w:tc>
        <w:tc>
          <w:tcPr>
            <w:tcW w:w="1715" w:type="dxa"/>
            <w:tcBorders>
              <w:top w:val="nil"/>
              <w:left w:val="nil"/>
              <w:bottom w:val="nil"/>
              <w:right w:val="nil"/>
            </w:tcBorders>
            <w:noWrap/>
            <w:vAlign w:val="bottom"/>
            <w:hideMark/>
          </w:tcPr>
          <w:p w14:paraId="093A7DF4"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3FEC133"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F4686E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FB27A20" w14:textId="77777777" w:rsidR="002227E8" w:rsidRPr="00CE5F82" w:rsidRDefault="002227E8" w:rsidP="00CB15ED">
            <w:pPr>
              <w:jc w:val="left"/>
              <w:rPr>
                <w:rFonts w:ascii="Times New Roman" w:hAnsi="Times New Roman"/>
                <w:szCs w:val="20"/>
                <w:lang w:eastAsia="sl-SI"/>
              </w:rPr>
            </w:pPr>
          </w:p>
        </w:tc>
      </w:tr>
      <w:tr w:rsidR="002227E8" w:rsidRPr="00CE5F82" w14:paraId="7587CC17"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E0B0CF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TV KOPER OF 12, KOPER</w:t>
            </w:r>
          </w:p>
        </w:tc>
        <w:tc>
          <w:tcPr>
            <w:tcW w:w="1715" w:type="dxa"/>
            <w:tcBorders>
              <w:top w:val="single" w:sz="4" w:space="0" w:color="auto"/>
              <w:left w:val="nil"/>
              <w:bottom w:val="single" w:sz="4" w:space="0" w:color="auto"/>
              <w:right w:val="single" w:sz="4" w:space="0" w:color="auto"/>
            </w:tcBorders>
            <w:noWrap/>
            <w:vAlign w:val="center"/>
            <w:hideMark/>
          </w:tcPr>
          <w:p w14:paraId="38FCB69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1F5C9D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D4D617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7CA232E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A02B31C"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5AD7814"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AE47C7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10.574.429,91 €</w:t>
            </w:r>
          </w:p>
        </w:tc>
        <w:tc>
          <w:tcPr>
            <w:tcW w:w="1004" w:type="dxa"/>
            <w:tcBorders>
              <w:top w:val="nil"/>
              <w:left w:val="nil"/>
              <w:bottom w:val="single" w:sz="4" w:space="0" w:color="auto"/>
              <w:right w:val="single" w:sz="4" w:space="0" w:color="auto"/>
            </w:tcBorders>
            <w:noWrap/>
            <w:vAlign w:val="center"/>
            <w:hideMark/>
          </w:tcPr>
          <w:p w14:paraId="4A88D6E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EA909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5D791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2B7693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49DF00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A0DC82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9.348,50 €</w:t>
            </w:r>
          </w:p>
        </w:tc>
        <w:tc>
          <w:tcPr>
            <w:tcW w:w="1004" w:type="dxa"/>
            <w:tcBorders>
              <w:top w:val="nil"/>
              <w:left w:val="nil"/>
              <w:bottom w:val="single" w:sz="4" w:space="0" w:color="auto"/>
              <w:right w:val="single" w:sz="4" w:space="0" w:color="auto"/>
            </w:tcBorders>
            <w:noWrap/>
            <w:vAlign w:val="center"/>
            <w:hideMark/>
          </w:tcPr>
          <w:p w14:paraId="7DC486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760A41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184E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A7B54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14BB59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50819F8B"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9.348,50 €</w:t>
            </w:r>
          </w:p>
        </w:tc>
        <w:tc>
          <w:tcPr>
            <w:tcW w:w="1004" w:type="dxa"/>
            <w:tcBorders>
              <w:top w:val="nil"/>
              <w:left w:val="nil"/>
              <w:bottom w:val="single" w:sz="4" w:space="0" w:color="auto"/>
              <w:right w:val="single" w:sz="4" w:space="0" w:color="auto"/>
            </w:tcBorders>
            <w:noWrap/>
            <w:vAlign w:val="center"/>
            <w:hideMark/>
          </w:tcPr>
          <w:p w14:paraId="17D27A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0BFDCF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B8C5BB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70A7FC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6E3424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771BE6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6.632.671,54 €</w:t>
            </w:r>
          </w:p>
        </w:tc>
        <w:tc>
          <w:tcPr>
            <w:tcW w:w="1004" w:type="dxa"/>
            <w:tcBorders>
              <w:top w:val="nil"/>
              <w:left w:val="nil"/>
              <w:bottom w:val="single" w:sz="4" w:space="0" w:color="auto"/>
              <w:right w:val="single" w:sz="4" w:space="0" w:color="auto"/>
            </w:tcBorders>
            <w:noWrap/>
            <w:vAlign w:val="center"/>
            <w:hideMark/>
          </w:tcPr>
          <w:p w14:paraId="21A293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4F6935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7FAC8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81AB1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D59D4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5FED93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5.771.928,57 €</w:t>
            </w:r>
          </w:p>
        </w:tc>
        <w:tc>
          <w:tcPr>
            <w:tcW w:w="1004" w:type="dxa"/>
            <w:tcBorders>
              <w:top w:val="nil"/>
              <w:left w:val="nil"/>
              <w:bottom w:val="single" w:sz="4" w:space="0" w:color="auto"/>
              <w:right w:val="single" w:sz="4" w:space="0" w:color="auto"/>
            </w:tcBorders>
            <w:noWrap/>
            <w:vAlign w:val="center"/>
            <w:hideMark/>
          </w:tcPr>
          <w:p w14:paraId="2CE131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563FB5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1277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4AC1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98DCB7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FC3E8A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860.742,97 €</w:t>
            </w:r>
          </w:p>
        </w:tc>
        <w:tc>
          <w:tcPr>
            <w:tcW w:w="1004" w:type="dxa"/>
            <w:tcBorders>
              <w:top w:val="nil"/>
              <w:left w:val="nil"/>
              <w:bottom w:val="single" w:sz="4" w:space="0" w:color="auto"/>
              <w:right w:val="single" w:sz="4" w:space="0" w:color="auto"/>
            </w:tcBorders>
            <w:noWrap/>
            <w:vAlign w:val="center"/>
            <w:hideMark/>
          </w:tcPr>
          <w:p w14:paraId="09C126A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51F3F8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82FDA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1B544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9DDA69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374D64B2"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3.932.409,87 €</w:t>
            </w:r>
          </w:p>
        </w:tc>
        <w:tc>
          <w:tcPr>
            <w:tcW w:w="1004" w:type="dxa"/>
            <w:tcBorders>
              <w:top w:val="nil"/>
              <w:left w:val="nil"/>
              <w:bottom w:val="single" w:sz="4" w:space="0" w:color="auto"/>
              <w:right w:val="single" w:sz="4" w:space="0" w:color="auto"/>
            </w:tcBorders>
            <w:noWrap/>
            <w:vAlign w:val="center"/>
            <w:hideMark/>
          </w:tcPr>
          <w:p w14:paraId="2F1CD9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0C0BA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CD27D3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AD6F33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D7CA89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25D8F2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3.932.409,87 €</w:t>
            </w:r>
          </w:p>
        </w:tc>
        <w:tc>
          <w:tcPr>
            <w:tcW w:w="1004" w:type="dxa"/>
            <w:tcBorders>
              <w:top w:val="nil"/>
              <w:left w:val="nil"/>
              <w:bottom w:val="single" w:sz="4" w:space="0" w:color="auto"/>
              <w:right w:val="single" w:sz="4" w:space="0" w:color="auto"/>
            </w:tcBorders>
            <w:noWrap/>
            <w:vAlign w:val="center"/>
            <w:hideMark/>
          </w:tcPr>
          <w:p w14:paraId="2A4A08F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546A2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1E35F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3A3F16" w14:textId="77777777" w:rsidTr="00CB15ED">
        <w:trPr>
          <w:trHeight w:val="250"/>
        </w:trPr>
        <w:tc>
          <w:tcPr>
            <w:tcW w:w="9406" w:type="dxa"/>
            <w:gridSpan w:val="5"/>
            <w:tcBorders>
              <w:top w:val="single" w:sz="4" w:space="0" w:color="auto"/>
              <w:left w:val="nil"/>
              <w:bottom w:val="nil"/>
              <w:right w:val="nil"/>
            </w:tcBorders>
            <w:noWrap/>
            <w:vAlign w:val="center"/>
            <w:hideMark/>
          </w:tcPr>
          <w:p w14:paraId="233CF97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5C3174A" w14:textId="77777777" w:rsidTr="00CB15ED">
        <w:trPr>
          <w:trHeight w:val="250"/>
        </w:trPr>
        <w:tc>
          <w:tcPr>
            <w:tcW w:w="9406" w:type="dxa"/>
            <w:gridSpan w:val="5"/>
            <w:tcBorders>
              <w:top w:val="nil"/>
              <w:left w:val="nil"/>
              <w:bottom w:val="nil"/>
              <w:right w:val="nil"/>
            </w:tcBorders>
            <w:noWrap/>
            <w:vAlign w:val="center"/>
            <w:hideMark/>
          </w:tcPr>
          <w:p w14:paraId="5693236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18E1DB87" w14:textId="77777777" w:rsidTr="00CB15ED">
        <w:trPr>
          <w:trHeight w:val="250"/>
        </w:trPr>
        <w:tc>
          <w:tcPr>
            <w:tcW w:w="9406" w:type="dxa"/>
            <w:gridSpan w:val="5"/>
            <w:tcBorders>
              <w:top w:val="nil"/>
              <w:left w:val="nil"/>
              <w:bottom w:val="nil"/>
              <w:right w:val="nil"/>
            </w:tcBorders>
            <w:noWrap/>
            <w:vAlign w:val="center"/>
            <w:hideMark/>
          </w:tcPr>
          <w:p w14:paraId="0861540B"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1995750C" w14:textId="77777777" w:rsidTr="00CB15ED">
        <w:trPr>
          <w:trHeight w:val="250"/>
        </w:trPr>
        <w:tc>
          <w:tcPr>
            <w:tcW w:w="3510" w:type="dxa"/>
            <w:tcBorders>
              <w:top w:val="nil"/>
              <w:left w:val="nil"/>
              <w:bottom w:val="nil"/>
              <w:right w:val="nil"/>
            </w:tcBorders>
            <w:noWrap/>
            <w:vAlign w:val="center"/>
            <w:hideMark/>
          </w:tcPr>
          <w:p w14:paraId="2BAF7FF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06CE04B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897F1B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81FEDE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BF60E75" w14:textId="77777777" w:rsidR="002227E8" w:rsidRPr="00CE5F82" w:rsidRDefault="002227E8" w:rsidP="00CB15ED">
            <w:pPr>
              <w:jc w:val="left"/>
              <w:rPr>
                <w:rFonts w:ascii="Times New Roman" w:hAnsi="Times New Roman"/>
                <w:szCs w:val="20"/>
                <w:lang w:eastAsia="sl-SI"/>
              </w:rPr>
            </w:pPr>
          </w:p>
        </w:tc>
      </w:tr>
      <w:tr w:rsidR="002227E8" w:rsidRPr="00CE5F82" w14:paraId="1B5A4232" w14:textId="77777777" w:rsidTr="00CB15ED">
        <w:trPr>
          <w:trHeight w:val="250"/>
        </w:trPr>
        <w:tc>
          <w:tcPr>
            <w:tcW w:w="3510" w:type="dxa"/>
            <w:tcBorders>
              <w:top w:val="nil"/>
              <w:left w:val="nil"/>
              <w:bottom w:val="nil"/>
              <w:right w:val="nil"/>
            </w:tcBorders>
            <w:noWrap/>
            <w:vAlign w:val="center"/>
            <w:hideMark/>
          </w:tcPr>
          <w:p w14:paraId="15B81F55" w14:textId="77777777" w:rsidR="002227E8" w:rsidRPr="00CE5F82" w:rsidRDefault="002227E8" w:rsidP="00CB15ED">
            <w:pPr>
              <w:rPr>
                <w:rFonts w:cs="Arial"/>
                <w:color w:val="000000"/>
                <w:szCs w:val="20"/>
                <w:lang w:eastAsia="sl-SI"/>
              </w:rPr>
            </w:pPr>
            <w:r w:rsidRPr="00CE5F82">
              <w:rPr>
                <w:rFonts w:cs="Arial"/>
                <w:color w:val="000000"/>
                <w:szCs w:val="20"/>
                <w:lang w:eastAsia="sl-SI"/>
              </w:rPr>
              <w:t>22.  Lokacija</w:t>
            </w:r>
          </w:p>
        </w:tc>
        <w:tc>
          <w:tcPr>
            <w:tcW w:w="1715" w:type="dxa"/>
            <w:tcBorders>
              <w:top w:val="nil"/>
              <w:left w:val="nil"/>
              <w:bottom w:val="nil"/>
              <w:right w:val="nil"/>
            </w:tcBorders>
            <w:noWrap/>
            <w:vAlign w:val="bottom"/>
            <w:hideMark/>
          </w:tcPr>
          <w:p w14:paraId="5396CEC7"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5B878C6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A21F24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3597E98" w14:textId="77777777" w:rsidR="002227E8" w:rsidRPr="00CE5F82" w:rsidRDefault="002227E8" w:rsidP="00CB15ED">
            <w:pPr>
              <w:jc w:val="left"/>
              <w:rPr>
                <w:rFonts w:ascii="Times New Roman" w:hAnsi="Times New Roman"/>
                <w:szCs w:val="20"/>
                <w:lang w:eastAsia="sl-SI"/>
              </w:rPr>
            </w:pPr>
          </w:p>
        </w:tc>
      </w:tr>
      <w:tr w:rsidR="002227E8" w:rsidRPr="00CE5F82" w14:paraId="41994CE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70AA3BB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TV KOPER OF 14, KOPER</w:t>
            </w:r>
          </w:p>
        </w:tc>
        <w:tc>
          <w:tcPr>
            <w:tcW w:w="1715" w:type="dxa"/>
            <w:tcBorders>
              <w:top w:val="single" w:sz="4" w:space="0" w:color="auto"/>
              <w:left w:val="nil"/>
              <w:bottom w:val="single" w:sz="4" w:space="0" w:color="auto"/>
              <w:right w:val="single" w:sz="4" w:space="0" w:color="auto"/>
            </w:tcBorders>
            <w:noWrap/>
            <w:vAlign w:val="center"/>
            <w:hideMark/>
          </w:tcPr>
          <w:p w14:paraId="4DC3087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E27D33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8DE714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8AC35D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188EE5B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128C3D7"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shd w:val="clear" w:color="000000" w:fill="FFFFFF"/>
            <w:noWrap/>
            <w:vAlign w:val="center"/>
            <w:hideMark/>
          </w:tcPr>
          <w:p w14:paraId="03EDDB3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846.223,94 €</w:t>
            </w:r>
          </w:p>
        </w:tc>
        <w:tc>
          <w:tcPr>
            <w:tcW w:w="1004" w:type="dxa"/>
            <w:tcBorders>
              <w:top w:val="nil"/>
              <w:left w:val="nil"/>
              <w:bottom w:val="single" w:sz="4" w:space="0" w:color="auto"/>
              <w:right w:val="single" w:sz="4" w:space="0" w:color="auto"/>
            </w:tcBorders>
            <w:noWrap/>
            <w:vAlign w:val="center"/>
            <w:hideMark/>
          </w:tcPr>
          <w:p w14:paraId="5700554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2D36AE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B883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550EBFA"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3D10812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TV KOPER OF 14 OBJEKT A</w:t>
            </w:r>
          </w:p>
        </w:tc>
        <w:tc>
          <w:tcPr>
            <w:tcW w:w="1715" w:type="dxa"/>
            <w:tcBorders>
              <w:top w:val="nil"/>
              <w:left w:val="nil"/>
              <w:bottom w:val="single" w:sz="4" w:space="0" w:color="auto"/>
              <w:right w:val="single" w:sz="4" w:space="0" w:color="auto"/>
            </w:tcBorders>
            <w:noWrap/>
            <w:vAlign w:val="bottom"/>
            <w:hideMark/>
          </w:tcPr>
          <w:p w14:paraId="3D380B9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89.762,87 €</w:t>
            </w:r>
          </w:p>
        </w:tc>
        <w:tc>
          <w:tcPr>
            <w:tcW w:w="1004" w:type="dxa"/>
            <w:tcBorders>
              <w:top w:val="nil"/>
              <w:left w:val="nil"/>
              <w:bottom w:val="single" w:sz="4" w:space="0" w:color="auto"/>
              <w:right w:val="single" w:sz="4" w:space="0" w:color="auto"/>
            </w:tcBorders>
            <w:noWrap/>
            <w:vAlign w:val="center"/>
            <w:hideMark/>
          </w:tcPr>
          <w:p w14:paraId="2A225A5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F02F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35F97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8D462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C798A4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DBA589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89.762,87 €</w:t>
            </w:r>
          </w:p>
        </w:tc>
        <w:tc>
          <w:tcPr>
            <w:tcW w:w="1004" w:type="dxa"/>
            <w:tcBorders>
              <w:top w:val="nil"/>
              <w:left w:val="nil"/>
              <w:bottom w:val="single" w:sz="4" w:space="0" w:color="auto"/>
              <w:right w:val="single" w:sz="4" w:space="0" w:color="auto"/>
            </w:tcBorders>
            <w:noWrap/>
            <w:vAlign w:val="center"/>
            <w:hideMark/>
          </w:tcPr>
          <w:p w14:paraId="30E5D62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C545CB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B75E98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FBFF07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7C8F2A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312ACA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82.599,25 €</w:t>
            </w:r>
          </w:p>
        </w:tc>
        <w:tc>
          <w:tcPr>
            <w:tcW w:w="1004" w:type="dxa"/>
            <w:tcBorders>
              <w:top w:val="nil"/>
              <w:left w:val="nil"/>
              <w:bottom w:val="single" w:sz="4" w:space="0" w:color="auto"/>
              <w:right w:val="single" w:sz="4" w:space="0" w:color="auto"/>
            </w:tcBorders>
            <w:noWrap/>
            <w:vAlign w:val="center"/>
            <w:hideMark/>
          </w:tcPr>
          <w:p w14:paraId="4E75E8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1C68E0F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8B44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9164F9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78AB1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4D47A0F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7.163,62 €</w:t>
            </w:r>
          </w:p>
        </w:tc>
        <w:tc>
          <w:tcPr>
            <w:tcW w:w="1004" w:type="dxa"/>
            <w:tcBorders>
              <w:top w:val="nil"/>
              <w:left w:val="nil"/>
              <w:bottom w:val="single" w:sz="4" w:space="0" w:color="auto"/>
              <w:right w:val="single" w:sz="4" w:space="0" w:color="auto"/>
            </w:tcBorders>
            <w:noWrap/>
            <w:vAlign w:val="center"/>
            <w:hideMark/>
          </w:tcPr>
          <w:p w14:paraId="4FF6EBE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EC43A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8FAD0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B2BEA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7F885C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TV KOPER OF 14 OBJEKT B</w:t>
            </w:r>
          </w:p>
        </w:tc>
        <w:tc>
          <w:tcPr>
            <w:tcW w:w="1715" w:type="dxa"/>
            <w:tcBorders>
              <w:top w:val="nil"/>
              <w:left w:val="nil"/>
              <w:bottom w:val="single" w:sz="4" w:space="0" w:color="auto"/>
              <w:right w:val="single" w:sz="4" w:space="0" w:color="auto"/>
            </w:tcBorders>
            <w:noWrap/>
            <w:vAlign w:val="bottom"/>
            <w:hideMark/>
          </w:tcPr>
          <w:p w14:paraId="74323F3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756.461,07 €</w:t>
            </w:r>
          </w:p>
        </w:tc>
        <w:tc>
          <w:tcPr>
            <w:tcW w:w="1004" w:type="dxa"/>
            <w:tcBorders>
              <w:top w:val="nil"/>
              <w:left w:val="nil"/>
              <w:bottom w:val="single" w:sz="4" w:space="0" w:color="auto"/>
              <w:right w:val="single" w:sz="4" w:space="0" w:color="auto"/>
            </w:tcBorders>
            <w:noWrap/>
            <w:vAlign w:val="center"/>
            <w:hideMark/>
          </w:tcPr>
          <w:p w14:paraId="46B1470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9FF9E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7474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B3D39E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849248C"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590BEFD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464,82 €</w:t>
            </w:r>
          </w:p>
        </w:tc>
        <w:tc>
          <w:tcPr>
            <w:tcW w:w="1004" w:type="dxa"/>
            <w:tcBorders>
              <w:top w:val="nil"/>
              <w:left w:val="nil"/>
              <w:bottom w:val="single" w:sz="4" w:space="0" w:color="auto"/>
              <w:right w:val="single" w:sz="4" w:space="0" w:color="auto"/>
            </w:tcBorders>
            <w:noWrap/>
            <w:vAlign w:val="center"/>
            <w:hideMark/>
          </w:tcPr>
          <w:p w14:paraId="39FC00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3A8B40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0F625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BBDACD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6E2AA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40C0806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464,82 €</w:t>
            </w:r>
          </w:p>
        </w:tc>
        <w:tc>
          <w:tcPr>
            <w:tcW w:w="1004" w:type="dxa"/>
            <w:tcBorders>
              <w:top w:val="nil"/>
              <w:left w:val="nil"/>
              <w:bottom w:val="single" w:sz="4" w:space="0" w:color="auto"/>
              <w:right w:val="single" w:sz="4" w:space="0" w:color="auto"/>
            </w:tcBorders>
            <w:noWrap/>
            <w:vAlign w:val="bottom"/>
            <w:hideMark/>
          </w:tcPr>
          <w:p w14:paraId="340AAC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bottom"/>
            <w:hideMark/>
          </w:tcPr>
          <w:p w14:paraId="18936BC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6A9B1D3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0DF4454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69C7B5D"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0C356EA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755.996,25 €</w:t>
            </w:r>
          </w:p>
        </w:tc>
        <w:tc>
          <w:tcPr>
            <w:tcW w:w="1004" w:type="dxa"/>
            <w:tcBorders>
              <w:top w:val="nil"/>
              <w:left w:val="nil"/>
              <w:bottom w:val="single" w:sz="4" w:space="0" w:color="auto"/>
              <w:right w:val="single" w:sz="4" w:space="0" w:color="auto"/>
            </w:tcBorders>
            <w:noWrap/>
            <w:vAlign w:val="center"/>
            <w:hideMark/>
          </w:tcPr>
          <w:p w14:paraId="78E314F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AA95F0B"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EAFEBC3"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 </w:t>
            </w:r>
          </w:p>
        </w:tc>
      </w:tr>
      <w:tr w:rsidR="002227E8" w:rsidRPr="00CE5F82" w14:paraId="416466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115E9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865FB5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635.793,80 €</w:t>
            </w:r>
          </w:p>
        </w:tc>
        <w:tc>
          <w:tcPr>
            <w:tcW w:w="1004" w:type="dxa"/>
            <w:tcBorders>
              <w:top w:val="nil"/>
              <w:left w:val="nil"/>
              <w:bottom w:val="single" w:sz="4" w:space="0" w:color="auto"/>
              <w:right w:val="single" w:sz="4" w:space="0" w:color="auto"/>
            </w:tcBorders>
            <w:noWrap/>
            <w:vAlign w:val="center"/>
            <w:hideMark/>
          </w:tcPr>
          <w:p w14:paraId="4B679B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0CF3DF0"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987FF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6D47D54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3C2A347"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CFEC4B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120.202,45 €</w:t>
            </w:r>
          </w:p>
        </w:tc>
        <w:tc>
          <w:tcPr>
            <w:tcW w:w="1004" w:type="dxa"/>
            <w:tcBorders>
              <w:top w:val="nil"/>
              <w:left w:val="nil"/>
              <w:bottom w:val="single" w:sz="4" w:space="0" w:color="auto"/>
              <w:right w:val="single" w:sz="4" w:space="0" w:color="auto"/>
            </w:tcBorders>
            <w:noWrap/>
            <w:vAlign w:val="center"/>
            <w:hideMark/>
          </w:tcPr>
          <w:p w14:paraId="74CE80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312CE890"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2E2AE5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420DAD59" w14:textId="77777777" w:rsidTr="00CB15ED">
        <w:trPr>
          <w:trHeight w:val="250"/>
        </w:trPr>
        <w:tc>
          <w:tcPr>
            <w:tcW w:w="9406" w:type="dxa"/>
            <w:gridSpan w:val="5"/>
            <w:tcBorders>
              <w:top w:val="single" w:sz="4" w:space="0" w:color="auto"/>
              <w:left w:val="nil"/>
              <w:bottom w:val="nil"/>
              <w:right w:val="nil"/>
            </w:tcBorders>
            <w:noWrap/>
            <w:vAlign w:val="center"/>
            <w:hideMark/>
          </w:tcPr>
          <w:p w14:paraId="77CE57D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143569A" w14:textId="77777777" w:rsidTr="00CB15ED">
        <w:trPr>
          <w:trHeight w:val="250"/>
        </w:trPr>
        <w:tc>
          <w:tcPr>
            <w:tcW w:w="9406" w:type="dxa"/>
            <w:gridSpan w:val="5"/>
            <w:tcBorders>
              <w:top w:val="nil"/>
              <w:left w:val="nil"/>
              <w:bottom w:val="nil"/>
              <w:right w:val="nil"/>
            </w:tcBorders>
            <w:noWrap/>
            <w:vAlign w:val="center"/>
            <w:hideMark/>
          </w:tcPr>
          <w:p w14:paraId="21C0171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0ACE0F2D" w14:textId="77777777" w:rsidTr="00CB15ED">
        <w:trPr>
          <w:trHeight w:val="250"/>
        </w:trPr>
        <w:tc>
          <w:tcPr>
            <w:tcW w:w="9406" w:type="dxa"/>
            <w:gridSpan w:val="5"/>
            <w:tcBorders>
              <w:top w:val="nil"/>
              <w:left w:val="nil"/>
              <w:bottom w:val="nil"/>
              <w:right w:val="nil"/>
            </w:tcBorders>
            <w:noWrap/>
            <w:vAlign w:val="center"/>
            <w:hideMark/>
          </w:tcPr>
          <w:p w14:paraId="6F5E2C15"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5EB80566" w14:textId="77777777" w:rsidTr="00CB15ED">
        <w:trPr>
          <w:trHeight w:val="250"/>
        </w:trPr>
        <w:tc>
          <w:tcPr>
            <w:tcW w:w="3510" w:type="dxa"/>
            <w:tcBorders>
              <w:top w:val="nil"/>
              <w:left w:val="nil"/>
              <w:bottom w:val="nil"/>
              <w:right w:val="nil"/>
            </w:tcBorders>
            <w:noWrap/>
            <w:vAlign w:val="center"/>
            <w:hideMark/>
          </w:tcPr>
          <w:p w14:paraId="1E28FA6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51B1F1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C841E0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381C61F"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49A4E3A" w14:textId="77777777" w:rsidR="002227E8" w:rsidRPr="00CE5F82" w:rsidRDefault="002227E8" w:rsidP="00CB15ED">
            <w:pPr>
              <w:jc w:val="left"/>
              <w:rPr>
                <w:rFonts w:ascii="Times New Roman" w:hAnsi="Times New Roman"/>
                <w:szCs w:val="20"/>
                <w:lang w:eastAsia="sl-SI"/>
              </w:rPr>
            </w:pPr>
          </w:p>
        </w:tc>
      </w:tr>
      <w:tr w:rsidR="002227E8" w:rsidRPr="00CE5F82" w14:paraId="0CD8601D" w14:textId="77777777" w:rsidTr="00CB15ED">
        <w:trPr>
          <w:trHeight w:val="250"/>
        </w:trPr>
        <w:tc>
          <w:tcPr>
            <w:tcW w:w="3510" w:type="dxa"/>
            <w:tcBorders>
              <w:top w:val="nil"/>
              <w:left w:val="nil"/>
              <w:bottom w:val="nil"/>
              <w:right w:val="nil"/>
            </w:tcBorders>
            <w:noWrap/>
            <w:vAlign w:val="center"/>
            <w:hideMark/>
          </w:tcPr>
          <w:p w14:paraId="54B3FD7C" w14:textId="77777777" w:rsidR="002227E8" w:rsidRPr="00CE5F82" w:rsidRDefault="002227E8" w:rsidP="00CB15ED">
            <w:pPr>
              <w:rPr>
                <w:rFonts w:cs="Arial"/>
                <w:color w:val="000000"/>
                <w:szCs w:val="20"/>
                <w:lang w:eastAsia="sl-SI"/>
              </w:rPr>
            </w:pPr>
            <w:r w:rsidRPr="00CE5F82">
              <w:rPr>
                <w:rFonts w:cs="Arial"/>
                <w:color w:val="000000"/>
                <w:szCs w:val="20"/>
                <w:lang w:eastAsia="sl-SI"/>
              </w:rPr>
              <w:t>23.  Lokacija</w:t>
            </w:r>
          </w:p>
        </w:tc>
        <w:tc>
          <w:tcPr>
            <w:tcW w:w="1715" w:type="dxa"/>
            <w:tcBorders>
              <w:top w:val="nil"/>
              <w:left w:val="nil"/>
              <w:bottom w:val="nil"/>
              <w:right w:val="nil"/>
            </w:tcBorders>
            <w:noWrap/>
            <w:vAlign w:val="bottom"/>
            <w:hideMark/>
          </w:tcPr>
          <w:p w14:paraId="18105950"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63F0EA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C230106"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5EB3EE2" w14:textId="77777777" w:rsidR="002227E8" w:rsidRPr="00CE5F82" w:rsidRDefault="002227E8" w:rsidP="00CB15ED">
            <w:pPr>
              <w:jc w:val="left"/>
              <w:rPr>
                <w:rFonts w:ascii="Times New Roman" w:hAnsi="Times New Roman"/>
                <w:szCs w:val="20"/>
                <w:lang w:eastAsia="sl-SI"/>
              </w:rPr>
            </w:pPr>
          </w:p>
        </w:tc>
      </w:tr>
      <w:tr w:rsidR="002227E8" w:rsidRPr="00CE5F82" w14:paraId="16702B37"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3EBDD4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VIDEO REŽIJA DZRS</w:t>
            </w:r>
          </w:p>
        </w:tc>
        <w:tc>
          <w:tcPr>
            <w:tcW w:w="1715" w:type="dxa"/>
            <w:tcBorders>
              <w:top w:val="single" w:sz="4" w:space="0" w:color="auto"/>
              <w:left w:val="nil"/>
              <w:bottom w:val="single" w:sz="4" w:space="0" w:color="auto"/>
              <w:right w:val="single" w:sz="4" w:space="0" w:color="auto"/>
            </w:tcBorders>
            <w:noWrap/>
            <w:vAlign w:val="center"/>
            <w:hideMark/>
          </w:tcPr>
          <w:p w14:paraId="6A93BA3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05C95C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AEA77B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FFF767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9F0052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6836A61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38F64CE"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292.679,06 €</w:t>
            </w:r>
          </w:p>
        </w:tc>
        <w:tc>
          <w:tcPr>
            <w:tcW w:w="1004" w:type="dxa"/>
            <w:tcBorders>
              <w:top w:val="nil"/>
              <w:left w:val="nil"/>
              <w:bottom w:val="single" w:sz="4" w:space="0" w:color="auto"/>
              <w:right w:val="single" w:sz="4" w:space="0" w:color="auto"/>
            </w:tcBorders>
            <w:noWrap/>
            <w:vAlign w:val="center"/>
            <w:hideMark/>
          </w:tcPr>
          <w:p w14:paraId="7F1AE4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5AF007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B272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1E316A3" w14:textId="77777777" w:rsidTr="00CB15ED">
        <w:trPr>
          <w:trHeight w:val="290"/>
        </w:trPr>
        <w:tc>
          <w:tcPr>
            <w:tcW w:w="3510" w:type="dxa"/>
            <w:tcBorders>
              <w:top w:val="nil"/>
              <w:left w:val="nil"/>
              <w:bottom w:val="nil"/>
              <w:right w:val="nil"/>
            </w:tcBorders>
            <w:noWrap/>
            <w:vAlign w:val="bottom"/>
            <w:hideMark/>
          </w:tcPr>
          <w:p w14:paraId="58028A3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nil"/>
              <w:right w:val="nil"/>
            </w:tcBorders>
            <w:noWrap/>
            <w:vAlign w:val="bottom"/>
            <w:hideMark/>
          </w:tcPr>
          <w:p w14:paraId="747CA8F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292.679,06 €</w:t>
            </w:r>
          </w:p>
        </w:tc>
        <w:tc>
          <w:tcPr>
            <w:tcW w:w="1004" w:type="dxa"/>
            <w:tcBorders>
              <w:top w:val="nil"/>
              <w:left w:val="single" w:sz="4" w:space="0" w:color="auto"/>
              <w:bottom w:val="single" w:sz="4" w:space="0" w:color="auto"/>
              <w:right w:val="single" w:sz="4" w:space="0" w:color="auto"/>
            </w:tcBorders>
            <w:noWrap/>
            <w:vAlign w:val="center"/>
            <w:hideMark/>
          </w:tcPr>
          <w:p w14:paraId="6D6B98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3D76E2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AAB4B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947D9D1" w14:textId="77777777" w:rsidTr="00CB15ED">
        <w:trPr>
          <w:trHeight w:val="290"/>
        </w:trPr>
        <w:tc>
          <w:tcPr>
            <w:tcW w:w="3510" w:type="dxa"/>
            <w:tcBorders>
              <w:top w:val="nil"/>
              <w:left w:val="nil"/>
              <w:bottom w:val="nil"/>
              <w:right w:val="nil"/>
            </w:tcBorders>
            <w:noWrap/>
            <w:vAlign w:val="bottom"/>
            <w:hideMark/>
          </w:tcPr>
          <w:p w14:paraId="0FE83C5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nil"/>
              <w:right w:val="nil"/>
            </w:tcBorders>
            <w:noWrap/>
            <w:vAlign w:val="bottom"/>
            <w:hideMark/>
          </w:tcPr>
          <w:p w14:paraId="5B608AC2"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292.679,06 €</w:t>
            </w:r>
          </w:p>
        </w:tc>
        <w:tc>
          <w:tcPr>
            <w:tcW w:w="1004" w:type="dxa"/>
            <w:tcBorders>
              <w:top w:val="nil"/>
              <w:left w:val="single" w:sz="4" w:space="0" w:color="auto"/>
              <w:bottom w:val="single" w:sz="4" w:space="0" w:color="auto"/>
              <w:right w:val="single" w:sz="4" w:space="0" w:color="auto"/>
            </w:tcBorders>
            <w:noWrap/>
            <w:vAlign w:val="center"/>
            <w:hideMark/>
          </w:tcPr>
          <w:p w14:paraId="21B81F8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F9F2D5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89BBA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32CE7A" w14:textId="77777777" w:rsidTr="00CB15ED">
        <w:trPr>
          <w:trHeight w:val="250"/>
        </w:trPr>
        <w:tc>
          <w:tcPr>
            <w:tcW w:w="9406" w:type="dxa"/>
            <w:gridSpan w:val="5"/>
            <w:tcBorders>
              <w:top w:val="single" w:sz="4" w:space="0" w:color="auto"/>
              <w:left w:val="nil"/>
              <w:bottom w:val="nil"/>
              <w:right w:val="nil"/>
            </w:tcBorders>
            <w:noWrap/>
            <w:vAlign w:val="center"/>
            <w:hideMark/>
          </w:tcPr>
          <w:p w14:paraId="347C14B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C09B55C" w14:textId="77777777" w:rsidTr="00CB15ED">
        <w:trPr>
          <w:trHeight w:val="250"/>
        </w:trPr>
        <w:tc>
          <w:tcPr>
            <w:tcW w:w="9406" w:type="dxa"/>
            <w:gridSpan w:val="5"/>
            <w:tcBorders>
              <w:top w:val="nil"/>
              <w:left w:val="nil"/>
              <w:bottom w:val="nil"/>
              <w:right w:val="nil"/>
            </w:tcBorders>
            <w:noWrap/>
            <w:vAlign w:val="center"/>
            <w:hideMark/>
          </w:tcPr>
          <w:p w14:paraId="1327E1A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tc>
      </w:tr>
      <w:tr w:rsidR="002227E8" w:rsidRPr="00CE5F82" w14:paraId="778E6234" w14:textId="77777777" w:rsidTr="00CB15ED">
        <w:trPr>
          <w:trHeight w:val="250"/>
        </w:trPr>
        <w:tc>
          <w:tcPr>
            <w:tcW w:w="3510" w:type="dxa"/>
            <w:tcBorders>
              <w:top w:val="nil"/>
              <w:left w:val="nil"/>
              <w:bottom w:val="nil"/>
              <w:right w:val="nil"/>
            </w:tcBorders>
            <w:noWrap/>
            <w:vAlign w:val="center"/>
            <w:hideMark/>
          </w:tcPr>
          <w:p w14:paraId="166849DD" w14:textId="77777777" w:rsidR="002227E8" w:rsidRDefault="002227E8" w:rsidP="00CB15ED">
            <w:pPr>
              <w:jc w:val="left"/>
              <w:rPr>
                <w:rFonts w:cs="Arial"/>
                <w:color w:val="000000"/>
                <w:szCs w:val="20"/>
                <w:lang w:eastAsia="sl-SI"/>
              </w:rPr>
            </w:pPr>
          </w:p>
          <w:p w14:paraId="56BD6FF0" w14:textId="77777777" w:rsidR="002227E8" w:rsidRDefault="002227E8" w:rsidP="00CB15ED">
            <w:pPr>
              <w:jc w:val="left"/>
              <w:rPr>
                <w:rFonts w:cs="Arial"/>
                <w:color w:val="000000"/>
                <w:szCs w:val="20"/>
                <w:lang w:eastAsia="sl-SI"/>
              </w:rPr>
            </w:pPr>
          </w:p>
          <w:p w14:paraId="1B7F92D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08321FA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5F4E45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EE8D0EC"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4A3B61D" w14:textId="77777777" w:rsidR="002227E8" w:rsidRPr="00CE5F82" w:rsidRDefault="002227E8" w:rsidP="00CB15ED">
            <w:pPr>
              <w:jc w:val="left"/>
              <w:rPr>
                <w:rFonts w:ascii="Times New Roman" w:hAnsi="Times New Roman"/>
                <w:szCs w:val="20"/>
                <w:lang w:eastAsia="sl-SI"/>
              </w:rPr>
            </w:pPr>
          </w:p>
        </w:tc>
      </w:tr>
      <w:tr w:rsidR="002227E8" w:rsidRPr="00CE5F82" w14:paraId="29318662" w14:textId="77777777" w:rsidTr="00CB15ED">
        <w:trPr>
          <w:trHeight w:val="250"/>
        </w:trPr>
        <w:tc>
          <w:tcPr>
            <w:tcW w:w="3510" w:type="dxa"/>
            <w:tcBorders>
              <w:top w:val="nil"/>
              <w:left w:val="nil"/>
              <w:bottom w:val="nil"/>
              <w:right w:val="nil"/>
            </w:tcBorders>
            <w:noWrap/>
            <w:hideMark/>
          </w:tcPr>
          <w:p w14:paraId="2C5A65C5" w14:textId="77777777" w:rsidR="002227E8" w:rsidRPr="00CE5F82" w:rsidRDefault="002227E8" w:rsidP="00CB15ED">
            <w:pPr>
              <w:rPr>
                <w:rFonts w:cs="Arial"/>
                <w:color w:val="000000"/>
                <w:szCs w:val="20"/>
                <w:lang w:eastAsia="sl-SI"/>
              </w:rPr>
            </w:pPr>
            <w:r w:rsidRPr="00435F77">
              <w:lastRenderedPageBreak/>
              <w:t>24.     Lokacija</w:t>
            </w:r>
          </w:p>
        </w:tc>
        <w:tc>
          <w:tcPr>
            <w:tcW w:w="1715" w:type="dxa"/>
            <w:tcBorders>
              <w:top w:val="nil"/>
              <w:left w:val="nil"/>
              <w:bottom w:val="nil"/>
              <w:right w:val="nil"/>
            </w:tcBorders>
            <w:noWrap/>
            <w:hideMark/>
          </w:tcPr>
          <w:p w14:paraId="22FEFA3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hideMark/>
          </w:tcPr>
          <w:p w14:paraId="2AD25DB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hideMark/>
          </w:tcPr>
          <w:p w14:paraId="6362C6E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hideMark/>
          </w:tcPr>
          <w:p w14:paraId="5F75119C" w14:textId="77777777" w:rsidR="002227E8" w:rsidRPr="00CE5F82" w:rsidRDefault="002227E8" w:rsidP="00CB15ED">
            <w:pPr>
              <w:jc w:val="left"/>
              <w:rPr>
                <w:rFonts w:ascii="Times New Roman" w:hAnsi="Times New Roman"/>
                <w:szCs w:val="20"/>
                <w:lang w:eastAsia="sl-SI"/>
              </w:rPr>
            </w:pPr>
          </w:p>
        </w:tc>
      </w:tr>
      <w:tr w:rsidR="002227E8" w:rsidRPr="00CE5F82" w14:paraId="19812F58"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hideMark/>
          </w:tcPr>
          <w:p w14:paraId="6BFD28FA" w14:textId="77777777" w:rsidR="002227E8" w:rsidRPr="00CE5F82" w:rsidRDefault="002227E8" w:rsidP="00CB15ED">
            <w:pPr>
              <w:jc w:val="center"/>
              <w:rPr>
                <w:rFonts w:cs="Arial"/>
                <w:b/>
                <w:bCs/>
                <w:color w:val="000000"/>
                <w:szCs w:val="20"/>
                <w:lang w:eastAsia="sl-SI"/>
              </w:rPr>
            </w:pPr>
            <w:r w:rsidRPr="00E04188">
              <w:rPr>
                <w:b/>
                <w:bCs/>
              </w:rPr>
              <w:t xml:space="preserve">DOPISNIŠTVA </w:t>
            </w:r>
          </w:p>
        </w:tc>
        <w:tc>
          <w:tcPr>
            <w:tcW w:w="1715" w:type="dxa"/>
            <w:tcBorders>
              <w:top w:val="single" w:sz="4" w:space="0" w:color="auto"/>
              <w:left w:val="nil"/>
              <w:bottom w:val="single" w:sz="4" w:space="0" w:color="auto"/>
              <w:right w:val="single" w:sz="4" w:space="0" w:color="auto"/>
            </w:tcBorders>
            <w:noWrap/>
            <w:hideMark/>
          </w:tcPr>
          <w:p w14:paraId="6A19F4AE" w14:textId="77777777" w:rsidR="002227E8" w:rsidRPr="00CE5F82" w:rsidRDefault="002227E8" w:rsidP="00CB15ED">
            <w:pPr>
              <w:jc w:val="center"/>
              <w:rPr>
                <w:rFonts w:cs="Arial"/>
                <w:b/>
                <w:bCs/>
                <w:color w:val="000000"/>
                <w:szCs w:val="20"/>
                <w:lang w:eastAsia="sl-SI"/>
              </w:rPr>
            </w:pPr>
            <w:r w:rsidRPr="00E04188">
              <w:rPr>
                <w:b/>
                <w:bCs/>
              </w:rPr>
              <w:t>VREDNOST</w:t>
            </w:r>
          </w:p>
        </w:tc>
        <w:tc>
          <w:tcPr>
            <w:tcW w:w="1004" w:type="dxa"/>
            <w:tcBorders>
              <w:top w:val="single" w:sz="4" w:space="0" w:color="auto"/>
              <w:left w:val="nil"/>
              <w:bottom w:val="single" w:sz="4" w:space="0" w:color="auto"/>
              <w:right w:val="single" w:sz="4" w:space="0" w:color="auto"/>
            </w:tcBorders>
            <w:noWrap/>
            <w:hideMark/>
          </w:tcPr>
          <w:p w14:paraId="00CCACC7" w14:textId="77777777" w:rsidR="002227E8" w:rsidRPr="00CE5F82" w:rsidRDefault="002227E8" w:rsidP="00CB15ED">
            <w:pPr>
              <w:jc w:val="center"/>
              <w:rPr>
                <w:rFonts w:cs="Arial"/>
                <w:b/>
                <w:bCs/>
                <w:color w:val="000000"/>
                <w:szCs w:val="20"/>
                <w:lang w:eastAsia="sl-SI"/>
              </w:rPr>
            </w:pPr>
            <w:r w:rsidRPr="00E04188">
              <w:rPr>
                <w:b/>
                <w:bCs/>
              </w:rPr>
              <w:t>FAKTOR</w:t>
            </w:r>
          </w:p>
        </w:tc>
        <w:tc>
          <w:tcPr>
            <w:tcW w:w="1808" w:type="dxa"/>
            <w:tcBorders>
              <w:top w:val="single" w:sz="4" w:space="0" w:color="auto"/>
              <w:left w:val="nil"/>
              <w:bottom w:val="single" w:sz="4" w:space="0" w:color="auto"/>
              <w:right w:val="single" w:sz="4" w:space="0" w:color="auto"/>
            </w:tcBorders>
            <w:hideMark/>
          </w:tcPr>
          <w:p w14:paraId="470D018B" w14:textId="77777777" w:rsidR="002227E8" w:rsidRPr="00CE5F82" w:rsidRDefault="002227E8" w:rsidP="00CB15ED">
            <w:pPr>
              <w:jc w:val="center"/>
              <w:rPr>
                <w:rFonts w:cs="Arial"/>
                <w:b/>
                <w:bCs/>
                <w:color w:val="000000"/>
                <w:szCs w:val="20"/>
                <w:lang w:eastAsia="sl-SI"/>
              </w:rPr>
            </w:pPr>
            <w:r w:rsidRPr="00E04188">
              <w:rPr>
                <w:b/>
                <w:bCs/>
              </w:rPr>
              <w:t>ZAVAROVALNA VSOTA</w:t>
            </w:r>
          </w:p>
        </w:tc>
        <w:tc>
          <w:tcPr>
            <w:tcW w:w="1369" w:type="dxa"/>
            <w:tcBorders>
              <w:top w:val="single" w:sz="4" w:space="0" w:color="auto"/>
              <w:left w:val="nil"/>
              <w:bottom w:val="single" w:sz="4" w:space="0" w:color="auto"/>
              <w:right w:val="single" w:sz="4" w:space="0" w:color="auto"/>
            </w:tcBorders>
            <w:hideMark/>
          </w:tcPr>
          <w:p w14:paraId="590114A0" w14:textId="77777777" w:rsidR="002227E8" w:rsidRPr="00CE5F82" w:rsidRDefault="002227E8" w:rsidP="00CB15ED">
            <w:pPr>
              <w:jc w:val="center"/>
              <w:rPr>
                <w:rFonts w:cs="Arial"/>
                <w:b/>
                <w:bCs/>
                <w:color w:val="000000"/>
                <w:szCs w:val="20"/>
                <w:lang w:eastAsia="sl-SI"/>
              </w:rPr>
            </w:pPr>
            <w:r w:rsidRPr="00E04188">
              <w:rPr>
                <w:b/>
                <w:bCs/>
              </w:rPr>
              <w:t xml:space="preserve">LETNA PREMIJA </w:t>
            </w:r>
          </w:p>
        </w:tc>
      </w:tr>
      <w:tr w:rsidR="002227E8" w:rsidRPr="00CE5F82" w14:paraId="55843F8E" w14:textId="77777777" w:rsidTr="00CB15ED">
        <w:trPr>
          <w:trHeight w:val="260"/>
        </w:trPr>
        <w:tc>
          <w:tcPr>
            <w:tcW w:w="3510" w:type="dxa"/>
            <w:tcBorders>
              <w:top w:val="nil"/>
              <w:left w:val="single" w:sz="4" w:space="0" w:color="auto"/>
              <w:bottom w:val="single" w:sz="4" w:space="0" w:color="auto"/>
              <w:right w:val="single" w:sz="4" w:space="0" w:color="auto"/>
            </w:tcBorders>
            <w:noWrap/>
            <w:hideMark/>
          </w:tcPr>
          <w:p w14:paraId="0C02080E" w14:textId="77777777" w:rsidR="002227E8" w:rsidRPr="00CE5F82" w:rsidRDefault="002227E8" w:rsidP="00CB15ED">
            <w:pPr>
              <w:jc w:val="left"/>
              <w:rPr>
                <w:rFonts w:cs="Arial"/>
                <w:b/>
                <w:bCs/>
                <w:color w:val="000000"/>
                <w:szCs w:val="20"/>
                <w:lang w:eastAsia="sl-SI"/>
              </w:rPr>
            </w:pPr>
            <w:r w:rsidRPr="00E04188">
              <w:rPr>
                <w:b/>
                <w:bCs/>
              </w:rPr>
              <w:t>SKUPAJ</w:t>
            </w:r>
          </w:p>
        </w:tc>
        <w:tc>
          <w:tcPr>
            <w:tcW w:w="1715" w:type="dxa"/>
            <w:tcBorders>
              <w:top w:val="nil"/>
              <w:left w:val="nil"/>
              <w:bottom w:val="single" w:sz="4" w:space="0" w:color="auto"/>
              <w:right w:val="single" w:sz="4" w:space="0" w:color="auto"/>
            </w:tcBorders>
            <w:noWrap/>
            <w:hideMark/>
          </w:tcPr>
          <w:p w14:paraId="44FBC6B2" w14:textId="77777777" w:rsidR="002227E8" w:rsidRPr="00CE5F82" w:rsidRDefault="002227E8" w:rsidP="00CB15ED">
            <w:pPr>
              <w:jc w:val="right"/>
              <w:rPr>
                <w:rFonts w:cs="Arial"/>
                <w:b/>
                <w:bCs/>
                <w:color w:val="000000"/>
                <w:szCs w:val="20"/>
                <w:lang w:eastAsia="sl-SI"/>
              </w:rPr>
            </w:pPr>
            <w:r w:rsidRPr="00E04188">
              <w:rPr>
                <w:b/>
                <w:bCs/>
              </w:rPr>
              <w:t>1.418.186,80 €</w:t>
            </w:r>
          </w:p>
        </w:tc>
        <w:tc>
          <w:tcPr>
            <w:tcW w:w="1004" w:type="dxa"/>
            <w:tcBorders>
              <w:top w:val="nil"/>
              <w:left w:val="nil"/>
              <w:bottom w:val="single" w:sz="4" w:space="0" w:color="auto"/>
              <w:right w:val="single" w:sz="4" w:space="0" w:color="auto"/>
            </w:tcBorders>
            <w:noWrap/>
            <w:hideMark/>
          </w:tcPr>
          <w:p w14:paraId="0A026AB1"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19C3BB7B" w14:textId="77777777" w:rsidR="002227E8" w:rsidRPr="00CE5F82" w:rsidRDefault="002227E8" w:rsidP="00CB15ED">
            <w:pPr>
              <w:jc w:val="center"/>
              <w:rPr>
                <w:rFonts w:cs="Arial"/>
                <w:b/>
                <w:bCs/>
                <w:color w:val="000000"/>
                <w:szCs w:val="20"/>
                <w:lang w:eastAsia="sl-SI"/>
              </w:rPr>
            </w:pPr>
          </w:p>
        </w:tc>
        <w:tc>
          <w:tcPr>
            <w:tcW w:w="1369" w:type="dxa"/>
            <w:tcBorders>
              <w:top w:val="nil"/>
              <w:left w:val="nil"/>
              <w:bottom w:val="single" w:sz="4" w:space="0" w:color="auto"/>
              <w:right w:val="single" w:sz="4" w:space="0" w:color="auto"/>
            </w:tcBorders>
            <w:noWrap/>
            <w:hideMark/>
          </w:tcPr>
          <w:p w14:paraId="04FC137C" w14:textId="77777777" w:rsidR="002227E8" w:rsidRPr="00CE5F82" w:rsidRDefault="002227E8" w:rsidP="00CB15ED">
            <w:pPr>
              <w:jc w:val="center"/>
              <w:rPr>
                <w:rFonts w:cs="Arial"/>
                <w:b/>
                <w:bCs/>
                <w:color w:val="000000"/>
                <w:szCs w:val="20"/>
                <w:lang w:eastAsia="sl-SI"/>
              </w:rPr>
            </w:pPr>
          </w:p>
        </w:tc>
      </w:tr>
      <w:tr w:rsidR="002227E8" w:rsidRPr="00CE5F82" w14:paraId="48520D55"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4D871DAD" w14:textId="77777777" w:rsidR="002227E8" w:rsidRPr="00CE5F82" w:rsidRDefault="002227E8" w:rsidP="00CB15ED">
            <w:pPr>
              <w:jc w:val="left"/>
              <w:rPr>
                <w:rFonts w:ascii="Calibri" w:hAnsi="Calibri" w:cs="Calibri"/>
                <w:b/>
                <w:bCs/>
                <w:color w:val="000000"/>
                <w:sz w:val="22"/>
                <w:szCs w:val="22"/>
                <w:lang w:eastAsia="sl-SI"/>
              </w:rPr>
            </w:pPr>
            <w:r w:rsidRPr="00E04188">
              <w:rPr>
                <w:b/>
                <w:bCs/>
              </w:rPr>
              <w:t>OPREMA DI</w:t>
            </w:r>
          </w:p>
        </w:tc>
        <w:tc>
          <w:tcPr>
            <w:tcW w:w="1715" w:type="dxa"/>
            <w:tcBorders>
              <w:top w:val="nil"/>
              <w:left w:val="nil"/>
              <w:bottom w:val="single" w:sz="4" w:space="0" w:color="auto"/>
              <w:right w:val="single" w:sz="4" w:space="0" w:color="auto"/>
            </w:tcBorders>
            <w:noWrap/>
            <w:hideMark/>
          </w:tcPr>
          <w:p w14:paraId="538A4FB0"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1.697,60 €</w:t>
            </w:r>
          </w:p>
        </w:tc>
        <w:tc>
          <w:tcPr>
            <w:tcW w:w="1004" w:type="dxa"/>
            <w:tcBorders>
              <w:top w:val="nil"/>
              <w:left w:val="nil"/>
              <w:bottom w:val="single" w:sz="4" w:space="0" w:color="auto"/>
              <w:right w:val="single" w:sz="4" w:space="0" w:color="auto"/>
            </w:tcBorders>
            <w:noWrap/>
            <w:hideMark/>
          </w:tcPr>
          <w:p w14:paraId="7C1FE49B"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6E920E0F" w14:textId="77777777" w:rsidR="002227E8" w:rsidRPr="00CE5F82" w:rsidRDefault="002227E8" w:rsidP="00CB15ED">
            <w:pPr>
              <w:jc w:val="center"/>
              <w:rPr>
                <w:rFonts w:cs="Arial"/>
                <w:b/>
                <w:bCs/>
                <w:color w:val="000000"/>
                <w:szCs w:val="20"/>
                <w:lang w:eastAsia="sl-SI"/>
              </w:rPr>
            </w:pPr>
          </w:p>
        </w:tc>
        <w:tc>
          <w:tcPr>
            <w:tcW w:w="1369" w:type="dxa"/>
            <w:tcBorders>
              <w:top w:val="nil"/>
              <w:left w:val="nil"/>
              <w:bottom w:val="single" w:sz="4" w:space="0" w:color="auto"/>
              <w:right w:val="single" w:sz="4" w:space="0" w:color="auto"/>
            </w:tcBorders>
            <w:noWrap/>
            <w:hideMark/>
          </w:tcPr>
          <w:p w14:paraId="74324A1C" w14:textId="77777777" w:rsidR="002227E8" w:rsidRPr="00CE5F82" w:rsidRDefault="002227E8" w:rsidP="00CB15ED">
            <w:pPr>
              <w:jc w:val="center"/>
              <w:rPr>
                <w:rFonts w:cs="Arial"/>
                <w:b/>
                <w:bCs/>
                <w:color w:val="000000"/>
                <w:szCs w:val="20"/>
                <w:lang w:eastAsia="sl-SI"/>
              </w:rPr>
            </w:pPr>
          </w:p>
        </w:tc>
      </w:tr>
      <w:tr w:rsidR="002227E8" w:rsidRPr="00CE5F82" w14:paraId="190CBA03"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0ED644C8"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drobni inventar</w:t>
            </w:r>
          </w:p>
        </w:tc>
        <w:tc>
          <w:tcPr>
            <w:tcW w:w="1715" w:type="dxa"/>
            <w:tcBorders>
              <w:top w:val="nil"/>
              <w:left w:val="nil"/>
              <w:bottom w:val="single" w:sz="4" w:space="0" w:color="auto"/>
              <w:right w:val="single" w:sz="4" w:space="0" w:color="auto"/>
            </w:tcBorders>
            <w:noWrap/>
            <w:hideMark/>
          </w:tcPr>
          <w:p w14:paraId="4D196A66" w14:textId="77777777" w:rsidR="002227E8" w:rsidRPr="00CE5F82" w:rsidRDefault="002227E8" w:rsidP="00CB15ED">
            <w:pPr>
              <w:jc w:val="right"/>
              <w:rPr>
                <w:rFonts w:ascii="Calibri" w:hAnsi="Calibri" w:cs="Calibri"/>
                <w:color w:val="000000"/>
                <w:sz w:val="22"/>
                <w:szCs w:val="22"/>
                <w:lang w:eastAsia="sl-SI"/>
              </w:rPr>
            </w:pPr>
            <w:r w:rsidRPr="00435F77">
              <w:t>1.697,60 €</w:t>
            </w:r>
          </w:p>
        </w:tc>
        <w:tc>
          <w:tcPr>
            <w:tcW w:w="1004" w:type="dxa"/>
            <w:tcBorders>
              <w:top w:val="nil"/>
              <w:left w:val="nil"/>
              <w:bottom w:val="single" w:sz="4" w:space="0" w:color="auto"/>
              <w:right w:val="single" w:sz="4" w:space="0" w:color="auto"/>
            </w:tcBorders>
            <w:noWrap/>
            <w:hideMark/>
          </w:tcPr>
          <w:p w14:paraId="6313984E" w14:textId="77777777" w:rsidR="002227E8" w:rsidRPr="00CE5F82" w:rsidRDefault="002227E8" w:rsidP="00CB15ED">
            <w:pPr>
              <w:jc w:val="center"/>
              <w:rPr>
                <w:rFonts w:cs="Arial"/>
                <w:color w:val="000000"/>
                <w:szCs w:val="20"/>
                <w:lang w:eastAsia="sl-SI"/>
              </w:rPr>
            </w:pPr>
            <w:r w:rsidRPr="00435F77">
              <w:t>0,8</w:t>
            </w:r>
          </w:p>
        </w:tc>
        <w:tc>
          <w:tcPr>
            <w:tcW w:w="1808" w:type="dxa"/>
            <w:tcBorders>
              <w:top w:val="nil"/>
              <w:left w:val="nil"/>
              <w:bottom w:val="single" w:sz="4" w:space="0" w:color="auto"/>
              <w:right w:val="single" w:sz="4" w:space="0" w:color="auto"/>
            </w:tcBorders>
            <w:noWrap/>
            <w:hideMark/>
          </w:tcPr>
          <w:p w14:paraId="01C6CC98"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42A3980B" w14:textId="77777777" w:rsidR="002227E8" w:rsidRPr="00CE5F82" w:rsidRDefault="002227E8" w:rsidP="00CB15ED">
            <w:pPr>
              <w:jc w:val="center"/>
              <w:rPr>
                <w:rFonts w:cs="Arial"/>
                <w:color w:val="000000"/>
                <w:szCs w:val="20"/>
                <w:lang w:eastAsia="sl-SI"/>
              </w:rPr>
            </w:pPr>
          </w:p>
        </w:tc>
      </w:tr>
      <w:tr w:rsidR="002227E8" w:rsidRPr="00CE5F82" w14:paraId="419BBCC5"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1848D1AB" w14:textId="77777777" w:rsidR="002227E8" w:rsidRPr="00CE5F82" w:rsidRDefault="002227E8" w:rsidP="00CB15ED">
            <w:pPr>
              <w:jc w:val="left"/>
              <w:rPr>
                <w:rFonts w:ascii="Calibri" w:hAnsi="Calibri" w:cs="Calibri"/>
                <w:b/>
                <w:bCs/>
                <w:color w:val="000000"/>
                <w:sz w:val="22"/>
                <w:szCs w:val="22"/>
                <w:lang w:eastAsia="sl-SI"/>
              </w:rPr>
            </w:pPr>
            <w:r w:rsidRPr="00E04188">
              <w:rPr>
                <w:b/>
                <w:bCs/>
              </w:rPr>
              <w:t>OPREMA OS</w:t>
            </w:r>
          </w:p>
        </w:tc>
        <w:tc>
          <w:tcPr>
            <w:tcW w:w="1715" w:type="dxa"/>
            <w:tcBorders>
              <w:top w:val="nil"/>
              <w:left w:val="nil"/>
              <w:bottom w:val="single" w:sz="4" w:space="0" w:color="auto"/>
              <w:right w:val="single" w:sz="4" w:space="0" w:color="auto"/>
            </w:tcBorders>
            <w:noWrap/>
            <w:hideMark/>
          </w:tcPr>
          <w:p w14:paraId="3CA05906"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1.280.376,50 €</w:t>
            </w:r>
          </w:p>
        </w:tc>
        <w:tc>
          <w:tcPr>
            <w:tcW w:w="1004" w:type="dxa"/>
            <w:tcBorders>
              <w:top w:val="nil"/>
              <w:left w:val="nil"/>
              <w:bottom w:val="single" w:sz="4" w:space="0" w:color="auto"/>
              <w:right w:val="single" w:sz="4" w:space="0" w:color="auto"/>
            </w:tcBorders>
            <w:noWrap/>
            <w:hideMark/>
          </w:tcPr>
          <w:p w14:paraId="6E841517" w14:textId="77777777" w:rsidR="002227E8" w:rsidRPr="00CE5F82" w:rsidRDefault="002227E8" w:rsidP="00CB15ED">
            <w:pPr>
              <w:jc w:val="center"/>
              <w:rPr>
                <w:rFonts w:cs="Arial"/>
                <w:color w:val="000000"/>
                <w:szCs w:val="20"/>
                <w:lang w:eastAsia="sl-SI"/>
              </w:rPr>
            </w:pPr>
          </w:p>
        </w:tc>
        <w:tc>
          <w:tcPr>
            <w:tcW w:w="1808" w:type="dxa"/>
            <w:tcBorders>
              <w:top w:val="nil"/>
              <w:left w:val="nil"/>
              <w:bottom w:val="single" w:sz="4" w:space="0" w:color="auto"/>
              <w:right w:val="single" w:sz="4" w:space="0" w:color="auto"/>
            </w:tcBorders>
            <w:noWrap/>
            <w:hideMark/>
          </w:tcPr>
          <w:p w14:paraId="5C2A125C"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550F28C4" w14:textId="77777777" w:rsidR="002227E8" w:rsidRPr="00CE5F82" w:rsidRDefault="002227E8" w:rsidP="00CB15ED">
            <w:pPr>
              <w:jc w:val="center"/>
              <w:rPr>
                <w:rFonts w:cs="Arial"/>
                <w:color w:val="000000"/>
                <w:szCs w:val="20"/>
                <w:lang w:eastAsia="sl-SI"/>
              </w:rPr>
            </w:pPr>
          </w:p>
        </w:tc>
      </w:tr>
      <w:tr w:rsidR="002227E8" w:rsidRPr="00CE5F82" w14:paraId="47FA0984"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0EA5BC0B"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DO 31. 12. 2020</w:t>
            </w:r>
          </w:p>
        </w:tc>
        <w:tc>
          <w:tcPr>
            <w:tcW w:w="1715" w:type="dxa"/>
            <w:tcBorders>
              <w:top w:val="nil"/>
              <w:left w:val="nil"/>
              <w:bottom w:val="single" w:sz="4" w:space="0" w:color="auto"/>
              <w:right w:val="single" w:sz="4" w:space="0" w:color="auto"/>
            </w:tcBorders>
            <w:noWrap/>
            <w:hideMark/>
          </w:tcPr>
          <w:p w14:paraId="072BA9BF" w14:textId="77777777" w:rsidR="002227E8" w:rsidRPr="00CE5F82" w:rsidRDefault="002227E8" w:rsidP="00CB15ED">
            <w:pPr>
              <w:jc w:val="right"/>
              <w:rPr>
                <w:rFonts w:ascii="Calibri" w:hAnsi="Calibri" w:cs="Calibri"/>
                <w:color w:val="000000"/>
                <w:sz w:val="22"/>
                <w:szCs w:val="22"/>
                <w:lang w:eastAsia="sl-SI"/>
              </w:rPr>
            </w:pPr>
            <w:r w:rsidRPr="00435F77">
              <w:t>986.014,12 €</w:t>
            </w:r>
          </w:p>
        </w:tc>
        <w:tc>
          <w:tcPr>
            <w:tcW w:w="1004" w:type="dxa"/>
            <w:tcBorders>
              <w:top w:val="nil"/>
              <w:left w:val="nil"/>
              <w:bottom w:val="single" w:sz="4" w:space="0" w:color="auto"/>
              <w:right w:val="single" w:sz="4" w:space="0" w:color="auto"/>
            </w:tcBorders>
            <w:noWrap/>
            <w:hideMark/>
          </w:tcPr>
          <w:p w14:paraId="311BBD42" w14:textId="77777777" w:rsidR="002227E8" w:rsidRPr="00CE5F82" w:rsidRDefault="002227E8" w:rsidP="00CB15ED">
            <w:pPr>
              <w:jc w:val="center"/>
              <w:rPr>
                <w:rFonts w:cs="Arial"/>
                <w:color w:val="000000"/>
                <w:szCs w:val="20"/>
                <w:lang w:eastAsia="sl-SI"/>
              </w:rPr>
            </w:pPr>
            <w:r w:rsidRPr="00435F77">
              <w:t>0,4</w:t>
            </w:r>
          </w:p>
        </w:tc>
        <w:tc>
          <w:tcPr>
            <w:tcW w:w="1808" w:type="dxa"/>
            <w:tcBorders>
              <w:top w:val="nil"/>
              <w:left w:val="nil"/>
              <w:bottom w:val="single" w:sz="4" w:space="0" w:color="auto"/>
              <w:right w:val="single" w:sz="4" w:space="0" w:color="auto"/>
            </w:tcBorders>
            <w:noWrap/>
            <w:hideMark/>
          </w:tcPr>
          <w:p w14:paraId="103861A6"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5E06DA85" w14:textId="77777777" w:rsidR="002227E8" w:rsidRPr="00CE5F82" w:rsidRDefault="002227E8" w:rsidP="00CB15ED">
            <w:pPr>
              <w:jc w:val="center"/>
              <w:rPr>
                <w:rFonts w:cs="Arial"/>
                <w:color w:val="000000"/>
                <w:szCs w:val="20"/>
                <w:lang w:eastAsia="sl-SI"/>
              </w:rPr>
            </w:pPr>
          </w:p>
        </w:tc>
      </w:tr>
      <w:tr w:rsidR="002227E8" w:rsidRPr="00CE5F82" w14:paraId="34E2D5D1"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5E4BE7B1"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OD 1. 1. 2021</w:t>
            </w:r>
          </w:p>
        </w:tc>
        <w:tc>
          <w:tcPr>
            <w:tcW w:w="1715" w:type="dxa"/>
            <w:tcBorders>
              <w:top w:val="nil"/>
              <w:left w:val="nil"/>
              <w:bottom w:val="single" w:sz="4" w:space="0" w:color="auto"/>
              <w:right w:val="single" w:sz="4" w:space="0" w:color="auto"/>
            </w:tcBorders>
            <w:noWrap/>
            <w:hideMark/>
          </w:tcPr>
          <w:p w14:paraId="210449DE" w14:textId="77777777" w:rsidR="002227E8" w:rsidRPr="00CE5F82" w:rsidRDefault="002227E8" w:rsidP="00CB15ED">
            <w:pPr>
              <w:jc w:val="right"/>
              <w:rPr>
                <w:rFonts w:ascii="Calibri" w:hAnsi="Calibri" w:cs="Calibri"/>
                <w:color w:val="000000"/>
                <w:sz w:val="22"/>
                <w:szCs w:val="22"/>
                <w:lang w:eastAsia="sl-SI"/>
              </w:rPr>
            </w:pPr>
            <w:r w:rsidRPr="00435F77">
              <w:t>294.362,38 €</w:t>
            </w:r>
          </w:p>
        </w:tc>
        <w:tc>
          <w:tcPr>
            <w:tcW w:w="1004" w:type="dxa"/>
            <w:tcBorders>
              <w:top w:val="nil"/>
              <w:left w:val="nil"/>
              <w:bottom w:val="single" w:sz="4" w:space="0" w:color="auto"/>
              <w:right w:val="single" w:sz="4" w:space="0" w:color="auto"/>
            </w:tcBorders>
            <w:noWrap/>
            <w:hideMark/>
          </w:tcPr>
          <w:p w14:paraId="3C9297F3" w14:textId="77777777" w:rsidR="002227E8" w:rsidRPr="00CE5F82" w:rsidRDefault="002227E8" w:rsidP="00CB15ED">
            <w:pPr>
              <w:jc w:val="center"/>
              <w:rPr>
                <w:rFonts w:cs="Arial"/>
                <w:color w:val="000000"/>
                <w:szCs w:val="20"/>
                <w:lang w:eastAsia="sl-SI"/>
              </w:rPr>
            </w:pPr>
            <w:r w:rsidRPr="00435F77">
              <w:t>0,7</w:t>
            </w:r>
          </w:p>
        </w:tc>
        <w:tc>
          <w:tcPr>
            <w:tcW w:w="1808" w:type="dxa"/>
            <w:tcBorders>
              <w:top w:val="nil"/>
              <w:left w:val="nil"/>
              <w:bottom w:val="single" w:sz="4" w:space="0" w:color="auto"/>
              <w:right w:val="single" w:sz="4" w:space="0" w:color="auto"/>
            </w:tcBorders>
            <w:noWrap/>
            <w:hideMark/>
          </w:tcPr>
          <w:p w14:paraId="5EDC17FF"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3C917FDB" w14:textId="77777777" w:rsidR="002227E8" w:rsidRPr="00CE5F82" w:rsidRDefault="002227E8" w:rsidP="00CB15ED">
            <w:pPr>
              <w:jc w:val="center"/>
              <w:rPr>
                <w:rFonts w:cs="Arial"/>
                <w:color w:val="000000"/>
                <w:szCs w:val="20"/>
                <w:lang w:eastAsia="sl-SI"/>
              </w:rPr>
            </w:pPr>
          </w:p>
        </w:tc>
      </w:tr>
      <w:tr w:rsidR="002227E8" w:rsidRPr="00CE5F82" w14:paraId="27F6C964"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7D3183EB" w14:textId="77777777" w:rsidR="002227E8" w:rsidRPr="00CE5F82" w:rsidRDefault="002227E8" w:rsidP="00CB15ED">
            <w:pPr>
              <w:jc w:val="left"/>
              <w:rPr>
                <w:rFonts w:ascii="Calibri" w:hAnsi="Calibri" w:cs="Calibri"/>
                <w:b/>
                <w:bCs/>
                <w:color w:val="000000"/>
                <w:sz w:val="22"/>
                <w:szCs w:val="22"/>
                <w:lang w:eastAsia="sl-SI"/>
              </w:rPr>
            </w:pPr>
            <w:r w:rsidRPr="00E04188">
              <w:rPr>
                <w:b/>
                <w:bCs/>
              </w:rPr>
              <w:t>ZGRADBE</w:t>
            </w:r>
          </w:p>
        </w:tc>
        <w:tc>
          <w:tcPr>
            <w:tcW w:w="1715" w:type="dxa"/>
            <w:tcBorders>
              <w:top w:val="nil"/>
              <w:left w:val="nil"/>
              <w:bottom w:val="single" w:sz="4" w:space="0" w:color="auto"/>
              <w:right w:val="single" w:sz="4" w:space="0" w:color="auto"/>
            </w:tcBorders>
            <w:noWrap/>
            <w:hideMark/>
          </w:tcPr>
          <w:p w14:paraId="6F9EDC22"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136.112,70 €</w:t>
            </w:r>
          </w:p>
        </w:tc>
        <w:tc>
          <w:tcPr>
            <w:tcW w:w="1004" w:type="dxa"/>
            <w:tcBorders>
              <w:top w:val="nil"/>
              <w:left w:val="nil"/>
              <w:bottom w:val="single" w:sz="4" w:space="0" w:color="auto"/>
              <w:right w:val="single" w:sz="4" w:space="0" w:color="auto"/>
            </w:tcBorders>
            <w:noWrap/>
            <w:hideMark/>
          </w:tcPr>
          <w:p w14:paraId="3C6FF7AB"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2E7D2394"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11CAB10C" w14:textId="77777777" w:rsidR="002227E8" w:rsidRPr="00CE5F82" w:rsidRDefault="002227E8" w:rsidP="00CB15ED">
            <w:pPr>
              <w:jc w:val="center"/>
              <w:rPr>
                <w:rFonts w:cs="Arial"/>
                <w:color w:val="000000"/>
                <w:szCs w:val="20"/>
                <w:lang w:eastAsia="sl-SI"/>
              </w:rPr>
            </w:pPr>
          </w:p>
        </w:tc>
      </w:tr>
      <w:tr w:rsidR="002227E8" w:rsidRPr="00CE5F82" w14:paraId="6ECE6209"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4198C55D"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zgradbe</w:t>
            </w:r>
          </w:p>
        </w:tc>
        <w:tc>
          <w:tcPr>
            <w:tcW w:w="1715" w:type="dxa"/>
            <w:tcBorders>
              <w:top w:val="nil"/>
              <w:left w:val="nil"/>
              <w:bottom w:val="single" w:sz="4" w:space="0" w:color="auto"/>
              <w:right w:val="single" w:sz="4" w:space="0" w:color="auto"/>
            </w:tcBorders>
            <w:noWrap/>
            <w:hideMark/>
          </w:tcPr>
          <w:p w14:paraId="1CD857EE" w14:textId="77777777" w:rsidR="002227E8" w:rsidRPr="00CE5F82" w:rsidRDefault="002227E8" w:rsidP="00CB15ED">
            <w:pPr>
              <w:jc w:val="right"/>
              <w:rPr>
                <w:rFonts w:ascii="Calibri" w:hAnsi="Calibri" w:cs="Calibri"/>
                <w:color w:val="000000"/>
                <w:sz w:val="22"/>
                <w:szCs w:val="22"/>
                <w:lang w:eastAsia="sl-SI"/>
              </w:rPr>
            </w:pPr>
            <w:r w:rsidRPr="00435F77">
              <w:t>136.112,70 €</w:t>
            </w:r>
          </w:p>
        </w:tc>
        <w:tc>
          <w:tcPr>
            <w:tcW w:w="1004" w:type="dxa"/>
            <w:tcBorders>
              <w:top w:val="nil"/>
              <w:left w:val="nil"/>
              <w:bottom w:val="single" w:sz="4" w:space="0" w:color="auto"/>
              <w:right w:val="single" w:sz="4" w:space="0" w:color="auto"/>
            </w:tcBorders>
            <w:noWrap/>
            <w:hideMark/>
          </w:tcPr>
          <w:p w14:paraId="32B20274" w14:textId="77777777" w:rsidR="002227E8" w:rsidRPr="00CE5F82" w:rsidRDefault="002227E8" w:rsidP="00CB15ED">
            <w:pPr>
              <w:jc w:val="center"/>
              <w:rPr>
                <w:rFonts w:cs="Arial"/>
                <w:color w:val="000000"/>
                <w:szCs w:val="20"/>
                <w:lang w:eastAsia="sl-SI"/>
              </w:rPr>
            </w:pPr>
            <w:r w:rsidRPr="00435F77">
              <w:t>1</w:t>
            </w:r>
          </w:p>
        </w:tc>
        <w:tc>
          <w:tcPr>
            <w:tcW w:w="1808" w:type="dxa"/>
            <w:tcBorders>
              <w:top w:val="nil"/>
              <w:left w:val="nil"/>
              <w:bottom w:val="single" w:sz="4" w:space="0" w:color="auto"/>
              <w:right w:val="single" w:sz="4" w:space="0" w:color="auto"/>
            </w:tcBorders>
            <w:noWrap/>
            <w:hideMark/>
          </w:tcPr>
          <w:p w14:paraId="7214F06F"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2858B96D" w14:textId="77777777" w:rsidR="002227E8" w:rsidRPr="00CE5F82" w:rsidRDefault="002227E8" w:rsidP="00CB15ED">
            <w:pPr>
              <w:jc w:val="center"/>
              <w:rPr>
                <w:rFonts w:cs="Arial"/>
                <w:color w:val="000000"/>
                <w:szCs w:val="20"/>
                <w:lang w:eastAsia="sl-SI"/>
              </w:rPr>
            </w:pPr>
          </w:p>
        </w:tc>
      </w:tr>
      <w:tr w:rsidR="002227E8" w:rsidRPr="00CE5F82" w14:paraId="4BBBD141" w14:textId="77777777" w:rsidTr="00CB15ED">
        <w:trPr>
          <w:trHeight w:val="290"/>
        </w:trPr>
        <w:tc>
          <w:tcPr>
            <w:tcW w:w="3510" w:type="dxa"/>
            <w:tcBorders>
              <w:top w:val="nil"/>
              <w:left w:val="nil"/>
              <w:bottom w:val="nil"/>
              <w:right w:val="nil"/>
            </w:tcBorders>
            <w:noWrap/>
            <w:vAlign w:val="bottom"/>
            <w:hideMark/>
          </w:tcPr>
          <w:p w14:paraId="7E93F27F"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0CCADC77" w14:textId="77777777" w:rsidR="002227E8" w:rsidRPr="00CE5F82" w:rsidRDefault="002227E8" w:rsidP="00CB15ED">
            <w:pPr>
              <w:ind w:firstLineChars="100" w:firstLine="200"/>
              <w:jc w:val="left"/>
              <w:rPr>
                <w:rFonts w:ascii="Times New Roman" w:hAnsi="Times New Roman"/>
                <w:szCs w:val="20"/>
                <w:lang w:eastAsia="sl-SI"/>
              </w:rPr>
            </w:pPr>
          </w:p>
        </w:tc>
        <w:tc>
          <w:tcPr>
            <w:tcW w:w="1004" w:type="dxa"/>
            <w:tcBorders>
              <w:top w:val="nil"/>
              <w:left w:val="nil"/>
              <w:bottom w:val="nil"/>
              <w:right w:val="nil"/>
            </w:tcBorders>
            <w:noWrap/>
            <w:vAlign w:val="center"/>
            <w:hideMark/>
          </w:tcPr>
          <w:p w14:paraId="5D786B1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center"/>
            <w:hideMark/>
          </w:tcPr>
          <w:p w14:paraId="6FB225FA" w14:textId="77777777" w:rsidR="002227E8" w:rsidRPr="00CE5F82" w:rsidRDefault="002227E8" w:rsidP="00CB15ED">
            <w:pPr>
              <w:jc w:val="center"/>
              <w:rPr>
                <w:rFonts w:ascii="Times New Roman" w:hAnsi="Times New Roman"/>
                <w:szCs w:val="20"/>
                <w:lang w:eastAsia="sl-SI"/>
              </w:rPr>
            </w:pPr>
          </w:p>
        </w:tc>
        <w:tc>
          <w:tcPr>
            <w:tcW w:w="1369" w:type="dxa"/>
            <w:tcBorders>
              <w:top w:val="nil"/>
              <w:left w:val="nil"/>
              <w:bottom w:val="nil"/>
              <w:right w:val="nil"/>
            </w:tcBorders>
            <w:noWrap/>
            <w:vAlign w:val="center"/>
            <w:hideMark/>
          </w:tcPr>
          <w:p w14:paraId="2067DDFC" w14:textId="77777777" w:rsidR="002227E8" w:rsidRPr="00CE5F82" w:rsidRDefault="002227E8" w:rsidP="00CB15ED">
            <w:pPr>
              <w:jc w:val="center"/>
              <w:rPr>
                <w:rFonts w:ascii="Times New Roman" w:hAnsi="Times New Roman"/>
                <w:szCs w:val="20"/>
                <w:lang w:eastAsia="sl-SI"/>
              </w:rPr>
            </w:pPr>
          </w:p>
        </w:tc>
      </w:tr>
      <w:tr w:rsidR="002227E8" w:rsidRPr="00CE5F82" w14:paraId="403CB38E" w14:textId="77777777" w:rsidTr="00CB15ED">
        <w:trPr>
          <w:trHeight w:val="250"/>
        </w:trPr>
        <w:tc>
          <w:tcPr>
            <w:tcW w:w="3510" w:type="dxa"/>
            <w:tcBorders>
              <w:top w:val="nil"/>
              <w:left w:val="nil"/>
              <w:bottom w:val="nil"/>
              <w:right w:val="nil"/>
            </w:tcBorders>
            <w:noWrap/>
            <w:vAlign w:val="center"/>
          </w:tcPr>
          <w:p w14:paraId="7F579A1A" w14:textId="77777777" w:rsidR="002227E8" w:rsidRPr="00CE5F82" w:rsidRDefault="002227E8" w:rsidP="00CB15ED">
            <w:pPr>
              <w:rPr>
                <w:rFonts w:cs="Arial"/>
                <w:color w:val="000000"/>
                <w:szCs w:val="20"/>
                <w:lang w:eastAsia="sl-SI"/>
              </w:rPr>
            </w:pPr>
            <w:r w:rsidRPr="00CE5F82">
              <w:rPr>
                <w:rFonts w:cs="Arial"/>
                <w:color w:val="000000"/>
                <w:szCs w:val="20"/>
                <w:lang w:eastAsia="sl-SI"/>
              </w:rPr>
              <w:t>2</w:t>
            </w:r>
            <w:r>
              <w:rPr>
                <w:rFonts w:cs="Arial"/>
                <w:color w:val="000000"/>
                <w:szCs w:val="20"/>
                <w:lang w:eastAsia="sl-SI"/>
              </w:rPr>
              <w:t>5</w:t>
            </w:r>
            <w:r w:rsidRPr="00CE5F82">
              <w:rPr>
                <w:rFonts w:cs="Arial"/>
                <w:color w:val="000000"/>
                <w:szCs w:val="20"/>
                <w:lang w:eastAsia="sl-SI"/>
              </w:rPr>
              <w:t>.  Lokacija</w:t>
            </w:r>
          </w:p>
        </w:tc>
        <w:tc>
          <w:tcPr>
            <w:tcW w:w="1715" w:type="dxa"/>
            <w:tcBorders>
              <w:top w:val="nil"/>
              <w:left w:val="nil"/>
              <w:bottom w:val="nil"/>
              <w:right w:val="nil"/>
            </w:tcBorders>
            <w:noWrap/>
            <w:vAlign w:val="bottom"/>
          </w:tcPr>
          <w:p w14:paraId="5EBFE270"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tcPr>
          <w:p w14:paraId="025EBA6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tcPr>
          <w:p w14:paraId="0722DC5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tcPr>
          <w:p w14:paraId="5F6BA8EF" w14:textId="77777777" w:rsidR="002227E8" w:rsidRPr="00CE5F82" w:rsidRDefault="002227E8" w:rsidP="00CB15ED">
            <w:pPr>
              <w:jc w:val="left"/>
              <w:rPr>
                <w:rFonts w:ascii="Times New Roman" w:hAnsi="Times New Roman"/>
                <w:szCs w:val="20"/>
                <w:lang w:eastAsia="sl-SI"/>
              </w:rPr>
            </w:pPr>
          </w:p>
        </w:tc>
      </w:tr>
      <w:tr w:rsidR="002227E8" w:rsidRPr="00CE5F82" w14:paraId="0AF8FBC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tcPr>
          <w:p w14:paraId="73C117D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ODDAJNIKI IN PRETVORNIKI PO SLOVENIJI</w:t>
            </w:r>
          </w:p>
        </w:tc>
        <w:tc>
          <w:tcPr>
            <w:tcW w:w="1715" w:type="dxa"/>
            <w:tcBorders>
              <w:top w:val="single" w:sz="4" w:space="0" w:color="auto"/>
              <w:left w:val="nil"/>
              <w:bottom w:val="single" w:sz="4" w:space="0" w:color="auto"/>
              <w:right w:val="single" w:sz="4" w:space="0" w:color="auto"/>
            </w:tcBorders>
            <w:noWrap/>
            <w:vAlign w:val="center"/>
          </w:tcPr>
          <w:p w14:paraId="51BD6BD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tcPr>
          <w:p w14:paraId="6ADF59B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tcPr>
          <w:p w14:paraId="1580D0C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tcPr>
          <w:p w14:paraId="09D6A80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03E4B78"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tcPr>
          <w:p w14:paraId="0CE0802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tcPr>
          <w:p w14:paraId="1BA01C4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40.121.235,21 €</w:t>
            </w:r>
          </w:p>
        </w:tc>
        <w:tc>
          <w:tcPr>
            <w:tcW w:w="1004" w:type="dxa"/>
            <w:tcBorders>
              <w:top w:val="nil"/>
              <w:left w:val="nil"/>
              <w:bottom w:val="single" w:sz="4" w:space="0" w:color="auto"/>
              <w:right w:val="single" w:sz="4" w:space="0" w:color="auto"/>
            </w:tcBorders>
            <w:noWrap/>
            <w:vAlign w:val="center"/>
          </w:tcPr>
          <w:p w14:paraId="686887C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0D2EF1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5CFD65F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81B00D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70E1E2AD"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tcPr>
          <w:p w14:paraId="24C20DD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3.698,29 €</w:t>
            </w:r>
          </w:p>
        </w:tc>
        <w:tc>
          <w:tcPr>
            <w:tcW w:w="1004" w:type="dxa"/>
            <w:tcBorders>
              <w:top w:val="nil"/>
              <w:left w:val="nil"/>
              <w:bottom w:val="single" w:sz="4" w:space="0" w:color="auto"/>
              <w:right w:val="single" w:sz="4" w:space="0" w:color="auto"/>
            </w:tcBorders>
            <w:noWrap/>
            <w:vAlign w:val="center"/>
          </w:tcPr>
          <w:p w14:paraId="439AF2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2A433A4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702074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ACE74B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EFB5786"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tcPr>
          <w:p w14:paraId="7B59845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3.698,29 €</w:t>
            </w:r>
          </w:p>
        </w:tc>
        <w:tc>
          <w:tcPr>
            <w:tcW w:w="1004" w:type="dxa"/>
            <w:tcBorders>
              <w:top w:val="nil"/>
              <w:left w:val="nil"/>
              <w:bottom w:val="single" w:sz="4" w:space="0" w:color="auto"/>
              <w:right w:val="single" w:sz="4" w:space="0" w:color="auto"/>
            </w:tcBorders>
            <w:noWrap/>
            <w:vAlign w:val="center"/>
          </w:tcPr>
          <w:p w14:paraId="34372DE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tcPr>
          <w:p w14:paraId="43E92CE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636D15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A5888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0D6038CC"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tcPr>
          <w:p w14:paraId="3F6F9318"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21.727.340,37 €</w:t>
            </w:r>
          </w:p>
        </w:tc>
        <w:tc>
          <w:tcPr>
            <w:tcW w:w="1004" w:type="dxa"/>
            <w:tcBorders>
              <w:top w:val="nil"/>
              <w:left w:val="nil"/>
              <w:bottom w:val="single" w:sz="4" w:space="0" w:color="auto"/>
              <w:right w:val="single" w:sz="4" w:space="0" w:color="auto"/>
            </w:tcBorders>
            <w:noWrap/>
            <w:vAlign w:val="center"/>
          </w:tcPr>
          <w:p w14:paraId="366AE74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3E371CF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635EA3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EFBA28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97269F9"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tcPr>
          <w:p w14:paraId="2558364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18.643.716,13 €</w:t>
            </w:r>
          </w:p>
        </w:tc>
        <w:tc>
          <w:tcPr>
            <w:tcW w:w="1004" w:type="dxa"/>
            <w:tcBorders>
              <w:top w:val="nil"/>
              <w:left w:val="nil"/>
              <w:bottom w:val="single" w:sz="4" w:space="0" w:color="auto"/>
              <w:right w:val="single" w:sz="4" w:space="0" w:color="auto"/>
            </w:tcBorders>
            <w:noWrap/>
            <w:vAlign w:val="center"/>
          </w:tcPr>
          <w:p w14:paraId="4426D3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tcPr>
          <w:p w14:paraId="208BC4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2CED845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542D4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0695E39E"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tcPr>
          <w:p w14:paraId="3F49D31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3.083.624,24 €</w:t>
            </w:r>
          </w:p>
        </w:tc>
        <w:tc>
          <w:tcPr>
            <w:tcW w:w="1004" w:type="dxa"/>
            <w:tcBorders>
              <w:top w:val="nil"/>
              <w:left w:val="nil"/>
              <w:bottom w:val="single" w:sz="4" w:space="0" w:color="auto"/>
              <w:right w:val="single" w:sz="4" w:space="0" w:color="auto"/>
            </w:tcBorders>
            <w:noWrap/>
            <w:vAlign w:val="center"/>
          </w:tcPr>
          <w:p w14:paraId="0E3386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tcPr>
          <w:p w14:paraId="69B4F2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5DD165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A00355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FF0955E"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tcPr>
          <w:p w14:paraId="3B9F133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18.390.196,55 €</w:t>
            </w:r>
          </w:p>
        </w:tc>
        <w:tc>
          <w:tcPr>
            <w:tcW w:w="1004" w:type="dxa"/>
            <w:tcBorders>
              <w:top w:val="nil"/>
              <w:left w:val="nil"/>
              <w:bottom w:val="single" w:sz="4" w:space="0" w:color="auto"/>
              <w:right w:val="single" w:sz="4" w:space="0" w:color="auto"/>
            </w:tcBorders>
            <w:noWrap/>
            <w:vAlign w:val="center"/>
          </w:tcPr>
          <w:p w14:paraId="60B1C7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1F4715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05069E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73DD7C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50A526C"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tcPr>
          <w:p w14:paraId="1808C59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18.390.196,55 €</w:t>
            </w:r>
          </w:p>
        </w:tc>
        <w:tc>
          <w:tcPr>
            <w:tcW w:w="1004" w:type="dxa"/>
            <w:tcBorders>
              <w:top w:val="nil"/>
              <w:left w:val="nil"/>
              <w:bottom w:val="single" w:sz="4" w:space="0" w:color="auto"/>
              <w:right w:val="single" w:sz="4" w:space="0" w:color="auto"/>
            </w:tcBorders>
            <w:noWrap/>
            <w:vAlign w:val="center"/>
          </w:tcPr>
          <w:p w14:paraId="2390E8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tcPr>
          <w:p w14:paraId="0941D9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3E40CE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25D0B9E" w14:textId="77777777" w:rsidTr="00CB15ED">
        <w:trPr>
          <w:trHeight w:val="290"/>
        </w:trPr>
        <w:tc>
          <w:tcPr>
            <w:tcW w:w="3510" w:type="dxa"/>
            <w:tcBorders>
              <w:top w:val="single" w:sz="4" w:space="0" w:color="auto"/>
              <w:left w:val="nil"/>
              <w:bottom w:val="nil"/>
              <w:right w:val="nil"/>
            </w:tcBorders>
            <w:noWrap/>
            <w:vAlign w:val="center"/>
          </w:tcPr>
          <w:p w14:paraId="7A8C466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Posebna varnostna zaščita za uveljavitev popusta:</w:t>
            </w:r>
          </w:p>
        </w:tc>
        <w:tc>
          <w:tcPr>
            <w:tcW w:w="1715" w:type="dxa"/>
            <w:noWrap/>
          </w:tcPr>
          <w:p w14:paraId="7276F94C" w14:textId="77777777" w:rsidR="002227E8" w:rsidRPr="00CE5F82" w:rsidRDefault="002227E8" w:rsidP="00CB15ED">
            <w:pPr>
              <w:ind w:firstLineChars="100" w:firstLine="200"/>
              <w:jc w:val="left"/>
              <w:rPr>
                <w:rFonts w:ascii="Times New Roman" w:hAnsi="Times New Roman"/>
                <w:szCs w:val="20"/>
                <w:lang w:eastAsia="sl-SI"/>
              </w:rPr>
            </w:pPr>
          </w:p>
        </w:tc>
        <w:tc>
          <w:tcPr>
            <w:tcW w:w="1004" w:type="dxa"/>
            <w:tcBorders>
              <w:top w:val="nil"/>
              <w:left w:val="nil"/>
              <w:bottom w:val="single" w:sz="4" w:space="0" w:color="auto"/>
              <w:right w:val="single" w:sz="4" w:space="0" w:color="auto"/>
            </w:tcBorders>
            <w:noWrap/>
            <w:vAlign w:val="center"/>
          </w:tcPr>
          <w:p w14:paraId="5946C4E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single" w:sz="4" w:space="0" w:color="auto"/>
              <w:right w:val="single" w:sz="4" w:space="0" w:color="auto"/>
            </w:tcBorders>
            <w:noWrap/>
            <w:vAlign w:val="center"/>
          </w:tcPr>
          <w:p w14:paraId="0AFBD7B7" w14:textId="77777777" w:rsidR="002227E8" w:rsidRPr="00CE5F82" w:rsidRDefault="002227E8" w:rsidP="00CB15ED">
            <w:pPr>
              <w:jc w:val="center"/>
              <w:rPr>
                <w:rFonts w:ascii="Times New Roman" w:hAnsi="Times New Roman"/>
                <w:szCs w:val="20"/>
                <w:lang w:eastAsia="sl-SI"/>
              </w:rPr>
            </w:pPr>
          </w:p>
        </w:tc>
        <w:tc>
          <w:tcPr>
            <w:tcW w:w="1369" w:type="dxa"/>
            <w:tcBorders>
              <w:top w:val="nil"/>
              <w:left w:val="nil"/>
              <w:bottom w:val="single" w:sz="4" w:space="0" w:color="auto"/>
              <w:right w:val="single" w:sz="4" w:space="0" w:color="auto"/>
            </w:tcBorders>
            <w:noWrap/>
            <w:vAlign w:val="center"/>
          </w:tcPr>
          <w:p w14:paraId="7A8F3123" w14:textId="77777777" w:rsidR="002227E8" w:rsidRPr="00CE5F82" w:rsidRDefault="002227E8" w:rsidP="00CB15ED">
            <w:pPr>
              <w:jc w:val="center"/>
              <w:rPr>
                <w:rFonts w:ascii="Times New Roman" w:hAnsi="Times New Roman"/>
                <w:szCs w:val="20"/>
                <w:lang w:eastAsia="sl-SI"/>
              </w:rPr>
            </w:pPr>
          </w:p>
        </w:tc>
      </w:tr>
      <w:tr w:rsidR="002227E8" w:rsidRPr="00CE5F82" w14:paraId="31C2647C" w14:textId="77777777" w:rsidTr="00CB15ED">
        <w:trPr>
          <w:trHeight w:val="250"/>
        </w:trPr>
        <w:tc>
          <w:tcPr>
            <w:tcW w:w="3510" w:type="dxa"/>
            <w:tcBorders>
              <w:top w:val="nil"/>
              <w:left w:val="nil"/>
              <w:bottom w:val="nil"/>
              <w:right w:val="nil"/>
            </w:tcBorders>
            <w:noWrap/>
            <w:vAlign w:val="center"/>
            <w:hideMark/>
          </w:tcPr>
          <w:p w14:paraId="269388A3" w14:textId="716C7C10" w:rsidR="002227E8" w:rsidRPr="00CE5F82" w:rsidRDefault="002227E8" w:rsidP="00CB15ED">
            <w:pPr>
              <w:rPr>
                <w:rFonts w:cs="Arial"/>
                <w:color w:val="000000"/>
                <w:szCs w:val="20"/>
                <w:lang w:eastAsia="sl-SI"/>
              </w:rPr>
            </w:pPr>
            <w:r w:rsidRPr="00CE5F82">
              <w:rPr>
                <w:rFonts w:cs="Arial"/>
                <w:color w:val="000000"/>
                <w:szCs w:val="20"/>
                <w:lang w:eastAsia="sl-SI"/>
              </w:rPr>
              <w:t>-  Alarmni sistem, povezan z dežurnim centrom</w:t>
            </w:r>
          </w:p>
        </w:tc>
        <w:tc>
          <w:tcPr>
            <w:tcW w:w="1715" w:type="dxa"/>
            <w:noWrap/>
            <w:hideMark/>
          </w:tcPr>
          <w:p w14:paraId="04ED9FB3" w14:textId="77777777" w:rsidR="002227E8" w:rsidRPr="00CE5F82" w:rsidRDefault="002227E8" w:rsidP="00CB15ED">
            <w:pPr>
              <w:rPr>
                <w:rFonts w:cs="Arial"/>
                <w:color w:val="000000"/>
                <w:szCs w:val="20"/>
                <w:lang w:eastAsia="sl-SI"/>
              </w:rPr>
            </w:pPr>
          </w:p>
        </w:tc>
        <w:tc>
          <w:tcPr>
            <w:tcW w:w="1004" w:type="dxa"/>
            <w:tcBorders>
              <w:top w:val="nil"/>
              <w:left w:val="nil"/>
              <w:bottom w:val="single" w:sz="4" w:space="0" w:color="auto"/>
              <w:right w:val="single" w:sz="4" w:space="0" w:color="auto"/>
            </w:tcBorders>
            <w:noWrap/>
            <w:vAlign w:val="center"/>
            <w:hideMark/>
          </w:tcPr>
          <w:p w14:paraId="2B14384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single" w:sz="4" w:space="0" w:color="auto"/>
              <w:right w:val="single" w:sz="4" w:space="0" w:color="auto"/>
            </w:tcBorders>
            <w:noWrap/>
            <w:vAlign w:val="center"/>
            <w:hideMark/>
          </w:tcPr>
          <w:p w14:paraId="41BF894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single" w:sz="4" w:space="0" w:color="auto"/>
              <w:right w:val="single" w:sz="4" w:space="0" w:color="auto"/>
            </w:tcBorders>
            <w:noWrap/>
            <w:vAlign w:val="center"/>
            <w:hideMark/>
          </w:tcPr>
          <w:p w14:paraId="6C025D4E" w14:textId="77777777" w:rsidR="002227E8" w:rsidRPr="00CE5F82" w:rsidRDefault="002227E8" w:rsidP="00CB15ED">
            <w:pPr>
              <w:jc w:val="left"/>
              <w:rPr>
                <w:rFonts w:ascii="Times New Roman" w:hAnsi="Times New Roman"/>
                <w:szCs w:val="20"/>
                <w:lang w:eastAsia="sl-SI"/>
              </w:rPr>
            </w:pPr>
          </w:p>
        </w:tc>
      </w:tr>
      <w:tr w:rsidR="002227E8" w:rsidRPr="00CE5F82" w14:paraId="4FF260B1" w14:textId="77777777" w:rsidTr="00CB15ED">
        <w:trPr>
          <w:trHeight w:val="250"/>
        </w:trPr>
        <w:tc>
          <w:tcPr>
            <w:tcW w:w="9406" w:type="dxa"/>
            <w:gridSpan w:val="5"/>
            <w:tcBorders>
              <w:top w:val="nil"/>
              <w:left w:val="nil"/>
              <w:bottom w:val="nil"/>
              <w:right w:val="nil"/>
            </w:tcBorders>
            <w:noWrap/>
            <w:vAlign w:val="center"/>
          </w:tcPr>
          <w:p w14:paraId="0995B94C" w14:textId="77777777" w:rsidR="002227E8" w:rsidRPr="00CE5F82" w:rsidRDefault="002227E8" w:rsidP="00CB15ED">
            <w:pPr>
              <w:jc w:val="left"/>
              <w:rPr>
                <w:rFonts w:cs="Arial"/>
                <w:color w:val="000000"/>
                <w:szCs w:val="20"/>
                <w:lang w:eastAsia="sl-SI"/>
              </w:rPr>
            </w:pPr>
          </w:p>
        </w:tc>
      </w:tr>
      <w:tr w:rsidR="002227E8" w:rsidRPr="00CE5F82" w14:paraId="254C4815" w14:textId="77777777" w:rsidTr="00CB15ED">
        <w:trPr>
          <w:trHeight w:val="250"/>
        </w:trPr>
        <w:tc>
          <w:tcPr>
            <w:tcW w:w="9406" w:type="dxa"/>
            <w:gridSpan w:val="5"/>
            <w:tcBorders>
              <w:top w:val="nil"/>
              <w:left w:val="nil"/>
              <w:bottom w:val="nil"/>
              <w:right w:val="nil"/>
            </w:tcBorders>
            <w:noWrap/>
            <w:vAlign w:val="center"/>
          </w:tcPr>
          <w:p w14:paraId="2074361A" w14:textId="77777777" w:rsidR="002227E8" w:rsidRPr="00CE5F82" w:rsidRDefault="002227E8" w:rsidP="00CB15ED">
            <w:pPr>
              <w:jc w:val="left"/>
              <w:rPr>
                <w:rFonts w:cs="Arial"/>
                <w:color w:val="000000"/>
                <w:szCs w:val="20"/>
                <w:lang w:eastAsia="sl-SI"/>
              </w:rPr>
            </w:pPr>
          </w:p>
        </w:tc>
      </w:tr>
    </w:tbl>
    <w:p w14:paraId="165675B1" w14:textId="77777777" w:rsidR="00B90C40" w:rsidRDefault="00B90C40" w:rsidP="00B90C40"/>
    <w:p w14:paraId="0DEDD574" w14:textId="77777777" w:rsidR="00B90C40" w:rsidRPr="00E94C78" w:rsidRDefault="00B90C40" w:rsidP="00B90C40">
      <w:pPr>
        <w:ind w:left="720"/>
      </w:pPr>
    </w:p>
    <w:p w14:paraId="782287EC" w14:textId="77777777" w:rsidR="00B90C40" w:rsidRDefault="00B90C40" w:rsidP="00B90C40">
      <w:pPr>
        <w:jc w:val="left"/>
        <w:rPr>
          <w:b/>
        </w:rPr>
      </w:pPr>
      <w:r>
        <w:rPr>
          <w:b/>
        </w:rPr>
        <w:br w:type="page"/>
      </w:r>
    </w:p>
    <w:p w14:paraId="5FC55F32" w14:textId="77777777" w:rsidR="00B90C40" w:rsidRDefault="00B90C40" w:rsidP="00B90C40">
      <w:pPr>
        <w:rPr>
          <w:b/>
        </w:rPr>
      </w:pPr>
      <w:r w:rsidRPr="00465E63">
        <w:rPr>
          <w:b/>
        </w:rPr>
        <w:lastRenderedPageBreak/>
        <w:t>Dodatno veljajo naslednje zgornje meje škode oziroma zavarovalnine po škodnem dogodku, in sicer za naslednje zavarovane nevarnosti oziroma predmete zavarovanja.</w:t>
      </w:r>
    </w:p>
    <w:p w14:paraId="31E1E1BF" w14:textId="77777777" w:rsidR="00B90C40" w:rsidRPr="00465E63" w:rsidRDefault="00B90C40" w:rsidP="00B90C40">
      <w:pPr>
        <w:rPr>
          <w:b/>
        </w:rPr>
      </w:pPr>
    </w:p>
    <w:p w14:paraId="419E3B65" w14:textId="77777777" w:rsidR="00B90C40" w:rsidRDefault="00B90C40" w:rsidP="00B90C40">
      <w:pPr>
        <w:rPr>
          <w:rFonts w:cs="Arial"/>
          <w:color w:val="000000"/>
          <w:szCs w:val="20"/>
        </w:rPr>
      </w:pPr>
      <w:r w:rsidRPr="008E3104">
        <w:rPr>
          <w:rFonts w:cs="Arial"/>
          <w:b/>
          <w:color w:val="000000"/>
          <w:szCs w:val="20"/>
        </w:rPr>
        <w:t xml:space="preserve">Tabela </w:t>
      </w:r>
      <w:r>
        <w:rPr>
          <w:rFonts w:cs="Arial"/>
          <w:b/>
          <w:color w:val="000000"/>
          <w:szCs w:val="20"/>
        </w:rPr>
        <w:t>II</w:t>
      </w:r>
      <w:r w:rsidRPr="008E3104">
        <w:rPr>
          <w:rFonts w:cs="Arial"/>
          <w:b/>
          <w:color w:val="000000"/>
          <w:szCs w:val="20"/>
        </w:rPr>
        <w:t>:</w:t>
      </w:r>
      <w:r w:rsidRPr="008E3104">
        <w:rPr>
          <w:rFonts w:cs="Arial"/>
          <w:color w:val="000000"/>
          <w:szCs w:val="20"/>
        </w:rPr>
        <w:t xml:space="preserve">  Tabela limitov zavarovalnega jamstva z zavarovalno vsoto</w:t>
      </w:r>
    </w:p>
    <w:p w14:paraId="6E5977D1" w14:textId="77777777" w:rsidR="00B90C40" w:rsidRPr="008E3104" w:rsidRDefault="00B90C40" w:rsidP="00B90C40">
      <w:pPr>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591"/>
        <w:gridCol w:w="2520"/>
        <w:gridCol w:w="2700"/>
      </w:tblGrid>
      <w:tr w:rsidR="002227E8" w:rsidRPr="008D619A" w14:paraId="01BB2C16" w14:textId="77777777" w:rsidTr="00CB15ED">
        <w:tc>
          <w:tcPr>
            <w:tcW w:w="2628" w:type="dxa"/>
            <w:vAlign w:val="center"/>
          </w:tcPr>
          <w:p w14:paraId="4E07F71E"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NEVARNOST/PREDMET</w:t>
            </w:r>
          </w:p>
          <w:p w14:paraId="22A01E87" w14:textId="77777777" w:rsidR="002227E8" w:rsidRPr="008D619A" w:rsidRDefault="002227E8" w:rsidP="00CB15ED">
            <w:pPr>
              <w:jc w:val="center"/>
              <w:rPr>
                <w:rFonts w:cs="Arial"/>
                <w:b/>
                <w:sz w:val="16"/>
                <w:szCs w:val="16"/>
                <w:lang w:eastAsia="sl-SI"/>
              </w:rPr>
            </w:pPr>
          </w:p>
          <w:p w14:paraId="73BFF8B5" w14:textId="77777777" w:rsidR="002227E8" w:rsidRPr="008D619A" w:rsidRDefault="002227E8" w:rsidP="00CB15ED">
            <w:pPr>
              <w:jc w:val="center"/>
              <w:rPr>
                <w:rFonts w:cs="Arial"/>
                <w:b/>
                <w:sz w:val="16"/>
                <w:szCs w:val="16"/>
                <w:lang w:eastAsia="sl-SI"/>
              </w:rPr>
            </w:pPr>
          </w:p>
        </w:tc>
        <w:tc>
          <w:tcPr>
            <w:tcW w:w="1591" w:type="dxa"/>
            <w:vAlign w:val="center"/>
          </w:tcPr>
          <w:p w14:paraId="26B52587"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ZAVAROVALNA VSOTA</w:t>
            </w:r>
          </w:p>
          <w:p w14:paraId="0E6D6391" w14:textId="77777777" w:rsidR="002227E8" w:rsidRPr="008D619A" w:rsidRDefault="002227E8" w:rsidP="00CB15ED">
            <w:pPr>
              <w:jc w:val="center"/>
              <w:rPr>
                <w:rFonts w:cs="Arial"/>
                <w:sz w:val="16"/>
                <w:szCs w:val="16"/>
                <w:lang w:eastAsia="sl-SI"/>
              </w:rPr>
            </w:pPr>
            <w:r w:rsidRPr="008D619A">
              <w:rPr>
                <w:rFonts w:cs="Arial"/>
                <w:sz w:val="16"/>
                <w:szCs w:val="16"/>
                <w:lang w:eastAsia="sl-SI"/>
              </w:rPr>
              <w:t>(v EUR)</w:t>
            </w:r>
          </w:p>
        </w:tc>
        <w:tc>
          <w:tcPr>
            <w:tcW w:w="2520" w:type="dxa"/>
            <w:vAlign w:val="center"/>
          </w:tcPr>
          <w:p w14:paraId="15917C02"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LIMIT ZAVAROVALNEGA JAMSTVA</w:t>
            </w:r>
          </w:p>
          <w:p w14:paraId="094F1366" w14:textId="77777777" w:rsidR="002227E8" w:rsidRPr="008D619A" w:rsidRDefault="002227E8" w:rsidP="00CB15ED">
            <w:pPr>
              <w:jc w:val="center"/>
              <w:rPr>
                <w:rFonts w:cs="Arial"/>
                <w:sz w:val="16"/>
                <w:szCs w:val="16"/>
                <w:lang w:eastAsia="sl-SI"/>
              </w:rPr>
            </w:pPr>
            <w:r w:rsidRPr="008D619A">
              <w:rPr>
                <w:rFonts w:cs="Arial"/>
                <w:sz w:val="16"/>
                <w:szCs w:val="16"/>
                <w:lang w:eastAsia="sl-SI"/>
              </w:rPr>
              <w:t>Velja za vse zavarovane lokacije po zavarovalnem primeru</w:t>
            </w:r>
          </w:p>
        </w:tc>
        <w:tc>
          <w:tcPr>
            <w:tcW w:w="2700" w:type="dxa"/>
            <w:vAlign w:val="center"/>
          </w:tcPr>
          <w:p w14:paraId="39A7EC26"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SOUDELEŽBA ZAVAROVANCA PRI ŠKODI</w:t>
            </w:r>
          </w:p>
          <w:p w14:paraId="7A1B3B34" w14:textId="77777777" w:rsidR="002227E8" w:rsidRPr="008D619A" w:rsidRDefault="002227E8" w:rsidP="00CB15ED">
            <w:pPr>
              <w:jc w:val="center"/>
              <w:rPr>
                <w:rFonts w:cs="Arial"/>
                <w:sz w:val="16"/>
                <w:szCs w:val="16"/>
                <w:lang w:eastAsia="sl-SI"/>
              </w:rPr>
            </w:pPr>
            <w:r w:rsidRPr="008D619A">
              <w:rPr>
                <w:rFonts w:cs="Arial"/>
                <w:sz w:val="16"/>
                <w:szCs w:val="16"/>
                <w:lang w:eastAsia="sl-SI"/>
              </w:rPr>
              <w:t>Velja po posameznem škodnem dogodku in posamezni zavarovalni lokaciji</w:t>
            </w:r>
          </w:p>
        </w:tc>
      </w:tr>
      <w:tr w:rsidR="002227E8" w:rsidRPr="008D619A" w14:paraId="03EAD13F" w14:textId="77777777" w:rsidTr="00CB15ED">
        <w:tc>
          <w:tcPr>
            <w:tcW w:w="2628" w:type="dxa"/>
          </w:tcPr>
          <w:p w14:paraId="0496F494" w14:textId="77777777" w:rsidR="002227E8" w:rsidRPr="008D619A" w:rsidRDefault="002227E8" w:rsidP="00CB15ED">
            <w:pPr>
              <w:jc w:val="left"/>
              <w:rPr>
                <w:rFonts w:cs="Arial"/>
                <w:sz w:val="16"/>
                <w:szCs w:val="16"/>
                <w:lang w:eastAsia="sl-SI"/>
              </w:rPr>
            </w:pPr>
          </w:p>
          <w:p w14:paraId="2E31882B" w14:textId="77777777" w:rsidR="002227E8" w:rsidRPr="008D619A" w:rsidRDefault="002227E8" w:rsidP="00CB15ED">
            <w:pPr>
              <w:jc w:val="left"/>
              <w:rPr>
                <w:rFonts w:cs="Arial"/>
                <w:sz w:val="16"/>
                <w:szCs w:val="16"/>
                <w:lang w:eastAsia="sl-SI"/>
              </w:rPr>
            </w:pPr>
            <w:r w:rsidRPr="008D619A">
              <w:rPr>
                <w:rFonts w:cs="Arial"/>
                <w:sz w:val="16"/>
                <w:szCs w:val="16"/>
                <w:lang w:eastAsia="sl-SI"/>
              </w:rPr>
              <w:t>POPLAVA, VISOKA VODA IN METEORNA VODA</w:t>
            </w:r>
          </w:p>
          <w:p w14:paraId="3D419F25" w14:textId="77777777" w:rsidR="002227E8" w:rsidRPr="008D619A" w:rsidRDefault="002227E8" w:rsidP="00CB15ED">
            <w:pPr>
              <w:jc w:val="left"/>
              <w:rPr>
                <w:rFonts w:cs="Arial"/>
                <w:sz w:val="16"/>
                <w:szCs w:val="16"/>
                <w:lang w:eastAsia="sl-SI"/>
              </w:rPr>
            </w:pPr>
          </w:p>
        </w:tc>
        <w:tc>
          <w:tcPr>
            <w:tcW w:w="1591" w:type="dxa"/>
          </w:tcPr>
          <w:p w14:paraId="19832E9D" w14:textId="77777777" w:rsidR="002227E8" w:rsidRPr="008D619A" w:rsidRDefault="002227E8" w:rsidP="00CB15ED">
            <w:pPr>
              <w:jc w:val="center"/>
              <w:rPr>
                <w:rFonts w:cs="Arial"/>
                <w:sz w:val="16"/>
                <w:szCs w:val="16"/>
                <w:lang w:eastAsia="sl-SI"/>
              </w:rPr>
            </w:pPr>
          </w:p>
          <w:p w14:paraId="58A008DD" w14:textId="77777777" w:rsidR="002227E8" w:rsidRPr="008D619A"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tc>
        <w:tc>
          <w:tcPr>
            <w:tcW w:w="2520" w:type="dxa"/>
          </w:tcPr>
          <w:p w14:paraId="0E80D93C" w14:textId="77777777" w:rsidR="002227E8" w:rsidRPr="008D619A" w:rsidRDefault="002227E8" w:rsidP="00CB15ED">
            <w:pPr>
              <w:jc w:val="left"/>
              <w:rPr>
                <w:rFonts w:cs="Arial"/>
                <w:sz w:val="16"/>
                <w:szCs w:val="16"/>
                <w:lang w:eastAsia="sl-SI"/>
              </w:rPr>
            </w:pPr>
          </w:p>
          <w:p w14:paraId="001A8933" w14:textId="77777777" w:rsidR="002227E8" w:rsidRPr="008D619A" w:rsidRDefault="002227E8" w:rsidP="00CB15ED">
            <w:pPr>
              <w:jc w:val="left"/>
              <w:rPr>
                <w:rFonts w:cs="Arial"/>
                <w:sz w:val="16"/>
                <w:szCs w:val="16"/>
                <w:lang w:eastAsia="sl-SI"/>
              </w:rPr>
            </w:pPr>
            <w:r w:rsidRPr="008D619A">
              <w:rPr>
                <w:rFonts w:cs="Arial"/>
                <w:sz w:val="16"/>
                <w:szCs w:val="16"/>
                <w:lang w:eastAsia="sl-SI"/>
              </w:rPr>
              <w:t>Dvojni agregat</w:t>
            </w:r>
          </w:p>
        </w:tc>
        <w:tc>
          <w:tcPr>
            <w:tcW w:w="2700" w:type="dxa"/>
          </w:tcPr>
          <w:p w14:paraId="150E1810" w14:textId="77777777" w:rsidR="002227E8" w:rsidRPr="008D619A" w:rsidRDefault="002227E8" w:rsidP="00CB15ED">
            <w:pPr>
              <w:jc w:val="left"/>
              <w:rPr>
                <w:rFonts w:cs="Arial"/>
                <w:sz w:val="16"/>
                <w:szCs w:val="16"/>
                <w:lang w:eastAsia="sl-SI"/>
              </w:rPr>
            </w:pPr>
          </w:p>
          <w:p w14:paraId="58BDC992"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3CF1F7D2" w14:textId="77777777" w:rsidTr="00CB15ED">
        <w:tc>
          <w:tcPr>
            <w:tcW w:w="2628" w:type="dxa"/>
          </w:tcPr>
          <w:p w14:paraId="626A1675" w14:textId="77777777" w:rsidR="002227E8" w:rsidRPr="008D619A" w:rsidRDefault="002227E8" w:rsidP="00CB15ED">
            <w:pPr>
              <w:jc w:val="left"/>
              <w:rPr>
                <w:rFonts w:cs="Arial"/>
                <w:sz w:val="16"/>
                <w:szCs w:val="16"/>
                <w:lang w:eastAsia="sl-SI"/>
              </w:rPr>
            </w:pPr>
          </w:p>
          <w:p w14:paraId="1AEC65AA" w14:textId="77777777" w:rsidR="002227E8" w:rsidRPr="008D619A" w:rsidRDefault="002227E8" w:rsidP="00CB15ED">
            <w:pPr>
              <w:jc w:val="left"/>
              <w:rPr>
                <w:rFonts w:cs="Arial"/>
                <w:sz w:val="16"/>
                <w:szCs w:val="16"/>
                <w:lang w:eastAsia="sl-SI"/>
              </w:rPr>
            </w:pPr>
            <w:r w:rsidRPr="008D619A">
              <w:rPr>
                <w:rFonts w:cs="Arial"/>
                <w:sz w:val="16"/>
                <w:szCs w:val="16"/>
                <w:lang w:eastAsia="sl-SI"/>
              </w:rPr>
              <w:t xml:space="preserve">IZLIV VODE </w:t>
            </w:r>
          </w:p>
          <w:p w14:paraId="7A04F875" w14:textId="77777777" w:rsidR="002227E8" w:rsidRPr="008D619A" w:rsidRDefault="002227E8" w:rsidP="00CB15ED">
            <w:pPr>
              <w:jc w:val="left"/>
              <w:rPr>
                <w:rFonts w:cs="Arial"/>
                <w:sz w:val="16"/>
                <w:szCs w:val="16"/>
                <w:lang w:eastAsia="sl-SI"/>
              </w:rPr>
            </w:pPr>
          </w:p>
        </w:tc>
        <w:tc>
          <w:tcPr>
            <w:tcW w:w="1591" w:type="dxa"/>
          </w:tcPr>
          <w:p w14:paraId="2BBC8835" w14:textId="77777777" w:rsidR="002227E8" w:rsidRPr="008D619A" w:rsidRDefault="002227E8" w:rsidP="00CB15ED">
            <w:pPr>
              <w:jc w:val="center"/>
              <w:rPr>
                <w:rFonts w:cs="Arial"/>
                <w:sz w:val="16"/>
                <w:szCs w:val="16"/>
                <w:lang w:eastAsia="sl-SI"/>
              </w:rPr>
            </w:pPr>
          </w:p>
          <w:p w14:paraId="7AC21BB6" w14:textId="77777777" w:rsidR="002227E8" w:rsidRPr="008D619A"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tc>
        <w:tc>
          <w:tcPr>
            <w:tcW w:w="2520" w:type="dxa"/>
          </w:tcPr>
          <w:p w14:paraId="03AE19BF" w14:textId="77777777" w:rsidR="002227E8" w:rsidRPr="008D619A" w:rsidRDefault="002227E8" w:rsidP="00CB15ED">
            <w:pPr>
              <w:jc w:val="left"/>
              <w:rPr>
                <w:rFonts w:cs="Arial"/>
                <w:sz w:val="16"/>
                <w:szCs w:val="16"/>
                <w:lang w:eastAsia="sl-SI"/>
              </w:rPr>
            </w:pPr>
          </w:p>
          <w:p w14:paraId="491E54FB" w14:textId="77777777" w:rsidR="002227E8" w:rsidRPr="008D619A" w:rsidRDefault="002227E8" w:rsidP="00CB15ED">
            <w:pPr>
              <w:jc w:val="left"/>
              <w:rPr>
                <w:rFonts w:cs="Arial"/>
                <w:sz w:val="16"/>
                <w:szCs w:val="16"/>
                <w:lang w:eastAsia="sl-SI"/>
              </w:rPr>
            </w:pPr>
            <w:r w:rsidRPr="008D619A">
              <w:rPr>
                <w:rFonts w:cs="Arial"/>
                <w:sz w:val="16"/>
                <w:szCs w:val="16"/>
                <w:lang w:eastAsia="sl-SI"/>
              </w:rPr>
              <w:t>Trojni agregat</w:t>
            </w:r>
          </w:p>
        </w:tc>
        <w:tc>
          <w:tcPr>
            <w:tcW w:w="2700" w:type="dxa"/>
          </w:tcPr>
          <w:p w14:paraId="2BAEFB8C" w14:textId="77777777" w:rsidR="002227E8" w:rsidRPr="008D619A" w:rsidRDefault="002227E8" w:rsidP="00CB15ED">
            <w:pPr>
              <w:jc w:val="left"/>
              <w:rPr>
                <w:rFonts w:cs="Arial"/>
                <w:sz w:val="16"/>
                <w:szCs w:val="16"/>
                <w:lang w:eastAsia="sl-SI"/>
              </w:rPr>
            </w:pPr>
          </w:p>
          <w:p w14:paraId="72F505F2"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4A00B8A5" w14:textId="77777777" w:rsidTr="00CB15ED">
        <w:tc>
          <w:tcPr>
            <w:tcW w:w="2628" w:type="dxa"/>
          </w:tcPr>
          <w:p w14:paraId="29BD0423" w14:textId="77777777" w:rsidR="002227E8" w:rsidRPr="008D619A" w:rsidRDefault="002227E8" w:rsidP="00CB15ED">
            <w:pPr>
              <w:jc w:val="left"/>
              <w:rPr>
                <w:rFonts w:cs="Arial"/>
                <w:sz w:val="16"/>
                <w:szCs w:val="16"/>
                <w:lang w:eastAsia="sl-SI"/>
              </w:rPr>
            </w:pPr>
          </w:p>
          <w:p w14:paraId="53548C2E" w14:textId="77777777" w:rsidR="002227E8" w:rsidRPr="008D619A" w:rsidRDefault="002227E8" w:rsidP="00CB15ED">
            <w:pPr>
              <w:jc w:val="left"/>
              <w:rPr>
                <w:rFonts w:cs="Arial"/>
                <w:sz w:val="16"/>
                <w:szCs w:val="16"/>
                <w:lang w:eastAsia="sl-SI"/>
              </w:rPr>
            </w:pPr>
            <w:r w:rsidRPr="008D619A">
              <w:rPr>
                <w:rFonts w:cs="Arial"/>
                <w:sz w:val="16"/>
                <w:szCs w:val="16"/>
                <w:lang w:eastAsia="sl-SI"/>
              </w:rPr>
              <w:t>UDAREC MOTORNEGA VOZILA</w:t>
            </w:r>
          </w:p>
          <w:p w14:paraId="6D9295E7" w14:textId="77777777" w:rsidR="002227E8" w:rsidRPr="008D619A" w:rsidRDefault="002227E8" w:rsidP="00CB15ED">
            <w:pPr>
              <w:jc w:val="left"/>
              <w:rPr>
                <w:rFonts w:cs="Arial"/>
                <w:sz w:val="16"/>
                <w:szCs w:val="16"/>
                <w:lang w:eastAsia="sl-SI"/>
              </w:rPr>
            </w:pPr>
            <w:r w:rsidRPr="008D619A">
              <w:rPr>
                <w:rFonts w:cs="Arial"/>
                <w:sz w:val="16"/>
                <w:szCs w:val="16"/>
                <w:lang w:eastAsia="sl-SI"/>
              </w:rPr>
              <w:t>Zavarovančev, tuji ali neznan</w:t>
            </w:r>
          </w:p>
          <w:p w14:paraId="2B8DACEA" w14:textId="77777777" w:rsidR="002227E8" w:rsidRPr="008D619A" w:rsidRDefault="002227E8" w:rsidP="00CB15ED">
            <w:pPr>
              <w:jc w:val="left"/>
              <w:rPr>
                <w:rFonts w:cs="Arial"/>
                <w:sz w:val="16"/>
                <w:szCs w:val="16"/>
                <w:lang w:eastAsia="sl-SI"/>
              </w:rPr>
            </w:pPr>
          </w:p>
        </w:tc>
        <w:tc>
          <w:tcPr>
            <w:tcW w:w="1591" w:type="dxa"/>
          </w:tcPr>
          <w:p w14:paraId="752F595B" w14:textId="77777777" w:rsidR="002227E8" w:rsidRPr="008D619A" w:rsidRDefault="002227E8" w:rsidP="00CB15ED">
            <w:pPr>
              <w:jc w:val="center"/>
              <w:rPr>
                <w:rFonts w:cs="Arial"/>
                <w:sz w:val="16"/>
                <w:szCs w:val="16"/>
                <w:lang w:eastAsia="sl-SI"/>
              </w:rPr>
            </w:pPr>
          </w:p>
          <w:p w14:paraId="3483FBC9" w14:textId="77777777" w:rsidR="002227E8" w:rsidRPr="008D619A" w:rsidRDefault="002227E8" w:rsidP="00CB15ED">
            <w:pPr>
              <w:jc w:val="center"/>
              <w:rPr>
                <w:rFonts w:cs="Arial"/>
                <w:sz w:val="16"/>
                <w:szCs w:val="16"/>
                <w:lang w:eastAsia="sl-SI"/>
              </w:rPr>
            </w:pPr>
          </w:p>
          <w:p w14:paraId="465F0E15" w14:textId="77777777" w:rsidR="002227E8" w:rsidRPr="008D619A" w:rsidRDefault="002227E8" w:rsidP="00CB15ED">
            <w:pPr>
              <w:jc w:val="center"/>
              <w:rPr>
                <w:rFonts w:cs="Arial"/>
                <w:sz w:val="16"/>
                <w:szCs w:val="16"/>
                <w:lang w:eastAsia="sl-SI"/>
              </w:rPr>
            </w:pPr>
            <w:r>
              <w:rPr>
                <w:rFonts w:cs="Arial"/>
                <w:sz w:val="16"/>
                <w:szCs w:val="16"/>
                <w:lang w:eastAsia="sl-SI"/>
              </w:rPr>
              <w:t>10</w:t>
            </w:r>
            <w:r w:rsidRPr="008D619A">
              <w:rPr>
                <w:rFonts w:cs="Arial"/>
                <w:sz w:val="16"/>
                <w:szCs w:val="16"/>
                <w:lang w:eastAsia="sl-SI"/>
              </w:rPr>
              <w:t>.000 EUR</w:t>
            </w:r>
          </w:p>
        </w:tc>
        <w:tc>
          <w:tcPr>
            <w:tcW w:w="2520" w:type="dxa"/>
          </w:tcPr>
          <w:p w14:paraId="47AC2115" w14:textId="77777777" w:rsidR="002227E8" w:rsidRPr="008D619A" w:rsidRDefault="002227E8" w:rsidP="00CB15ED">
            <w:pPr>
              <w:jc w:val="left"/>
              <w:rPr>
                <w:rFonts w:cs="Arial"/>
                <w:sz w:val="16"/>
                <w:szCs w:val="16"/>
                <w:lang w:eastAsia="sl-SI"/>
              </w:rPr>
            </w:pPr>
          </w:p>
          <w:p w14:paraId="317DFA39" w14:textId="77777777" w:rsidR="002227E8" w:rsidRPr="008D619A" w:rsidRDefault="002227E8" w:rsidP="00CB15ED">
            <w:pPr>
              <w:jc w:val="left"/>
              <w:rPr>
                <w:rFonts w:cs="Arial"/>
                <w:sz w:val="16"/>
                <w:szCs w:val="16"/>
                <w:lang w:eastAsia="sl-SI"/>
              </w:rPr>
            </w:pPr>
          </w:p>
          <w:p w14:paraId="48F51D25" w14:textId="77777777" w:rsidR="002227E8" w:rsidRPr="008D619A" w:rsidRDefault="002227E8" w:rsidP="00CB15ED">
            <w:pPr>
              <w:jc w:val="left"/>
              <w:rPr>
                <w:rFonts w:cs="Arial"/>
                <w:sz w:val="16"/>
                <w:szCs w:val="16"/>
                <w:lang w:eastAsia="sl-SI"/>
              </w:rPr>
            </w:pPr>
            <w:r w:rsidRPr="008D619A">
              <w:rPr>
                <w:rFonts w:cs="Arial"/>
                <w:sz w:val="16"/>
                <w:szCs w:val="16"/>
                <w:lang w:eastAsia="sl-SI"/>
              </w:rPr>
              <w:t>Brez letnega agregata</w:t>
            </w:r>
          </w:p>
        </w:tc>
        <w:tc>
          <w:tcPr>
            <w:tcW w:w="2700" w:type="dxa"/>
          </w:tcPr>
          <w:p w14:paraId="7E6BF65F" w14:textId="77777777" w:rsidR="002227E8" w:rsidRPr="008D619A" w:rsidRDefault="002227E8" w:rsidP="00CB15ED">
            <w:pPr>
              <w:jc w:val="left"/>
              <w:rPr>
                <w:rFonts w:cs="Arial"/>
                <w:sz w:val="16"/>
                <w:szCs w:val="16"/>
                <w:lang w:eastAsia="sl-SI"/>
              </w:rPr>
            </w:pPr>
          </w:p>
          <w:p w14:paraId="0ED783DD" w14:textId="77777777" w:rsidR="002227E8" w:rsidRPr="008D619A" w:rsidRDefault="002227E8" w:rsidP="00CB15ED">
            <w:pPr>
              <w:jc w:val="left"/>
              <w:rPr>
                <w:rFonts w:cs="Arial"/>
                <w:sz w:val="16"/>
                <w:szCs w:val="16"/>
                <w:lang w:eastAsia="sl-SI"/>
              </w:rPr>
            </w:pPr>
          </w:p>
          <w:p w14:paraId="7CEA77BE"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BE3DEFD" w14:textId="77777777" w:rsidTr="00CB15ED">
        <w:tc>
          <w:tcPr>
            <w:tcW w:w="2628" w:type="dxa"/>
          </w:tcPr>
          <w:p w14:paraId="18B87F44" w14:textId="77777777" w:rsidR="002227E8" w:rsidRPr="008D619A" w:rsidRDefault="002227E8" w:rsidP="00CB15ED">
            <w:pPr>
              <w:jc w:val="left"/>
              <w:rPr>
                <w:rFonts w:cs="Arial"/>
                <w:sz w:val="16"/>
                <w:szCs w:val="16"/>
                <w:lang w:eastAsia="sl-SI"/>
              </w:rPr>
            </w:pPr>
          </w:p>
          <w:p w14:paraId="78F707B3" w14:textId="77777777" w:rsidR="002227E8" w:rsidRPr="006A2DE1" w:rsidRDefault="002227E8" w:rsidP="00CB15ED">
            <w:pPr>
              <w:jc w:val="left"/>
              <w:rPr>
                <w:rFonts w:cs="Arial"/>
                <w:sz w:val="16"/>
                <w:szCs w:val="16"/>
                <w:lang w:eastAsia="sl-SI"/>
              </w:rPr>
            </w:pPr>
            <w:r w:rsidRPr="006A2DE1">
              <w:rPr>
                <w:rFonts w:cs="Arial"/>
                <w:sz w:val="16"/>
                <w:szCs w:val="16"/>
                <w:lang w:eastAsia="sl-SI"/>
              </w:rPr>
              <w:t>ZLONAMERNA DEJANJA TRETJIH OSEB</w:t>
            </w:r>
          </w:p>
          <w:p w14:paraId="37EF607A" w14:textId="77777777" w:rsidR="002227E8" w:rsidRPr="006A2DE1" w:rsidRDefault="002227E8" w:rsidP="00CB15ED">
            <w:pPr>
              <w:jc w:val="left"/>
              <w:rPr>
                <w:rFonts w:cs="Arial"/>
                <w:sz w:val="16"/>
                <w:szCs w:val="16"/>
                <w:lang w:eastAsia="sl-SI"/>
              </w:rPr>
            </w:pPr>
            <w:r w:rsidRPr="006A2DE1">
              <w:rPr>
                <w:rFonts w:cs="Arial"/>
                <w:sz w:val="16"/>
                <w:szCs w:val="16"/>
                <w:lang w:eastAsia="sl-SI"/>
              </w:rPr>
              <w:t>Vandalizem</w:t>
            </w:r>
          </w:p>
        </w:tc>
        <w:tc>
          <w:tcPr>
            <w:tcW w:w="1591" w:type="dxa"/>
          </w:tcPr>
          <w:p w14:paraId="75550B4C" w14:textId="77777777" w:rsidR="002227E8" w:rsidRPr="006A2DE1" w:rsidRDefault="002227E8" w:rsidP="00CB15ED">
            <w:pPr>
              <w:jc w:val="center"/>
              <w:rPr>
                <w:rFonts w:cs="Arial"/>
                <w:sz w:val="16"/>
                <w:szCs w:val="16"/>
                <w:lang w:eastAsia="sl-SI"/>
              </w:rPr>
            </w:pPr>
          </w:p>
          <w:p w14:paraId="5A9F60CA" w14:textId="77777777" w:rsidR="002227E8" w:rsidRPr="006A2DE1" w:rsidRDefault="002227E8" w:rsidP="00CB15ED">
            <w:pPr>
              <w:jc w:val="center"/>
              <w:rPr>
                <w:rFonts w:cs="Arial"/>
                <w:sz w:val="16"/>
                <w:szCs w:val="16"/>
                <w:lang w:eastAsia="sl-SI"/>
              </w:rPr>
            </w:pPr>
          </w:p>
          <w:p w14:paraId="2F50FABA" w14:textId="77777777" w:rsidR="002227E8" w:rsidRPr="006A2DE1" w:rsidRDefault="002227E8" w:rsidP="00CB15ED">
            <w:pPr>
              <w:jc w:val="center"/>
              <w:rPr>
                <w:rFonts w:cs="Arial"/>
                <w:sz w:val="16"/>
                <w:szCs w:val="16"/>
                <w:lang w:eastAsia="sl-SI"/>
              </w:rPr>
            </w:pPr>
            <w:r w:rsidRPr="006A2DE1">
              <w:rPr>
                <w:rFonts w:cs="Arial"/>
                <w:sz w:val="16"/>
                <w:szCs w:val="16"/>
                <w:lang w:eastAsia="sl-SI"/>
              </w:rPr>
              <w:t>5.000 EUR</w:t>
            </w:r>
          </w:p>
          <w:p w14:paraId="50AF8723" w14:textId="77777777" w:rsidR="002227E8" w:rsidRPr="006A2DE1" w:rsidRDefault="002227E8" w:rsidP="00CB15ED">
            <w:pPr>
              <w:jc w:val="center"/>
              <w:rPr>
                <w:rFonts w:cs="Arial"/>
                <w:sz w:val="16"/>
                <w:szCs w:val="16"/>
                <w:lang w:eastAsia="sl-SI"/>
              </w:rPr>
            </w:pPr>
          </w:p>
          <w:p w14:paraId="78E0342F" w14:textId="77777777" w:rsidR="002227E8" w:rsidRPr="006A2DE1" w:rsidRDefault="002227E8" w:rsidP="00CB15ED">
            <w:pPr>
              <w:jc w:val="left"/>
              <w:rPr>
                <w:rFonts w:cs="Arial"/>
                <w:sz w:val="16"/>
                <w:szCs w:val="16"/>
                <w:lang w:eastAsia="sl-SI"/>
              </w:rPr>
            </w:pPr>
          </w:p>
        </w:tc>
        <w:tc>
          <w:tcPr>
            <w:tcW w:w="2520" w:type="dxa"/>
          </w:tcPr>
          <w:p w14:paraId="4C3EF38C" w14:textId="77777777" w:rsidR="002227E8" w:rsidRPr="006A2DE1" w:rsidRDefault="002227E8" w:rsidP="00CB15ED">
            <w:pPr>
              <w:jc w:val="left"/>
              <w:rPr>
                <w:rFonts w:cs="Arial"/>
                <w:sz w:val="16"/>
                <w:szCs w:val="16"/>
                <w:lang w:eastAsia="sl-SI"/>
              </w:rPr>
            </w:pPr>
          </w:p>
          <w:p w14:paraId="26122118" w14:textId="77777777" w:rsidR="002227E8" w:rsidRPr="006A2DE1" w:rsidRDefault="002227E8" w:rsidP="00CB15ED">
            <w:pPr>
              <w:jc w:val="left"/>
              <w:rPr>
                <w:rFonts w:cs="Arial"/>
                <w:sz w:val="16"/>
                <w:szCs w:val="16"/>
                <w:lang w:eastAsia="sl-SI"/>
              </w:rPr>
            </w:pPr>
          </w:p>
          <w:p w14:paraId="208C6A64" w14:textId="77777777" w:rsidR="002227E8" w:rsidRPr="006A2DE1" w:rsidRDefault="002227E8" w:rsidP="00CB15ED">
            <w:pPr>
              <w:jc w:val="left"/>
              <w:rPr>
                <w:rFonts w:cs="Arial"/>
                <w:sz w:val="16"/>
                <w:szCs w:val="16"/>
                <w:lang w:eastAsia="sl-SI"/>
              </w:rPr>
            </w:pPr>
            <w:r w:rsidRPr="006A2DE1">
              <w:rPr>
                <w:rFonts w:cs="Arial"/>
                <w:sz w:val="16"/>
                <w:szCs w:val="16"/>
                <w:lang w:eastAsia="sl-SI"/>
              </w:rPr>
              <w:t>Letni agregat</w:t>
            </w:r>
          </w:p>
        </w:tc>
        <w:tc>
          <w:tcPr>
            <w:tcW w:w="2700" w:type="dxa"/>
          </w:tcPr>
          <w:p w14:paraId="45DA3B8B" w14:textId="77777777" w:rsidR="002227E8" w:rsidRPr="006A2DE1" w:rsidRDefault="002227E8" w:rsidP="00CB15ED">
            <w:pPr>
              <w:jc w:val="left"/>
              <w:rPr>
                <w:rFonts w:cs="Arial"/>
                <w:sz w:val="16"/>
                <w:szCs w:val="16"/>
                <w:lang w:eastAsia="sl-SI"/>
              </w:rPr>
            </w:pPr>
          </w:p>
          <w:p w14:paraId="602B2CB2" w14:textId="77777777" w:rsidR="002227E8" w:rsidRPr="006A2DE1" w:rsidRDefault="002227E8" w:rsidP="00CB15ED">
            <w:pPr>
              <w:jc w:val="left"/>
              <w:rPr>
                <w:rFonts w:cs="Arial"/>
                <w:sz w:val="16"/>
                <w:szCs w:val="16"/>
                <w:lang w:eastAsia="sl-SI"/>
              </w:rPr>
            </w:pPr>
          </w:p>
          <w:p w14:paraId="735E8366" w14:textId="77777777" w:rsidR="002227E8" w:rsidRPr="008D619A" w:rsidRDefault="002227E8" w:rsidP="00CB15ED">
            <w:pPr>
              <w:jc w:val="left"/>
              <w:rPr>
                <w:rFonts w:cs="Arial"/>
                <w:sz w:val="16"/>
                <w:szCs w:val="16"/>
                <w:lang w:eastAsia="sl-SI"/>
              </w:rPr>
            </w:pPr>
            <w:r w:rsidRPr="006A2DE1">
              <w:rPr>
                <w:rFonts w:cs="Arial"/>
                <w:sz w:val="16"/>
                <w:szCs w:val="16"/>
                <w:lang w:eastAsia="sl-SI"/>
              </w:rPr>
              <w:t>0 EUR</w:t>
            </w:r>
          </w:p>
        </w:tc>
      </w:tr>
      <w:tr w:rsidR="002227E8" w:rsidRPr="008D619A" w14:paraId="03A6A4F2" w14:textId="77777777" w:rsidTr="00CB15ED">
        <w:tc>
          <w:tcPr>
            <w:tcW w:w="2628" w:type="dxa"/>
          </w:tcPr>
          <w:p w14:paraId="3FEE37FF" w14:textId="77777777" w:rsidR="002227E8" w:rsidRPr="008D619A" w:rsidRDefault="002227E8" w:rsidP="00CB15ED">
            <w:pPr>
              <w:jc w:val="left"/>
              <w:rPr>
                <w:rFonts w:cs="Arial"/>
                <w:sz w:val="16"/>
                <w:szCs w:val="16"/>
                <w:lang w:eastAsia="sl-SI"/>
              </w:rPr>
            </w:pPr>
          </w:p>
          <w:p w14:paraId="30E7124C" w14:textId="77777777" w:rsidR="002227E8" w:rsidRPr="008D619A" w:rsidRDefault="002227E8" w:rsidP="00CB15ED">
            <w:pPr>
              <w:jc w:val="left"/>
              <w:rPr>
                <w:rFonts w:cs="Arial"/>
                <w:sz w:val="16"/>
                <w:szCs w:val="16"/>
                <w:lang w:eastAsia="sl-SI"/>
              </w:rPr>
            </w:pPr>
            <w:r w:rsidRPr="008D619A">
              <w:rPr>
                <w:rFonts w:cs="Arial"/>
                <w:sz w:val="16"/>
                <w:szCs w:val="16"/>
                <w:lang w:eastAsia="sl-SI"/>
              </w:rPr>
              <w:t>VLOMSKA TATVINA IN ROP</w:t>
            </w:r>
          </w:p>
          <w:p w14:paraId="2BB5AD3A" w14:textId="77777777" w:rsidR="002227E8" w:rsidRPr="008D619A" w:rsidRDefault="002227E8" w:rsidP="00CB15ED">
            <w:pPr>
              <w:jc w:val="left"/>
              <w:rPr>
                <w:rFonts w:cs="Arial"/>
                <w:sz w:val="16"/>
                <w:szCs w:val="16"/>
                <w:lang w:eastAsia="sl-SI"/>
              </w:rPr>
            </w:pPr>
          </w:p>
          <w:p w14:paraId="73C345B6" w14:textId="77777777" w:rsidR="002227E8" w:rsidRPr="008D619A" w:rsidRDefault="002227E8" w:rsidP="00CB15ED">
            <w:pPr>
              <w:jc w:val="left"/>
              <w:rPr>
                <w:rFonts w:cs="Arial"/>
                <w:sz w:val="16"/>
                <w:szCs w:val="16"/>
                <w:lang w:eastAsia="sl-SI"/>
              </w:rPr>
            </w:pPr>
            <w:r w:rsidRPr="008D619A">
              <w:rPr>
                <w:rFonts w:cs="Arial"/>
                <w:sz w:val="16"/>
                <w:szCs w:val="16"/>
                <w:lang w:eastAsia="sl-SI"/>
              </w:rPr>
              <w:t>Vlomska tatvina je krita le v dobro zaprtih in zaklenjenih prostorih</w:t>
            </w:r>
          </w:p>
          <w:p w14:paraId="25564770" w14:textId="77777777" w:rsidR="002227E8" w:rsidRPr="008D619A" w:rsidRDefault="002227E8" w:rsidP="00CB15ED">
            <w:pPr>
              <w:jc w:val="left"/>
              <w:rPr>
                <w:rFonts w:cs="Arial"/>
                <w:sz w:val="16"/>
                <w:szCs w:val="16"/>
                <w:lang w:eastAsia="sl-SI"/>
              </w:rPr>
            </w:pPr>
          </w:p>
        </w:tc>
        <w:tc>
          <w:tcPr>
            <w:tcW w:w="1591" w:type="dxa"/>
          </w:tcPr>
          <w:p w14:paraId="79FF51F3" w14:textId="77777777" w:rsidR="002227E8" w:rsidRPr="008D619A" w:rsidRDefault="002227E8" w:rsidP="00CB15ED">
            <w:pPr>
              <w:jc w:val="center"/>
              <w:rPr>
                <w:rFonts w:cs="Arial"/>
                <w:sz w:val="16"/>
                <w:szCs w:val="16"/>
                <w:lang w:eastAsia="sl-SI"/>
              </w:rPr>
            </w:pPr>
          </w:p>
          <w:p w14:paraId="52F7D54E" w14:textId="77777777" w:rsidR="002227E8" w:rsidRPr="008D619A" w:rsidRDefault="002227E8" w:rsidP="00CB15ED">
            <w:pPr>
              <w:jc w:val="center"/>
              <w:rPr>
                <w:rFonts w:cs="Arial"/>
                <w:sz w:val="16"/>
                <w:szCs w:val="16"/>
                <w:lang w:eastAsia="sl-SI"/>
              </w:rPr>
            </w:pPr>
          </w:p>
          <w:p w14:paraId="08BEFF42" w14:textId="77777777" w:rsidR="002227E8" w:rsidRPr="008D619A" w:rsidRDefault="002227E8" w:rsidP="00CB15ED">
            <w:pPr>
              <w:jc w:val="center"/>
              <w:rPr>
                <w:rFonts w:cs="Arial"/>
                <w:sz w:val="16"/>
                <w:szCs w:val="16"/>
                <w:lang w:eastAsia="sl-SI"/>
              </w:rPr>
            </w:pPr>
          </w:p>
          <w:p w14:paraId="22534C5D" w14:textId="77777777" w:rsidR="002227E8" w:rsidRPr="008D619A" w:rsidRDefault="002227E8" w:rsidP="00CB15ED">
            <w:pPr>
              <w:jc w:val="center"/>
              <w:rPr>
                <w:rFonts w:cs="Arial"/>
                <w:sz w:val="16"/>
                <w:szCs w:val="16"/>
                <w:lang w:eastAsia="sl-SI"/>
              </w:rPr>
            </w:pPr>
            <w:r w:rsidRPr="008D619A">
              <w:rPr>
                <w:rFonts w:cs="Arial"/>
                <w:sz w:val="16"/>
                <w:szCs w:val="16"/>
                <w:lang w:eastAsia="sl-SI"/>
              </w:rPr>
              <w:t>30.000 EUR</w:t>
            </w:r>
          </w:p>
        </w:tc>
        <w:tc>
          <w:tcPr>
            <w:tcW w:w="2520" w:type="dxa"/>
          </w:tcPr>
          <w:p w14:paraId="70A546E7" w14:textId="77777777" w:rsidR="002227E8" w:rsidRPr="008D619A" w:rsidRDefault="002227E8" w:rsidP="00CB15ED">
            <w:pPr>
              <w:jc w:val="left"/>
              <w:rPr>
                <w:rFonts w:cs="Arial"/>
                <w:sz w:val="16"/>
                <w:szCs w:val="16"/>
                <w:lang w:eastAsia="sl-SI"/>
              </w:rPr>
            </w:pPr>
          </w:p>
          <w:p w14:paraId="0F9DF1D3" w14:textId="77777777" w:rsidR="002227E8" w:rsidRPr="008D619A" w:rsidRDefault="002227E8" w:rsidP="00CB15ED">
            <w:pPr>
              <w:jc w:val="left"/>
              <w:rPr>
                <w:rFonts w:cs="Arial"/>
                <w:sz w:val="16"/>
                <w:szCs w:val="16"/>
                <w:lang w:eastAsia="sl-SI"/>
              </w:rPr>
            </w:pPr>
          </w:p>
          <w:p w14:paraId="3952E054" w14:textId="77777777" w:rsidR="002227E8" w:rsidRPr="008D619A" w:rsidRDefault="002227E8" w:rsidP="00CB15ED">
            <w:pPr>
              <w:jc w:val="left"/>
              <w:rPr>
                <w:rFonts w:cs="Arial"/>
                <w:sz w:val="16"/>
                <w:szCs w:val="16"/>
                <w:lang w:eastAsia="sl-SI"/>
              </w:rPr>
            </w:pPr>
          </w:p>
          <w:p w14:paraId="3B74C497" w14:textId="77777777" w:rsidR="002227E8" w:rsidRPr="008D619A" w:rsidRDefault="002227E8" w:rsidP="00CB15ED">
            <w:pPr>
              <w:jc w:val="left"/>
              <w:rPr>
                <w:rFonts w:cs="Arial"/>
                <w:sz w:val="16"/>
                <w:szCs w:val="16"/>
                <w:lang w:eastAsia="sl-SI"/>
              </w:rPr>
            </w:pPr>
            <w:r w:rsidRPr="008D619A">
              <w:rPr>
                <w:rFonts w:cs="Arial"/>
                <w:sz w:val="16"/>
                <w:szCs w:val="16"/>
                <w:lang w:eastAsia="sl-SI"/>
              </w:rPr>
              <w:t>Letni agregat</w:t>
            </w:r>
          </w:p>
        </w:tc>
        <w:tc>
          <w:tcPr>
            <w:tcW w:w="2700" w:type="dxa"/>
          </w:tcPr>
          <w:p w14:paraId="09A6B90A" w14:textId="77777777" w:rsidR="002227E8" w:rsidRPr="008D619A" w:rsidRDefault="002227E8" w:rsidP="00CB15ED">
            <w:pPr>
              <w:jc w:val="left"/>
              <w:rPr>
                <w:rFonts w:cs="Arial"/>
                <w:sz w:val="16"/>
                <w:szCs w:val="16"/>
                <w:lang w:eastAsia="sl-SI"/>
              </w:rPr>
            </w:pPr>
          </w:p>
          <w:p w14:paraId="5C15627D" w14:textId="77777777" w:rsidR="002227E8" w:rsidRPr="008D619A" w:rsidRDefault="002227E8" w:rsidP="00CB15ED">
            <w:pPr>
              <w:jc w:val="left"/>
              <w:rPr>
                <w:rFonts w:cs="Arial"/>
                <w:sz w:val="16"/>
                <w:szCs w:val="16"/>
                <w:lang w:eastAsia="sl-SI"/>
              </w:rPr>
            </w:pPr>
          </w:p>
          <w:p w14:paraId="3B70358B" w14:textId="77777777" w:rsidR="002227E8" w:rsidRPr="008D619A" w:rsidRDefault="002227E8" w:rsidP="00CB15ED">
            <w:pPr>
              <w:jc w:val="left"/>
              <w:rPr>
                <w:rFonts w:cs="Arial"/>
                <w:sz w:val="16"/>
                <w:szCs w:val="16"/>
                <w:lang w:eastAsia="sl-SI"/>
              </w:rPr>
            </w:pPr>
          </w:p>
          <w:p w14:paraId="5AC2F10F"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107276" w14:paraId="30693D44" w14:textId="77777777" w:rsidTr="00CB15ED">
        <w:tc>
          <w:tcPr>
            <w:tcW w:w="2628" w:type="dxa"/>
          </w:tcPr>
          <w:p w14:paraId="2B1278E2" w14:textId="77777777" w:rsidR="002227E8" w:rsidRPr="00107276" w:rsidRDefault="002227E8" w:rsidP="00CB15ED">
            <w:pPr>
              <w:jc w:val="left"/>
              <w:rPr>
                <w:rFonts w:cs="Arial"/>
                <w:sz w:val="16"/>
                <w:szCs w:val="16"/>
                <w:lang w:eastAsia="sl-SI"/>
              </w:rPr>
            </w:pPr>
          </w:p>
          <w:p w14:paraId="7EB44CF1" w14:textId="77777777" w:rsidR="002227E8" w:rsidRPr="00107276" w:rsidRDefault="002227E8" w:rsidP="00CB15ED">
            <w:pPr>
              <w:jc w:val="left"/>
              <w:rPr>
                <w:rFonts w:cs="Arial"/>
                <w:sz w:val="16"/>
                <w:szCs w:val="16"/>
                <w:lang w:eastAsia="sl-SI"/>
              </w:rPr>
            </w:pPr>
          </w:p>
          <w:p w14:paraId="65F8A765" w14:textId="77777777" w:rsidR="002227E8" w:rsidRPr="00107276" w:rsidRDefault="002227E8" w:rsidP="00CB15ED">
            <w:pPr>
              <w:jc w:val="left"/>
              <w:rPr>
                <w:rFonts w:cs="Arial"/>
                <w:sz w:val="16"/>
                <w:szCs w:val="16"/>
                <w:lang w:eastAsia="sl-SI"/>
              </w:rPr>
            </w:pPr>
            <w:r w:rsidRPr="00107276">
              <w:rPr>
                <w:rFonts w:cs="Arial"/>
                <w:sz w:val="16"/>
                <w:szCs w:val="16"/>
                <w:lang w:eastAsia="sl-SI"/>
              </w:rPr>
              <w:t xml:space="preserve">INDIREKTNI UDAR STRELE </w:t>
            </w:r>
          </w:p>
        </w:tc>
        <w:tc>
          <w:tcPr>
            <w:tcW w:w="1591" w:type="dxa"/>
          </w:tcPr>
          <w:p w14:paraId="0F3AB2A0" w14:textId="77777777" w:rsidR="002227E8" w:rsidRPr="00107276" w:rsidRDefault="002227E8" w:rsidP="00CB15ED">
            <w:pPr>
              <w:jc w:val="center"/>
              <w:rPr>
                <w:rFonts w:cs="Arial"/>
                <w:sz w:val="16"/>
                <w:szCs w:val="16"/>
                <w:lang w:eastAsia="sl-SI"/>
              </w:rPr>
            </w:pPr>
          </w:p>
          <w:p w14:paraId="59E34AF0" w14:textId="77777777" w:rsidR="002227E8" w:rsidRPr="00107276" w:rsidRDefault="002227E8" w:rsidP="00CB15ED">
            <w:pPr>
              <w:jc w:val="center"/>
              <w:rPr>
                <w:rFonts w:cs="Arial"/>
                <w:sz w:val="16"/>
                <w:szCs w:val="16"/>
                <w:lang w:eastAsia="sl-SI"/>
              </w:rPr>
            </w:pPr>
          </w:p>
          <w:p w14:paraId="7FBEB678" w14:textId="77777777" w:rsidR="002227E8" w:rsidRPr="00107276" w:rsidRDefault="002227E8" w:rsidP="00CB15ED">
            <w:pPr>
              <w:jc w:val="center"/>
              <w:rPr>
                <w:rFonts w:cs="Arial"/>
                <w:sz w:val="16"/>
                <w:szCs w:val="16"/>
                <w:lang w:eastAsia="sl-SI"/>
              </w:rPr>
            </w:pPr>
            <w:r>
              <w:rPr>
                <w:rFonts w:cs="Arial"/>
                <w:sz w:val="16"/>
                <w:szCs w:val="16"/>
                <w:lang w:eastAsia="sl-SI"/>
              </w:rPr>
              <w:t>2</w:t>
            </w:r>
            <w:r w:rsidRPr="00107276">
              <w:rPr>
                <w:rFonts w:cs="Arial"/>
                <w:sz w:val="16"/>
                <w:szCs w:val="16"/>
                <w:lang w:eastAsia="sl-SI"/>
              </w:rPr>
              <w:t>0.000 EUR</w:t>
            </w:r>
          </w:p>
        </w:tc>
        <w:tc>
          <w:tcPr>
            <w:tcW w:w="2520" w:type="dxa"/>
          </w:tcPr>
          <w:p w14:paraId="526B1F44" w14:textId="77777777" w:rsidR="002227E8" w:rsidRPr="00107276" w:rsidRDefault="002227E8" w:rsidP="00CB15ED">
            <w:pPr>
              <w:jc w:val="left"/>
              <w:rPr>
                <w:rFonts w:cs="Arial"/>
                <w:sz w:val="16"/>
                <w:szCs w:val="16"/>
                <w:lang w:eastAsia="sl-SI"/>
              </w:rPr>
            </w:pPr>
          </w:p>
          <w:p w14:paraId="729B4F56" w14:textId="77777777" w:rsidR="002227E8" w:rsidRPr="00107276" w:rsidRDefault="002227E8" w:rsidP="00CB15ED">
            <w:pPr>
              <w:jc w:val="left"/>
              <w:rPr>
                <w:rFonts w:cs="Arial"/>
                <w:sz w:val="16"/>
                <w:szCs w:val="16"/>
                <w:lang w:eastAsia="sl-SI"/>
              </w:rPr>
            </w:pPr>
          </w:p>
          <w:p w14:paraId="4B3F9C10" w14:textId="77777777" w:rsidR="002227E8" w:rsidRPr="00107276" w:rsidRDefault="002227E8" w:rsidP="00CB15ED">
            <w:pPr>
              <w:jc w:val="left"/>
              <w:rPr>
                <w:rFonts w:cs="Arial"/>
                <w:sz w:val="16"/>
                <w:szCs w:val="16"/>
                <w:lang w:eastAsia="sl-SI"/>
              </w:rPr>
            </w:pPr>
            <w:r w:rsidRPr="00107276">
              <w:rPr>
                <w:rFonts w:cs="Arial"/>
                <w:sz w:val="16"/>
                <w:szCs w:val="16"/>
                <w:lang w:eastAsia="sl-SI"/>
              </w:rPr>
              <w:t>Trojni letni agregat</w:t>
            </w:r>
          </w:p>
          <w:p w14:paraId="6252FB89" w14:textId="77777777" w:rsidR="002227E8" w:rsidRPr="00107276" w:rsidRDefault="002227E8" w:rsidP="00CB15ED">
            <w:pPr>
              <w:jc w:val="left"/>
              <w:rPr>
                <w:rFonts w:cs="Arial"/>
                <w:sz w:val="16"/>
                <w:szCs w:val="16"/>
                <w:lang w:eastAsia="sl-SI"/>
              </w:rPr>
            </w:pPr>
          </w:p>
        </w:tc>
        <w:tc>
          <w:tcPr>
            <w:tcW w:w="2700" w:type="dxa"/>
          </w:tcPr>
          <w:p w14:paraId="24889BED" w14:textId="77777777" w:rsidR="002227E8" w:rsidRPr="00107276" w:rsidRDefault="002227E8" w:rsidP="00CB15ED">
            <w:pPr>
              <w:jc w:val="left"/>
              <w:rPr>
                <w:rFonts w:cs="Arial"/>
                <w:sz w:val="16"/>
                <w:szCs w:val="16"/>
                <w:lang w:eastAsia="sl-SI"/>
              </w:rPr>
            </w:pPr>
          </w:p>
          <w:p w14:paraId="27D28ED1" w14:textId="77777777" w:rsidR="002227E8" w:rsidRPr="00107276" w:rsidRDefault="002227E8" w:rsidP="00CB15ED">
            <w:pPr>
              <w:jc w:val="left"/>
              <w:rPr>
                <w:rFonts w:cs="Arial"/>
                <w:sz w:val="16"/>
                <w:szCs w:val="16"/>
                <w:lang w:eastAsia="sl-SI"/>
              </w:rPr>
            </w:pPr>
          </w:p>
          <w:p w14:paraId="53BDB8D9"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107276" w14:paraId="7A7973CB" w14:textId="77777777" w:rsidTr="00CB15ED">
        <w:tc>
          <w:tcPr>
            <w:tcW w:w="2628" w:type="dxa"/>
          </w:tcPr>
          <w:p w14:paraId="50602AC6" w14:textId="77777777" w:rsidR="002227E8" w:rsidRPr="00107276" w:rsidRDefault="002227E8" w:rsidP="00CB15ED">
            <w:pPr>
              <w:jc w:val="left"/>
              <w:rPr>
                <w:rFonts w:cs="Arial"/>
                <w:sz w:val="16"/>
                <w:szCs w:val="16"/>
                <w:lang w:eastAsia="sl-SI"/>
              </w:rPr>
            </w:pPr>
          </w:p>
          <w:p w14:paraId="1455DC4D" w14:textId="77777777" w:rsidR="002227E8" w:rsidRPr="00107276" w:rsidRDefault="002227E8" w:rsidP="00CB15ED">
            <w:pPr>
              <w:jc w:val="left"/>
              <w:rPr>
                <w:rFonts w:cs="Arial"/>
                <w:sz w:val="16"/>
                <w:szCs w:val="16"/>
                <w:lang w:eastAsia="sl-SI"/>
              </w:rPr>
            </w:pPr>
            <w:r w:rsidRPr="00107276">
              <w:rPr>
                <w:rFonts w:cs="Arial"/>
                <w:sz w:val="16"/>
                <w:szCs w:val="16"/>
                <w:lang w:eastAsia="sl-SI"/>
              </w:rPr>
              <w:t>TEŽA SNEGA</w:t>
            </w:r>
          </w:p>
          <w:p w14:paraId="3CF13ECE" w14:textId="77777777" w:rsidR="002227E8" w:rsidRPr="00107276" w:rsidRDefault="002227E8" w:rsidP="00CB15ED">
            <w:pPr>
              <w:jc w:val="left"/>
              <w:rPr>
                <w:rFonts w:cs="Arial"/>
                <w:sz w:val="16"/>
                <w:szCs w:val="16"/>
                <w:lang w:eastAsia="sl-SI"/>
              </w:rPr>
            </w:pPr>
          </w:p>
        </w:tc>
        <w:tc>
          <w:tcPr>
            <w:tcW w:w="1591" w:type="dxa"/>
          </w:tcPr>
          <w:p w14:paraId="0E032D98" w14:textId="77777777" w:rsidR="002227E8" w:rsidRPr="00107276" w:rsidRDefault="002227E8" w:rsidP="00CB15ED">
            <w:pPr>
              <w:jc w:val="center"/>
              <w:rPr>
                <w:rFonts w:cs="Arial"/>
                <w:sz w:val="16"/>
                <w:szCs w:val="16"/>
                <w:lang w:eastAsia="sl-SI"/>
              </w:rPr>
            </w:pPr>
          </w:p>
          <w:p w14:paraId="2AF8E202" w14:textId="77777777" w:rsidR="002227E8" w:rsidRPr="00107276" w:rsidRDefault="002227E8" w:rsidP="00CB15ED">
            <w:pPr>
              <w:jc w:val="center"/>
              <w:rPr>
                <w:rFonts w:cs="Arial"/>
                <w:sz w:val="16"/>
                <w:szCs w:val="16"/>
                <w:lang w:eastAsia="sl-SI"/>
              </w:rPr>
            </w:pPr>
            <w:r w:rsidRPr="00107276">
              <w:rPr>
                <w:rFonts w:cs="Arial"/>
                <w:sz w:val="16"/>
                <w:szCs w:val="16"/>
                <w:lang w:eastAsia="sl-SI"/>
              </w:rPr>
              <w:t>5.000 EUR</w:t>
            </w:r>
          </w:p>
        </w:tc>
        <w:tc>
          <w:tcPr>
            <w:tcW w:w="2520" w:type="dxa"/>
          </w:tcPr>
          <w:p w14:paraId="29032CA3" w14:textId="77777777" w:rsidR="002227E8" w:rsidRPr="00107276" w:rsidRDefault="002227E8" w:rsidP="00CB15ED">
            <w:pPr>
              <w:jc w:val="left"/>
              <w:rPr>
                <w:rFonts w:cs="Arial"/>
                <w:sz w:val="16"/>
                <w:szCs w:val="16"/>
                <w:lang w:eastAsia="sl-SI"/>
              </w:rPr>
            </w:pPr>
          </w:p>
          <w:p w14:paraId="79D42EBF"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5C1244CE" w14:textId="77777777" w:rsidR="002227E8" w:rsidRPr="00107276" w:rsidRDefault="002227E8" w:rsidP="00CB15ED">
            <w:pPr>
              <w:jc w:val="left"/>
              <w:rPr>
                <w:rFonts w:cs="Arial"/>
                <w:sz w:val="16"/>
                <w:szCs w:val="16"/>
                <w:lang w:eastAsia="sl-SI"/>
              </w:rPr>
            </w:pPr>
          </w:p>
          <w:p w14:paraId="43E67092"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107276" w14:paraId="76B6F9A6" w14:textId="77777777" w:rsidTr="00CB15ED">
        <w:tc>
          <w:tcPr>
            <w:tcW w:w="2628" w:type="dxa"/>
          </w:tcPr>
          <w:p w14:paraId="205C1C06" w14:textId="77777777" w:rsidR="002227E8" w:rsidRPr="00107276" w:rsidRDefault="002227E8" w:rsidP="00CB15ED">
            <w:pPr>
              <w:jc w:val="left"/>
              <w:rPr>
                <w:rFonts w:cs="Arial"/>
                <w:sz w:val="16"/>
                <w:szCs w:val="16"/>
                <w:lang w:eastAsia="sl-SI"/>
              </w:rPr>
            </w:pPr>
          </w:p>
          <w:p w14:paraId="08ABCD9A" w14:textId="77777777" w:rsidR="002227E8" w:rsidRPr="00107276" w:rsidRDefault="002227E8" w:rsidP="00CB15ED">
            <w:pPr>
              <w:jc w:val="left"/>
              <w:rPr>
                <w:rFonts w:cs="Arial"/>
                <w:sz w:val="16"/>
                <w:szCs w:val="16"/>
                <w:lang w:eastAsia="sl-SI"/>
              </w:rPr>
            </w:pPr>
            <w:r w:rsidRPr="00107276">
              <w:rPr>
                <w:rFonts w:cs="Arial"/>
                <w:sz w:val="16"/>
                <w:szCs w:val="16"/>
                <w:lang w:eastAsia="sl-SI"/>
              </w:rPr>
              <w:t>ŽLED</w:t>
            </w:r>
          </w:p>
          <w:p w14:paraId="41FB41FF" w14:textId="77777777" w:rsidR="002227E8" w:rsidRPr="00107276" w:rsidRDefault="002227E8" w:rsidP="00CB15ED">
            <w:pPr>
              <w:jc w:val="left"/>
              <w:rPr>
                <w:rFonts w:cs="Arial"/>
                <w:sz w:val="16"/>
                <w:szCs w:val="16"/>
                <w:lang w:eastAsia="sl-SI"/>
              </w:rPr>
            </w:pPr>
          </w:p>
        </w:tc>
        <w:tc>
          <w:tcPr>
            <w:tcW w:w="1591" w:type="dxa"/>
          </w:tcPr>
          <w:p w14:paraId="5F1F9E30" w14:textId="77777777" w:rsidR="002227E8" w:rsidRPr="00107276" w:rsidRDefault="002227E8" w:rsidP="00CB15ED">
            <w:pPr>
              <w:jc w:val="center"/>
              <w:rPr>
                <w:rFonts w:cs="Arial"/>
                <w:sz w:val="16"/>
                <w:szCs w:val="16"/>
                <w:lang w:eastAsia="sl-SI"/>
              </w:rPr>
            </w:pPr>
          </w:p>
          <w:p w14:paraId="5B048D60" w14:textId="77777777" w:rsidR="002227E8" w:rsidRPr="00107276" w:rsidRDefault="002227E8" w:rsidP="00CB15ED">
            <w:pPr>
              <w:jc w:val="center"/>
              <w:rPr>
                <w:rFonts w:cs="Arial"/>
                <w:sz w:val="16"/>
                <w:szCs w:val="16"/>
                <w:lang w:eastAsia="sl-SI"/>
              </w:rPr>
            </w:pPr>
            <w:r w:rsidRPr="00107276">
              <w:rPr>
                <w:rFonts w:cs="Arial"/>
                <w:sz w:val="16"/>
                <w:szCs w:val="16"/>
                <w:lang w:eastAsia="sl-SI"/>
              </w:rPr>
              <w:t>5.000 EUR</w:t>
            </w:r>
          </w:p>
        </w:tc>
        <w:tc>
          <w:tcPr>
            <w:tcW w:w="2520" w:type="dxa"/>
          </w:tcPr>
          <w:p w14:paraId="58B071F7" w14:textId="77777777" w:rsidR="002227E8" w:rsidRPr="00107276" w:rsidRDefault="002227E8" w:rsidP="00CB15ED">
            <w:pPr>
              <w:jc w:val="left"/>
              <w:rPr>
                <w:rFonts w:cs="Arial"/>
                <w:sz w:val="16"/>
                <w:szCs w:val="16"/>
                <w:lang w:eastAsia="sl-SI"/>
              </w:rPr>
            </w:pPr>
          </w:p>
          <w:p w14:paraId="0411059F"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1C116607" w14:textId="77777777" w:rsidR="002227E8" w:rsidRPr="00107276" w:rsidRDefault="002227E8" w:rsidP="00CB15ED">
            <w:pPr>
              <w:jc w:val="left"/>
              <w:rPr>
                <w:rFonts w:cs="Arial"/>
                <w:sz w:val="16"/>
                <w:szCs w:val="16"/>
                <w:lang w:eastAsia="sl-SI"/>
              </w:rPr>
            </w:pPr>
          </w:p>
          <w:p w14:paraId="6283D609"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8D619A" w14:paraId="49B1BBCF" w14:textId="77777777" w:rsidTr="00CB15ED">
        <w:tc>
          <w:tcPr>
            <w:tcW w:w="2628" w:type="dxa"/>
          </w:tcPr>
          <w:p w14:paraId="64944219" w14:textId="77777777" w:rsidR="002227E8" w:rsidRPr="008D619A" w:rsidRDefault="002227E8" w:rsidP="00CB15ED">
            <w:pPr>
              <w:jc w:val="left"/>
              <w:rPr>
                <w:rFonts w:cs="Arial"/>
                <w:sz w:val="16"/>
                <w:szCs w:val="16"/>
                <w:lang w:eastAsia="sl-SI"/>
              </w:rPr>
            </w:pPr>
          </w:p>
          <w:p w14:paraId="26B8AF65" w14:textId="77777777" w:rsidR="002227E8" w:rsidRPr="008D619A" w:rsidRDefault="002227E8" w:rsidP="00CB15ED">
            <w:pPr>
              <w:jc w:val="left"/>
              <w:rPr>
                <w:rFonts w:cs="Arial"/>
                <w:sz w:val="16"/>
                <w:szCs w:val="16"/>
                <w:lang w:eastAsia="sl-SI"/>
              </w:rPr>
            </w:pPr>
            <w:r w:rsidRPr="008D619A">
              <w:rPr>
                <w:rFonts w:cs="Arial"/>
                <w:sz w:val="16"/>
                <w:szCs w:val="16"/>
                <w:lang w:eastAsia="sl-SI"/>
              </w:rPr>
              <w:t>STROŠKI ČIŠČENJA, KI SO POTREBNI ZARADI UNIČENJA ALI POŠKODOVANJA ZAVAROVANIH STVARI ZARADI ZAVAROVANIH NEVARNOSTI</w:t>
            </w:r>
          </w:p>
          <w:p w14:paraId="162D8844" w14:textId="77777777" w:rsidR="002227E8" w:rsidRPr="008D619A" w:rsidRDefault="002227E8" w:rsidP="00CB15ED">
            <w:pPr>
              <w:jc w:val="left"/>
              <w:rPr>
                <w:rFonts w:cs="Arial"/>
                <w:sz w:val="16"/>
                <w:szCs w:val="16"/>
                <w:lang w:eastAsia="sl-SI"/>
              </w:rPr>
            </w:pPr>
          </w:p>
        </w:tc>
        <w:tc>
          <w:tcPr>
            <w:tcW w:w="1591" w:type="dxa"/>
          </w:tcPr>
          <w:p w14:paraId="6BD1529F" w14:textId="77777777" w:rsidR="002227E8" w:rsidRPr="008D619A" w:rsidRDefault="002227E8" w:rsidP="00CB15ED">
            <w:pPr>
              <w:jc w:val="center"/>
              <w:rPr>
                <w:rFonts w:cs="Arial"/>
                <w:sz w:val="16"/>
                <w:szCs w:val="16"/>
                <w:lang w:eastAsia="sl-SI"/>
              </w:rPr>
            </w:pPr>
          </w:p>
          <w:p w14:paraId="585B8742" w14:textId="77777777" w:rsidR="002227E8" w:rsidRPr="008D619A" w:rsidRDefault="002227E8" w:rsidP="00CB15ED">
            <w:pPr>
              <w:jc w:val="center"/>
              <w:rPr>
                <w:rFonts w:cs="Arial"/>
                <w:sz w:val="16"/>
                <w:szCs w:val="16"/>
                <w:lang w:eastAsia="sl-SI"/>
              </w:rPr>
            </w:pPr>
            <w:r w:rsidRPr="008D619A">
              <w:rPr>
                <w:rFonts w:cs="Arial"/>
                <w:sz w:val="16"/>
                <w:szCs w:val="16"/>
                <w:lang w:eastAsia="sl-SI"/>
              </w:rPr>
              <w:t>Max. 10% zavarovalne vsote posamezne zavarovane nevarnosti</w:t>
            </w:r>
          </w:p>
        </w:tc>
        <w:tc>
          <w:tcPr>
            <w:tcW w:w="2520" w:type="dxa"/>
          </w:tcPr>
          <w:p w14:paraId="4A60E596" w14:textId="77777777" w:rsidR="002227E8" w:rsidRPr="008D619A" w:rsidRDefault="002227E8" w:rsidP="00CB15ED">
            <w:pPr>
              <w:jc w:val="left"/>
              <w:rPr>
                <w:rFonts w:cs="Arial"/>
                <w:sz w:val="16"/>
                <w:szCs w:val="16"/>
                <w:lang w:eastAsia="sl-SI"/>
              </w:rPr>
            </w:pPr>
          </w:p>
          <w:p w14:paraId="025499F1" w14:textId="77777777" w:rsidR="002227E8" w:rsidRPr="008D619A" w:rsidRDefault="002227E8" w:rsidP="00CB15ED">
            <w:pPr>
              <w:jc w:val="left"/>
              <w:rPr>
                <w:rFonts w:cs="Arial"/>
                <w:sz w:val="16"/>
                <w:szCs w:val="16"/>
                <w:lang w:eastAsia="sl-SI"/>
              </w:rPr>
            </w:pPr>
          </w:p>
          <w:p w14:paraId="02A25BFD" w14:textId="77777777" w:rsidR="002227E8" w:rsidRPr="008D619A" w:rsidRDefault="002227E8" w:rsidP="00CB15ED">
            <w:pPr>
              <w:jc w:val="left"/>
              <w:rPr>
                <w:rFonts w:cs="Arial"/>
                <w:sz w:val="16"/>
                <w:szCs w:val="16"/>
                <w:lang w:eastAsia="sl-SI"/>
              </w:rPr>
            </w:pPr>
            <w:r w:rsidRPr="008D619A">
              <w:rPr>
                <w:rFonts w:cs="Arial"/>
                <w:sz w:val="16"/>
                <w:szCs w:val="16"/>
                <w:lang w:eastAsia="sl-SI"/>
              </w:rPr>
              <w:t>Brez letnega agregata</w:t>
            </w:r>
          </w:p>
        </w:tc>
        <w:tc>
          <w:tcPr>
            <w:tcW w:w="2700" w:type="dxa"/>
          </w:tcPr>
          <w:p w14:paraId="29AFBD8C" w14:textId="77777777" w:rsidR="002227E8" w:rsidRPr="008D619A" w:rsidRDefault="002227E8" w:rsidP="00CB15ED">
            <w:pPr>
              <w:jc w:val="left"/>
              <w:rPr>
                <w:rFonts w:cs="Arial"/>
                <w:sz w:val="16"/>
                <w:szCs w:val="16"/>
                <w:lang w:eastAsia="sl-SI"/>
              </w:rPr>
            </w:pPr>
          </w:p>
          <w:p w14:paraId="56077D05" w14:textId="77777777" w:rsidR="002227E8" w:rsidRPr="008D619A" w:rsidRDefault="002227E8" w:rsidP="00CB15ED">
            <w:pPr>
              <w:jc w:val="left"/>
              <w:rPr>
                <w:rFonts w:cs="Arial"/>
                <w:sz w:val="16"/>
                <w:szCs w:val="16"/>
                <w:lang w:eastAsia="sl-SI"/>
              </w:rPr>
            </w:pPr>
          </w:p>
          <w:p w14:paraId="785400DB"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4207871E" w14:textId="77777777" w:rsidTr="00CB15ED">
        <w:tc>
          <w:tcPr>
            <w:tcW w:w="2628" w:type="dxa"/>
          </w:tcPr>
          <w:p w14:paraId="427EBD8E" w14:textId="77777777" w:rsidR="002227E8" w:rsidRPr="008D619A" w:rsidRDefault="002227E8" w:rsidP="00CB15ED">
            <w:pPr>
              <w:jc w:val="left"/>
              <w:rPr>
                <w:rFonts w:cs="Arial"/>
                <w:sz w:val="16"/>
                <w:szCs w:val="16"/>
                <w:lang w:eastAsia="sl-SI"/>
              </w:rPr>
            </w:pPr>
          </w:p>
          <w:p w14:paraId="133AC3C2" w14:textId="77777777" w:rsidR="002227E8" w:rsidRPr="008D619A" w:rsidRDefault="002227E8" w:rsidP="00CB15ED">
            <w:pPr>
              <w:jc w:val="left"/>
              <w:rPr>
                <w:rFonts w:cs="Arial"/>
                <w:sz w:val="16"/>
                <w:szCs w:val="16"/>
                <w:lang w:eastAsia="sl-SI"/>
              </w:rPr>
            </w:pPr>
            <w:r w:rsidRPr="008D619A">
              <w:rPr>
                <w:rFonts w:cs="Arial"/>
                <w:sz w:val="16"/>
                <w:szCs w:val="16"/>
                <w:lang w:eastAsia="sl-SI"/>
              </w:rPr>
              <w:t xml:space="preserve">NAVADNA TATVINA </w:t>
            </w:r>
            <w:r>
              <w:rPr>
                <w:rFonts w:cs="Arial"/>
                <w:sz w:val="16"/>
                <w:szCs w:val="16"/>
                <w:lang w:eastAsia="sl-SI"/>
              </w:rPr>
              <w:t>ZA OSNOVNA SREDSTVA</w:t>
            </w:r>
          </w:p>
          <w:p w14:paraId="5074B4C7" w14:textId="77777777" w:rsidR="002227E8" w:rsidRPr="008D619A" w:rsidRDefault="002227E8" w:rsidP="00CB15ED">
            <w:pPr>
              <w:jc w:val="left"/>
              <w:rPr>
                <w:rFonts w:cs="Arial"/>
                <w:sz w:val="16"/>
                <w:szCs w:val="16"/>
                <w:lang w:eastAsia="sl-SI"/>
              </w:rPr>
            </w:pPr>
          </w:p>
        </w:tc>
        <w:tc>
          <w:tcPr>
            <w:tcW w:w="1591" w:type="dxa"/>
          </w:tcPr>
          <w:p w14:paraId="28482530" w14:textId="77777777" w:rsidR="002227E8" w:rsidRPr="008D619A" w:rsidRDefault="002227E8" w:rsidP="00CB15ED">
            <w:pPr>
              <w:jc w:val="center"/>
              <w:rPr>
                <w:rFonts w:cs="Arial"/>
                <w:sz w:val="16"/>
                <w:szCs w:val="16"/>
                <w:lang w:eastAsia="sl-SI"/>
              </w:rPr>
            </w:pPr>
          </w:p>
          <w:p w14:paraId="72C775AE" w14:textId="77777777" w:rsidR="002227E8" w:rsidRPr="008D619A" w:rsidRDefault="002227E8" w:rsidP="00CB15ED">
            <w:pPr>
              <w:jc w:val="center"/>
              <w:rPr>
                <w:rFonts w:cs="Arial"/>
                <w:sz w:val="16"/>
                <w:szCs w:val="16"/>
                <w:lang w:eastAsia="sl-SI"/>
              </w:rPr>
            </w:pPr>
            <w:r w:rsidRPr="008D619A">
              <w:rPr>
                <w:rFonts w:cs="Arial"/>
                <w:sz w:val="16"/>
                <w:szCs w:val="16"/>
                <w:lang w:eastAsia="sl-SI"/>
              </w:rPr>
              <w:t>10.000 EUR</w:t>
            </w:r>
          </w:p>
        </w:tc>
        <w:tc>
          <w:tcPr>
            <w:tcW w:w="2520" w:type="dxa"/>
          </w:tcPr>
          <w:p w14:paraId="68FA8CD8" w14:textId="77777777" w:rsidR="002227E8" w:rsidRPr="008D619A" w:rsidRDefault="002227E8" w:rsidP="00CB15ED">
            <w:pPr>
              <w:jc w:val="left"/>
              <w:rPr>
                <w:rFonts w:cs="Arial"/>
                <w:sz w:val="16"/>
                <w:szCs w:val="16"/>
                <w:lang w:eastAsia="sl-SI"/>
              </w:rPr>
            </w:pPr>
          </w:p>
          <w:p w14:paraId="6EFA2564" w14:textId="77777777" w:rsidR="002227E8" w:rsidRPr="008D619A" w:rsidRDefault="002227E8" w:rsidP="00CB15ED">
            <w:pPr>
              <w:jc w:val="left"/>
              <w:rPr>
                <w:rFonts w:cs="Arial"/>
                <w:sz w:val="16"/>
                <w:szCs w:val="16"/>
                <w:lang w:eastAsia="sl-SI"/>
              </w:rPr>
            </w:pPr>
            <w:r w:rsidRPr="008D619A">
              <w:rPr>
                <w:rFonts w:cs="Arial"/>
                <w:sz w:val="16"/>
                <w:szCs w:val="16"/>
                <w:lang w:eastAsia="sl-SI"/>
              </w:rPr>
              <w:t>Letni agregat</w:t>
            </w:r>
          </w:p>
        </w:tc>
        <w:tc>
          <w:tcPr>
            <w:tcW w:w="2700" w:type="dxa"/>
          </w:tcPr>
          <w:p w14:paraId="0D794EE3" w14:textId="77777777" w:rsidR="002227E8" w:rsidRPr="008D619A" w:rsidRDefault="002227E8" w:rsidP="00CB15ED">
            <w:pPr>
              <w:jc w:val="left"/>
              <w:rPr>
                <w:rFonts w:cs="Arial"/>
                <w:sz w:val="16"/>
                <w:szCs w:val="16"/>
                <w:lang w:eastAsia="sl-SI"/>
              </w:rPr>
            </w:pPr>
          </w:p>
          <w:p w14:paraId="01D42120"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F21DF8B" w14:textId="77777777" w:rsidTr="00CB15ED">
        <w:tc>
          <w:tcPr>
            <w:tcW w:w="2628" w:type="dxa"/>
          </w:tcPr>
          <w:p w14:paraId="35D7501C" w14:textId="77777777" w:rsidR="002227E8" w:rsidRPr="008D619A" w:rsidRDefault="002227E8" w:rsidP="00CB15ED">
            <w:pPr>
              <w:jc w:val="left"/>
              <w:rPr>
                <w:rFonts w:cs="Arial"/>
                <w:sz w:val="16"/>
                <w:szCs w:val="16"/>
                <w:lang w:eastAsia="sl-SI"/>
              </w:rPr>
            </w:pPr>
          </w:p>
          <w:p w14:paraId="20291438" w14:textId="77777777" w:rsidR="002227E8" w:rsidRPr="00107276" w:rsidRDefault="002227E8" w:rsidP="00CB15ED">
            <w:pPr>
              <w:jc w:val="left"/>
              <w:rPr>
                <w:rFonts w:cs="Arial"/>
                <w:sz w:val="16"/>
                <w:szCs w:val="16"/>
                <w:lang w:eastAsia="sl-SI"/>
              </w:rPr>
            </w:pPr>
            <w:r w:rsidRPr="00107276">
              <w:rPr>
                <w:rFonts w:cs="Arial"/>
                <w:sz w:val="16"/>
                <w:szCs w:val="16"/>
                <w:lang w:eastAsia="sl-SI"/>
              </w:rPr>
              <w:t>STROJRLOM ZA MEHANSKO OPREMO, INSTALACIJE, STROJE IN APARATE</w:t>
            </w:r>
          </w:p>
          <w:p w14:paraId="62F97E36" w14:textId="77777777" w:rsidR="002227E8" w:rsidRPr="00107276" w:rsidRDefault="002227E8" w:rsidP="00CB15ED">
            <w:pPr>
              <w:jc w:val="left"/>
              <w:rPr>
                <w:rFonts w:cs="Arial"/>
                <w:sz w:val="16"/>
                <w:szCs w:val="16"/>
                <w:lang w:eastAsia="sl-SI"/>
              </w:rPr>
            </w:pPr>
          </w:p>
        </w:tc>
        <w:tc>
          <w:tcPr>
            <w:tcW w:w="1591" w:type="dxa"/>
          </w:tcPr>
          <w:p w14:paraId="186BBD9A" w14:textId="77777777" w:rsidR="002227E8" w:rsidRPr="00107276" w:rsidRDefault="002227E8" w:rsidP="00CB15ED">
            <w:pPr>
              <w:jc w:val="center"/>
              <w:rPr>
                <w:rFonts w:cs="Arial"/>
                <w:sz w:val="16"/>
                <w:szCs w:val="16"/>
                <w:lang w:eastAsia="sl-SI"/>
              </w:rPr>
            </w:pPr>
          </w:p>
          <w:p w14:paraId="78558A91" w14:textId="77777777" w:rsidR="002227E8" w:rsidRPr="00107276" w:rsidRDefault="002227E8" w:rsidP="00CB15ED">
            <w:pPr>
              <w:jc w:val="center"/>
              <w:rPr>
                <w:rFonts w:cs="Arial"/>
                <w:sz w:val="16"/>
                <w:szCs w:val="16"/>
                <w:lang w:eastAsia="sl-SI"/>
              </w:rPr>
            </w:pPr>
            <w:r w:rsidRPr="00107276">
              <w:rPr>
                <w:rFonts w:cs="Arial"/>
                <w:sz w:val="16"/>
                <w:szCs w:val="16"/>
                <w:lang w:eastAsia="sl-SI"/>
              </w:rPr>
              <w:t>30.000 EUR</w:t>
            </w:r>
          </w:p>
        </w:tc>
        <w:tc>
          <w:tcPr>
            <w:tcW w:w="2520" w:type="dxa"/>
          </w:tcPr>
          <w:p w14:paraId="04B1E3C7" w14:textId="77777777" w:rsidR="002227E8" w:rsidRPr="00107276" w:rsidRDefault="002227E8" w:rsidP="00CB15ED">
            <w:pPr>
              <w:jc w:val="left"/>
              <w:rPr>
                <w:rFonts w:cs="Arial"/>
                <w:sz w:val="16"/>
                <w:szCs w:val="16"/>
                <w:lang w:eastAsia="sl-SI"/>
              </w:rPr>
            </w:pPr>
          </w:p>
          <w:p w14:paraId="377BE997"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27BD0459" w14:textId="77777777" w:rsidR="002227E8" w:rsidRPr="00107276" w:rsidRDefault="002227E8" w:rsidP="00CB15ED">
            <w:pPr>
              <w:jc w:val="left"/>
              <w:rPr>
                <w:rFonts w:cs="Arial"/>
                <w:sz w:val="16"/>
                <w:szCs w:val="16"/>
                <w:lang w:eastAsia="sl-SI"/>
              </w:rPr>
            </w:pPr>
          </w:p>
          <w:p w14:paraId="195C908B" w14:textId="77777777" w:rsidR="002227E8" w:rsidRPr="008D619A" w:rsidRDefault="002227E8" w:rsidP="00CB15ED">
            <w:pPr>
              <w:jc w:val="left"/>
              <w:rPr>
                <w:rFonts w:cs="Arial"/>
                <w:sz w:val="16"/>
                <w:szCs w:val="16"/>
                <w:lang w:eastAsia="sl-SI"/>
              </w:rPr>
            </w:pPr>
            <w:r w:rsidRPr="00107276">
              <w:rPr>
                <w:rFonts w:cs="Arial"/>
                <w:sz w:val="16"/>
                <w:szCs w:val="16"/>
                <w:lang w:eastAsia="sl-SI"/>
              </w:rPr>
              <w:t>100 EUR</w:t>
            </w:r>
          </w:p>
        </w:tc>
      </w:tr>
      <w:tr w:rsidR="002227E8" w:rsidRPr="008D619A" w14:paraId="63A05895" w14:textId="77777777" w:rsidTr="00CB15ED">
        <w:trPr>
          <w:trHeight w:val="366"/>
        </w:trPr>
        <w:tc>
          <w:tcPr>
            <w:tcW w:w="2628" w:type="dxa"/>
          </w:tcPr>
          <w:p w14:paraId="21899012" w14:textId="77777777" w:rsidR="002227E8" w:rsidRDefault="002227E8" w:rsidP="00CB15ED">
            <w:pPr>
              <w:jc w:val="left"/>
              <w:rPr>
                <w:rFonts w:cs="Arial"/>
                <w:sz w:val="16"/>
                <w:szCs w:val="16"/>
                <w:lang w:eastAsia="sl-SI"/>
              </w:rPr>
            </w:pPr>
          </w:p>
          <w:p w14:paraId="3568BB56" w14:textId="77777777" w:rsidR="002227E8" w:rsidRDefault="002227E8" w:rsidP="00CB15ED">
            <w:pPr>
              <w:jc w:val="left"/>
              <w:rPr>
                <w:rFonts w:cs="Arial"/>
                <w:sz w:val="16"/>
                <w:szCs w:val="16"/>
                <w:lang w:eastAsia="sl-SI"/>
              </w:rPr>
            </w:pPr>
            <w:r>
              <w:rPr>
                <w:rFonts w:cs="Arial"/>
                <w:sz w:val="16"/>
                <w:szCs w:val="16"/>
                <w:lang w:eastAsia="sl-SI"/>
              </w:rPr>
              <w:t>ZAVAROVANJE STEKLA</w:t>
            </w:r>
          </w:p>
          <w:p w14:paraId="0DE79FF2" w14:textId="77777777" w:rsidR="002227E8" w:rsidRPr="008D619A" w:rsidRDefault="002227E8" w:rsidP="00CB15ED">
            <w:pPr>
              <w:jc w:val="left"/>
              <w:rPr>
                <w:rFonts w:cs="Arial"/>
                <w:sz w:val="16"/>
                <w:szCs w:val="16"/>
                <w:lang w:eastAsia="sl-SI"/>
              </w:rPr>
            </w:pPr>
          </w:p>
        </w:tc>
        <w:tc>
          <w:tcPr>
            <w:tcW w:w="1591" w:type="dxa"/>
          </w:tcPr>
          <w:p w14:paraId="09EFC841" w14:textId="77777777" w:rsidR="002227E8" w:rsidRDefault="002227E8" w:rsidP="00CB15ED">
            <w:pPr>
              <w:jc w:val="center"/>
              <w:rPr>
                <w:rFonts w:cs="Arial"/>
                <w:sz w:val="16"/>
                <w:szCs w:val="16"/>
                <w:lang w:eastAsia="sl-SI"/>
              </w:rPr>
            </w:pPr>
          </w:p>
          <w:p w14:paraId="4EE22813" w14:textId="77777777" w:rsidR="002227E8" w:rsidRPr="008D619A" w:rsidRDefault="002227E8" w:rsidP="00CB15ED">
            <w:pPr>
              <w:jc w:val="center"/>
              <w:rPr>
                <w:rFonts w:cs="Arial"/>
                <w:sz w:val="16"/>
                <w:szCs w:val="16"/>
                <w:lang w:eastAsia="sl-SI"/>
              </w:rPr>
            </w:pPr>
            <w:r>
              <w:rPr>
                <w:rFonts w:cs="Arial"/>
                <w:sz w:val="16"/>
                <w:szCs w:val="16"/>
                <w:lang w:eastAsia="sl-SI"/>
              </w:rPr>
              <w:t>6.000 EUR</w:t>
            </w:r>
          </w:p>
        </w:tc>
        <w:tc>
          <w:tcPr>
            <w:tcW w:w="2520" w:type="dxa"/>
          </w:tcPr>
          <w:p w14:paraId="55283F29" w14:textId="77777777" w:rsidR="002227E8" w:rsidRDefault="002227E8" w:rsidP="00CB15ED">
            <w:pPr>
              <w:jc w:val="left"/>
              <w:rPr>
                <w:rFonts w:cs="Arial"/>
                <w:sz w:val="16"/>
                <w:szCs w:val="16"/>
                <w:lang w:eastAsia="sl-SI"/>
              </w:rPr>
            </w:pPr>
          </w:p>
          <w:p w14:paraId="040BF512" w14:textId="77777777" w:rsidR="002227E8" w:rsidRPr="008D619A" w:rsidRDefault="002227E8" w:rsidP="00CB15ED">
            <w:pPr>
              <w:jc w:val="left"/>
              <w:rPr>
                <w:rFonts w:cs="Arial"/>
                <w:sz w:val="16"/>
                <w:szCs w:val="16"/>
                <w:lang w:eastAsia="sl-SI"/>
              </w:rPr>
            </w:pPr>
            <w:r>
              <w:rPr>
                <w:rFonts w:cs="Arial"/>
                <w:sz w:val="16"/>
                <w:szCs w:val="16"/>
                <w:lang w:eastAsia="sl-SI"/>
              </w:rPr>
              <w:t>Letni agregat</w:t>
            </w:r>
          </w:p>
        </w:tc>
        <w:tc>
          <w:tcPr>
            <w:tcW w:w="2700" w:type="dxa"/>
          </w:tcPr>
          <w:p w14:paraId="59C5599A" w14:textId="77777777" w:rsidR="002227E8" w:rsidRDefault="002227E8" w:rsidP="00CB15ED">
            <w:pPr>
              <w:jc w:val="left"/>
              <w:rPr>
                <w:rFonts w:cs="Arial"/>
                <w:sz w:val="16"/>
                <w:szCs w:val="16"/>
                <w:lang w:eastAsia="sl-SI"/>
              </w:rPr>
            </w:pPr>
          </w:p>
          <w:p w14:paraId="030B4D47"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E626211" w14:textId="77777777" w:rsidTr="00CB15ED">
        <w:tc>
          <w:tcPr>
            <w:tcW w:w="2628" w:type="dxa"/>
            <w:vAlign w:val="center"/>
          </w:tcPr>
          <w:p w14:paraId="19734A63" w14:textId="77777777" w:rsidR="002227E8" w:rsidRPr="008D619A" w:rsidRDefault="002227E8" w:rsidP="00CB15ED">
            <w:pPr>
              <w:jc w:val="left"/>
              <w:rPr>
                <w:rFonts w:cs="Arial"/>
                <w:sz w:val="16"/>
                <w:szCs w:val="16"/>
                <w:lang w:eastAsia="sl-SI"/>
              </w:rPr>
            </w:pPr>
            <w:r>
              <w:rPr>
                <w:rFonts w:cs="Arial"/>
                <w:sz w:val="16"/>
                <w:szCs w:val="16"/>
                <w:lang w:eastAsia="sl-SI"/>
              </w:rPr>
              <w:t>ZAVAROVANJE PRENOSNIH RAČUNALNIKOV</w:t>
            </w:r>
          </w:p>
        </w:tc>
        <w:tc>
          <w:tcPr>
            <w:tcW w:w="1591" w:type="dxa"/>
            <w:vAlign w:val="center"/>
          </w:tcPr>
          <w:p w14:paraId="76F984EA" w14:textId="77777777" w:rsidR="002227E8" w:rsidRPr="008D619A" w:rsidRDefault="002227E8" w:rsidP="00CB15ED">
            <w:pPr>
              <w:jc w:val="center"/>
              <w:rPr>
                <w:rFonts w:cs="Arial"/>
                <w:sz w:val="16"/>
                <w:szCs w:val="16"/>
                <w:lang w:eastAsia="sl-SI"/>
              </w:rPr>
            </w:pPr>
          </w:p>
          <w:p w14:paraId="5D6CF3C0" w14:textId="77777777" w:rsidR="002227E8"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p w14:paraId="37CFF893" w14:textId="77777777" w:rsidR="002227E8" w:rsidRPr="008D619A" w:rsidRDefault="002227E8" w:rsidP="00CB15ED">
            <w:pPr>
              <w:jc w:val="center"/>
              <w:rPr>
                <w:rFonts w:cs="Arial"/>
                <w:sz w:val="16"/>
                <w:szCs w:val="16"/>
                <w:lang w:eastAsia="sl-SI"/>
              </w:rPr>
            </w:pPr>
          </w:p>
        </w:tc>
        <w:tc>
          <w:tcPr>
            <w:tcW w:w="2520" w:type="dxa"/>
            <w:vAlign w:val="center"/>
          </w:tcPr>
          <w:p w14:paraId="407FE17D" w14:textId="77777777" w:rsidR="002227E8" w:rsidRPr="008D619A" w:rsidRDefault="002227E8" w:rsidP="00CB15ED">
            <w:pPr>
              <w:jc w:val="left"/>
              <w:rPr>
                <w:rFonts w:cs="Arial"/>
                <w:sz w:val="16"/>
                <w:szCs w:val="16"/>
                <w:lang w:eastAsia="sl-SI"/>
              </w:rPr>
            </w:pPr>
          </w:p>
          <w:p w14:paraId="04FA5A32" w14:textId="77777777" w:rsidR="002227E8" w:rsidRDefault="002227E8" w:rsidP="00CB15ED">
            <w:pPr>
              <w:jc w:val="left"/>
              <w:rPr>
                <w:rFonts w:cs="Arial"/>
                <w:sz w:val="16"/>
                <w:szCs w:val="16"/>
                <w:lang w:eastAsia="sl-SI"/>
              </w:rPr>
            </w:pPr>
            <w:r>
              <w:rPr>
                <w:rFonts w:cs="Arial"/>
                <w:sz w:val="16"/>
                <w:szCs w:val="16"/>
                <w:lang w:eastAsia="sl-SI"/>
              </w:rPr>
              <w:t>Letni agregat</w:t>
            </w:r>
          </w:p>
          <w:p w14:paraId="1362E537" w14:textId="77777777" w:rsidR="002227E8" w:rsidRPr="008D619A" w:rsidRDefault="002227E8" w:rsidP="00CB15ED">
            <w:pPr>
              <w:jc w:val="left"/>
              <w:rPr>
                <w:rFonts w:cs="Arial"/>
                <w:sz w:val="16"/>
                <w:szCs w:val="16"/>
                <w:lang w:eastAsia="sl-SI"/>
              </w:rPr>
            </w:pPr>
          </w:p>
        </w:tc>
        <w:tc>
          <w:tcPr>
            <w:tcW w:w="2700" w:type="dxa"/>
            <w:vAlign w:val="center"/>
          </w:tcPr>
          <w:p w14:paraId="54003989" w14:textId="77777777" w:rsidR="002227E8" w:rsidRPr="008D619A" w:rsidRDefault="002227E8" w:rsidP="00CB15ED">
            <w:pPr>
              <w:jc w:val="left"/>
              <w:rPr>
                <w:rFonts w:cs="Arial"/>
                <w:sz w:val="16"/>
                <w:szCs w:val="16"/>
                <w:lang w:eastAsia="sl-SI"/>
              </w:rPr>
            </w:pPr>
          </w:p>
          <w:p w14:paraId="27AC0C58" w14:textId="77777777" w:rsidR="002227E8" w:rsidRPr="008D619A" w:rsidRDefault="002227E8" w:rsidP="00CB15ED">
            <w:pPr>
              <w:jc w:val="left"/>
              <w:rPr>
                <w:rFonts w:cs="Arial"/>
                <w:sz w:val="16"/>
                <w:szCs w:val="16"/>
                <w:lang w:eastAsia="sl-SI"/>
              </w:rPr>
            </w:pPr>
            <w:r>
              <w:rPr>
                <w:rFonts w:cs="Arial"/>
                <w:sz w:val="16"/>
                <w:szCs w:val="16"/>
                <w:lang w:eastAsia="sl-SI"/>
              </w:rPr>
              <w:t>100</w:t>
            </w:r>
            <w:r w:rsidRPr="008D619A">
              <w:rPr>
                <w:rFonts w:cs="Arial"/>
                <w:sz w:val="16"/>
                <w:szCs w:val="16"/>
                <w:lang w:eastAsia="sl-SI"/>
              </w:rPr>
              <w:t xml:space="preserve"> EUR</w:t>
            </w:r>
          </w:p>
        </w:tc>
      </w:tr>
      <w:tr w:rsidR="002227E8" w:rsidRPr="008D619A" w14:paraId="4FF7FA93" w14:textId="77777777" w:rsidTr="00CB15ED">
        <w:tc>
          <w:tcPr>
            <w:tcW w:w="2628" w:type="dxa"/>
          </w:tcPr>
          <w:p w14:paraId="6F58CE56" w14:textId="77777777" w:rsidR="002227E8" w:rsidRPr="008D619A" w:rsidRDefault="002227E8" w:rsidP="00CB15ED">
            <w:pPr>
              <w:jc w:val="left"/>
              <w:rPr>
                <w:rFonts w:cs="Arial"/>
                <w:sz w:val="16"/>
                <w:szCs w:val="16"/>
                <w:lang w:eastAsia="sl-SI"/>
              </w:rPr>
            </w:pPr>
          </w:p>
          <w:p w14:paraId="3CF0A0DE" w14:textId="77777777" w:rsidR="002227E8" w:rsidRPr="008D619A" w:rsidRDefault="002227E8" w:rsidP="00CB15ED">
            <w:pPr>
              <w:jc w:val="left"/>
              <w:rPr>
                <w:rFonts w:cs="Arial"/>
                <w:sz w:val="16"/>
                <w:szCs w:val="16"/>
                <w:lang w:eastAsia="sl-SI"/>
              </w:rPr>
            </w:pPr>
            <w:r w:rsidRPr="008D619A">
              <w:rPr>
                <w:rFonts w:cs="Arial"/>
                <w:sz w:val="16"/>
                <w:szCs w:val="16"/>
                <w:lang w:eastAsia="sl-SI"/>
              </w:rPr>
              <w:t>NEIMENOVANE NEVARNOSTI</w:t>
            </w:r>
          </w:p>
          <w:p w14:paraId="76584694" w14:textId="77777777" w:rsidR="002227E8" w:rsidRPr="008D619A" w:rsidRDefault="002227E8" w:rsidP="00CB15ED">
            <w:pPr>
              <w:jc w:val="left"/>
              <w:rPr>
                <w:rFonts w:cs="Arial"/>
                <w:sz w:val="16"/>
                <w:szCs w:val="16"/>
                <w:lang w:eastAsia="sl-SI"/>
              </w:rPr>
            </w:pPr>
          </w:p>
        </w:tc>
        <w:tc>
          <w:tcPr>
            <w:tcW w:w="1591" w:type="dxa"/>
          </w:tcPr>
          <w:p w14:paraId="3398851E" w14:textId="77777777" w:rsidR="002227E8" w:rsidRPr="008D619A" w:rsidRDefault="002227E8" w:rsidP="00CB15ED">
            <w:pPr>
              <w:jc w:val="left"/>
              <w:rPr>
                <w:rFonts w:cs="Arial"/>
                <w:sz w:val="16"/>
                <w:szCs w:val="16"/>
                <w:lang w:eastAsia="sl-SI"/>
              </w:rPr>
            </w:pPr>
          </w:p>
          <w:p w14:paraId="7D37925B" w14:textId="77777777" w:rsidR="002227E8" w:rsidRPr="008D619A" w:rsidRDefault="002227E8" w:rsidP="00CB15ED">
            <w:pPr>
              <w:jc w:val="center"/>
              <w:rPr>
                <w:rFonts w:cs="Arial"/>
                <w:sz w:val="16"/>
                <w:szCs w:val="16"/>
                <w:lang w:eastAsia="sl-SI"/>
              </w:rPr>
            </w:pPr>
            <w:r w:rsidRPr="008D619A">
              <w:rPr>
                <w:rFonts w:cs="Arial"/>
                <w:sz w:val="16"/>
                <w:szCs w:val="16"/>
                <w:lang w:eastAsia="sl-SI"/>
              </w:rPr>
              <w:t>30.000 EUR</w:t>
            </w:r>
          </w:p>
        </w:tc>
        <w:tc>
          <w:tcPr>
            <w:tcW w:w="2520" w:type="dxa"/>
          </w:tcPr>
          <w:p w14:paraId="57F6B1AE" w14:textId="77777777" w:rsidR="002227E8" w:rsidRPr="008D619A" w:rsidRDefault="002227E8" w:rsidP="00CB15ED">
            <w:pPr>
              <w:jc w:val="left"/>
              <w:rPr>
                <w:rFonts w:cs="Arial"/>
                <w:sz w:val="16"/>
                <w:szCs w:val="16"/>
                <w:lang w:eastAsia="sl-SI"/>
              </w:rPr>
            </w:pPr>
          </w:p>
          <w:p w14:paraId="2E0B4D88" w14:textId="77777777" w:rsidR="002227E8" w:rsidRPr="008D619A" w:rsidRDefault="002227E8" w:rsidP="00CB15ED">
            <w:pPr>
              <w:jc w:val="left"/>
              <w:rPr>
                <w:rFonts w:cs="Arial"/>
                <w:sz w:val="16"/>
                <w:szCs w:val="16"/>
                <w:lang w:eastAsia="sl-SI"/>
              </w:rPr>
            </w:pPr>
            <w:r w:rsidRPr="008D619A">
              <w:rPr>
                <w:rFonts w:cs="Arial"/>
                <w:sz w:val="16"/>
                <w:szCs w:val="16"/>
                <w:lang w:eastAsia="sl-SI"/>
              </w:rPr>
              <w:t>Dvojni letni agregat</w:t>
            </w:r>
          </w:p>
        </w:tc>
        <w:tc>
          <w:tcPr>
            <w:tcW w:w="2700" w:type="dxa"/>
          </w:tcPr>
          <w:p w14:paraId="02AA34C6" w14:textId="77777777" w:rsidR="002227E8" w:rsidRPr="008D619A" w:rsidRDefault="002227E8" w:rsidP="00CB15ED">
            <w:pPr>
              <w:jc w:val="left"/>
              <w:rPr>
                <w:rFonts w:cs="Arial"/>
                <w:sz w:val="16"/>
                <w:szCs w:val="16"/>
                <w:lang w:eastAsia="sl-SI"/>
              </w:rPr>
            </w:pPr>
          </w:p>
          <w:p w14:paraId="56B745A7" w14:textId="77777777" w:rsidR="002227E8" w:rsidRPr="008D619A" w:rsidRDefault="002227E8" w:rsidP="00CB15ED">
            <w:pPr>
              <w:jc w:val="left"/>
              <w:rPr>
                <w:rFonts w:cs="Arial"/>
                <w:sz w:val="16"/>
                <w:szCs w:val="16"/>
                <w:lang w:eastAsia="sl-SI"/>
              </w:rPr>
            </w:pPr>
            <w:r w:rsidRPr="008D619A">
              <w:rPr>
                <w:rFonts w:cs="Arial"/>
                <w:sz w:val="16"/>
                <w:szCs w:val="16"/>
                <w:lang w:eastAsia="sl-SI"/>
              </w:rPr>
              <w:t>100 EUR</w:t>
            </w:r>
          </w:p>
        </w:tc>
      </w:tr>
    </w:tbl>
    <w:p w14:paraId="02DF82FD" w14:textId="77777777" w:rsidR="00B90C40" w:rsidRDefault="00B90C40" w:rsidP="00B90C40"/>
    <w:p w14:paraId="53B0E5B2" w14:textId="77777777" w:rsidR="00B90C40" w:rsidRDefault="00B90C40" w:rsidP="00B90C40">
      <w:r w:rsidRPr="00107276">
        <w:t xml:space="preserve">Franšiza v višini </w:t>
      </w:r>
      <w:r>
        <w:t>150</w:t>
      </w:r>
      <w:r w:rsidRPr="00107276">
        <w:t xml:space="preserve"> EUR velja za vse predmete zavarovanja, razen za tiste predmete (nevarnosti), kjer </w:t>
      </w:r>
      <w:r w:rsidRPr="00F10E65">
        <w:t>je v tabeli II (tabela limitov zavarovalnega jamstva z zavarovalno vsoto) opredeljena drugačna</w:t>
      </w:r>
      <w:r w:rsidRPr="00107276">
        <w:t xml:space="preserve"> soudeležba.</w:t>
      </w:r>
    </w:p>
    <w:p w14:paraId="4468C9F0" w14:textId="77777777" w:rsidR="00B90C40" w:rsidRDefault="00B90C40" w:rsidP="00B90C40">
      <w:pPr>
        <w:jc w:val="left"/>
        <w:rPr>
          <w:rFonts w:cs="Arial"/>
          <w:b/>
          <w:color w:val="000000"/>
          <w:szCs w:val="20"/>
          <w:highlight w:val="yellow"/>
        </w:rPr>
      </w:pPr>
      <w:bookmarkStart w:id="40" w:name="_Hlk5191464"/>
      <w:r>
        <w:rPr>
          <w:rFonts w:cs="Arial"/>
          <w:b/>
          <w:color w:val="000000"/>
          <w:szCs w:val="20"/>
          <w:highlight w:val="yellow"/>
        </w:rPr>
        <w:br w:type="page"/>
      </w:r>
    </w:p>
    <w:p w14:paraId="0317D8BA" w14:textId="77777777" w:rsidR="00B90C40" w:rsidRPr="00A12F01" w:rsidRDefault="00B90C40" w:rsidP="00B90C40">
      <w:pPr>
        <w:rPr>
          <w:rFonts w:cs="Arial"/>
          <w:color w:val="000000"/>
          <w:szCs w:val="20"/>
        </w:rPr>
      </w:pPr>
      <w:r w:rsidRPr="00A12F01">
        <w:rPr>
          <w:rFonts w:cs="Arial"/>
          <w:b/>
          <w:color w:val="000000"/>
          <w:szCs w:val="20"/>
        </w:rPr>
        <w:lastRenderedPageBreak/>
        <w:t xml:space="preserve">Tabela III: </w:t>
      </w:r>
      <w:r w:rsidRPr="00A12F01">
        <w:rPr>
          <w:rFonts w:cs="Arial"/>
          <w:color w:val="000000"/>
          <w:szCs w:val="20"/>
        </w:rPr>
        <w:t xml:space="preserve">seznam inštrumentov, ki se zavarujejo z razširitvijo za območje </w:t>
      </w:r>
      <w:r>
        <w:rPr>
          <w:rFonts w:cs="Arial"/>
          <w:color w:val="000000"/>
          <w:szCs w:val="20"/>
        </w:rPr>
        <w:t>EU</w:t>
      </w:r>
      <w:r w:rsidRPr="00A12F01">
        <w:rPr>
          <w:rFonts w:cs="Arial"/>
          <w:color w:val="000000"/>
          <w:szCs w:val="20"/>
        </w:rPr>
        <w:t xml:space="preserve"> </w:t>
      </w:r>
    </w:p>
    <w:bookmarkEnd w:id="40"/>
    <w:p w14:paraId="060E9DA4" w14:textId="77777777" w:rsidR="002227E8" w:rsidRDefault="002227E8" w:rsidP="002227E8">
      <w:pPr>
        <w:rPr>
          <w:rFonts w:cs="Arial"/>
          <w:color w:val="000000"/>
          <w:szCs w:val="20"/>
        </w:rPr>
      </w:pPr>
    </w:p>
    <w:tbl>
      <w:tblPr>
        <w:tblStyle w:val="TableGrid"/>
        <w:tblW w:w="0" w:type="auto"/>
        <w:tblLook w:val="04A0" w:firstRow="1" w:lastRow="0" w:firstColumn="1" w:lastColumn="0" w:noHBand="0" w:noVBand="1"/>
      </w:tblPr>
      <w:tblGrid>
        <w:gridCol w:w="1161"/>
        <w:gridCol w:w="4504"/>
        <w:gridCol w:w="1418"/>
        <w:gridCol w:w="1984"/>
      </w:tblGrid>
      <w:tr w:rsidR="00A75DE9" w:rsidRPr="00876EA0" w14:paraId="31445802" w14:textId="77777777" w:rsidTr="00CB15ED">
        <w:trPr>
          <w:trHeight w:val="376"/>
        </w:trPr>
        <w:tc>
          <w:tcPr>
            <w:tcW w:w="1161" w:type="dxa"/>
            <w:hideMark/>
          </w:tcPr>
          <w:p w14:paraId="2AF8487E"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Inv. Št.</w:t>
            </w:r>
          </w:p>
        </w:tc>
        <w:tc>
          <w:tcPr>
            <w:tcW w:w="4504" w:type="dxa"/>
            <w:hideMark/>
          </w:tcPr>
          <w:p w14:paraId="1201C6EB"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Naziv inštrumenta</w:t>
            </w:r>
          </w:p>
        </w:tc>
        <w:tc>
          <w:tcPr>
            <w:tcW w:w="1418" w:type="dxa"/>
            <w:hideMark/>
          </w:tcPr>
          <w:p w14:paraId="6938E13D"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Datum nabave</w:t>
            </w:r>
          </w:p>
        </w:tc>
        <w:tc>
          <w:tcPr>
            <w:tcW w:w="1984" w:type="dxa"/>
            <w:hideMark/>
          </w:tcPr>
          <w:p w14:paraId="4625C005"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Nabavna vrednost</w:t>
            </w:r>
          </w:p>
        </w:tc>
      </w:tr>
      <w:tr w:rsidR="00A75DE9" w:rsidRPr="00876EA0" w14:paraId="0AE09599" w14:textId="77777777" w:rsidTr="00CB15ED">
        <w:trPr>
          <w:trHeight w:val="300"/>
        </w:trPr>
        <w:tc>
          <w:tcPr>
            <w:tcW w:w="1161" w:type="dxa"/>
            <w:noWrap/>
            <w:hideMark/>
          </w:tcPr>
          <w:p w14:paraId="25F1168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111357</w:t>
            </w:r>
          </w:p>
        </w:tc>
        <w:tc>
          <w:tcPr>
            <w:tcW w:w="4504" w:type="dxa"/>
            <w:hideMark/>
          </w:tcPr>
          <w:p w14:paraId="2CFAE03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G.I.CELESTA MUSTEL</w:t>
            </w:r>
          </w:p>
        </w:tc>
        <w:tc>
          <w:tcPr>
            <w:tcW w:w="1418" w:type="dxa"/>
            <w:noWrap/>
            <w:hideMark/>
          </w:tcPr>
          <w:p w14:paraId="2F77576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31.12.1998</w:t>
            </w:r>
          </w:p>
        </w:tc>
        <w:tc>
          <w:tcPr>
            <w:tcW w:w="1984" w:type="dxa"/>
            <w:noWrap/>
            <w:hideMark/>
          </w:tcPr>
          <w:p w14:paraId="106196B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2.399,32 €</w:t>
            </w:r>
          </w:p>
        </w:tc>
      </w:tr>
      <w:tr w:rsidR="00A75DE9" w:rsidRPr="00876EA0" w14:paraId="681CE29B" w14:textId="77777777" w:rsidTr="00CB15ED">
        <w:trPr>
          <w:trHeight w:val="300"/>
        </w:trPr>
        <w:tc>
          <w:tcPr>
            <w:tcW w:w="1161" w:type="dxa"/>
            <w:noWrap/>
            <w:hideMark/>
          </w:tcPr>
          <w:p w14:paraId="64D7C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111589</w:t>
            </w:r>
          </w:p>
        </w:tc>
        <w:tc>
          <w:tcPr>
            <w:tcW w:w="4504" w:type="dxa"/>
            <w:hideMark/>
          </w:tcPr>
          <w:p w14:paraId="44DD83E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NA STOJALU 4246</w:t>
            </w:r>
          </w:p>
        </w:tc>
        <w:tc>
          <w:tcPr>
            <w:tcW w:w="1418" w:type="dxa"/>
            <w:noWrap/>
            <w:hideMark/>
          </w:tcPr>
          <w:p w14:paraId="0119278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1.06.1992</w:t>
            </w:r>
          </w:p>
        </w:tc>
        <w:tc>
          <w:tcPr>
            <w:tcW w:w="1984" w:type="dxa"/>
            <w:noWrap/>
            <w:hideMark/>
          </w:tcPr>
          <w:p w14:paraId="3D0E494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2.957,01 €</w:t>
            </w:r>
          </w:p>
        </w:tc>
      </w:tr>
      <w:tr w:rsidR="00A75DE9" w:rsidRPr="00876EA0" w14:paraId="0DCB7015" w14:textId="77777777" w:rsidTr="00CB15ED">
        <w:trPr>
          <w:trHeight w:val="300"/>
        </w:trPr>
        <w:tc>
          <w:tcPr>
            <w:tcW w:w="1161" w:type="dxa"/>
            <w:noWrap/>
            <w:hideMark/>
          </w:tcPr>
          <w:p w14:paraId="372E4F1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111594</w:t>
            </w:r>
          </w:p>
        </w:tc>
        <w:tc>
          <w:tcPr>
            <w:tcW w:w="4504" w:type="dxa"/>
            <w:hideMark/>
          </w:tcPr>
          <w:p w14:paraId="069E009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23</w:t>
            </w:r>
          </w:p>
        </w:tc>
        <w:tc>
          <w:tcPr>
            <w:tcW w:w="1418" w:type="dxa"/>
            <w:noWrap/>
            <w:hideMark/>
          </w:tcPr>
          <w:p w14:paraId="7688D6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7A9DAB8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419BB5C8" w14:textId="77777777" w:rsidTr="00CB15ED">
        <w:trPr>
          <w:trHeight w:val="300"/>
        </w:trPr>
        <w:tc>
          <w:tcPr>
            <w:tcW w:w="1161" w:type="dxa"/>
            <w:noWrap/>
            <w:hideMark/>
          </w:tcPr>
          <w:p w14:paraId="5097951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111595</w:t>
            </w:r>
          </w:p>
        </w:tc>
        <w:tc>
          <w:tcPr>
            <w:tcW w:w="4504" w:type="dxa"/>
            <w:hideMark/>
          </w:tcPr>
          <w:p w14:paraId="623F8DC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26</w:t>
            </w:r>
          </w:p>
        </w:tc>
        <w:tc>
          <w:tcPr>
            <w:tcW w:w="1418" w:type="dxa"/>
            <w:noWrap/>
            <w:hideMark/>
          </w:tcPr>
          <w:p w14:paraId="3B2F509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133219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264D1AED" w14:textId="77777777" w:rsidTr="00CB15ED">
        <w:trPr>
          <w:trHeight w:val="300"/>
        </w:trPr>
        <w:tc>
          <w:tcPr>
            <w:tcW w:w="1161" w:type="dxa"/>
            <w:noWrap/>
            <w:hideMark/>
          </w:tcPr>
          <w:p w14:paraId="0D99880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111596</w:t>
            </w:r>
          </w:p>
        </w:tc>
        <w:tc>
          <w:tcPr>
            <w:tcW w:w="4504" w:type="dxa"/>
            <w:hideMark/>
          </w:tcPr>
          <w:p w14:paraId="5604749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29</w:t>
            </w:r>
          </w:p>
        </w:tc>
        <w:tc>
          <w:tcPr>
            <w:tcW w:w="1418" w:type="dxa"/>
            <w:noWrap/>
            <w:hideMark/>
          </w:tcPr>
          <w:p w14:paraId="03F9D55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279660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50068CF3" w14:textId="77777777" w:rsidTr="00CB15ED">
        <w:trPr>
          <w:trHeight w:val="300"/>
        </w:trPr>
        <w:tc>
          <w:tcPr>
            <w:tcW w:w="1161" w:type="dxa"/>
            <w:noWrap/>
            <w:hideMark/>
          </w:tcPr>
          <w:p w14:paraId="770EC8E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111597</w:t>
            </w:r>
          </w:p>
        </w:tc>
        <w:tc>
          <w:tcPr>
            <w:tcW w:w="4504" w:type="dxa"/>
            <w:hideMark/>
          </w:tcPr>
          <w:p w14:paraId="0D3DC80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32</w:t>
            </w:r>
          </w:p>
        </w:tc>
        <w:tc>
          <w:tcPr>
            <w:tcW w:w="1418" w:type="dxa"/>
            <w:noWrap/>
            <w:hideMark/>
          </w:tcPr>
          <w:p w14:paraId="162F1E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8B5583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447107EB" w14:textId="77777777" w:rsidTr="00CB15ED">
        <w:trPr>
          <w:trHeight w:val="300"/>
        </w:trPr>
        <w:tc>
          <w:tcPr>
            <w:tcW w:w="1161" w:type="dxa"/>
            <w:noWrap/>
            <w:hideMark/>
          </w:tcPr>
          <w:p w14:paraId="265A24F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111599</w:t>
            </w:r>
          </w:p>
        </w:tc>
        <w:tc>
          <w:tcPr>
            <w:tcW w:w="4504" w:type="dxa"/>
            <w:hideMark/>
          </w:tcPr>
          <w:p w14:paraId="6B49C82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G.I.HARFA</w:t>
            </w:r>
          </w:p>
        </w:tc>
        <w:tc>
          <w:tcPr>
            <w:tcW w:w="1418" w:type="dxa"/>
            <w:noWrap/>
            <w:hideMark/>
          </w:tcPr>
          <w:p w14:paraId="0890CD5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3621A98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9.856,67 €</w:t>
            </w:r>
          </w:p>
        </w:tc>
      </w:tr>
      <w:tr w:rsidR="00A75DE9" w:rsidRPr="00876EA0" w14:paraId="21F4558A" w14:textId="77777777" w:rsidTr="00CB15ED">
        <w:trPr>
          <w:trHeight w:val="300"/>
        </w:trPr>
        <w:tc>
          <w:tcPr>
            <w:tcW w:w="1161" w:type="dxa"/>
            <w:noWrap/>
            <w:hideMark/>
          </w:tcPr>
          <w:p w14:paraId="3F49897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111609</w:t>
            </w:r>
          </w:p>
        </w:tc>
        <w:tc>
          <w:tcPr>
            <w:tcW w:w="4504" w:type="dxa"/>
            <w:hideMark/>
          </w:tcPr>
          <w:p w14:paraId="032BF5A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STRUN 3 4</w:t>
            </w:r>
          </w:p>
        </w:tc>
        <w:tc>
          <w:tcPr>
            <w:tcW w:w="1418" w:type="dxa"/>
            <w:noWrap/>
            <w:hideMark/>
          </w:tcPr>
          <w:p w14:paraId="487AA89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1.02.1972</w:t>
            </w:r>
          </w:p>
        </w:tc>
        <w:tc>
          <w:tcPr>
            <w:tcW w:w="1984" w:type="dxa"/>
            <w:noWrap/>
            <w:hideMark/>
          </w:tcPr>
          <w:p w14:paraId="24A325F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1.971,33 €</w:t>
            </w:r>
          </w:p>
        </w:tc>
      </w:tr>
      <w:tr w:rsidR="00A75DE9" w:rsidRPr="00876EA0" w14:paraId="7C9E3877" w14:textId="77777777" w:rsidTr="00CB15ED">
        <w:trPr>
          <w:trHeight w:val="300"/>
        </w:trPr>
        <w:tc>
          <w:tcPr>
            <w:tcW w:w="1161" w:type="dxa"/>
            <w:noWrap/>
            <w:hideMark/>
          </w:tcPr>
          <w:p w14:paraId="35825CA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111644</w:t>
            </w:r>
          </w:p>
        </w:tc>
        <w:tc>
          <w:tcPr>
            <w:tcW w:w="4504" w:type="dxa"/>
            <w:hideMark/>
          </w:tcPr>
          <w:p w14:paraId="652A7F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2A63F75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1.04.1989</w:t>
            </w:r>
          </w:p>
        </w:tc>
        <w:tc>
          <w:tcPr>
            <w:tcW w:w="1984" w:type="dxa"/>
            <w:noWrap/>
            <w:hideMark/>
          </w:tcPr>
          <w:p w14:paraId="58136F3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858,91 €</w:t>
            </w:r>
          </w:p>
        </w:tc>
      </w:tr>
      <w:tr w:rsidR="00A75DE9" w:rsidRPr="00876EA0" w14:paraId="7961D06F" w14:textId="77777777" w:rsidTr="00CB15ED">
        <w:trPr>
          <w:trHeight w:val="300"/>
        </w:trPr>
        <w:tc>
          <w:tcPr>
            <w:tcW w:w="1161" w:type="dxa"/>
            <w:noWrap/>
            <w:hideMark/>
          </w:tcPr>
          <w:p w14:paraId="5CE922D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111654</w:t>
            </w:r>
          </w:p>
        </w:tc>
        <w:tc>
          <w:tcPr>
            <w:tcW w:w="4504" w:type="dxa"/>
            <w:hideMark/>
          </w:tcPr>
          <w:p w14:paraId="76EB7F6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LUDWIG 26LKP256</w:t>
            </w:r>
          </w:p>
        </w:tc>
        <w:tc>
          <w:tcPr>
            <w:tcW w:w="1418" w:type="dxa"/>
            <w:noWrap/>
            <w:hideMark/>
          </w:tcPr>
          <w:p w14:paraId="4382992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1.04.1991</w:t>
            </w:r>
          </w:p>
        </w:tc>
        <w:tc>
          <w:tcPr>
            <w:tcW w:w="1984" w:type="dxa"/>
            <w:noWrap/>
            <w:hideMark/>
          </w:tcPr>
          <w:p w14:paraId="043B7E1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1.185,30 €</w:t>
            </w:r>
          </w:p>
        </w:tc>
      </w:tr>
      <w:tr w:rsidR="00A75DE9" w:rsidRPr="00876EA0" w14:paraId="271868F4" w14:textId="77777777" w:rsidTr="00CB15ED">
        <w:trPr>
          <w:trHeight w:val="300"/>
        </w:trPr>
        <w:tc>
          <w:tcPr>
            <w:tcW w:w="1161" w:type="dxa"/>
            <w:noWrap/>
            <w:hideMark/>
          </w:tcPr>
          <w:p w14:paraId="3886317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111655</w:t>
            </w:r>
          </w:p>
        </w:tc>
        <w:tc>
          <w:tcPr>
            <w:tcW w:w="4504" w:type="dxa"/>
            <w:hideMark/>
          </w:tcPr>
          <w:p w14:paraId="0F24F89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LUDWIG 29LKP529</w:t>
            </w:r>
          </w:p>
        </w:tc>
        <w:tc>
          <w:tcPr>
            <w:tcW w:w="1418" w:type="dxa"/>
            <w:noWrap/>
            <w:hideMark/>
          </w:tcPr>
          <w:p w14:paraId="1861F94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1.04.1991</w:t>
            </w:r>
          </w:p>
        </w:tc>
        <w:tc>
          <w:tcPr>
            <w:tcW w:w="1984" w:type="dxa"/>
            <w:noWrap/>
            <w:hideMark/>
          </w:tcPr>
          <w:p w14:paraId="01A4B7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1.185,30 €</w:t>
            </w:r>
          </w:p>
        </w:tc>
      </w:tr>
      <w:tr w:rsidR="00A75DE9" w:rsidRPr="00876EA0" w14:paraId="296F2BCF" w14:textId="77777777" w:rsidTr="00CB15ED">
        <w:trPr>
          <w:trHeight w:val="300"/>
        </w:trPr>
        <w:tc>
          <w:tcPr>
            <w:tcW w:w="1161" w:type="dxa"/>
            <w:noWrap/>
            <w:hideMark/>
          </w:tcPr>
          <w:p w14:paraId="6E7F0EA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111668</w:t>
            </w:r>
          </w:p>
        </w:tc>
        <w:tc>
          <w:tcPr>
            <w:tcW w:w="4504" w:type="dxa"/>
            <w:hideMark/>
          </w:tcPr>
          <w:p w14:paraId="1B6273A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ZABALETA</w:t>
            </w:r>
          </w:p>
        </w:tc>
        <w:tc>
          <w:tcPr>
            <w:tcW w:w="1418" w:type="dxa"/>
            <w:noWrap/>
            <w:hideMark/>
          </w:tcPr>
          <w:p w14:paraId="2AFC82E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1.05.1993</w:t>
            </w:r>
          </w:p>
        </w:tc>
        <w:tc>
          <w:tcPr>
            <w:tcW w:w="1984" w:type="dxa"/>
            <w:noWrap/>
            <w:hideMark/>
          </w:tcPr>
          <w:p w14:paraId="34367D3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31.061,67 €</w:t>
            </w:r>
          </w:p>
        </w:tc>
      </w:tr>
      <w:tr w:rsidR="00A75DE9" w:rsidRPr="00876EA0" w14:paraId="1F8FD7EB" w14:textId="77777777" w:rsidTr="00CB15ED">
        <w:trPr>
          <w:trHeight w:val="300"/>
        </w:trPr>
        <w:tc>
          <w:tcPr>
            <w:tcW w:w="1161" w:type="dxa"/>
            <w:noWrap/>
            <w:hideMark/>
          </w:tcPr>
          <w:p w14:paraId="28F062D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111669</w:t>
            </w:r>
          </w:p>
        </w:tc>
        <w:tc>
          <w:tcPr>
            <w:tcW w:w="4504" w:type="dxa"/>
            <w:hideMark/>
          </w:tcPr>
          <w:p w14:paraId="290CA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OKTAV</w:t>
            </w:r>
          </w:p>
        </w:tc>
        <w:tc>
          <w:tcPr>
            <w:tcW w:w="1418" w:type="dxa"/>
            <w:noWrap/>
            <w:hideMark/>
          </w:tcPr>
          <w:p w14:paraId="6552BE6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1.05.1993</w:t>
            </w:r>
          </w:p>
        </w:tc>
        <w:tc>
          <w:tcPr>
            <w:tcW w:w="1984" w:type="dxa"/>
            <w:noWrap/>
            <w:hideMark/>
          </w:tcPr>
          <w:p w14:paraId="325FC83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5.452,64 €</w:t>
            </w:r>
          </w:p>
        </w:tc>
      </w:tr>
      <w:tr w:rsidR="00A75DE9" w:rsidRPr="00876EA0" w14:paraId="263492A3" w14:textId="77777777" w:rsidTr="00CB15ED">
        <w:trPr>
          <w:trHeight w:val="300"/>
        </w:trPr>
        <w:tc>
          <w:tcPr>
            <w:tcW w:w="1161" w:type="dxa"/>
            <w:noWrap/>
            <w:hideMark/>
          </w:tcPr>
          <w:p w14:paraId="6C5B1D3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111674</w:t>
            </w:r>
          </w:p>
        </w:tc>
        <w:tc>
          <w:tcPr>
            <w:tcW w:w="4504" w:type="dxa"/>
            <w:hideMark/>
          </w:tcPr>
          <w:p w14:paraId="7E7CFF2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RUBNER</w:t>
            </w:r>
          </w:p>
        </w:tc>
        <w:tc>
          <w:tcPr>
            <w:tcW w:w="1418" w:type="dxa"/>
            <w:noWrap/>
            <w:hideMark/>
          </w:tcPr>
          <w:p w14:paraId="1C5567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1.08.1994</w:t>
            </w:r>
          </w:p>
        </w:tc>
        <w:tc>
          <w:tcPr>
            <w:tcW w:w="1984" w:type="dxa"/>
            <w:noWrap/>
            <w:hideMark/>
          </w:tcPr>
          <w:p w14:paraId="13685FE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9.118,30 €</w:t>
            </w:r>
          </w:p>
        </w:tc>
      </w:tr>
      <w:tr w:rsidR="00A75DE9" w:rsidRPr="00876EA0" w14:paraId="5B3155F6" w14:textId="77777777" w:rsidTr="00CB15ED">
        <w:trPr>
          <w:trHeight w:val="300"/>
        </w:trPr>
        <w:tc>
          <w:tcPr>
            <w:tcW w:w="1161" w:type="dxa"/>
            <w:noWrap/>
            <w:hideMark/>
          </w:tcPr>
          <w:p w14:paraId="49EA500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111679</w:t>
            </w:r>
          </w:p>
        </w:tc>
        <w:tc>
          <w:tcPr>
            <w:tcW w:w="4504" w:type="dxa"/>
            <w:hideMark/>
          </w:tcPr>
          <w:p w14:paraId="3D0C199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143DBC6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1.06.1995</w:t>
            </w:r>
          </w:p>
        </w:tc>
        <w:tc>
          <w:tcPr>
            <w:tcW w:w="1984" w:type="dxa"/>
            <w:noWrap/>
            <w:hideMark/>
          </w:tcPr>
          <w:p w14:paraId="1F715E0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10.824,09 €</w:t>
            </w:r>
          </w:p>
        </w:tc>
      </w:tr>
      <w:tr w:rsidR="00A75DE9" w:rsidRPr="00876EA0" w14:paraId="53BD09DB" w14:textId="77777777" w:rsidTr="00CB15ED">
        <w:trPr>
          <w:trHeight w:val="300"/>
        </w:trPr>
        <w:tc>
          <w:tcPr>
            <w:tcW w:w="1161" w:type="dxa"/>
            <w:noWrap/>
            <w:hideMark/>
          </w:tcPr>
          <w:p w14:paraId="0EBB9E4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111681</w:t>
            </w:r>
          </w:p>
        </w:tc>
        <w:tc>
          <w:tcPr>
            <w:tcW w:w="4504" w:type="dxa"/>
            <w:hideMark/>
          </w:tcPr>
          <w:p w14:paraId="4EB3D07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LEANDRO BISIACH</w:t>
            </w:r>
          </w:p>
        </w:tc>
        <w:tc>
          <w:tcPr>
            <w:tcW w:w="1418" w:type="dxa"/>
            <w:noWrap/>
            <w:hideMark/>
          </w:tcPr>
          <w:p w14:paraId="6350B0A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1.09.1995</w:t>
            </w:r>
          </w:p>
        </w:tc>
        <w:tc>
          <w:tcPr>
            <w:tcW w:w="1984" w:type="dxa"/>
            <w:noWrap/>
            <w:hideMark/>
          </w:tcPr>
          <w:p w14:paraId="2994FD1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16.113,02 €</w:t>
            </w:r>
          </w:p>
        </w:tc>
      </w:tr>
      <w:tr w:rsidR="00A75DE9" w:rsidRPr="00876EA0" w14:paraId="19A9D111" w14:textId="77777777" w:rsidTr="00CB15ED">
        <w:trPr>
          <w:trHeight w:val="300"/>
        </w:trPr>
        <w:tc>
          <w:tcPr>
            <w:tcW w:w="1161" w:type="dxa"/>
            <w:noWrap/>
            <w:hideMark/>
          </w:tcPr>
          <w:p w14:paraId="162FF57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111762</w:t>
            </w:r>
          </w:p>
        </w:tc>
        <w:tc>
          <w:tcPr>
            <w:tcW w:w="4504" w:type="dxa"/>
            <w:hideMark/>
          </w:tcPr>
          <w:p w14:paraId="48E9C1E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STRUN 5 8 /</w:t>
            </w:r>
          </w:p>
        </w:tc>
        <w:tc>
          <w:tcPr>
            <w:tcW w:w="1418" w:type="dxa"/>
            <w:noWrap/>
            <w:hideMark/>
          </w:tcPr>
          <w:p w14:paraId="4AC1BB8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1.04.1968</w:t>
            </w:r>
          </w:p>
        </w:tc>
        <w:tc>
          <w:tcPr>
            <w:tcW w:w="1984" w:type="dxa"/>
            <w:noWrap/>
            <w:hideMark/>
          </w:tcPr>
          <w:p w14:paraId="0543EB6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1.971,33 €</w:t>
            </w:r>
          </w:p>
        </w:tc>
      </w:tr>
      <w:tr w:rsidR="00A75DE9" w:rsidRPr="00876EA0" w14:paraId="578796E2" w14:textId="77777777" w:rsidTr="00CB15ED">
        <w:trPr>
          <w:trHeight w:val="300"/>
        </w:trPr>
        <w:tc>
          <w:tcPr>
            <w:tcW w:w="1161" w:type="dxa"/>
            <w:noWrap/>
            <w:hideMark/>
          </w:tcPr>
          <w:p w14:paraId="22C6311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164377</w:t>
            </w:r>
          </w:p>
        </w:tc>
        <w:tc>
          <w:tcPr>
            <w:tcW w:w="4504" w:type="dxa"/>
            <w:hideMark/>
          </w:tcPr>
          <w:p w14:paraId="28556CB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70384E8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1.07.2000</w:t>
            </w:r>
          </w:p>
        </w:tc>
        <w:tc>
          <w:tcPr>
            <w:tcW w:w="1984" w:type="dxa"/>
            <w:noWrap/>
            <w:hideMark/>
          </w:tcPr>
          <w:p w14:paraId="3B2A0ED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4.115,18 €</w:t>
            </w:r>
          </w:p>
        </w:tc>
      </w:tr>
      <w:tr w:rsidR="00A75DE9" w:rsidRPr="00876EA0" w14:paraId="76E0AD2C" w14:textId="77777777" w:rsidTr="00CB15ED">
        <w:trPr>
          <w:trHeight w:val="300"/>
        </w:trPr>
        <w:tc>
          <w:tcPr>
            <w:tcW w:w="1161" w:type="dxa"/>
            <w:noWrap/>
            <w:hideMark/>
          </w:tcPr>
          <w:p w14:paraId="07B43AF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164847</w:t>
            </w:r>
          </w:p>
        </w:tc>
        <w:tc>
          <w:tcPr>
            <w:tcW w:w="4504" w:type="dxa"/>
            <w:hideMark/>
          </w:tcPr>
          <w:p w14:paraId="2846C78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G.I.VIOLINA</w:t>
            </w:r>
          </w:p>
        </w:tc>
        <w:tc>
          <w:tcPr>
            <w:tcW w:w="1418" w:type="dxa"/>
            <w:noWrap/>
            <w:hideMark/>
          </w:tcPr>
          <w:p w14:paraId="3E628AC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1.09.2000</w:t>
            </w:r>
          </w:p>
        </w:tc>
        <w:tc>
          <w:tcPr>
            <w:tcW w:w="1984" w:type="dxa"/>
            <w:noWrap/>
            <w:hideMark/>
          </w:tcPr>
          <w:p w14:paraId="65728EE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3.840,82 €</w:t>
            </w:r>
          </w:p>
        </w:tc>
      </w:tr>
      <w:tr w:rsidR="00A75DE9" w:rsidRPr="00876EA0" w14:paraId="46119768" w14:textId="77777777" w:rsidTr="00CB15ED">
        <w:trPr>
          <w:trHeight w:val="300"/>
        </w:trPr>
        <w:tc>
          <w:tcPr>
            <w:tcW w:w="1161" w:type="dxa"/>
            <w:noWrap/>
            <w:hideMark/>
          </w:tcPr>
          <w:p w14:paraId="246063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169592</w:t>
            </w:r>
          </w:p>
        </w:tc>
        <w:tc>
          <w:tcPr>
            <w:tcW w:w="4504" w:type="dxa"/>
            <w:hideMark/>
          </w:tcPr>
          <w:p w14:paraId="20E3673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G.I.VIOLINA</w:t>
            </w:r>
          </w:p>
        </w:tc>
        <w:tc>
          <w:tcPr>
            <w:tcW w:w="1418" w:type="dxa"/>
            <w:noWrap/>
            <w:hideMark/>
          </w:tcPr>
          <w:p w14:paraId="4EFB1AE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4.06.2001</w:t>
            </w:r>
          </w:p>
        </w:tc>
        <w:tc>
          <w:tcPr>
            <w:tcW w:w="1984" w:type="dxa"/>
            <w:noWrap/>
            <w:hideMark/>
          </w:tcPr>
          <w:p w14:paraId="1243975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14.650,66 €</w:t>
            </w:r>
          </w:p>
        </w:tc>
      </w:tr>
      <w:tr w:rsidR="00A75DE9" w:rsidRPr="00876EA0" w14:paraId="4F02D24A" w14:textId="77777777" w:rsidTr="00CB15ED">
        <w:trPr>
          <w:trHeight w:val="300"/>
        </w:trPr>
        <w:tc>
          <w:tcPr>
            <w:tcW w:w="1161" w:type="dxa"/>
            <w:noWrap/>
            <w:hideMark/>
          </w:tcPr>
          <w:p w14:paraId="2BEA507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176538</w:t>
            </w:r>
          </w:p>
        </w:tc>
        <w:tc>
          <w:tcPr>
            <w:tcW w:w="4504" w:type="dxa"/>
            <w:hideMark/>
          </w:tcPr>
          <w:p w14:paraId="571DBD5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MODEL 510</w:t>
            </w:r>
          </w:p>
        </w:tc>
        <w:tc>
          <w:tcPr>
            <w:tcW w:w="1418" w:type="dxa"/>
            <w:noWrap/>
            <w:hideMark/>
          </w:tcPr>
          <w:p w14:paraId="2AF5CA3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9.07.2003</w:t>
            </w:r>
          </w:p>
        </w:tc>
        <w:tc>
          <w:tcPr>
            <w:tcW w:w="1984" w:type="dxa"/>
            <w:noWrap/>
            <w:hideMark/>
          </w:tcPr>
          <w:p w14:paraId="325A588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10.414,56 €</w:t>
            </w:r>
          </w:p>
        </w:tc>
      </w:tr>
      <w:tr w:rsidR="00A75DE9" w:rsidRPr="00876EA0" w14:paraId="3BE07965" w14:textId="77777777" w:rsidTr="00CB15ED">
        <w:trPr>
          <w:trHeight w:val="300"/>
        </w:trPr>
        <w:tc>
          <w:tcPr>
            <w:tcW w:w="1161" w:type="dxa"/>
            <w:noWrap/>
            <w:hideMark/>
          </w:tcPr>
          <w:p w14:paraId="3A4A30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177346</w:t>
            </w:r>
          </w:p>
        </w:tc>
        <w:tc>
          <w:tcPr>
            <w:tcW w:w="4504" w:type="dxa"/>
            <w:hideMark/>
          </w:tcPr>
          <w:p w14:paraId="4B430D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OKT.YA SN/?</w:t>
            </w:r>
          </w:p>
        </w:tc>
        <w:tc>
          <w:tcPr>
            <w:tcW w:w="1418" w:type="dxa"/>
            <w:noWrap/>
            <w:hideMark/>
          </w:tcPr>
          <w:p w14:paraId="66760D7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7.07.2004</w:t>
            </w:r>
          </w:p>
        </w:tc>
        <w:tc>
          <w:tcPr>
            <w:tcW w:w="1984" w:type="dxa"/>
            <w:noWrap/>
            <w:hideMark/>
          </w:tcPr>
          <w:p w14:paraId="59EEDEA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9.957,50 €</w:t>
            </w:r>
          </w:p>
        </w:tc>
      </w:tr>
      <w:tr w:rsidR="00A75DE9" w:rsidRPr="00876EA0" w14:paraId="1F7436BB" w14:textId="77777777" w:rsidTr="00CB15ED">
        <w:trPr>
          <w:trHeight w:val="300"/>
        </w:trPr>
        <w:tc>
          <w:tcPr>
            <w:tcW w:w="1161" w:type="dxa"/>
            <w:noWrap/>
            <w:hideMark/>
          </w:tcPr>
          <w:p w14:paraId="2D9DF18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178564</w:t>
            </w:r>
          </w:p>
        </w:tc>
        <w:tc>
          <w:tcPr>
            <w:tcW w:w="4504" w:type="dxa"/>
            <w:hideMark/>
          </w:tcPr>
          <w:p w14:paraId="1F47C01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CROTALES ZILDJIAN VIS.OKT</w:t>
            </w:r>
          </w:p>
        </w:tc>
        <w:tc>
          <w:tcPr>
            <w:tcW w:w="1418" w:type="dxa"/>
            <w:noWrap/>
            <w:hideMark/>
          </w:tcPr>
          <w:p w14:paraId="1EA098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19.11.2003</w:t>
            </w:r>
          </w:p>
        </w:tc>
        <w:tc>
          <w:tcPr>
            <w:tcW w:w="1984" w:type="dxa"/>
            <w:noWrap/>
            <w:hideMark/>
          </w:tcPr>
          <w:p w14:paraId="120D334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1.158,49 €</w:t>
            </w:r>
          </w:p>
        </w:tc>
      </w:tr>
      <w:tr w:rsidR="00A75DE9" w:rsidRPr="00876EA0" w14:paraId="0A7E0416" w14:textId="77777777" w:rsidTr="00CB15ED">
        <w:trPr>
          <w:trHeight w:val="300"/>
        </w:trPr>
        <w:tc>
          <w:tcPr>
            <w:tcW w:w="1161" w:type="dxa"/>
            <w:noWrap/>
            <w:hideMark/>
          </w:tcPr>
          <w:p w14:paraId="48646FE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182929</w:t>
            </w:r>
          </w:p>
        </w:tc>
        <w:tc>
          <w:tcPr>
            <w:tcW w:w="4504" w:type="dxa"/>
            <w:hideMark/>
          </w:tcPr>
          <w:p w14:paraId="50261E8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JAZZ KONTRABAS-4 STRUN</w:t>
            </w:r>
          </w:p>
        </w:tc>
        <w:tc>
          <w:tcPr>
            <w:tcW w:w="1418" w:type="dxa"/>
            <w:noWrap/>
            <w:hideMark/>
          </w:tcPr>
          <w:p w14:paraId="616DF58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28.10.2004</w:t>
            </w:r>
          </w:p>
        </w:tc>
        <w:tc>
          <w:tcPr>
            <w:tcW w:w="1984" w:type="dxa"/>
            <w:noWrap/>
            <w:hideMark/>
          </w:tcPr>
          <w:p w14:paraId="52726AF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15.475,60 €</w:t>
            </w:r>
          </w:p>
        </w:tc>
      </w:tr>
      <w:tr w:rsidR="00A75DE9" w:rsidRPr="00876EA0" w14:paraId="1A088A68" w14:textId="77777777" w:rsidTr="00CB15ED">
        <w:trPr>
          <w:trHeight w:val="300"/>
        </w:trPr>
        <w:tc>
          <w:tcPr>
            <w:tcW w:w="1161" w:type="dxa"/>
            <w:noWrap/>
            <w:hideMark/>
          </w:tcPr>
          <w:p w14:paraId="1F6F739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184217</w:t>
            </w:r>
          </w:p>
        </w:tc>
        <w:tc>
          <w:tcPr>
            <w:tcW w:w="4504" w:type="dxa"/>
            <w:hideMark/>
          </w:tcPr>
          <w:p w14:paraId="11B3540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KATHARINA ABBUL CREMONA FECIT </w:t>
            </w:r>
          </w:p>
        </w:tc>
        <w:tc>
          <w:tcPr>
            <w:tcW w:w="1418" w:type="dxa"/>
            <w:noWrap/>
            <w:hideMark/>
          </w:tcPr>
          <w:p w14:paraId="27AAA1E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21.12.2005</w:t>
            </w:r>
          </w:p>
        </w:tc>
        <w:tc>
          <w:tcPr>
            <w:tcW w:w="1984" w:type="dxa"/>
            <w:noWrap/>
            <w:hideMark/>
          </w:tcPr>
          <w:p w14:paraId="5810DD5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8.231,58 €</w:t>
            </w:r>
          </w:p>
        </w:tc>
      </w:tr>
      <w:tr w:rsidR="00A75DE9" w:rsidRPr="00876EA0" w14:paraId="43F88F38" w14:textId="77777777" w:rsidTr="00CB15ED">
        <w:trPr>
          <w:trHeight w:val="300"/>
        </w:trPr>
        <w:tc>
          <w:tcPr>
            <w:tcW w:w="1161" w:type="dxa"/>
            <w:noWrap/>
            <w:hideMark/>
          </w:tcPr>
          <w:p w14:paraId="54B280E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188619</w:t>
            </w:r>
          </w:p>
        </w:tc>
        <w:tc>
          <w:tcPr>
            <w:tcW w:w="4504" w:type="dxa"/>
            <w:hideMark/>
          </w:tcPr>
          <w:p w14:paraId="5F084F4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FESTA/KONCERT</w:t>
            </w:r>
          </w:p>
        </w:tc>
        <w:tc>
          <w:tcPr>
            <w:tcW w:w="1418" w:type="dxa"/>
            <w:noWrap/>
            <w:hideMark/>
          </w:tcPr>
          <w:p w14:paraId="5CD6081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29.11.2007</w:t>
            </w:r>
          </w:p>
        </w:tc>
        <w:tc>
          <w:tcPr>
            <w:tcW w:w="1984" w:type="dxa"/>
            <w:noWrap/>
            <w:hideMark/>
          </w:tcPr>
          <w:p w14:paraId="1A016E7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7.085,48 €</w:t>
            </w:r>
          </w:p>
        </w:tc>
      </w:tr>
      <w:tr w:rsidR="00A75DE9" w:rsidRPr="00876EA0" w14:paraId="3363B94C" w14:textId="77777777" w:rsidTr="00CB15ED">
        <w:trPr>
          <w:trHeight w:val="300"/>
        </w:trPr>
        <w:tc>
          <w:tcPr>
            <w:tcW w:w="1161" w:type="dxa"/>
            <w:noWrap/>
            <w:hideMark/>
          </w:tcPr>
          <w:p w14:paraId="319B411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188620</w:t>
            </w:r>
          </w:p>
        </w:tc>
        <w:tc>
          <w:tcPr>
            <w:tcW w:w="4504" w:type="dxa"/>
            <w:hideMark/>
          </w:tcPr>
          <w:p w14:paraId="2C1C0E5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FESTA/KONCERT</w:t>
            </w:r>
          </w:p>
        </w:tc>
        <w:tc>
          <w:tcPr>
            <w:tcW w:w="1418" w:type="dxa"/>
            <w:noWrap/>
            <w:hideMark/>
          </w:tcPr>
          <w:p w14:paraId="4B5E8E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29.11.2007</w:t>
            </w:r>
          </w:p>
        </w:tc>
        <w:tc>
          <w:tcPr>
            <w:tcW w:w="1984" w:type="dxa"/>
            <w:noWrap/>
            <w:hideMark/>
          </w:tcPr>
          <w:p w14:paraId="0591548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8.812,89 €</w:t>
            </w:r>
          </w:p>
        </w:tc>
      </w:tr>
      <w:tr w:rsidR="00A75DE9" w:rsidRPr="00876EA0" w14:paraId="3563956A" w14:textId="77777777" w:rsidTr="00CB15ED">
        <w:trPr>
          <w:trHeight w:val="300"/>
        </w:trPr>
        <w:tc>
          <w:tcPr>
            <w:tcW w:w="1161" w:type="dxa"/>
            <w:noWrap/>
            <w:hideMark/>
          </w:tcPr>
          <w:p w14:paraId="13C869A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193451</w:t>
            </w:r>
          </w:p>
        </w:tc>
        <w:tc>
          <w:tcPr>
            <w:tcW w:w="4504" w:type="dxa"/>
            <w:hideMark/>
          </w:tcPr>
          <w:p w14:paraId="0A8B269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SONOR/KONCERT</w:t>
            </w:r>
          </w:p>
        </w:tc>
        <w:tc>
          <w:tcPr>
            <w:tcW w:w="1418" w:type="dxa"/>
            <w:noWrap/>
            <w:hideMark/>
          </w:tcPr>
          <w:p w14:paraId="1753EAF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17.12.2007</w:t>
            </w:r>
          </w:p>
        </w:tc>
        <w:tc>
          <w:tcPr>
            <w:tcW w:w="1984" w:type="dxa"/>
            <w:noWrap/>
            <w:hideMark/>
          </w:tcPr>
          <w:p w14:paraId="0969A82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6.148,02 €</w:t>
            </w:r>
          </w:p>
        </w:tc>
      </w:tr>
      <w:tr w:rsidR="00A75DE9" w:rsidRPr="00876EA0" w14:paraId="53AF0B34" w14:textId="77777777" w:rsidTr="00CB15ED">
        <w:trPr>
          <w:trHeight w:val="300"/>
        </w:trPr>
        <w:tc>
          <w:tcPr>
            <w:tcW w:w="1161" w:type="dxa"/>
            <w:noWrap/>
            <w:hideMark/>
          </w:tcPr>
          <w:p w14:paraId="4867C96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193455</w:t>
            </w:r>
          </w:p>
        </w:tc>
        <w:tc>
          <w:tcPr>
            <w:tcW w:w="4504" w:type="dxa"/>
            <w:hideMark/>
          </w:tcPr>
          <w:p w14:paraId="50A6D36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G.I.PREMIER PICCOLO ANTON BRAUN</w:t>
            </w:r>
          </w:p>
        </w:tc>
        <w:tc>
          <w:tcPr>
            <w:tcW w:w="1418" w:type="dxa"/>
            <w:noWrap/>
            <w:hideMark/>
          </w:tcPr>
          <w:p w14:paraId="2B0905D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8.01.2008</w:t>
            </w:r>
          </w:p>
        </w:tc>
        <w:tc>
          <w:tcPr>
            <w:tcW w:w="1984" w:type="dxa"/>
            <w:noWrap/>
            <w:hideMark/>
          </w:tcPr>
          <w:p w14:paraId="1431C06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4.933,44 €</w:t>
            </w:r>
          </w:p>
        </w:tc>
      </w:tr>
      <w:tr w:rsidR="00A75DE9" w:rsidRPr="00876EA0" w14:paraId="36B93491" w14:textId="77777777" w:rsidTr="00CB15ED">
        <w:trPr>
          <w:trHeight w:val="300"/>
        </w:trPr>
        <w:tc>
          <w:tcPr>
            <w:tcW w:w="1161" w:type="dxa"/>
            <w:noWrap/>
            <w:hideMark/>
          </w:tcPr>
          <w:p w14:paraId="7D4DB74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193456</w:t>
            </w:r>
          </w:p>
        </w:tc>
        <w:tc>
          <w:tcPr>
            <w:tcW w:w="4504" w:type="dxa"/>
            <w:hideMark/>
          </w:tcPr>
          <w:p w14:paraId="297D4C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SCHIEDMAYER 5 1/2</w:t>
            </w:r>
          </w:p>
        </w:tc>
        <w:tc>
          <w:tcPr>
            <w:tcW w:w="1418" w:type="dxa"/>
            <w:noWrap/>
            <w:hideMark/>
          </w:tcPr>
          <w:p w14:paraId="46FA1F3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9.04.2008</w:t>
            </w:r>
          </w:p>
        </w:tc>
        <w:tc>
          <w:tcPr>
            <w:tcW w:w="1984" w:type="dxa"/>
            <w:noWrap/>
            <w:hideMark/>
          </w:tcPr>
          <w:p w14:paraId="048D2B0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39.673,07 €</w:t>
            </w:r>
          </w:p>
        </w:tc>
      </w:tr>
      <w:tr w:rsidR="00A75DE9" w:rsidRPr="00876EA0" w14:paraId="36F4DDE2" w14:textId="77777777" w:rsidTr="00CB15ED">
        <w:trPr>
          <w:trHeight w:val="300"/>
        </w:trPr>
        <w:tc>
          <w:tcPr>
            <w:tcW w:w="1161" w:type="dxa"/>
            <w:noWrap/>
            <w:hideMark/>
          </w:tcPr>
          <w:p w14:paraId="7A2263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303701</w:t>
            </w:r>
          </w:p>
        </w:tc>
        <w:tc>
          <w:tcPr>
            <w:tcW w:w="4504" w:type="dxa"/>
            <w:hideMark/>
          </w:tcPr>
          <w:p w14:paraId="145FB53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LYON&amp;HEALY-STYLE 85/KONCERT</w:t>
            </w:r>
          </w:p>
        </w:tc>
        <w:tc>
          <w:tcPr>
            <w:tcW w:w="1418" w:type="dxa"/>
            <w:noWrap/>
            <w:hideMark/>
          </w:tcPr>
          <w:p w14:paraId="36B6E0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9.06.2009</w:t>
            </w:r>
          </w:p>
        </w:tc>
        <w:tc>
          <w:tcPr>
            <w:tcW w:w="1984" w:type="dxa"/>
            <w:noWrap/>
            <w:hideMark/>
          </w:tcPr>
          <w:p w14:paraId="20D56E4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22.844,20 €</w:t>
            </w:r>
          </w:p>
        </w:tc>
      </w:tr>
      <w:tr w:rsidR="00A75DE9" w:rsidRPr="00876EA0" w14:paraId="7166FD34" w14:textId="77777777" w:rsidTr="00CB15ED">
        <w:trPr>
          <w:trHeight w:val="300"/>
        </w:trPr>
        <w:tc>
          <w:tcPr>
            <w:tcW w:w="1161" w:type="dxa"/>
            <w:noWrap/>
            <w:hideMark/>
          </w:tcPr>
          <w:p w14:paraId="6AF0E8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303702</w:t>
            </w:r>
          </w:p>
        </w:tc>
        <w:tc>
          <w:tcPr>
            <w:tcW w:w="4504" w:type="dxa"/>
            <w:hideMark/>
          </w:tcPr>
          <w:p w14:paraId="37067A0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 5/KONCERT</w:t>
            </w:r>
          </w:p>
        </w:tc>
        <w:tc>
          <w:tcPr>
            <w:tcW w:w="1418" w:type="dxa"/>
            <w:noWrap/>
            <w:hideMark/>
          </w:tcPr>
          <w:p w14:paraId="0E844D5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19.05.2009</w:t>
            </w:r>
          </w:p>
        </w:tc>
        <w:tc>
          <w:tcPr>
            <w:tcW w:w="1984" w:type="dxa"/>
            <w:noWrap/>
            <w:hideMark/>
          </w:tcPr>
          <w:p w14:paraId="0498B51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17.483,28 €</w:t>
            </w:r>
          </w:p>
        </w:tc>
      </w:tr>
      <w:tr w:rsidR="00A75DE9" w:rsidRPr="00876EA0" w14:paraId="54542DEA" w14:textId="77777777" w:rsidTr="00CB15ED">
        <w:trPr>
          <w:trHeight w:val="300"/>
        </w:trPr>
        <w:tc>
          <w:tcPr>
            <w:tcW w:w="1161" w:type="dxa"/>
            <w:noWrap/>
            <w:hideMark/>
          </w:tcPr>
          <w:p w14:paraId="170C9E4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306217</w:t>
            </w:r>
          </w:p>
        </w:tc>
        <w:tc>
          <w:tcPr>
            <w:tcW w:w="4504" w:type="dxa"/>
            <w:hideMark/>
          </w:tcPr>
          <w:p w14:paraId="5A21540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YAMAHA YFG-812 CII</w:t>
            </w:r>
          </w:p>
        </w:tc>
        <w:tc>
          <w:tcPr>
            <w:tcW w:w="1418" w:type="dxa"/>
            <w:noWrap/>
            <w:hideMark/>
          </w:tcPr>
          <w:p w14:paraId="4BA14D8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27.05.2010</w:t>
            </w:r>
          </w:p>
        </w:tc>
        <w:tc>
          <w:tcPr>
            <w:tcW w:w="1984" w:type="dxa"/>
            <w:noWrap/>
            <w:hideMark/>
          </w:tcPr>
          <w:p w14:paraId="0628551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21.249,36 €</w:t>
            </w:r>
          </w:p>
        </w:tc>
      </w:tr>
      <w:tr w:rsidR="00A75DE9" w:rsidRPr="00876EA0" w14:paraId="5E6F160C" w14:textId="77777777" w:rsidTr="00CB15ED">
        <w:trPr>
          <w:trHeight w:val="300"/>
        </w:trPr>
        <w:tc>
          <w:tcPr>
            <w:tcW w:w="1161" w:type="dxa"/>
            <w:noWrap/>
            <w:hideMark/>
          </w:tcPr>
          <w:p w14:paraId="3C72417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306225</w:t>
            </w:r>
          </w:p>
        </w:tc>
        <w:tc>
          <w:tcPr>
            <w:tcW w:w="4504" w:type="dxa"/>
            <w:hideMark/>
          </w:tcPr>
          <w:p w14:paraId="0645B1A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YAMAHA-CP5 STAGE PIANO</w:t>
            </w:r>
          </w:p>
        </w:tc>
        <w:tc>
          <w:tcPr>
            <w:tcW w:w="1418" w:type="dxa"/>
            <w:noWrap/>
            <w:hideMark/>
          </w:tcPr>
          <w:p w14:paraId="3ABCCAC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18.11.2010</w:t>
            </w:r>
          </w:p>
        </w:tc>
        <w:tc>
          <w:tcPr>
            <w:tcW w:w="1984" w:type="dxa"/>
            <w:noWrap/>
            <w:hideMark/>
          </w:tcPr>
          <w:p w14:paraId="77BB105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2.049,86 €</w:t>
            </w:r>
          </w:p>
        </w:tc>
      </w:tr>
      <w:tr w:rsidR="00A75DE9" w:rsidRPr="00876EA0" w14:paraId="336C95CA" w14:textId="77777777" w:rsidTr="00CB15ED">
        <w:trPr>
          <w:trHeight w:val="300"/>
        </w:trPr>
        <w:tc>
          <w:tcPr>
            <w:tcW w:w="1161" w:type="dxa"/>
            <w:noWrap/>
            <w:hideMark/>
          </w:tcPr>
          <w:p w14:paraId="66ADC3F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310549</w:t>
            </w:r>
          </w:p>
        </w:tc>
        <w:tc>
          <w:tcPr>
            <w:tcW w:w="4504" w:type="dxa"/>
            <w:hideMark/>
          </w:tcPr>
          <w:p w14:paraId="3343D35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ALEXANDER/DOMA-VAJA</w:t>
            </w:r>
          </w:p>
        </w:tc>
        <w:tc>
          <w:tcPr>
            <w:tcW w:w="1418" w:type="dxa"/>
            <w:noWrap/>
            <w:hideMark/>
          </w:tcPr>
          <w:p w14:paraId="4C10818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31.01.2012</w:t>
            </w:r>
          </w:p>
        </w:tc>
        <w:tc>
          <w:tcPr>
            <w:tcW w:w="1984" w:type="dxa"/>
            <w:noWrap/>
            <w:hideMark/>
          </w:tcPr>
          <w:p w14:paraId="30471E9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12.076,04 €</w:t>
            </w:r>
          </w:p>
        </w:tc>
      </w:tr>
      <w:tr w:rsidR="00A75DE9" w:rsidRPr="00876EA0" w14:paraId="5DE1733A" w14:textId="77777777" w:rsidTr="00CB15ED">
        <w:trPr>
          <w:trHeight w:val="300"/>
        </w:trPr>
        <w:tc>
          <w:tcPr>
            <w:tcW w:w="1161" w:type="dxa"/>
            <w:noWrap/>
            <w:hideMark/>
          </w:tcPr>
          <w:p w14:paraId="67BB3C8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316877</w:t>
            </w:r>
          </w:p>
        </w:tc>
        <w:tc>
          <w:tcPr>
            <w:tcW w:w="4504" w:type="dxa"/>
            <w:hideMark/>
          </w:tcPr>
          <w:p w14:paraId="150EC2B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BR2</w:t>
            </w:r>
          </w:p>
        </w:tc>
        <w:tc>
          <w:tcPr>
            <w:tcW w:w="1418" w:type="dxa"/>
            <w:noWrap/>
            <w:hideMark/>
          </w:tcPr>
          <w:p w14:paraId="7250C9F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2061AAC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3.797,34 €</w:t>
            </w:r>
          </w:p>
        </w:tc>
      </w:tr>
      <w:tr w:rsidR="00A75DE9" w:rsidRPr="00876EA0" w14:paraId="0C35A81F" w14:textId="77777777" w:rsidTr="00CB15ED">
        <w:trPr>
          <w:trHeight w:val="300"/>
        </w:trPr>
        <w:tc>
          <w:tcPr>
            <w:tcW w:w="1161" w:type="dxa"/>
            <w:noWrap/>
            <w:hideMark/>
          </w:tcPr>
          <w:p w14:paraId="2D0E573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316878</w:t>
            </w:r>
          </w:p>
        </w:tc>
        <w:tc>
          <w:tcPr>
            <w:tcW w:w="4504" w:type="dxa"/>
            <w:hideMark/>
          </w:tcPr>
          <w:p w14:paraId="1A3540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ACK</w:t>
            </w:r>
          </w:p>
        </w:tc>
        <w:tc>
          <w:tcPr>
            <w:tcW w:w="1418" w:type="dxa"/>
            <w:noWrap/>
            <w:hideMark/>
          </w:tcPr>
          <w:p w14:paraId="07EA400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40A81B8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4.381,73 €</w:t>
            </w:r>
          </w:p>
        </w:tc>
      </w:tr>
      <w:tr w:rsidR="00A75DE9" w:rsidRPr="00876EA0" w14:paraId="77309D58" w14:textId="77777777" w:rsidTr="00CB15ED">
        <w:trPr>
          <w:trHeight w:val="300"/>
        </w:trPr>
        <w:tc>
          <w:tcPr>
            <w:tcW w:w="1161" w:type="dxa"/>
            <w:noWrap/>
            <w:hideMark/>
          </w:tcPr>
          <w:p w14:paraId="017F741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316879</w:t>
            </w:r>
          </w:p>
        </w:tc>
        <w:tc>
          <w:tcPr>
            <w:tcW w:w="4504" w:type="dxa"/>
            <w:hideMark/>
          </w:tcPr>
          <w:p w14:paraId="1194A2F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FRESU</w:t>
            </w:r>
          </w:p>
        </w:tc>
        <w:tc>
          <w:tcPr>
            <w:tcW w:w="1418" w:type="dxa"/>
            <w:noWrap/>
            <w:hideMark/>
          </w:tcPr>
          <w:p w14:paraId="0E3CC21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4BEDA71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4.917,81 €</w:t>
            </w:r>
          </w:p>
        </w:tc>
      </w:tr>
      <w:tr w:rsidR="00A75DE9" w:rsidRPr="00876EA0" w14:paraId="5003DF28" w14:textId="77777777" w:rsidTr="00CB15ED">
        <w:trPr>
          <w:trHeight w:val="300"/>
        </w:trPr>
        <w:tc>
          <w:tcPr>
            <w:tcW w:w="1161" w:type="dxa"/>
            <w:noWrap/>
            <w:hideMark/>
          </w:tcPr>
          <w:p w14:paraId="1F113C1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316880</w:t>
            </w:r>
          </w:p>
        </w:tc>
        <w:tc>
          <w:tcPr>
            <w:tcW w:w="4504" w:type="dxa"/>
            <w:hideMark/>
          </w:tcPr>
          <w:p w14:paraId="733B39C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FRESU</w:t>
            </w:r>
          </w:p>
        </w:tc>
        <w:tc>
          <w:tcPr>
            <w:tcW w:w="1418" w:type="dxa"/>
            <w:noWrap/>
            <w:hideMark/>
          </w:tcPr>
          <w:p w14:paraId="4223CDE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729EC54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4.917,80 €</w:t>
            </w:r>
          </w:p>
        </w:tc>
      </w:tr>
      <w:tr w:rsidR="00A75DE9" w:rsidRPr="00876EA0" w14:paraId="5FFE8058" w14:textId="77777777" w:rsidTr="00CB15ED">
        <w:trPr>
          <w:trHeight w:val="300"/>
        </w:trPr>
        <w:tc>
          <w:tcPr>
            <w:tcW w:w="1161" w:type="dxa"/>
            <w:noWrap/>
            <w:hideMark/>
          </w:tcPr>
          <w:p w14:paraId="3F94E6C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317592</w:t>
            </w:r>
          </w:p>
        </w:tc>
        <w:tc>
          <w:tcPr>
            <w:tcW w:w="4504" w:type="dxa"/>
            <w:hideMark/>
          </w:tcPr>
          <w:p w14:paraId="4E65898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5-STRUNSKI</w:t>
            </w:r>
          </w:p>
        </w:tc>
        <w:tc>
          <w:tcPr>
            <w:tcW w:w="1418" w:type="dxa"/>
            <w:noWrap/>
            <w:hideMark/>
          </w:tcPr>
          <w:p w14:paraId="2859CCD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17.06.2013</w:t>
            </w:r>
          </w:p>
        </w:tc>
        <w:tc>
          <w:tcPr>
            <w:tcW w:w="1984" w:type="dxa"/>
            <w:noWrap/>
            <w:hideMark/>
          </w:tcPr>
          <w:p w14:paraId="18145B4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15.028,00 €</w:t>
            </w:r>
          </w:p>
        </w:tc>
      </w:tr>
      <w:tr w:rsidR="00A75DE9" w:rsidRPr="00876EA0" w14:paraId="01E44267" w14:textId="77777777" w:rsidTr="00CB15ED">
        <w:trPr>
          <w:trHeight w:val="300"/>
        </w:trPr>
        <w:tc>
          <w:tcPr>
            <w:tcW w:w="1161" w:type="dxa"/>
            <w:noWrap/>
            <w:hideMark/>
          </w:tcPr>
          <w:p w14:paraId="418E89B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318144</w:t>
            </w:r>
          </w:p>
        </w:tc>
        <w:tc>
          <w:tcPr>
            <w:tcW w:w="4504" w:type="dxa"/>
            <w:hideMark/>
          </w:tcPr>
          <w:p w14:paraId="1446BC0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 KONTRABAS-FRANCE STYLE</w:t>
            </w:r>
          </w:p>
        </w:tc>
        <w:tc>
          <w:tcPr>
            <w:tcW w:w="1418" w:type="dxa"/>
            <w:noWrap/>
            <w:hideMark/>
          </w:tcPr>
          <w:p w14:paraId="78A7298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11.04.2014</w:t>
            </w:r>
          </w:p>
        </w:tc>
        <w:tc>
          <w:tcPr>
            <w:tcW w:w="1984" w:type="dxa"/>
            <w:noWrap/>
            <w:hideMark/>
          </w:tcPr>
          <w:p w14:paraId="3FF0547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3.540,18 €</w:t>
            </w:r>
          </w:p>
        </w:tc>
      </w:tr>
      <w:tr w:rsidR="00A75DE9" w:rsidRPr="00876EA0" w14:paraId="13AAF9C4" w14:textId="77777777" w:rsidTr="00CB15ED">
        <w:trPr>
          <w:trHeight w:val="300"/>
        </w:trPr>
        <w:tc>
          <w:tcPr>
            <w:tcW w:w="1161" w:type="dxa"/>
            <w:noWrap/>
            <w:hideMark/>
          </w:tcPr>
          <w:p w14:paraId="2CD42A9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318157</w:t>
            </w:r>
          </w:p>
        </w:tc>
        <w:tc>
          <w:tcPr>
            <w:tcW w:w="4504" w:type="dxa"/>
            <w:hideMark/>
          </w:tcPr>
          <w:p w14:paraId="6273573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 KONTRABAS-GERMAN STYLE</w:t>
            </w:r>
          </w:p>
        </w:tc>
        <w:tc>
          <w:tcPr>
            <w:tcW w:w="1418" w:type="dxa"/>
            <w:noWrap/>
            <w:hideMark/>
          </w:tcPr>
          <w:p w14:paraId="7DE516A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11.04.2014</w:t>
            </w:r>
          </w:p>
        </w:tc>
        <w:tc>
          <w:tcPr>
            <w:tcW w:w="1984" w:type="dxa"/>
            <w:noWrap/>
            <w:hideMark/>
          </w:tcPr>
          <w:p w14:paraId="58A3817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3.540,18 €</w:t>
            </w:r>
          </w:p>
        </w:tc>
      </w:tr>
      <w:tr w:rsidR="00A75DE9" w:rsidRPr="00876EA0" w14:paraId="202778B3" w14:textId="77777777" w:rsidTr="00CB15ED">
        <w:trPr>
          <w:trHeight w:val="300"/>
        </w:trPr>
        <w:tc>
          <w:tcPr>
            <w:tcW w:w="1161" w:type="dxa"/>
            <w:noWrap/>
            <w:hideMark/>
          </w:tcPr>
          <w:p w14:paraId="213CA2E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322156</w:t>
            </w:r>
          </w:p>
        </w:tc>
        <w:tc>
          <w:tcPr>
            <w:tcW w:w="4504" w:type="dxa"/>
            <w:hideMark/>
          </w:tcPr>
          <w:p w14:paraId="2E4160F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BAS SELMER PRIVILEGE</w:t>
            </w:r>
          </w:p>
        </w:tc>
        <w:tc>
          <w:tcPr>
            <w:tcW w:w="1418" w:type="dxa"/>
            <w:noWrap/>
            <w:hideMark/>
          </w:tcPr>
          <w:p w14:paraId="1D30B0C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4.06.2014</w:t>
            </w:r>
          </w:p>
        </w:tc>
        <w:tc>
          <w:tcPr>
            <w:tcW w:w="1984" w:type="dxa"/>
            <w:noWrap/>
            <w:hideMark/>
          </w:tcPr>
          <w:p w14:paraId="6FFB8B9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7.677,02 €</w:t>
            </w:r>
          </w:p>
        </w:tc>
      </w:tr>
      <w:tr w:rsidR="00A75DE9" w:rsidRPr="00876EA0" w14:paraId="142283F4" w14:textId="77777777" w:rsidTr="00CB15ED">
        <w:trPr>
          <w:trHeight w:val="300"/>
        </w:trPr>
        <w:tc>
          <w:tcPr>
            <w:tcW w:w="1161" w:type="dxa"/>
            <w:noWrap/>
            <w:hideMark/>
          </w:tcPr>
          <w:p w14:paraId="254E384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lastRenderedPageBreak/>
              <w:t>324779</w:t>
            </w:r>
          </w:p>
        </w:tc>
        <w:tc>
          <w:tcPr>
            <w:tcW w:w="4504" w:type="dxa"/>
            <w:hideMark/>
          </w:tcPr>
          <w:p w14:paraId="44D1E00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LOK ZA KONTRABAS</w:t>
            </w:r>
          </w:p>
        </w:tc>
        <w:tc>
          <w:tcPr>
            <w:tcW w:w="1418" w:type="dxa"/>
            <w:noWrap/>
            <w:hideMark/>
          </w:tcPr>
          <w:p w14:paraId="428D078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26.03.2015</w:t>
            </w:r>
          </w:p>
        </w:tc>
        <w:tc>
          <w:tcPr>
            <w:tcW w:w="1984" w:type="dxa"/>
            <w:noWrap/>
            <w:hideMark/>
          </w:tcPr>
          <w:p w14:paraId="376761D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2.700,00 €</w:t>
            </w:r>
          </w:p>
        </w:tc>
      </w:tr>
      <w:tr w:rsidR="00A75DE9" w:rsidRPr="00876EA0" w14:paraId="60059534" w14:textId="77777777" w:rsidTr="00CB15ED">
        <w:trPr>
          <w:trHeight w:val="300"/>
        </w:trPr>
        <w:tc>
          <w:tcPr>
            <w:tcW w:w="1161" w:type="dxa"/>
            <w:noWrap/>
            <w:hideMark/>
          </w:tcPr>
          <w:p w14:paraId="0B2CD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327521</w:t>
            </w:r>
          </w:p>
        </w:tc>
        <w:tc>
          <w:tcPr>
            <w:tcW w:w="4504" w:type="dxa"/>
            <w:hideMark/>
          </w:tcPr>
          <w:p w14:paraId="522407F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JAZZ POZAVNA K&amp;H</w:t>
            </w:r>
          </w:p>
        </w:tc>
        <w:tc>
          <w:tcPr>
            <w:tcW w:w="1418" w:type="dxa"/>
            <w:noWrap/>
            <w:hideMark/>
          </w:tcPr>
          <w:p w14:paraId="4B52DA8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20.01.2017</w:t>
            </w:r>
          </w:p>
        </w:tc>
        <w:tc>
          <w:tcPr>
            <w:tcW w:w="1984" w:type="dxa"/>
            <w:noWrap/>
            <w:hideMark/>
          </w:tcPr>
          <w:p w14:paraId="4496960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2.481,07 €</w:t>
            </w:r>
          </w:p>
        </w:tc>
      </w:tr>
      <w:tr w:rsidR="00A75DE9" w:rsidRPr="00876EA0" w14:paraId="191A376D" w14:textId="77777777" w:rsidTr="00CB15ED">
        <w:trPr>
          <w:trHeight w:val="300"/>
        </w:trPr>
        <w:tc>
          <w:tcPr>
            <w:tcW w:w="1161" w:type="dxa"/>
            <w:noWrap/>
            <w:hideMark/>
          </w:tcPr>
          <w:p w14:paraId="5139DAD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327522</w:t>
            </w:r>
          </w:p>
        </w:tc>
        <w:tc>
          <w:tcPr>
            <w:tcW w:w="4504" w:type="dxa"/>
            <w:hideMark/>
          </w:tcPr>
          <w:p w14:paraId="338E04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KORG KRONOS</w:t>
            </w:r>
          </w:p>
        </w:tc>
        <w:tc>
          <w:tcPr>
            <w:tcW w:w="1418" w:type="dxa"/>
            <w:noWrap/>
            <w:hideMark/>
          </w:tcPr>
          <w:p w14:paraId="6A4180D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22.03.2017</w:t>
            </w:r>
          </w:p>
        </w:tc>
        <w:tc>
          <w:tcPr>
            <w:tcW w:w="1984" w:type="dxa"/>
            <w:noWrap/>
            <w:hideMark/>
          </w:tcPr>
          <w:p w14:paraId="6DF9896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3.425,81 €</w:t>
            </w:r>
          </w:p>
        </w:tc>
      </w:tr>
      <w:tr w:rsidR="00A75DE9" w:rsidRPr="00876EA0" w14:paraId="19C3FE6C" w14:textId="77777777" w:rsidTr="00CB15ED">
        <w:trPr>
          <w:trHeight w:val="300"/>
        </w:trPr>
        <w:tc>
          <w:tcPr>
            <w:tcW w:w="1161" w:type="dxa"/>
            <w:noWrap/>
            <w:hideMark/>
          </w:tcPr>
          <w:p w14:paraId="1DCD0A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330972</w:t>
            </w:r>
          </w:p>
        </w:tc>
        <w:tc>
          <w:tcPr>
            <w:tcW w:w="4504" w:type="dxa"/>
            <w:hideMark/>
          </w:tcPr>
          <w:p w14:paraId="5E24D2E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BASS POZAVNA S.E. SHIRES</w:t>
            </w:r>
          </w:p>
        </w:tc>
        <w:tc>
          <w:tcPr>
            <w:tcW w:w="1418" w:type="dxa"/>
            <w:noWrap/>
            <w:hideMark/>
          </w:tcPr>
          <w:p w14:paraId="45BD00F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23.05.2017</w:t>
            </w:r>
          </w:p>
        </w:tc>
        <w:tc>
          <w:tcPr>
            <w:tcW w:w="1984" w:type="dxa"/>
            <w:noWrap/>
            <w:hideMark/>
          </w:tcPr>
          <w:p w14:paraId="7EDA5A3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6.578,69 €</w:t>
            </w:r>
          </w:p>
        </w:tc>
      </w:tr>
      <w:tr w:rsidR="00A75DE9" w:rsidRPr="00876EA0" w14:paraId="0D9C5443" w14:textId="77777777" w:rsidTr="00CB15ED">
        <w:trPr>
          <w:trHeight w:val="300"/>
        </w:trPr>
        <w:tc>
          <w:tcPr>
            <w:tcW w:w="1161" w:type="dxa"/>
            <w:noWrap/>
            <w:hideMark/>
          </w:tcPr>
          <w:p w14:paraId="0F04344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330973</w:t>
            </w:r>
          </w:p>
        </w:tc>
        <w:tc>
          <w:tcPr>
            <w:tcW w:w="4504" w:type="dxa"/>
            <w:hideMark/>
          </w:tcPr>
          <w:p w14:paraId="2F554BE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S KOVČKOM</w:t>
            </w:r>
          </w:p>
        </w:tc>
        <w:tc>
          <w:tcPr>
            <w:tcW w:w="1418" w:type="dxa"/>
            <w:noWrap/>
            <w:hideMark/>
          </w:tcPr>
          <w:p w14:paraId="764C94E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12.09.2017</w:t>
            </w:r>
          </w:p>
        </w:tc>
        <w:tc>
          <w:tcPr>
            <w:tcW w:w="1984" w:type="dxa"/>
            <w:noWrap/>
            <w:hideMark/>
          </w:tcPr>
          <w:p w14:paraId="72FA766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4.638,44 €</w:t>
            </w:r>
          </w:p>
        </w:tc>
      </w:tr>
      <w:tr w:rsidR="00A75DE9" w:rsidRPr="00876EA0" w14:paraId="734AA3EF" w14:textId="77777777" w:rsidTr="00CB15ED">
        <w:trPr>
          <w:trHeight w:val="300"/>
        </w:trPr>
        <w:tc>
          <w:tcPr>
            <w:tcW w:w="1161" w:type="dxa"/>
            <w:noWrap/>
            <w:hideMark/>
          </w:tcPr>
          <w:p w14:paraId="41594C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330974</w:t>
            </w:r>
          </w:p>
        </w:tc>
        <w:tc>
          <w:tcPr>
            <w:tcW w:w="4504" w:type="dxa"/>
            <w:hideMark/>
          </w:tcPr>
          <w:p w14:paraId="19E82D7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TROBENTA S KOVČKOM</w:t>
            </w:r>
          </w:p>
        </w:tc>
        <w:tc>
          <w:tcPr>
            <w:tcW w:w="1418" w:type="dxa"/>
            <w:noWrap/>
            <w:hideMark/>
          </w:tcPr>
          <w:p w14:paraId="7B24BEC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12.09.2017</w:t>
            </w:r>
          </w:p>
        </w:tc>
        <w:tc>
          <w:tcPr>
            <w:tcW w:w="1984" w:type="dxa"/>
            <w:noWrap/>
            <w:hideMark/>
          </w:tcPr>
          <w:p w14:paraId="4BB82AB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4.104,53 €</w:t>
            </w:r>
          </w:p>
        </w:tc>
      </w:tr>
      <w:tr w:rsidR="00A75DE9" w:rsidRPr="00876EA0" w14:paraId="1133263D" w14:textId="77777777" w:rsidTr="00CB15ED">
        <w:trPr>
          <w:trHeight w:val="300"/>
        </w:trPr>
        <w:tc>
          <w:tcPr>
            <w:tcW w:w="1161" w:type="dxa"/>
            <w:noWrap/>
            <w:hideMark/>
          </w:tcPr>
          <w:p w14:paraId="11800DA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330975</w:t>
            </w:r>
          </w:p>
        </w:tc>
        <w:tc>
          <w:tcPr>
            <w:tcW w:w="4504" w:type="dxa"/>
            <w:hideMark/>
          </w:tcPr>
          <w:p w14:paraId="78985CA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KONTRABAS/H.R.PFRETZSCHNER</w:t>
            </w:r>
          </w:p>
        </w:tc>
        <w:tc>
          <w:tcPr>
            <w:tcW w:w="1418" w:type="dxa"/>
            <w:noWrap/>
            <w:hideMark/>
          </w:tcPr>
          <w:p w14:paraId="0827CAE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28.11.2017</w:t>
            </w:r>
          </w:p>
        </w:tc>
        <w:tc>
          <w:tcPr>
            <w:tcW w:w="1984" w:type="dxa"/>
            <w:noWrap/>
            <w:hideMark/>
          </w:tcPr>
          <w:p w14:paraId="79A02ED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3.050,00 €</w:t>
            </w:r>
          </w:p>
        </w:tc>
      </w:tr>
      <w:tr w:rsidR="00A75DE9" w:rsidRPr="00876EA0" w14:paraId="3D0A1E2D" w14:textId="77777777" w:rsidTr="00CB15ED">
        <w:trPr>
          <w:trHeight w:val="300"/>
        </w:trPr>
        <w:tc>
          <w:tcPr>
            <w:tcW w:w="1161" w:type="dxa"/>
            <w:noWrap/>
            <w:hideMark/>
          </w:tcPr>
          <w:p w14:paraId="724EA42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331750</w:t>
            </w:r>
          </w:p>
        </w:tc>
        <w:tc>
          <w:tcPr>
            <w:tcW w:w="4504" w:type="dxa"/>
            <w:hideMark/>
          </w:tcPr>
          <w:p w14:paraId="4DFBB27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SADOWSKY METRO MV5 WHITE</w:t>
            </w:r>
          </w:p>
        </w:tc>
        <w:tc>
          <w:tcPr>
            <w:tcW w:w="1418" w:type="dxa"/>
            <w:noWrap/>
            <w:hideMark/>
          </w:tcPr>
          <w:p w14:paraId="4BFAAB3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20.12.2017</w:t>
            </w:r>
          </w:p>
        </w:tc>
        <w:tc>
          <w:tcPr>
            <w:tcW w:w="1984" w:type="dxa"/>
            <w:noWrap/>
            <w:hideMark/>
          </w:tcPr>
          <w:p w14:paraId="6A864B7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3.159,30 €</w:t>
            </w:r>
          </w:p>
        </w:tc>
      </w:tr>
      <w:tr w:rsidR="00A75DE9" w:rsidRPr="00876EA0" w14:paraId="1D125D9B" w14:textId="77777777" w:rsidTr="00CB15ED">
        <w:trPr>
          <w:trHeight w:val="300"/>
        </w:trPr>
        <w:tc>
          <w:tcPr>
            <w:tcW w:w="1161" w:type="dxa"/>
            <w:noWrap/>
            <w:hideMark/>
          </w:tcPr>
          <w:p w14:paraId="4834672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331752</w:t>
            </w:r>
          </w:p>
        </w:tc>
        <w:tc>
          <w:tcPr>
            <w:tcW w:w="4504" w:type="dxa"/>
            <w:hideMark/>
          </w:tcPr>
          <w:p w14:paraId="1D6750D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TENOR POZAVNA CONN 88HCL</w:t>
            </w:r>
          </w:p>
        </w:tc>
        <w:tc>
          <w:tcPr>
            <w:tcW w:w="1418" w:type="dxa"/>
            <w:noWrap/>
            <w:hideMark/>
          </w:tcPr>
          <w:p w14:paraId="1F94142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18.12.2017</w:t>
            </w:r>
          </w:p>
        </w:tc>
        <w:tc>
          <w:tcPr>
            <w:tcW w:w="1984" w:type="dxa"/>
            <w:noWrap/>
            <w:hideMark/>
          </w:tcPr>
          <w:p w14:paraId="0ED504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3.947,79 €</w:t>
            </w:r>
          </w:p>
        </w:tc>
      </w:tr>
      <w:tr w:rsidR="00A75DE9" w:rsidRPr="00876EA0" w14:paraId="5A263C29" w14:textId="77777777" w:rsidTr="00CB15ED">
        <w:trPr>
          <w:trHeight w:val="300"/>
        </w:trPr>
        <w:tc>
          <w:tcPr>
            <w:tcW w:w="1161" w:type="dxa"/>
            <w:noWrap/>
            <w:hideMark/>
          </w:tcPr>
          <w:p w14:paraId="649DCB2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331753</w:t>
            </w:r>
          </w:p>
        </w:tc>
        <w:tc>
          <w:tcPr>
            <w:tcW w:w="4504" w:type="dxa"/>
            <w:hideMark/>
          </w:tcPr>
          <w:p w14:paraId="1487EB8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SOPRAN SAKSOFON YANAGISAWA S-WO1</w:t>
            </w:r>
          </w:p>
        </w:tc>
        <w:tc>
          <w:tcPr>
            <w:tcW w:w="1418" w:type="dxa"/>
            <w:noWrap/>
            <w:hideMark/>
          </w:tcPr>
          <w:p w14:paraId="3D62F7F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22.01.2018</w:t>
            </w:r>
          </w:p>
        </w:tc>
        <w:tc>
          <w:tcPr>
            <w:tcW w:w="1984" w:type="dxa"/>
            <w:noWrap/>
            <w:hideMark/>
          </w:tcPr>
          <w:p w14:paraId="18CF0CA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2.978,47 €</w:t>
            </w:r>
          </w:p>
        </w:tc>
      </w:tr>
      <w:tr w:rsidR="00A75DE9" w:rsidRPr="00876EA0" w14:paraId="3F942E22" w14:textId="77777777" w:rsidTr="00CB15ED">
        <w:trPr>
          <w:trHeight w:val="300"/>
        </w:trPr>
        <w:tc>
          <w:tcPr>
            <w:tcW w:w="1161" w:type="dxa"/>
            <w:noWrap/>
            <w:hideMark/>
          </w:tcPr>
          <w:p w14:paraId="07DEDFA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334000</w:t>
            </w:r>
          </w:p>
        </w:tc>
        <w:tc>
          <w:tcPr>
            <w:tcW w:w="4504" w:type="dxa"/>
            <w:hideMark/>
          </w:tcPr>
          <w:p w14:paraId="0C365BE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 TROBENTA YAMAHA YTR9335NY</w:t>
            </w:r>
          </w:p>
        </w:tc>
        <w:tc>
          <w:tcPr>
            <w:tcW w:w="1418" w:type="dxa"/>
            <w:noWrap/>
            <w:hideMark/>
          </w:tcPr>
          <w:p w14:paraId="1C6FEDF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23.11.2018</w:t>
            </w:r>
          </w:p>
        </w:tc>
        <w:tc>
          <w:tcPr>
            <w:tcW w:w="1984" w:type="dxa"/>
            <w:noWrap/>
            <w:hideMark/>
          </w:tcPr>
          <w:p w14:paraId="0D0979D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3.563,57 €</w:t>
            </w:r>
          </w:p>
        </w:tc>
      </w:tr>
      <w:tr w:rsidR="00A75DE9" w:rsidRPr="00876EA0" w14:paraId="01E6CB1E" w14:textId="77777777" w:rsidTr="00CB15ED">
        <w:trPr>
          <w:trHeight w:val="300"/>
        </w:trPr>
        <w:tc>
          <w:tcPr>
            <w:tcW w:w="1161" w:type="dxa"/>
            <w:noWrap/>
            <w:hideMark/>
          </w:tcPr>
          <w:p w14:paraId="32BA9FF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334001</w:t>
            </w:r>
          </w:p>
        </w:tc>
        <w:tc>
          <w:tcPr>
            <w:tcW w:w="4504" w:type="dxa"/>
            <w:hideMark/>
          </w:tcPr>
          <w:p w14:paraId="3C96FFB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 TROBENTA YAMAHA YTR9445CH</w:t>
            </w:r>
          </w:p>
        </w:tc>
        <w:tc>
          <w:tcPr>
            <w:tcW w:w="1418" w:type="dxa"/>
            <w:noWrap/>
            <w:hideMark/>
          </w:tcPr>
          <w:p w14:paraId="07DC486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23.11.2018</w:t>
            </w:r>
          </w:p>
        </w:tc>
        <w:tc>
          <w:tcPr>
            <w:tcW w:w="1984" w:type="dxa"/>
            <w:noWrap/>
            <w:hideMark/>
          </w:tcPr>
          <w:p w14:paraId="28D1564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3.563,57 €</w:t>
            </w:r>
          </w:p>
        </w:tc>
      </w:tr>
      <w:tr w:rsidR="00A75DE9" w:rsidRPr="00876EA0" w14:paraId="64F9ACBD" w14:textId="77777777" w:rsidTr="00CB15ED">
        <w:trPr>
          <w:trHeight w:val="300"/>
        </w:trPr>
        <w:tc>
          <w:tcPr>
            <w:tcW w:w="1161" w:type="dxa"/>
            <w:noWrap/>
            <w:hideMark/>
          </w:tcPr>
          <w:p w14:paraId="0E0AE6A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334006</w:t>
            </w:r>
          </w:p>
        </w:tc>
        <w:tc>
          <w:tcPr>
            <w:tcW w:w="4504" w:type="dxa"/>
            <w:hideMark/>
          </w:tcPr>
          <w:p w14:paraId="533FB40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ALEXANDER M103 S KOVČKOM</w:t>
            </w:r>
          </w:p>
        </w:tc>
        <w:tc>
          <w:tcPr>
            <w:tcW w:w="1418" w:type="dxa"/>
            <w:noWrap/>
            <w:hideMark/>
          </w:tcPr>
          <w:p w14:paraId="4DEAE1E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6.12.2021</w:t>
            </w:r>
          </w:p>
        </w:tc>
        <w:tc>
          <w:tcPr>
            <w:tcW w:w="1984" w:type="dxa"/>
            <w:noWrap/>
            <w:hideMark/>
          </w:tcPr>
          <w:p w14:paraId="46E89DC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8.836,50 €</w:t>
            </w:r>
          </w:p>
        </w:tc>
      </w:tr>
      <w:tr w:rsidR="00A75DE9" w:rsidRPr="00876EA0" w14:paraId="4BEC57F6" w14:textId="77777777" w:rsidTr="00CB15ED">
        <w:trPr>
          <w:trHeight w:val="300"/>
        </w:trPr>
        <w:tc>
          <w:tcPr>
            <w:tcW w:w="1161" w:type="dxa"/>
            <w:noWrap/>
            <w:hideMark/>
          </w:tcPr>
          <w:p w14:paraId="5964B98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334007</w:t>
            </w:r>
          </w:p>
        </w:tc>
        <w:tc>
          <w:tcPr>
            <w:tcW w:w="4504" w:type="dxa"/>
            <w:hideMark/>
          </w:tcPr>
          <w:p w14:paraId="082D8A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PAXMAN S KOVČKOM</w:t>
            </w:r>
          </w:p>
        </w:tc>
        <w:tc>
          <w:tcPr>
            <w:tcW w:w="1418" w:type="dxa"/>
            <w:noWrap/>
            <w:hideMark/>
          </w:tcPr>
          <w:p w14:paraId="56333E8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6.12.2021</w:t>
            </w:r>
          </w:p>
        </w:tc>
        <w:tc>
          <w:tcPr>
            <w:tcW w:w="1984" w:type="dxa"/>
            <w:noWrap/>
            <w:hideMark/>
          </w:tcPr>
          <w:p w14:paraId="06F3A42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9.661,24 €</w:t>
            </w:r>
          </w:p>
        </w:tc>
      </w:tr>
      <w:tr w:rsidR="00A75DE9" w:rsidRPr="00876EA0" w14:paraId="01B6EB19" w14:textId="77777777" w:rsidTr="00CB15ED">
        <w:trPr>
          <w:trHeight w:val="300"/>
        </w:trPr>
        <w:tc>
          <w:tcPr>
            <w:tcW w:w="1161" w:type="dxa"/>
            <w:noWrap/>
            <w:hideMark/>
          </w:tcPr>
          <w:p w14:paraId="44F7474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335867</w:t>
            </w:r>
          </w:p>
        </w:tc>
        <w:tc>
          <w:tcPr>
            <w:tcW w:w="4504" w:type="dxa"/>
            <w:hideMark/>
          </w:tcPr>
          <w:p w14:paraId="5D75DFC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TENORSKI CANNONBALL VINTAGE REBORN</w:t>
            </w:r>
          </w:p>
        </w:tc>
        <w:tc>
          <w:tcPr>
            <w:tcW w:w="1418" w:type="dxa"/>
            <w:noWrap/>
            <w:hideMark/>
          </w:tcPr>
          <w:p w14:paraId="0E17D57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29.06.2020</w:t>
            </w:r>
          </w:p>
        </w:tc>
        <w:tc>
          <w:tcPr>
            <w:tcW w:w="1984" w:type="dxa"/>
            <w:noWrap/>
            <w:hideMark/>
          </w:tcPr>
          <w:p w14:paraId="4364810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3.919,99 €</w:t>
            </w:r>
          </w:p>
        </w:tc>
      </w:tr>
      <w:tr w:rsidR="00A75DE9" w:rsidRPr="00876EA0" w14:paraId="7BCE4F93" w14:textId="77777777" w:rsidTr="00CB15ED">
        <w:trPr>
          <w:trHeight w:val="300"/>
        </w:trPr>
        <w:tc>
          <w:tcPr>
            <w:tcW w:w="1161" w:type="dxa"/>
            <w:noWrap/>
            <w:hideMark/>
          </w:tcPr>
          <w:p w14:paraId="6165D3B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335868</w:t>
            </w:r>
          </w:p>
        </w:tc>
        <w:tc>
          <w:tcPr>
            <w:tcW w:w="4504" w:type="dxa"/>
            <w:hideMark/>
          </w:tcPr>
          <w:p w14:paraId="1A7888E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WALTER SOLO PLAYER </w:t>
            </w:r>
          </w:p>
        </w:tc>
        <w:tc>
          <w:tcPr>
            <w:tcW w:w="1418" w:type="dxa"/>
            <w:noWrap/>
            <w:hideMark/>
          </w:tcPr>
          <w:p w14:paraId="1D27BEF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18D6999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23.508,24 €</w:t>
            </w:r>
          </w:p>
        </w:tc>
      </w:tr>
      <w:tr w:rsidR="00A75DE9" w:rsidRPr="00876EA0" w14:paraId="4EF2B916" w14:textId="77777777" w:rsidTr="00CB15ED">
        <w:trPr>
          <w:trHeight w:val="300"/>
        </w:trPr>
        <w:tc>
          <w:tcPr>
            <w:tcW w:w="1161" w:type="dxa"/>
            <w:noWrap/>
            <w:hideMark/>
          </w:tcPr>
          <w:p w14:paraId="34CFBCE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335869</w:t>
            </w:r>
          </w:p>
        </w:tc>
        <w:tc>
          <w:tcPr>
            <w:tcW w:w="4504" w:type="dxa"/>
            <w:hideMark/>
          </w:tcPr>
          <w:p w14:paraId="208FBA2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44E411E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7C9082B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5.270,83 €</w:t>
            </w:r>
          </w:p>
        </w:tc>
      </w:tr>
      <w:tr w:rsidR="00A75DE9" w:rsidRPr="00876EA0" w14:paraId="529908B1" w14:textId="77777777" w:rsidTr="00CB15ED">
        <w:trPr>
          <w:trHeight w:val="300"/>
        </w:trPr>
        <w:tc>
          <w:tcPr>
            <w:tcW w:w="1161" w:type="dxa"/>
            <w:noWrap/>
            <w:hideMark/>
          </w:tcPr>
          <w:p w14:paraId="50B353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335870</w:t>
            </w:r>
          </w:p>
        </w:tc>
        <w:tc>
          <w:tcPr>
            <w:tcW w:w="4504" w:type="dxa"/>
            <w:hideMark/>
          </w:tcPr>
          <w:p w14:paraId="0A90FBF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771FC20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1864157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5.270,83 €</w:t>
            </w:r>
          </w:p>
        </w:tc>
      </w:tr>
      <w:tr w:rsidR="00A75DE9" w:rsidRPr="00876EA0" w14:paraId="05AB4724" w14:textId="77777777" w:rsidTr="00CB15ED">
        <w:trPr>
          <w:trHeight w:val="300"/>
        </w:trPr>
        <w:tc>
          <w:tcPr>
            <w:tcW w:w="1161" w:type="dxa"/>
            <w:noWrap/>
            <w:hideMark/>
          </w:tcPr>
          <w:p w14:paraId="53EF558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335871</w:t>
            </w:r>
          </w:p>
        </w:tc>
        <w:tc>
          <w:tcPr>
            <w:tcW w:w="4504" w:type="dxa"/>
            <w:hideMark/>
          </w:tcPr>
          <w:p w14:paraId="1FB1E79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070ECF9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5E3DD8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5.270,84 €</w:t>
            </w:r>
          </w:p>
        </w:tc>
      </w:tr>
      <w:tr w:rsidR="00A75DE9" w:rsidRPr="00876EA0" w14:paraId="0805FE5C" w14:textId="77777777" w:rsidTr="00CB15ED">
        <w:trPr>
          <w:trHeight w:val="300"/>
        </w:trPr>
        <w:tc>
          <w:tcPr>
            <w:tcW w:w="1161" w:type="dxa"/>
            <w:noWrap/>
            <w:hideMark/>
          </w:tcPr>
          <w:p w14:paraId="16D4F69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335873</w:t>
            </w:r>
          </w:p>
        </w:tc>
        <w:tc>
          <w:tcPr>
            <w:tcW w:w="4504" w:type="dxa"/>
            <w:hideMark/>
          </w:tcPr>
          <w:p w14:paraId="0304AF6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C-TROBENTA YAMAHA</w:t>
            </w:r>
          </w:p>
        </w:tc>
        <w:tc>
          <w:tcPr>
            <w:tcW w:w="1418" w:type="dxa"/>
            <w:noWrap/>
            <w:hideMark/>
          </w:tcPr>
          <w:p w14:paraId="65CA1D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9.10.2019</w:t>
            </w:r>
          </w:p>
        </w:tc>
        <w:tc>
          <w:tcPr>
            <w:tcW w:w="1984" w:type="dxa"/>
            <w:noWrap/>
            <w:hideMark/>
          </w:tcPr>
          <w:p w14:paraId="15DE30E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3.845,13 €</w:t>
            </w:r>
          </w:p>
        </w:tc>
      </w:tr>
      <w:tr w:rsidR="00A75DE9" w:rsidRPr="00876EA0" w14:paraId="317EDE0B" w14:textId="77777777" w:rsidTr="00CB15ED">
        <w:trPr>
          <w:trHeight w:val="300"/>
        </w:trPr>
        <w:tc>
          <w:tcPr>
            <w:tcW w:w="1161" w:type="dxa"/>
            <w:noWrap/>
            <w:hideMark/>
          </w:tcPr>
          <w:p w14:paraId="68FBC1F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335879</w:t>
            </w:r>
          </w:p>
        </w:tc>
        <w:tc>
          <w:tcPr>
            <w:tcW w:w="4504" w:type="dxa"/>
            <w:hideMark/>
          </w:tcPr>
          <w:p w14:paraId="1D4E44C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PIKALO BURKART</w:t>
            </w:r>
          </w:p>
        </w:tc>
        <w:tc>
          <w:tcPr>
            <w:tcW w:w="1418" w:type="dxa"/>
            <w:noWrap/>
            <w:hideMark/>
          </w:tcPr>
          <w:p w14:paraId="5EB16AC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3.01.2019</w:t>
            </w:r>
          </w:p>
        </w:tc>
        <w:tc>
          <w:tcPr>
            <w:tcW w:w="1984" w:type="dxa"/>
            <w:noWrap/>
            <w:hideMark/>
          </w:tcPr>
          <w:p w14:paraId="5759F7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5.089,44 €</w:t>
            </w:r>
          </w:p>
        </w:tc>
      </w:tr>
      <w:tr w:rsidR="00A75DE9" w:rsidRPr="00876EA0" w14:paraId="6F1FE32A" w14:textId="77777777" w:rsidTr="00CB15ED">
        <w:trPr>
          <w:trHeight w:val="300"/>
        </w:trPr>
        <w:tc>
          <w:tcPr>
            <w:tcW w:w="1161" w:type="dxa"/>
            <w:noWrap/>
            <w:hideMark/>
          </w:tcPr>
          <w:p w14:paraId="6B19290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335880</w:t>
            </w:r>
          </w:p>
        </w:tc>
        <w:tc>
          <w:tcPr>
            <w:tcW w:w="4504" w:type="dxa"/>
            <w:hideMark/>
          </w:tcPr>
          <w:p w14:paraId="3F48EE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RUDOLF MEINL,4/4 </w:t>
            </w:r>
            <w:proofErr w:type="spellStart"/>
            <w:r w:rsidRPr="00876EA0">
              <w:rPr>
                <w:rFonts w:asciiTheme="minorHAnsi" w:hAnsiTheme="minorHAnsi" w:cstheme="minorHAnsi"/>
                <w:bCs/>
                <w:color w:val="000000"/>
                <w:sz w:val="22"/>
                <w:szCs w:val="22"/>
              </w:rPr>
              <w:t>Bb</w:t>
            </w:r>
            <w:proofErr w:type="spellEnd"/>
            <w:r w:rsidRPr="00876EA0">
              <w:rPr>
                <w:rFonts w:asciiTheme="minorHAnsi" w:hAnsiTheme="minorHAnsi" w:cstheme="minorHAnsi"/>
                <w:bCs/>
                <w:color w:val="000000"/>
                <w:sz w:val="22"/>
                <w:szCs w:val="22"/>
              </w:rPr>
              <w:t xml:space="preserve"> MODEL RM 1B 45 4 </w:t>
            </w:r>
            <w:proofErr w:type="spellStart"/>
            <w:r w:rsidRPr="00876EA0">
              <w:rPr>
                <w:rFonts w:asciiTheme="minorHAnsi" w:hAnsiTheme="minorHAnsi" w:cstheme="minorHAnsi"/>
                <w:bCs/>
                <w:color w:val="000000"/>
                <w:sz w:val="22"/>
                <w:szCs w:val="22"/>
              </w:rPr>
              <w:t>Sb</w:t>
            </w:r>
            <w:proofErr w:type="spellEnd"/>
          </w:p>
        </w:tc>
        <w:tc>
          <w:tcPr>
            <w:tcW w:w="1418" w:type="dxa"/>
            <w:noWrap/>
            <w:hideMark/>
          </w:tcPr>
          <w:p w14:paraId="6C00094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3.01.2019</w:t>
            </w:r>
          </w:p>
        </w:tc>
        <w:tc>
          <w:tcPr>
            <w:tcW w:w="1984" w:type="dxa"/>
            <w:noWrap/>
            <w:hideMark/>
          </w:tcPr>
          <w:p w14:paraId="5870815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16.553,71 €</w:t>
            </w:r>
          </w:p>
        </w:tc>
      </w:tr>
      <w:tr w:rsidR="00A75DE9" w:rsidRPr="00876EA0" w14:paraId="662843C1" w14:textId="77777777" w:rsidTr="00CB15ED">
        <w:trPr>
          <w:trHeight w:val="300"/>
        </w:trPr>
        <w:tc>
          <w:tcPr>
            <w:tcW w:w="1161" w:type="dxa"/>
            <w:noWrap/>
            <w:hideMark/>
          </w:tcPr>
          <w:p w14:paraId="355AB14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344498</w:t>
            </w:r>
          </w:p>
        </w:tc>
        <w:tc>
          <w:tcPr>
            <w:tcW w:w="4504" w:type="dxa"/>
            <w:hideMark/>
          </w:tcPr>
          <w:p w14:paraId="7350B84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KING LEGEND 2B Z USTNIKOM</w:t>
            </w:r>
          </w:p>
        </w:tc>
        <w:tc>
          <w:tcPr>
            <w:tcW w:w="1418" w:type="dxa"/>
            <w:noWrap/>
            <w:hideMark/>
          </w:tcPr>
          <w:p w14:paraId="7ABB604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29.12.2022</w:t>
            </w:r>
          </w:p>
        </w:tc>
        <w:tc>
          <w:tcPr>
            <w:tcW w:w="1984" w:type="dxa"/>
            <w:noWrap/>
            <w:hideMark/>
          </w:tcPr>
          <w:p w14:paraId="016A4D6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2.875,83 €</w:t>
            </w:r>
          </w:p>
        </w:tc>
      </w:tr>
      <w:tr w:rsidR="00A75DE9" w:rsidRPr="00876EA0" w14:paraId="6CBEED42" w14:textId="77777777" w:rsidTr="00CB15ED">
        <w:trPr>
          <w:trHeight w:val="300"/>
        </w:trPr>
        <w:tc>
          <w:tcPr>
            <w:tcW w:w="1161" w:type="dxa"/>
            <w:noWrap/>
            <w:hideMark/>
          </w:tcPr>
          <w:p w14:paraId="31BC2D1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344499</w:t>
            </w:r>
          </w:p>
        </w:tc>
        <w:tc>
          <w:tcPr>
            <w:tcW w:w="4504" w:type="dxa"/>
            <w:hideMark/>
          </w:tcPr>
          <w:p w14:paraId="1B199DF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FLAVTA ALFRED VERHOEF</w:t>
            </w:r>
          </w:p>
        </w:tc>
        <w:tc>
          <w:tcPr>
            <w:tcW w:w="1418" w:type="dxa"/>
            <w:noWrap/>
            <w:hideMark/>
          </w:tcPr>
          <w:p w14:paraId="40CE272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13.03.2023</w:t>
            </w:r>
          </w:p>
        </w:tc>
        <w:tc>
          <w:tcPr>
            <w:tcW w:w="1984" w:type="dxa"/>
            <w:noWrap/>
            <w:hideMark/>
          </w:tcPr>
          <w:p w14:paraId="3FC1113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17.595,26 €</w:t>
            </w:r>
          </w:p>
        </w:tc>
      </w:tr>
      <w:tr w:rsidR="00A75DE9" w:rsidRPr="00876EA0" w14:paraId="13A55344" w14:textId="77777777" w:rsidTr="00CB15ED">
        <w:trPr>
          <w:trHeight w:val="300"/>
        </w:trPr>
        <w:tc>
          <w:tcPr>
            <w:tcW w:w="1161" w:type="dxa"/>
            <w:noWrap/>
            <w:hideMark/>
          </w:tcPr>
          <w:p w14:paraId="73A0DB3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344500</w:t>
            </w:r>
          </w:p>
        </w:tc>
        <w:tc>
          <w:tcPr>
            <w:tcW w:w="4504" w:type="dxa"/>
            <w:noWrap/>
            <w:hideMark/>
          </w:tcPr>
          <w:p w14:paraId="7D077A1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DACARBO</w:t>
            </w:r>
          </w:p>
        </w:tc>
        <w:tc>
          <w:tcPr>
            <w:tcW w:w="1418" w:type="dxa"/>
            <w:noWrap/>
            <w:hideMark/>
          </w:tcPr>
          <w:p w14:paraId="22E4AB5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20.04.2023</w:t>
            </w:r>
          </w:p>
        </w:tc>
        <w:tc>
          <w:tcPr>
            <w:tcW w:w="1984" w:type="dxa"/>
            <w:noWrap/>
            <w:hideMark/>
          </w:tcPr>
          <w:p w14:paraId="398DE55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4.401,75 €</w:t>
            </w:r>
          </w:p>
        </w:tc>
      </w:tr>
      <w:tr w:rsidR="00A75DE9" w:rsidRPr="00876EA0" w14:paraId="3E74A999" w14:textId="77777777" w:rsidTr="00CB15ED">
        <w:trPr>
          <w:trHeight w:val="300"/>
        </w:trPr>
        <w:tc>
          <w:tcPr>
            <w:tcW w:w="1161" w:type="dxa"/>
            <w:noWrap/>
            <w:hideMark/>
          </w:tcPr>
          <w:p w14:paraId="487824C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344502</w:t>
            </w:r>
          </w:p>
        </w:tc>
        <w:tc>
          <w:tcPr>
            <w:tcW w:w="4504" w:type="dxa"/>
            <w:noWrap/>
            <w:hideMark/>
          </w:tcPr>
          <w:p w14:paraId="4428C92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SET ČINEL ZILDJIAN K SWEET</w:t>
            </w:r>
          </w:p>
        </w:tc>
        <w:tc>
          <w:tcPr>
            <w:tcW w:w="1418" w:type="dxa"/>
            <w:noWrap/>
            <w:hideMark/>
          </w:tcPr>
          <w:p w14:paraId="6BB9C0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22.05.2023</w:t>
            </w:r>
          </w:p>
        </w:tc>
        <w:tc>
          <w:tcPr>
            <w:tcW w:w="1984" w:type="dxa"/>
            <w:noWrap/>
            <w:hideMark/>
          </w:tcPr>
          <w:p w14:paraId="501E88D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1.290,81 €</w:t>
            </w:r>
          </w:p>
        </w:tc>
      </w:tr>
      <w:tr w:rsidR="00A75DE9" w:rsidRPr="00876EA0" w14:paraId="6B48CA8A" w14:textId="77777777" w:rsidTr="00CB15ED">
        <w:trPr>
          <w:trHeight w:val="300"/>
        </w:trPr>
        <w:tc>
          <w:tcPr>
            <w:tcW w:w="1161" w:type="dxa"/>
            <w:noWrap/>
            <w:hideMark/>
          </w:tcPr>
          <w:p w14:paraId="1C9B38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347157</w:t>
            </w:r>
          </w:p>
        </w:tc>
        <w:tc>
          <w:tcPr>
            <w:tcW w:w="4504" w:type="dxa"/>
            <w:noWrap/>
            <w:hideMark/>
          </w:tcPr>
          <w:p w14:paraId="09CD085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PIKOLO YAMAHA YTR-9835</w:t>
            </w:r>
          </w:p>
        </w:tc>
        <w:tc>
          <w:tcPr>
            <w:tcW w:w="1418" w:type="dxa"/>
            <w:noWrap/>
            <w:hideMark/>
          </w:tcPr>
          <w:p w14:paraId="19C5EE4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6.09.2024</w:t>
            </w:r>
          </w:p>
        </w:tc>
        <w:tc>
          <w:tcPr>
            <w:tcW w:w="1984" w:type="dxa"/>
            <w:noWrap/>
            <w:hideMark/>
          </w:tcPr>
          <w:p w14:paraId="595349F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3.953,48 €</w:t>
            </w:r>
          </w:p>
        </w:tc>
      </w:tr>
      <w:tr w:rsidR="00A75DE9" w:rsidRPr="00876EA0" w14:paraId="56B77534" w14:textId="77777777" w:rsidTr="00CB15ED">
        <w:trPr>
          <w:trHeight w:val="300"/>
        </w:trPr>
        <w:tc>
          <w:tcPr>
            <w:tcW w:w="1161" w:type="dxa"/>
            <w:noWrap/>
            <w:hideMark/>
          </w:tcPr>
          <w:p w14:paraId="628EF31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347158</w:t>
            </w:r>
          </w:p>
        </w:tc>
        <w:tc>
          <w:tcPr>
            <w:tcW w:w="4504" w:type="dxa"/>
            <w:noWrap/>
            <w:hideMark/>
          </w:tcPr>
          <w:p w14:paraId="2111776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 TROBENTA SCHAGERL MODEL GANSCHHORN</w:t>
            </w:r>
          </w:p>
        </w:tc>
        <w:tc>
          <w:tcPr>
            <w:tcW w:w="1418" w:type="dxa"/>
            <w:noWrap/>
            <w:hideMark/>
          </w:tcPr>
          <w:p w14:paraId="361F6CE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6EA1F81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4.730,41 €</w:t>
            </w:r>
          </w:p>
        </w:tc>
      </w:tr>
      <w:tr w:rsidR="00A75DE9" w:rsidRPr="00876EA0" w14:paraId="5EA371CB" w14:textId="77777777" w:rsidTr="00CB15ED">
        <w:trPr>
          <w:trHeight w:val="300"/>
        </w:trPr>
        <w:tc>
          <w:tcPr>
            <w:tcW w:w="1161" w:type="dxa"/>
            <w:noWrap/>
            <w:hideMark/>
          </w:tcPr>
          <w:p w14:paraId="571826A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347159</w:t>
            </w:r>
          </w:p>
        </w:tc>
        <w:tc>
          <w:tcPr>
            <w:tcW w:w="4504" w:type="dxa"/>
            <w:noWrap/>
            <w:hideMark/>
          </w:tcPr>
          <w:p w14:paraId="548EC70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BB TROBENTA STOMVI MODEL 5381 MASTER</w:t>
            </w:r>
          </w:p>
        </w:tc>
        <w:tc>
          <w:tcPr>
            <w:tcW w:w="1418" w:type="dxa"/>
            <w:noWrap/>
            <w:hideMark/>
          </w:tcPr>
          <w:p w14:paraId="0477326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6BD4D2A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4.806,10 €</w:t>
            </w:r>
          </w:p>
        </w:tc>
      </w:tr>
      <w:tr w:rsidR="00A75DE9" w:rsidRPr="00876EA0" w14:paraId="4E87360F" w14:textId="77777777" w:rsidTr="00CB15ED">
        <w:trPr>
          <w:trHeight w:val="300"/>
        </w:trPr>
        <w:tc>
          <w:tcPr>
            <w:tcW w:w="1161" w:type="dxa"/>
            <w:noWrap/>
            <w:hideMark/>
          </w:tcPr>
          <w:p w14:paraId="3F515A1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347160</w:t>
            </w:r>
          </w:p>
        </w:tc>
        <w:tc>
          <w:tcPr>
            <w:tcW w:w="4504" w:type="dxa"/>
            <w:noWrap/>
            <w:hideMark/>
          </w:tcPr>
          <w:p w14:paraId="2EF9893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"NEMŠKA"TROBENTA C-TRUMPET GERD DOWIDS BZ-SERIE,MOD.CONCERT LONE GL60</w:t>
            </w:r>
          </w:p>
        </w:tc>
        <w:tc>
          <w:tcPr>
            <w:tcW w:w="1418" w:type="dxa"/>
            <w:noWrap/>
            <w:hideMark/>
          </w:tcPr>
          <w:p w14:paraId="36127FB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7EBA5CC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6.808,04 €</w:t>
            </w:r>
          </w:p>
        </w:tc>
      </w:tr>
      <w:tr w:rsidR="00A75DE9" w:rsidRPr="00876EA0" w14:paraId="4D4E4EB3" w14:textId="77777777" w:rsidTr="00CB15ED">
        <w:trPr>
          <w:trHeight w:val="300"/>
        </w:trPr>
        <w:tc>
          <w:tcPr>
            <w:tcW w:w="1161" w:type="dxa"/>
            <w:noWrap/>
            <w:hideMark/>
          </w:tcPr>
          <w:p w14:paraId="3431B49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347161</w:t>
            </w:r>
          </w:p>
        </w:tc>
        <w:tc>
          <w:tcPr>
            <w:tcW w:w="4504" w:type="dxa"/>
            <w:noWrap/>
            <w:hideMark/>
          </w:tcPr>
          <w:p w14:paraId="71E9E83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"NEMŠKA"TROBENTA C-TRUMPET GERD DOWIDS BZ-SERIE,MOD.CONCERT LONE GL60</w:t>
            </w:r>
          </w:p>
        </w:tc>
        <w:tc>
          <w:tcPr>
            <w:tcW w:w="1418" w:type="dxa"/>
            <w:noWrap/>
            <w:hideMark/>
          </w:tcPr>
          <w:p w14:paraId="357E33E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459A58D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6.808,04 €</w:t>
            </w:r>
          </w:p>
        </w:tc>
      </w:tr>
      <w:tr w:rsidR="00A75DE9" w:rsidRPr="00876EA0" w14:paraId="7112C2D8" w14:textId="77777777" w:rsidTr="00CB15ED">
        <w:trPr>
          <w:trHeight w:val="300"/>
        </w:trPr>
        <w:tc>
          <w:tcPr>
            <w:tcW w:w="1161" w:type="dxa"/>
            <w:noWrap/>
            <w:hideMark/>
          </w:tcPr>
          <w:p w14:paraId="502DFDC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349309</w:t>
            </w:r>
          </w:p>
        </w:tc>
        <w:tc>
          <w:tcPr>
            <w:tcW w:w="4504" w:type="dxa"/>
            <w:noWrap/>
            <w:hideMark/>
          </w:tcPr>
          <w:p w14:paraId="0F6D591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MUSSER</w:t>
            </w:r>
          </w:p>
        </w:tc>
        <w:tc>
          <w:tcPr>
            <w:tcW w:w="1418" w:type="dxa"/>
            <w:noWrap/>
            <w:hideMark/>
          </w:tcPr>
          <w:p w14:paraId="7100929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24.01.2025</w:t>
            </w:r>
          </w:p>
        </w:tc>
        <w:tc>
          <w:tcPr>
            <w:tcW w:w="1984" w:type="dxa"/>
            <w:noWrap/>
            <w:hideMark/>
          </w:tcPr>
          <w:p w14:paraId="3E056C2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7.981,84 €</w:t>
            </w:r>
          </w:p>
        </w:tc>
      </w:tr>
      <w:tr w:rsidR="00A75DE9" w:rsidRPr="00876EA0" w14:paraId="2D74BCAA" w14:textId="77777777" w:rsidTr="00CB15ED">
        <w:trPr>
          <w:trHeight w:val="300"/>
        </w:trPr>
        <w:tc>
          <w:tcPr>
            <w:tcW w:w="7083" w:type="dxa"/>
            <w:gridSpan w:val="3"/>
            <w:noWrap/>
            <w:hideMark/>
          </w:tcPr>
          <w:p w14:paraId="77C9DEE3" w14:textId="77777777" w:rsidR="00A75DE9" w:rsidRPr="00876EA0" w:rsidRDefault="00A75DE9" w:rsidP="00CB15ED">
            <w:pPr>
              <w:jc w:val="right"/>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skupna vrednost</w:t>
            </w:r>
          </w:p>
        </w:tc>
        <w:tc>
          <w:tcPr>
            <w:tcW w:w="1984" w:type="dxa"/>
            <w:noWrap/>
            <w:hideMark/>
          </w:tcPr>
          <w:p w14:paraId="1678A593" w14:textId="77777777" w:rsidR="00A75DE9" w:rsidRPr="00876EA0" w:rsidRDefault="00A75DE9" w:rsidP="00CB15ED">
            <w:pPr>
              <w:jc w:val="right"/>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561.395,21 €</w:t>
            </w:r>
          </w:p>
        </w:tc>
      </w:tr>
    </w:tbl>
    <w:p w14:paraId="5531263B" w14:textId="77777777" w:rsidR="00A75DE9" w:rsidRDefault="00A75DE9" w:rsidP="002227E8">
      <w:pPr>
        <w:rPr>
          <w:rFonts w:cs="Arial"/>
          <w:color w:val="000000"/>
          <w:szCs w:val="20"/>
        </w:rPr>
      </w:pPr>
    </w:p>
    <w:p w14:paraId="2FE67D7C" w14:textId="77777777" w:rsidR="00A75DE9" w:rsidRDefault="00A75DE9" w:rsidP="002227E8">
      <w:pPr>
        <w:rPr>
          <w:rFonts w:cs="Arial"/>
          <w:color w:val="000000"/>
          <w:szCs w:val="20"/>
        </w:rPr>
      </w:pPr>
    </w:p>
    <w:p w14:paraId="25F8D620" w14:textId="77777777" w:rsidR="00A75DE9" w:rsidRDefault="00A75DE9" w:rsidP="002227E8">
      <w:pPr>
        <w:rPr>
          <w:rFonts w:cs="Arial"/>
          <w:color w:val="000000"/>
          <w:szCs w:val="20"/>
        </w:rPr>
      </w:pPr>
    </w:p>
    <w:p w14:paraId="3DBA310B" w14:textId="77777777" w:rsidR="00A75DE9" w:rsidRPr="00A12F01" w:rsidRDefault="00A75DE9" w:rsidP="002227E8">
      <w:pPr>
        <w:rPr>
          <w:rFonts w:cs="Arial"/>
          <w:color w:val="000000"/>
          <w:szCs w:val="20"/>
        </w:rPr>
      </w:pPr>
    </w:p>
    <w:p w14:paraId="2DCC45BA" w14:textId="77777777" w:rsidR="002227E8" w:rsidRDefault="002227E8" w:rsidP="00B90C40">
      <w:pPr>
        <w:rPr>
          <w:rFonts w:cs="Arial"/>
          <w:b/>
          <w:color w:val="000000"/>
          <w:szCs w:val="20"/>
          <w:highlight w:val="yellow"/>
        </w:rPr>
      </w:pPr>
    </w:p>
    <w:p w14:paraId="0A9939FA" w14:textId="77777777" w:rsidR="00B90C40" w:rsidRDefault="00B90C40" w:rsidP="00B90C40">
      <w:pPr>
        <w:rPr>
          <w:rFonts w:cs="Arial"/>
          <w:b/>
          <w:color w:val="000000"/>
          <w:szCs w:val="20"/>
          <w:highlight w:val="yellow"/>
        </w:rPr>
      </w:pPr>
    </w:p>
    <w:p w14:paraId="7CAADE93" w14:textId="77777777" w:rsidR="00A75DE9" w:rsidRDefault="00A75DE9">
      <w:pPr>
        <w:jc w:val="left"/>
        <w:rPr>
          <w:rFonts w:cs="Arial"/>
          <w:b/>
          <w:color w:val="000000"/>
          <w:szCs w:val="20"/>
        </w:rPr>
      </w:pPr>
      <w:r>
        <w:rPr>
          <w:rFonts w:cs="Arial"/>
          <w:b/>
          <w:color w:val="000000"/>
          <w:szCs w:val="20"/>
        </w:rPr>
        <w:br w:type="page"/>
      </w:r>
    </w:p>
    <w:p w14:paraId="3351D33C" w14:textId="393D386F" w:rsidR="00B90C40" w:rsidRPr="007735DC" w:rsidRDefault="00B90C40" w:rsidP="00B90C40">
      <w:pPr>
        <w:rPr>
          <w:rFonts w:cs="Arial"/>
          <w:color w:val="000000"/>
          <w:szCs w:val="20"/>
        </w:rPr>
      </w:pPr>
      <w:r w:rsidRPr="007735DC">
        <w:rPr>
          <w:rFonts w:cs="Arial"/>
          <w:b/>
          <w:color w:val="000000"/>
          <w:szCs w:val="20"/>
        </w:rPr>
        <w:lastRenderedPageBreak/>
        <w:t xml:space="preserve">Tabela IV: </w:t>
      </w:r>
      <w:r w:rsidRPr="007735DC">
        <w:rPr>
          <w:rFonts w:cs="Arial"/>
          <w:color w:val="000000"/>
          <w:szCs w:val="20"/>
        </w:rPr>
        <w:t>mobilna oprema dopisnikov za območje EU</w:t>
      </w:r>
    </w:p>
    <w:p w14:paraId="65216D1A" w14:textId="77777777" w:rsidR="00B90C40" w:rsidRPr="007735DC" w:rsidRDefault="00B90C40" w:rsidP="00B90C40">
      <w:pPr>
        <w:rPr>
          <w:rFonts w:cs="Arial"/>
          <w:color w:val="000000"/>
          <w:szCs w:val="20"/>
        </w:rPr>
      </w:pPr>
    </w:p>
    <w:tbl>
      <w:tblPr>
        <w:tblW w:w="9067" w:type="dxa"/>
        <w:tblCellMar>
          <w:left w:w="70" w:type="dxa"/>
          <w:right w:w="70" w:type="dxa"/>
        </w:tblCellMar>
        <w:tblLook w:val="04A0" w:firstRow="1" w:lastRow="0" w:firstColumn="1" w:lastColumn="0" w:noHBand="0" w:noVBand="1"/>
      </w:tblPr>
      <w:tblGrid>
        <w:gridCol w:w="1271"/>
        <w:gridCol w:w="4394"/>
        <w:gridCol w:w="1418"/>
        <w:gridCol w:w="1984"/>
      </w:tblGrid>
      <w:tr w:rsidR="00A75DE9" w:rsidRPr="00995480" w14:paraId="62D1432D" w14:textId="77777777" w:rsidTr="00CB15ED">
        <w:trPr>
          <w:trHeight w:val="300"/>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1CABC574"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Inventarna številka</w:t>
            </w:r>
          </w:p>
        </w:tc>
        <w:tc>
          <w:tcPr>
            <w:tcW w:w="4394" w:type="dxa"/>
            <w:tcBorders>
              <w:top w:val="single" w:sz="4" w:space="0" w:color="auto"/>
              <w:left w:val="nil"/>
              <w:bottom w:val="single" w:sz="4" w:space="0" w:color="auto"/>
              <w:right w:val="single" w:sz="4" w:space="0" w:color="auto"/>
            </w:tcBorders>
            <w:noWrap/>
            <w:vAlign w:val="bottom"/>
            <w:hideMark/>
          </w:tcPr>
          <w:p w14:paraId="04C2A9B2"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Naziv skupine OS</w:t>
            </w:r>
          </w:p>
        </w:tc>
        <w:tc>
          <w:tcPr>
            <w:tcW w:w="1418" w:type="dxa"/>
            <w:tcBorders>
              <w:top w:val="single" w:sz="4" w:space="0" w:color="auto"/>
              <w:left w:val="nil"/>
              <w:bottom w:val="single" w:sz="4" w:space="0" w:color="auto"/>
              <w:right w:val="single" w:sz="4" w:space="0" w:color="auto"/>
            </w:tcBorders>
            <w:noWrap/>
            <w:vAlign w:val="bottom"/>
            <w:hideMark/>
          </w:tcPr>
          <w:p w14:paraId="3AF4B345"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Datum nabave</w:t>
            </w:r>
          </w:p>
        </w:tc>
        <w:tc>
          <w:tcPr>
            <w:tcW w:w="1984" w:type="dxa"/>
            <w:tcBorders>
              <w:top w:val="single" w:sz="4" w:space="0" w:color="auto"/>
              <w:left w:val="nil"/>
              <w:bottom w:val="single" w:sz="4" w:space="0" w:color="auto"/>
              <w:right w:val="single" w:sz="4" w:space="0" w:color="auto"/>
            </w:tcBorders>
            <w:noWrap/>
            <w:vAlign w:val="bottom"/>
            <w:hideMark/>
          </w:tcPr>
          <w:p w14:paraId="588E3698"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Nabavna vrednost</w:t>
            </w:r>
          </w:p>
        </w:tc>
      </w:tr>
      <w:tr w:rsidR="00A75DE9" w:rsidRPr="00995480" w14:paraId="3C8F999E"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10B0D0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309437</w:t>
            </w:r>
          </w:p>
        </w:tc>
        <w:tc>
          <w:tcPr>
            <w:tcW w:w="4394" w:type="dxa"/>
            <w:tcBorders>
              <w:top w:val="nil"/>
              <w:left w:val="nil"/>
              <w:bottom w:val="single" w:sz="4" w:space="0" w:color="auto"/>
              <w:right w:val="single" w:sz="4" w:space="0" w:color="auto"/>
            </w:tcBorders>
            <w:noWrap/>
            <w:vAlign w:val="bottom"/>
            <w:hideMark/>
          </w:tcPr>
          <w:p w14:paraId="6FFEE2A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0496A0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761850"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18.636,31 €</w:t>
            </w:r>
          </w:p>
        </w:tc>
      </w:tr>
      <w:tr w:rsidR="00A75DE9" w:rsidRPr="00995480" w14:paraId="1456447C"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C05131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309441</w:t>
            </w:r>
          </w:p>
        </w:tc>
        <w:tc>
          <w:tcPr>
            <w:tcW w:w="4394" w:type="dxa"/>
            <w:tcBorders>
              <w:top w:val="nil"/>
              <w:left w:val="nil"/>
              <w:bottom w:val="single" w:sz="4" w:space="0" w:color="auto"/>
              <w:right w:val="single" w:sz="4" w:space="0" w:color="auto"/>
            </w:tcBorders>
            <w:noWrap/>
            <w:vAlign w:val="bottom"/>
            <w:hideMark/>
          </w:tcPr>
          <w:p w14:paraId="19BA719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0A54B1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003F380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4BFE71A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C8E02E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309442</w:t>
            </w:r>
          </w:p>
        </w:tc>
        <w:tc>
          <w:tcPr>
            <w:tcW w:w="4394" w:type="dxa"/>
            <w:tcBorders>
              <w:top w:val="nil"/>
              <w:left w:val="nil"/>
              <w:bottom w:val="single" w:sz="4" w:space="0" w:color="auto"/>
              <w:right w:val="single" w:sz="4" w:space="0" w:color="auto"/>
            </w:tcBorders>
            <w:noWrap/>
            <w:vAlign w:val="bottom"/>
            <w:hideMark/>
          </w:tcPr>
          <w:p w14:paraId="7F11D5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A41180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E43040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18.604,81 €</w:t>
            </w:r>
          </w:p>
        </w:tc>
      </w:tr>
      <w:tr w:rsidR="00A75DE9" w:rsidRPr="00995480" w14:paraId="470CE1A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5C2B0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309446</w:t>
            </w:r>
          </w:p>
        </w:tc>
        <w:tc>
          <w:tcPr>
            <w:tcW w:w="4394" w:type="dxa"/>
            <w:tcBorders>
              <w:top w:val="nil"/>
              <w:left w:val="nil"/>
              <w:bottom w:val="single" w:sz="4" w:space="0" w:color="auto"/>
              <w:right w:val="single" w:sz="4" w:space="0" w:color="auto"/>
            </w:tcBorders>
            <w:noWrap/>
            <w:vAlign w:val="bottom"/>
            <w:hideMark/>
          </w:tcPr>
          <w:p w14:paraId="19EC81D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13CFE9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FF2A7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4F5283F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438EBD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309452</w:t>
            </w:r>
          </w:p>
        </w:tc>
        <w:tc>
          <w:tcPr>
            <w:tcW w:w="4394" w:type="dxa"/>
            <w:tcBorders>
              <w:top w:val="nil"/>
              <w:left w:val="nil"/>
              <w:bottom w:val="single" w:sz="4" w:space="0" w:color="auto"/>
              <w:right w:val="single" w:sz="4" w:space="0" w:color="auto"/>
            </w:tcBorders>
            <w:noWrap/>
            <w:vAlign w:val="bottom"/>
            <w:hideMark/>
          </w:tcPr>
          <w:p w14:paraId="26BCE88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831772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CB60E6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18.748,40 €</w:t>
            </w:r>
          </w:p>
        </w:tc>
      </w:tr>
      <w:tr w:rsidR="00A75DE9" w:rsidRPr="00995480" w14:paraId="3F24A1F4"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B9C933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309456</w:t>
            </w:r>
          </w:p>
        </w:tc>
        <w:tc>
          <w:tcPr>
            <w:tcW w:w="4394" w:type="dxa"/>
            <w:tcBorders>
              <w:top w:val="nil"/>
              <w:left w:val="nil"/>
              <w:bottom w:val="single" w:sz="4" w:space="0" w:color="auto"/>
              <w:right w:val="single" w:sz="4" w:space="0" w:color="auto"/>
            </w:tcBorders>
            <w:noWrap/>
            <w:vAlign w:val="bottom"/>
            <w:hideMark/>
          </w:tcPr>
          <w:p w14:paraId="30C75B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B16A66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EFA308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00A0C3D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65F19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309500</w:t>
            </w:r>
          </w:p>
        </w:tc>
        <w:tc>
          <w:tcPr>
            <w:tcW w:w="4394" w:type="dxa"/>
            <w:tcBorders>
              <w:top w:val="nil"/>
              <w:left w:val="nil"/>
              <w:bottom w:val="single" w:sz="4" w:space="0" w:color="auto"/>
              <w:right w:val="single" w:sz="4" w:space="0" w:color="auto"/>
            </w:tcBorders>
            <w:noWrap/>
            <w:vAlign w:val="bottom"/>
            <w:hideMark/>
          </w:tcPr>
          <w:p w14:paraId="10F239E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7A3F2C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27A50440"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18.842,27 €</w:t>
            </w:r>
          </w:p>
        </w:tc>
      </w:tr>
      <w:tr w:rsidR="00A75DE9" w:rsidRPr="00995480" w14:paraId="3509F31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2852E7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309504</w:t>
            </w:r>
          </w:p>
        </w:tc>
        <w:tc>
          <w:tcPr>
            <w:tcW w:w="4394" w:type="dxa"/>
            <w:tcBorders>
              <w:top w:val="nil"/>
              <w:left w:val="nil"/>
              <w:bottom w:val="single" w:sz="4" w:space="0" w:color="auto"/>
              <w:right w:val="single" w:sz="4" w:space="0" w:color="auto"/>
            </w:tcBorders>
            <w:noWrap/>
            <w:vAlign w:val="bottom"/>
            <w:hideMark/>
          </w:tcPr>
          <w:p w14:paraId="3A53BF7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39E59E8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8FF4BC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560B872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9C0B51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309509</w:t>
            </w:r>
          </w:p>
        </w:tc>
        <w:tc>
          <w:tcPr>
            <w:tcW w:w="4394" w:type="dxa"/>
            <w:tcBorders>
              <w:top w:val="nil"/>
              <w:left w:val="nil"/>
              <w:bottom w:val="single" w:sz="4" w:space="0" w:color="auto"/>
              <w:right w:val="single" w:sz="4" w:space="0" w:color="auto"/>
            </w:tcBorders>
            <w:noWrap/>
            <w:vAlign w:val="bottom"/>
            <w:hideMark/>
          </w:tcPr>
          <w:p w14:paraId="50F0227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767641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44784C1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0B962F75"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34D1F5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309524</w:t>
            </w:r>
          </w:p>
        </w:tc>
        <w:tc>
          <w:tcPr>
            <w:tcW w:w="4394" w:type="dxa"/>
            <w:tcBorders>
              <w:top w:val="nil"/>
              <w:left w:val="nil"/>
              <w:bottom w:val="single" w:sz="4" w:space="0" w:color="auto"/>
              <w:right w:val="single" w:sz="4" w:space="0" w:color="auto"/>
            </w:tcBorders>
            <w:noWrap/>
            <w:vAlign w:val="bottom"/>
            <w:hideMark/>
          </w:tcPr>
          <w:p w14:paraId="10B71DB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BFC1DF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721786A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18.647,37 €</w:t>
            </w:r>
          </w:p>
        </w:tc>
      </w:tr>
      <w:tr w:rsidR="00A75DE9" w:rsidRPr="00995480" w14:paraId="4A8175A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BA74D2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309529</w:t>
            </w:r>
          </w:p>
        </w:tc>
        <w:tc>
          <w:tcPr>
            <w:tcW w:w="4394" w:type="dxa"/>
            <w:tcBorders>
              <w:top w:val="nil"/>
              <w:left w:val="nil"/>
              <w:bottom w:val="single" w:sz="4" w:space="0" w:color="auto"/>
              <w:right w:val="single" w:sz="4" w:space="0" w:color="auto"/>
            </w:tcBorders>
            <w:noWrap/>
            <w:vAlign w:val="bottom"/>
            <w:hideMark/>
          </w:tcPr>
          <w:p w14:paraId="7C48C7F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F2BF19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23DF59B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19.300,31 €</w:t>
            </w:r>
          </w:p>
        </w:tc>
      </w:tr>
      <w:tr w:rsidR="00A75DE9" w:rsidRPr="00995480" w14:paraId="283781F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38A8B8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309533</w:t>
            </w:r>
          </w:p>
        </w:tc>
        <w:tc>
          <w:tcPr>
            <w:tcW w:w="4394" w:type="dxa"/>
            <w:tcBorders>
              <w:top w:val="nil"/>
              <w:left w:val="nil"/>
              <w:bottom w:val="single" w:sz="4" w:space="0" w:color="auto"/>
              <w:right w:val="single" w:sz="4" w:space="0" w:color="auto"/>
            </w:tcBorders>
            <w:noWrap/>
            <w:vAlign w:val="bottom"/>
            <w:hideMark/>
          </w:tcPr>
          <w:p w14:paraId="5516FB4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DB1BE3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6DAF00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314D5D4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482458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309534</w:t>
            </w:r>
          </w:p>
        </w:tc>
        <w:tc>
          <w:tcPr>
            <w:tcW w:w="4394" w:type="dxa"/>
            <w:tcBorders>
              <w:top w:val="nil"/>
              <w:left w:val="nil"/>
              <w:bottom w:val="single" w:sz="4" w:space="0" w:color="auto"/>
              <w:right w:val="single" w:sz="4" w:space="0" w:color="auto"/>
            </w:tcBorders>
            <w:noWrap/>
            <w:vAlign w:val="bottom"/>
            <w:hideMark/>
          </w:tcPr>
          <w:p w14:paraId="44B374D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3951EC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7AC9F87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18.572,12 €</w:t>
            </w:r>
          </w:p>
        </w:tc>
      </w:tr>
      <w:tr w:rsidR="00A75DE9" w:rsidRPr="00995480" w14:paraId="3573305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00005E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309538</w:t>
            </w:r>
          </w:p>
        </w:tc>
        <w:tc>
          <w:tcPr>
            <w:tcW w:w="4394" w:type="dxa"/>
            <w:tcBorders>
              <w:top w:val="nil"/>
              <w:left w:val="nil"/>
              <w:bottom w:val="single" w:sz="4" w:space="0" w:color="auto"/>
              <w:right w:val="single" w:sz="4" w:space="0" w:color="auto"/>
            </w:tcBorders>
            <w:noWrap/>
            <w:vAlign w:val="bottom"/>
            <w:hideMark/>
          </w:tcPr>
          <w:p w14:paraId="1BEEF64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396A3A8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548B5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5DBF037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F129DB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313197</w:t>
            </w:r>
          </w:p>
        </w:tc>
        <w:tc>
          <w:tcPr>
            <w:tcW w:w="4394" w:type="dxa"/>
            <w:tcBorders>
              <w:top w:val="nil"/>
              <w:left w:val="nil"/>
              <w:bottom w:val="single" w:sz="4" w:space="0" w:color="auto"/>
              <w:right w:val="single" w:sz="4" w:space="0" w:color="auto"/>
            </w:tcBorders>
            <w:noWrap/>
            <w:vAlign w:val="bottom"/>
            <w:hideMark/>
          </w:tcPr>
          <w:p w14:paraId="2838ADE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175250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25.11.2011</w:t>
            </w:r>
          </w:p>
        </w:tc>
        <w:tc>
          <w:tcPr>
            <w:tcW w:w="1984" w:type="dxa"/>
            <w:tcBorders>
              <w:top w:val="nil"/>
              <w:left w:val="nil"/>
              <w:bottom w:val="single" w:sz="4" w:space="0" w:color="auto"/>
              <w:right w:val="single" w:sz="4" w:space="0" w:color="auto"/>
            </w:tcBorders>
            <w:noWrap/>
            <w:vAlign w:val="bottom"/>
            <w:hideMark/>
          </w:tcPr>
          <w:p w14:paraId="261A65C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19.841,08 €</w:t>
            </w:r>
          </w:p>
        </w:tc>
      </w:tr>
      <w:tr w:rsidR="00A75DE9" w:rsidRPr="00995480" w14:paraId="18DF4E7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3F3EDD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313199</w:t>
            </w:r>
          </w:p>
        </w:tc>
        <w:tc>
          <w:tcPr>
            <w:tcW w:w="4394" w:type="dxa"/>
            <w:tcBorders>
              <w:top w:val="nil"/>
              <w:left w:val="nil"/>
              <w:bottom w:val="single" w:sz="4" w:space="0" w:color="auto"/>
              <w:right w:val="single" w:sz="4" w:space="0" w:color="auto"/>
            </w:tcBorders>
            <w:noWrap/>
            <w:vAlign w:val="bottom"/>
            <w:hideMark/>
          </w:tcPr>
          <w:p w14:paraId="3FF7A77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1ADF9A8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3.01.2012</w:t>
            </w:r>
          </w:p>
        </w:tc>
        <w:tc>
          <w:tcPr>
            <w:tcW w:w="1984" w:type="dxa"/>
            <w:tcBorders>
              <w:top w:val="nil"/>
              <w:left w:val="nil"/>
              <w:bottom w:val="single" w:sz="4" w:space="0" w:color="auto"/>
              <w:right w:val="single" w:sz="4" w:space="0" w:color="auto"/>
            </w:tcBorders>
            <w:noWrap/>
            <w:vAlign w:val="bottom"/>
            <w:hideMark/>
          </w:tcPr>
          <w:p w14:paraId="0F3900C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4.717,13 €</w:t>
            </w:r>
          </w:p>
        </w:tc>
      </w:tr>
      <w:tr w:rsidR="00A75DE9" w:rsidRPr="00995480" w14:paraId="44A0978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9D247A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313966</w:t>
            </w:r>
          </w:p>
        </w:tc>
        <w:tc>
          <w:tcPr>
            <w:tcW w:w="4394" w:type="dxa"/>
            <w:tcBorders>
              <w:top w:val="nil"/>
              <w:left w:val="nil"/>
              <w:bottom w:val="single" w:sz="4" w:space="0" w:color="auto"/>
              <w:right w:val="single" w:sz="4" w:space="0" w:color="auto"/>
            </w:tcBorders>
            <w:noWrap/>
            <w:vAlign w:val="bottom"/>
            <w:hideMark/>
          </w:tcPr>
          <w:p w14:paraId="2314C23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E6C8AC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23.12.2011</w:t>
            </w:r>
          </w:p>
        </w:tc>
        <w:tc>
          <w:tcPr>
            <w:tcW w:w="1984" w:type="dxa"/>
            <w:tcBorders>
              <w:top w:val="nil"/>
              <w:left w:val="nil"/>
              <w:bottom w:val="single" w:sz="4" w:space="0" w:color="auto"/>
              <w:right w:val="single" w:sz="4" w:space="0" w:color="auto"/>
            </w:tcBorders>
            <w:noWrap/>
            <w:vAlign w:val="bottom"/>
            <w:hideMark/>
          </w:tcPr>
          <w:p w14:paraId="5515E93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516,10 €</w:t>
            </w:r>
          </w:p>
        </w:tc>
      </w:tr>
      <w:tr w:rsidR="00A75DE9" w:rsidRPr="00995480" w14:paraId="42A2D40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FE1165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319314</w:t>
            </w:r>
          </w:p>
        </w:tc>
        <w:tc>
          <w:tcPr>
            <w:tcW w:w="4394" w:type="dxa"/>
            <w:tcBorders>
              <w:top w:val="nil"/>
              <w:left w:val="nil"/>
              <w:bottom w:val="single" w:sz="4" w:space="0" w:color="auto"/>
              <w:right w:val="single" w:sz="4" w:space="0" w:color="auto"/>
            </w:tcBorders>
            <w:noWrap/>
            <w:vAlign w:val="bottom"/>
            <w:hideMark/>
          </w:tcPr>
          <w:p w14:paraId="5923DA3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 SONY</w:t>
            </w:r>
          </w:p>
        </w:tc>
        <w:tc>
          <w:tcPr>
            <w:tcW w:w="1418" w:type="dxa"/>
            <w:tcBorders>
              <w:top w:val="nil"/>
              <w:left w:val="nil"/>
              <w:bottom w:val="single" w:sz="4" w:space="0" w:color="auto"/>
              <w:right w:val="single" w:sz="4" w:space="0" w:color="auto"/>
            </w:tcBorders>
            <w:noWrap/>
            <w:vAlign w:val="bottom"/>
            <w:hideMark/>
          </w:tcPr>
          <w:p w14:paraId="4F76F6B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9.08.2013</w:t>
            </w:r>
          </w:p>
        </w:tc>
        <w:tc>
          <w:tcPr>
            <w:tcW w:w="1984" w:type="dxa"/>
            <w:tcBorders>
              <w:top w:val="nil"/>
              <w:left w:val="nil"/>
              <w:bottom w:val="single" w:sz="4" w:space="0" w:color="auto"/>
              <w:right w:val="single" w:sz="4" w:space="0" w:color="auto"/>
            </w:tcBorders>
            <w:noWrap/>
            <w:vAlign w:val="bottom"/>
            <w:hideMark/>
          </w:tcPr>
          <w:p w14:paraId="21E3FE6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12.076,95 €</w:t>
            </w:r>
          </w:p>
        </w:tc>
      </w:tr>
      <w:tr w:rsidR="00A75DE9" w:rsidRPr="00995480" w14:paraId="6B25C1B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AC4BD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319336</w:t>
            </w:r>
          </w:p>
        </w:tc>
        <w:tc>
          <w:tcPr>
            <w:tcW w:w="4394" w:type="dxa"/>
            <w:tcBorders>
              <w:top w:val="nil"/>
              <w:left w:val="nil"/>
              <w:bottom w:val="single" w:sz="4" w:space="0" w:color="auto"/>
              <w:right w:val="single" w:sz="4" w:space="0" w:color="auto"/>
            </w:tcBorders>
            <w:noWrap/>
            <w:vAlign w:val="bottom"/>
            <w:hideMark/>
          </w:tcPr>
          <w:p w14:paraId="1BE614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64BDAD5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9.08.2013</w:t>
            </w:r>
          </w:p>
        </w:tc>
        <w:tc>
          <w:tcPr>
            <w:tcW w:w="1984" w:type="dxa"/>
            <w:tcBorders>
              <w:top w:val="nil"/>
              <w:left w:val="nil"/>
              <w:bottom w:val="single" w:sz="4" w:space="0" w:color="auto"/>
              <w:right w:val="single" w:sz="4" w:space="0" w:color="auto"/>
            </w:tcBorders>
            <w:noWrap/>
            <w:vAlign w:val="bottom"/>
            <w:hideMark/>
          </w:tcPr>
          <w:p w14:paraId="5BAF323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2.147,54 €</w:t>
            </w:r>
          </w:p>
        </w:tc>
      </w:tr>
      <w:tr w:rsidR="00A75DE9" w:rsidRPr="00995480" w14:paraId="1BC6326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284841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319337</w:t>
            </w:r>
          </w:p>
        </w:tc>
        <w:tc>
          <w:tcPr>
            <w:tcW w:w="4394" w:type="dxa"/>
            <w:tcBorders>
              <w:top w:val="nil"/>
              <w:left w:val="nil"/>
              <w:bottom w:val="single" w:sz="4" w:space="0" w:color="auto"/>
              <w:right w:val="single" w:sz="4" w:space="0" w:color="auto"/>
            </w:tcBorders>
            <w:noWrap/>
            <w:vAlign w:val="bottom"/>
            <w:hideMark/>
          </w:tcPr>
          <w:p w14:paraId="50CCF3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61AED9F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15.07.2013</w:t>
            </w:r>
          </w:p>
        </w:tc>
        <w:tc>
          <w:tcPr>
            <w:tcW w:w="1984" w:type="dxa"/>
            <w:tcBorders>
              <w:top w:val="nil"/>
              <w:left w:val="nil"/>
              <w:bottom w:val="single" w:sz="4" w:space="0" w:color="auto"/>
              <w:right w:val="single" w:sz="4" w:space="0" w:color="auto"/>
            </w:tcBorders>
            <w:noWrap/>
            <w:vAlign w:val="bottom"/>
            <w:hideMark/>
          </w:tcPr>
          <w:p w14:paraId="0BECF02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2.624,39 €</w:t>
            </w:r>
          </w:p>
        </w:tc>
      </w:tr>
      <w:tr w:rsidR="00A75DE9" w:rsidRPr="00995480" w14:paraId="7982177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D888DA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321474</w:t>
            </w:r>
          </w:p>
        </w:tc>
        <w:tc>
          <w:tcPr>
            <w:tcW w:w="4394" w:type="dxa"/>
            <w:tcBorders>
              <w:top w:val="nil"/>
              <w:left w:val="nil"/>
              <w:bottom w:val="single" w:sz="4" w:space="0" w:color="auto"/>
              <w:right w:val="single" w:sz="4" w:space="0" w:color="auto"/>
            </w:tcBorders>
            <w:noWrap/>
            <w:vAlign w:val="bottom"/>
            <w:hideMark/>
          </w:tcPr>
          <w:p w14:paraId="1AAE4F2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w:t>
            </w:r>
          </w:p>
        </w:tc>
        <w:tc>
          <w:tcPr>
            <w:tcW w:w="1418" w:type="dxa"/>
            <w:tcBorders>
              <w:top w:val="nil"/>
              <w:left w:val="nil"/>
              <w:bottom w:val="single" w:sz="4" w:space="0" w:color="auto"/>
              <w:right w:val="single" w:sz="4" w:space="0" w:color="auto"/>
            </w:tcBorders>
            <w:noWrap/>
            <w:vAlign w:val="bottom"/>
            <w:hideMark/>
          </w:tcPr>
          <w:p w14:paraId="2C1E5F3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8.11.2013</w:t>
            </w:r>
          </w:p>
        </w:tc>
        <w:tc>
          <w:tcPr>
            <w:tcW w:w="1984" w:type="dxa"/>
            <w:tcBorders>
              <w:top w:val="nil"/>
              <w:left w:val="nil"/>
              <w:bottom w:val="single" w:sz="4" w:space="0" w:color="auto"/>
              <w:right w:val="single" w:sz="4" w:space="0" w:color="auto"/>
            </w:tcBorders>
            <w:noWrap/>
            <w:vAlign w:val="bottom"/>
            <w:hideMark/>
          </w:tcPr>
          <w:p w14:paraId="2437534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574,21 €</w:t>
            </w:r>
          </w:p>
        </w:tc>
      </w:tr>
      <w:tr w:rsidR="00A75DE9" w:rsidRPr="00995480" w14:paraId="0A5593A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ECB202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322325</w:t>
            </w:r>
          </w:p>
        </w:tc>
        <w:tc>
          <w:tcPr>
            <w:tcW w:w="4394" w:type="dxa"/>
            <w:tcBorders>
              <w:top w:val="nil"/>
              <w:left w:val="nil"/>
              <w:bottom w:val="single" w:sz="4" w:space="0" w:color="auto"/>
              <w:right w:val="single" w:sz="4" w:space="0" w:color="auto"/>
            </w:tcBorders>
            <w:noWrap/>
            <w:vAlign w:val="bottom"/>
            <w:hideMark/>
          </w:tcPr>
          <w:p w14:paraId="219E203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w:t>
            </w:r>
          </w:p>
        </w:tc>
        <w:tc>
          <w:tcPr>
            <w:tcW w:w="1418" w:type="dxa"/>
            <w:tcBorders>
              <w:top w:val="nil"/>
              <w:left w:val="nil"/>
              <w:bottom w:val="single" w:sz="4" w:space="0" w:color="auto"/>
              <w:right w:val="single" w:sz="4" w:space="0" w:color="auto"/>
            </w:tcBorders>
            <w:noWrap/>
            <w:vAlign w:val="bottom"/>
            <w:hideMark/>
          </w:tcPr>
          <w:p w14:paraId="4A46847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24.04.2014</w:t>
            </w:r>
          </w:p>
        </w:tc>
        <w:tc>
          <w:tcPr>
            <w:tcW w:w="1984" w:type="dxa"/>
            <w:tcBorders>
              <w:top w:val="nil"/>
              <w:left w:val="nil"/>
              <w:bottom w:val="single" w:sz="4" w:space="0" w:color="auto"/>
              <w:right w:val="single" w:sz="4" w:space="0" w:color="auto"/>
            </w:tcBorders>
            <w:noWrap/>
            <w:vAlign w:val="bottom"/>
            <w:hideMark/>
          </w:tcPr>
          <w:p w14:paraId="0E55BD8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9.536,31 €</w:t>
            </w:r>
          </w:p>
        </w:tc>
      </w:tr>
      <w:tr w:rsidR="00A75DE9" w:rsidRPr="00995480" w14:paraId="76855B4E"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00E47C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331525</w:t>
            </w:r>
          </w:p>
        </w:tc>
        <w:tc>
          <w:tcPr>
            <w:tcW w:w="4394" w:type="dxa"/>
            <w:tcBorders>
              <w:top w:val="nil"/>
              <w:left w:val="nil"/>
              <w:bottom w:val="single" w:sz="4" w:space="0" w:color="auto"/>
              <w:right w:val="single" w:sz="4" w:space="0" w:color="auto"/>
            </w:tcBorders>
            <w:noWrap/>
            <w:vAlign w:val="bottom"/>
            <w:hideMark/>
          </w:tcPr>
          <w:p w14:paraId="0EE5976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18ED538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3.01.2018</w:t>
            </w:r>
          </w:p>
        </w:tc>
        <w:tc>
          <w:tcPr>
            <w:tcW w:w="1984" w:type="dxa"/>
            <w:tcBorders>
              <w:top w:val="nil"/>
              <w:left w:val="nil"/>
              <w:bottom w:val="single" w:sz="4" w:space="0" w:color="auto"/>
              <w:right w:val="single" w:sz="4" w:space="0" w:color="auto"/>
            </w:tcBorders>
            <w:noWrap/>
            <w:vAlign w:val="bottom"/>
            <w:hideMark/>
          </w:tcPr>
          <w:p w14:paraId="63A971F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9.759,20 €</w:t>
            </w:r>
          </w:p>
        </w:tc>
      </w:tr>
      <w:tr w:rsidR="00A75DE9" w:rsidRPr="00995480" w14:paraId="29F0C25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50CABF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331527</w:t>
            </w:r>
          </w:p>
        </w:tc>
        <w:tc>
          <w:tcPr>
            <w:tcW w:w="4394" w:type="dxa"/>
            <w:tcBorders>
              <w:top w:val="nil"/>
              <w:left w:val="nil"/>
              <w:bottom w:val="single" w:sz="4" w:space="0" w:color="auto"/>
              <w:right w:val="single" w:sz="4" w:space="0" w:color="auto"/>
            </w:tcBorders>
            <w:noWrap/>
            <w:vAlign w:val="bottom"/>
            <w:hideMark/>
          </w:tcPr>
          <w:p w14:paraId="022EA4B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52719C9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10.08.2017</w:t>
            </w:r>
          </w:p>
        </w:tc>
        <w:tc>
          <w:tcPr>
            <w:tcW w:w="1984" w:type="dxa"/>
            <w:tcBorders>
              <w:top w:val="nil"/>
              <w:left w:val="nil"/>
              <w:bottom w:val="single" w:sz="4" w:space="0" w:color="auto"/>
              <w:right w:val="single" w:sz="4" w:space="0" w:color="auto"/>
            </w:tcBorders>
            <w:noWrap/>
            <w:vAlign w:val="bottom"/>
            <w:hideMark/>
          </w:tcPr>
          <w:p w14:paraId="6B90B80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1.545,26 €</w:t>
            </w:r>
          </w:p>
        </w:tc>
      </w:tr>
      <w:tr w:rsidR="00A75DE9" w:rsidRPr="00995480" w14:paraId="42D407C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45CE06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333543</w:t>
            </w:r>
          </w:p>
        </w:tc>
        <w:tc>
          <w:tcPr>
            <w:tcW w:w="4394" w:type="dxa"/>
            <w:tcBorders>
              <w:top w:val="nil"/>
              <w:left w:val="nil"/>
              <w:bottom w:val="single" w:sz="4" w:space="0" w:color="auto"/>
              <w:right w:val="single" w:sz="4" w:space="0" w:color="auto"/>
            </w:tcBorders>
            <w:noWrap/>
            <w:vAlign w:val="bottom"/>
            <w:hideMark/>
          </w:tcPr>
          <w:p w14:paraId="4A1A4E0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E301E4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3.01.2018</w:t>
            </w:r>
          </w:p>
        </w:tc>
        <w:tc>
          <w:tcPr>
            <w:tcW w:w="1984" w:type="dxa"/>
            <w:tcBorders>
              <w:top w:val="nil"/>
              <w:left w:val="nil"/>
              <w:bottom w:val="single" w:sz="4" w:space="0" w:color="auto"/>
              <w:right w:val="single" w:sz="4" w:space="0" w:color="auto"/>
            </w:tcBorders>
            <w:noWrap/>
            <w:vAlign w:val="bottom"/>
            <w:hideMark/>
          </w:tcPr>
          <w:p w14:paraId="4705C1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13.539,68 €</w:t>
            </w:r>
          </w:p>
        </w:tc>
      </w:tr>
      <w:tr w:rsidR="00A75DE9" w:rsidRPr="00995480" w14:paraId="4AE9EB5A"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B3B080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335394</w:t>
            </w:r>
          </w:p>
        </w:tc>
        <w:tc>
          <w:tcPr>
            <w:tcW w:w="4394" w:type="dxa"/>
            <w:tcBorders>
              <w:top w:val="nil"/>
              <w:left w:val="nil"/>
              <w:bottom w:val="single" w:sz="4" w:space="0" w:color="auto"/>
              <w:right w:val="single" w:sz="4" w:space="0" w:color="auto"/>
            </w:tcBorders>
            <w:noWrap/>
            <w:vAlign w:val="bottom"/>
            <w:hideMark/>
          </w:tcPr>
          <w:p w14:paraId="02AED66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862C35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20.12.2018</w:t>
            </w:r>
          </w:p>
        </w:tc>
        <w:tc>
          <w:tcPr>
            <w:tcW w:w="1984" w:type="dxa"/>
            <w:tcBorders>
              <w:top w:val="nil"/>
              <w:left w:val="nil"/>
              <w:bottom w:val="single" w:sz="4" w:space="0" w:color="auto"/>
              <w:right w:val="single" w:sz="4" w:space="0" w:color="auto"/>
            </w:tcBorders>
            <w:noWrap/>
            <w:vAlign w:val="bottom"/>
            <w:hideMark/>
          </w:tcPr>
          <w:p w14:paraId="4FECCFB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6.931,23 €</w:t>
            </w:r>
          </w:p>
        </w:tc>
      </w:tr>
      <w:tr w:rsidR="00A75DE9" w:rsidRPr="00995480" w14:paraId="18C62C6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AF6AF9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335395</w:t>
            </w:r>
          </w:p>
        </w:tc>
        <w:tc>
          <w:tcPr>
            <w:tcW w:w="4394" w:type="dxa"/>
            <w:tcBorders>
              <w:top w:val="nil"/>
              <w:left w:val="nil"/>
              <w:bottom w:val="single" w:sz="4" w:space="0" w:color="auto"/>
              <w:right w:val="single" w:sz="4" w:space="0" w:color="auto"/>
            </w:tcBorders>
            <w:noWrap/>
            <w:vAlign w:val="bottom"/>
            <w:hideMark/>
          </w:tcPr>
          <w:p w14:paraId="34BC04A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C0B8D1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20.12.2018</w:t>
            </w:r>
          </w:p>
        </w:tc>
        <w:tc>
          <w:tcPr>
            <w:tcW w:w="1984" w:type="dxa"/>
            <w:tcBorders>
              <w:top w:val="nil"/>
              <w:left w:val="nil"/>
              <w:bottom w:val="single" w:sz="4" w:space="0" w:color="auto"/>
              <w:right w:val="single" w:sz="4" w:space="0" w:color="auto"/>
            </w:tcBorders>
            <w:noWrap/>
            <w:vAlign w:val="bottom"/>
            <w:hideMark/>
          </w:tcPr>
          <w:p w14:paraId="52300F4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6.601,78 €</w:t>
            </w:r>
          </w:p>
        </w:tc>
      </w:tr>
      <w:tr w:rsidR="00A75DE9" w:rsidRPr="00995480" w14:paraId="682D370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5A1FB3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335405</w:t>
            </w:r>
          </w:p>
        </w:tc>
        <w:tc>
          <w:tcPr>
            <w:tcW w:w="4394" w:type="dxa"/>
            <w:tcBorders>
              <w:top w:val="nil"/>
              <w:left w:val="nil"/>
              <w:bottom w:val="single" w:sz="4" w:space="0" w:color="auto"/>
              <w:right w:val="single" w:sz="4" w:space="0" w:color="auto"/>
            </w:tcBorders>
            <w:noWrap/>
            <w:vAlign w:val="bottom"/>
            <w:hideMark/>
          </w:tcPr>
          <w:p w14:paraId="322FC66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DDBFBB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3.01.2019</w:t>
            </w:r>
          </w:p>
        </w:tc>
        <w:tc>
          <w:tcPr>
            <w:tcW w:w="1984" w:type="dxa"/>
            <w:tcBorders>
              <w:top w:val="nil"/>
              <w:left w:val="nil"/>
              <w:bottom w:val="single" w:sz="4" w:space="0" w:color="auto"/>
              <w:right w:val="single" w:sz="4" w:space="0" w:color="auto"/>
            </w:tcBorders>
            <w:noWrap/>
            <w:vAlign w:val="bottom"/>
            <w:hideMark/>
          </w:tcPr>
          <w:p w14:paraId="2B549D8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21.085,98 €</w:t>
            </w:r>
          </w:p>
        </w:tc>
      </w:tr>
      <w:tr w:rsidR="00A75DE9" w:rsidRPr="00995480" w14:paraId="0086303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9A4538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335408</w:t>
            </w:r>
          </w:p>
        </w:tc>
        <w:tc>
          <w:tcPr>
            <w:tcW w:w="4394" w:type="dxa"/>
            <w:tcBorders>
              <w:top w:val="nil"/>
              <w:left w:val="nil"/>
              <w:bottom w:val="single" w:sz="4" w:space="0" w:color="auto"/>
              <w:right w:val="single" w:sz="4" w:space="0" w:color="auto"/>
            </w:tcBorders>
            <w:noWrap/>
            <w:vAlign w:val="bottom"/>
            <w:hideMark/>
          </w:tcPr>
          <w:p w14:paraId="2025D31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61FD9C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3.01.2019</w:t>
            </w:r>
          </w:p>
        </w:tc>
        <w:tc>
          <w:tcPr>
            <w:tcW w:w="1984" w:type="dxa"/>
            <w:tcBorders>
              <w:top w:val="nil"/>
              <w:left w:val="nil"/>
              <w:bottom w:val="single" w:sz="4" w:space="0" w:color="auto"/>
              <w:right w:val="single" w:sz="4" w:space="0" w:color="auto"/>
            </w:tcBorders>
            <w:noWrap/>
            <w:vAlign w:val="bottom"/>
            <w:hideMark/>
          </w:tcPr>
          <w:p w14:paraId="6EF322A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15.421,90 €</w:t>
            </w:r>
          </w:p>
        </w:tc>
      </w:tr>
      <w:tr w:rsidR="00A75DE9" w:rsidRPr="00995480" w14:paraId="4130899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6F3D6F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338750</w:t>
            </w:r>
          </w:p>
        </w:tc>
        <w:tc>
          <w:tcPr>
            <w:tcW w:w="4394" w:type="dxa"/>
            <w:tcBorders>
              <w:top w:val="nil"/>
              <w:left w:val="nil"/>
              <w:bottom w:val="single" w:sz="4" w:space="0" w:color="auto"/>
              <w:right w:val="single" w:sz="4" w:space="0" w:color="auto"/>
            </w:tcBorders>
            <w:noWrap/>
            <w:vAlign w:val="bottom"/>
            <w:hideMark/>
          </w:tcPr>
          <w:p w14:paraId="438B862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AA7184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31.12.2019</w:t>
            </w:r>
          </w:p>
        </w:tc>
        <w:tc>
          <w:tcPr>
            <w:tcW w:w="1984" w:type="dxa"/>
            <w:tcBorders>
              <w:top w:val="nil"/>
              <w:left w:val="nil"/>
              <w:bottom w:val="single" w:sz="4" w:space="0" w:color="auto"/>
              <w:right w:val="single" w:sz="4" w:space="0" w:color="auto"/>
            </w:tcBorders>
            <w:noWrap/>
            <w:vAlign w:val="bottom"/>
            <w:hideMark/>
          </w:tcPr>
          <w:p w14:paraId="575A606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24.311,57 €</w:t>
            </w:r>
          </w:p>
        </w:tc>
      </w:tr>
      <w:tr w:rsidR="00A75DE9" w:rsidRPr="00995480" w14:paraId="5058612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E1B0E3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338751</w:t>
            </w:r>
          </w:p>
        </w:tc>
        <w:tc>
          <w:tcPr>
            <w:tcW w:w="4394" w:type="dxa"/>
            <w:tcBorders>
              <w:top w:val="nil"/>
              <w:left w:val="nil"/>
              <w:bottom w:val="single" w:sz="4" w:space="0" w:color="auto"/>
              <w:right w:val="single" w:sz="4" w:space="0" w:color="auto"/>
            </w:tcBorders>
            <w:noWrap/>
            <w:vAlign w:val="bottom"/>
            <w:hideMark/>
          </w:tcPr>
          <w:p w14:paraId="6EFE36B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984F9F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31.12.2019</w:t>
            </w:r>
          </w:p>
        </w:tc>
        <w:tc>
          <w:tcPr>
            <w:tcW w:w="1984" w:type="dxa"/>
            <w:tcBorders>
              <w:top w:val="nil"/>
              <w:left w:val="nil"/>
              <w:bottom w:val="single" w:sz="4" w:space="0" w:color="auto"/>
              <w:right w:val="single" w:sz="4" w:space="0" w:color="auto"/>
            </w:tcBorders>
            <w:noWrap/>
            <w:vAlign w:val="bottom"/>
            <w:hideMark/>
          </w:tcPr>
          <w:p w14:paraId="6D75841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12.472,19 €</w:t>
            </w:r>
          </w:p>
        </w:tc>
      </w:tr>
      <w:tr w:rsidR="00A75DE9" w:rsidRPr="00995480" w14:paraId="3F2EBD8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99330F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340194</w:t>
            </w:r>
          </w:p>
        </w:tc>
        <w:tc>
          <w:tcPr>
            <w:tcW w:w="4394" w:type="dxa"/>
            <w:tcBorders>
              <w:top w:val="nil"/>
              <w:left w:val="nil"/>
              <w:bottom w:val="single" w:sz="4" w:space="0" w:color="auto"/>
              <w:right w:val="single" w:sz="4" w:space="0" w:color="auto"/>
            </w:tcBorders>
            <w:noWrap/>
            <w:vAlign w:val="bottom"/>
            <w:hideMark/>
          </w:tcPr>
          <w:p w14:paraId="4ECB395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564B4B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6375F46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22.648,00 €</w:t>
            </w:r>
          </w:p>
        </w:tc>
      </w:tr>
      <w:tr w:rsidR="00A75DE9" w:rsidRPr="00995480" w14:paraId="3EBE0CE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F2AE71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340195</w:t>
            </w:r>
          </w:p>
        </w:tc>
        <w:tc>
          <w:tcPr>
            <w:tcW w:w="4394" w:type="dxa"/>
            <w:tcBorders>
              <w:top w:val="nil"/>
              <w:left w:val="nil"/>
              <w:bottom w:val="single" w:sz="4" w:space="0" w:color="auto"/>
              <w:right w:val="single" w:sz="4" w:space="0" w:color="auto"/>
            </w:tcBorders>
            <w:noWrap/>
            <w:vAlign w:val="bottom"/>
            <w:hideMark/>
          </w:tcPr>
          <w:p w14:paraId="2BF177B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98B61A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232E35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22.648,00 €</w:t>
            </w:r>
          </w:p>
        </w:tc>
      </w:tr>
      <w:tr w:rsidR="00A75DE9" w:rsidRPr="00995480" w14:paraId="68897AE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C01D14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340196</w:t>
            </w:r>
          </w:p>
        </w:tc>
        <w:tc>
          <w:tcPr>
            <w:tcW w:w="4394" w:type="dxa"/>
            <w:tcBorders>
              <w:top w:val="nil"/>
              <w:left w:val="nil"/>
              <w:bottom w:val="single" w:sz="4" w:space="0" w:color="auto"/>
              <w:right w:val="single" w:sz="4" w:space="0" w:color="auto"/>
            </w:tcBorders>
            <w:noWrap/>
            <w:vAlign w:val="bottom"/>
            <w:hideMark/>
          </w:tcPr>
          <w:p w14:paraId="0CC6AF6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D4463C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03B597B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14.358,29 €</w:t>
            </w:r>
          </w:p>
        </w:tc>
      </w:tr>
      <w:tr w:rsidR="00A75DE9" w:rsidRPr="00995480" w14:paraId="6E3E8EDC"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D3CD7B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342079</w:t>
            </w:r>
          </w:p>
        </w:tc>
        <w:tc>
          <w:tcPr>
            <w:tcW w:w="4394" w:type="dxa"/>
            <w:tcBorders>
              <w:top w:val="nil"/>
              <w:left w:val="nil"/>
              <w:bottom w:val="single" w:sz="4" w:space="0" w:color="auto"/>
              <w:right w:val="single" w:sz="4" w:space="0" w:color="auto"/>
            </w:tcBorders>
            <w:noWrap/>
            <w:vAlign w:val="bottom"/>
            <w:hideMark/>
          </w:tcPr>
          <w:p w14:paraId="222B911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7C6A1FD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31.01.2022</w:t>
            </w:r>
          </w:p>
        </w:tc>
        <w:tc>
          <w:tcPr>
            <w:tcW w:w="1984" w:type="dxa"/>
            <w:tcBorders>
              <w:top w:val="nil"/>
              <w:left w:val="nil"/>
              <w:bottom w:val="single" w:sz="4" w:space="0" w:color="auto"/>
              <w:right w:val="single" w:sz="4" w:space="0" w:color="auto"/>
            </w:tcBorders>
            <w:noWrap/>
            <w:vAlign w:val="bottom"/>
            <w:hideMark/>
          </w:tcPr>
          <w:p w14:paraId="0E55021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20.697,79 €</w:t>
            </w:r>
          </w:p>
        </w:tc>
      </w:tr>
      <w:tr w:rsidR="00A75DE9" w:rsidRPr="00995480" w14:paraId="2ECF08C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0FB91F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342080</w:t>
            </w:r>
          </w:p>
        </w:tc>
        <w:tc>
          <w:tcPr>
            <w:tcW w:w="4394" w:type="dxa"/>
            <w:tcBorders>
              <w:top w:val="nil"/>
              <w:left w:val="nil"/>
              <w:bottom w:val="single" w:sz="4" w:space="0" w:color="auto"/>
              <w:right w:val="single" w:sz="4" w:space="0" w:color="auto"/>
            </w:tcBorders>
            <w:noWrap/>
            <w:vAlign w:val="bottom"/>
            <w:hideMark/>
          </w:tcPr>
          <w:p w14:paraId="7E1ACCD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5319C3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31.01.2022</w:t>
            </w:r>
          </w:p>
        </w:tc>
        <w:tc>
          <w:tcPr>
            <w:tcW w:w="1984" w:type="dxa"/>
            <w:tcBorders>
              <w:top w:val="nil"/>
              <w:left w:val="nil"/>
              <w:bottom w:val="single" w:sz="4" w:space="0" w:color="auto"/>
              <w:right w:val="single" w:sz="4" w:space="0" w:color="auto"/>
            </w:tcBorders>
            <w:noWrap/>
            <w:vAlign w:val="bottom"/>
            <w:hideMark/>
          </w:tcPr>
          <w:p w14:paraId="3B43B04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20.697,80 €</w:t>
            </w:r>
          </w:p>
        </w:tc>
      </w:tr>
      <w:tr w:rsidR="00A75DE9" w:rsidRPr="00995480" w14:paraId="245DAF3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791C5B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342938</w:t>
            </w:r>
          </w:p>
        </w:tc>
        <w:tc>
          <w:tcPr>
            <w:tcW w:w="4394" w:type="dxa"/>
            <w:tcBorders>
              <w:top w:val="nil"/>
              <w:left w:val="nil"/>
              <w:bottom w:val="single" w:sz="4" w:space="0" w:color="auto"/>
              <w:right w:val="single" w:sz="4" w:space="0" w:color="auto"/>
            </w:tcBorders>
            <w:noWrap/>
            <w:vAlign w:val="bottom"/>
            <w:hideMark/>
          </w:tcPr>
          <w:p w14:paraId="0E59DEA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8BEC3B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5.08.2022</w:t>
            </w:r>
          </w:p>
        </w:tc>
        <w:tc>
          <w:tcPr>
            <w:tcW w:w="1984" w:type="dxa"/>
            <w:tcBorders>
              <w:top w:val="nil"/>
              <w:left w:val="nil"/>
              <w:bottom w:val="single" w:sz="4" w:space="0" w:color="auto"/>
              <w:right w:val="single" w:sz="4" w:space="0" w:color="auto"/>
            </w:tcBorders>
            <w:noWrap/>
            <w:vAlign w:val="bottom"/>
            <w:hideMark/>
          </w:tcPr>
          <w:p w14:paraId="39664B2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17.671,09 €</w:t>
            </w:r>
          </w:p>
        </w:tc>
      </w:tr>
      <w:tr w:rsidR="00A75DE9" w:rsidRPr="00995480" w14:paraId="07F4140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917DCF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343690</w:t>
            </w:r>
          </w:p>
        </w:tc>
        <w:tc>
          <w:tcPr>
            <w:tcW w:w="4394" w:type="dxa"/>
            <w:tcBorders>
              <w:top w:val="nil"/>
              <w:left w:val="nil"/>
              <w:bottom w:val="single" w:sz="4" w:space="0" w:color="auto"/>
              <w:right w:val="single" w:sz="4" w:space="0" w:color="auto"/>
            </w:tcBorders>
            <w:noWrap/>
            <w:vAlign w:val="bottom"/>
            <w:hideMark/>
          </w:tcPr>
          <w:p w14:paraId="6384157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D376E9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329B395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19.675,08 €</w:t>
            </w:r>
          </w:p>
        </w:tc>
      </w:tr>
      <w:tr w:rsidR="00A75DE9" w:rsidRPr="00995480" w14:paraId="0804C745"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9B029D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343691</w:t>
            </w:r>
          </w:p>
        </w:tc>
        <w:tc>
          <w:tcPr>
            <w:tcW w:w="4394" w:type="dxa"/>
            <w:tcBorders>
              <w:top w:val="nil"/>
              <w:left w:val="nil"/>
              <w:bottom w:val="single" w:sz="4" w:space="0" w:color="auto"/>
              <w:right w:val="single" w:sz="4" w:space="0" w:color="auto"/>
            </w:tcBorders>
            <w:noWrap/>
            <w:vAlign w:val="bottom"/>
            <w:hideMark/>
          </w:tcPr>
          <w:p w14:paraId="36417E1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98EE43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49D4E93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19.675,08 €</w:t>
            </w:r>
          </w:p>
        </w:tc>
      </w:tr>
      <w:tr w:rsidR="00A75DE9" w:rsidRPr="00995480" w14:paraId="5CB15AB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A5D4A1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343723</w:t>
            </w:r>
          </w:p>
        </w:tc>
        <w:tc>
          <w:tcPr>
            <w:tcW w:w="4394" w:type="dxa"/>
            <w:tcBorders>
              <w:top w:val="nil"/>
              <w:left w:val="nil"/>
              <w:bottom w:val="single" w:sz="4" w:space="0" w:color="auto"/>
              <w:right w:val="single" w:sz="4" w:space="0" w:color="auto"/>
            </w:tcBorders>
            <w:noWrap/>
            <w:vAlign w:val="bottom"/>
            <w:hideMark/>
          </w:tcPr>
          <w:p w14:paraId="27EFBAF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2E40CB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71C9904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13.054,62 €</w:t>
            </w:r>
          </w:p>
        </w:tc>
      </w:tr>
      <w:tr w:rsidR="00A75DE9" w:rsidRPr="00995480" w14:paraId="7F991B8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AF23E2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345338</w:t>
            </w:r>
          </w:p>
        </w:tc>
        <w:tc>
          <w:tcPr>
            <w:tcW w:w="4394" w:type="dxa"/>
            <w:tcBorders>
              <w:top w:val="nil"/>
              <w:left w:val="nil"/>
              <w:bottom w:val="single" w:sz="4" w:space="0" w:color="auto"/>
              <w:right w:val="single" w:sz="4" w:space="0" w:color="auto"/>
            </w:tcBorders>
            <w:noWrap/>
            <w:vAlign w:val="bottom"/>
            <w:hideMark/>
          </w:tcPr>
          <w:p w14:paraId="5A473A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SPECIALNI</w:t>
            </w:r>
          </w:p>
        </w:tc>
        <w:tc>
          <w:tcPr>
            <w:tcW w:w="1418" w:type="dxa"/>
            <w:tcBorders>
              <w:top w:val="nil"/>
              <w:left w:val="nil"/>
              <w:bottom w:val="single" w:sz="4" w:space="0" w:color="auto"/>
              <w:right w:val="single" w:sz="4" w:space="0" w:color="auto"/>
            </w:tcBorders>
            <w:noWrap/>
            <w:vAlign w:val="bottom"/>
            <w:hideMark/>
          </w:tcPr>
          <w:p w14:paraId="79AC915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6.07.2023</w:t>
            </w:r>
          </w:p>
        </w:tc>
        <w:tc>
          <w:tcPr>
            <w:tcW w:w="1984" w:type="dxa"/>
            <w:tcBorders>
              <w:top w:val="nil"/>
              <w:left w:val="nil"/>
              <w:bottom w:val="single" w:sz="4" w:space="0" w:color="auto"/>
              <w:right w:val="single" w:sz="4" w:space="0" w:color="auto"/>
            </w:tcBorders>
            <w:noWrap/>
            <w:vAlign w:val="bottom"/>
            <w:hideMark/>
          </w:tcPr>
          <w:p w14:paraId="6C51222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1.263,44 €</w:t>
            </w:r>
          </w:p>
        </w:tc>
      </w:tr>
      <w:tr w:rsidR="00A75DE9" w:rsidRPr="00995480" w14:paraId="42DCD75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FC2A5C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347500</w:t>
            </w:r>
          </w:p>
        </w:tc>
        <w:tc>
          <w:tcPr>
            <w:tcW w:w="4394" w:type="dxa"/>
            <w:tcBorders>
              <w:top w:val="nil"/>
              <w:left w:val="nil"/>
              <w:bottom w:val="single" w:sz="4" w:space="0" w:color="auto"/>
              <w:right w:val="single" w:sz="4" w:space="0" w:color="auto"/>
            </w:tcBorders>
            <w:noWrap/>
            <w:vAlign w:val="bottom"/>
            <w:hideMark/>
          </w:tcPr>
          <w:p w14:paraId="595F582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39C5B03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700675A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1.079,90 €</w:t>
            </w:r>
          </w:p>
        </w:tc>
      </w:tr>
      <w:tr w:rsidR="00A75DE9" w:rsidRPr="00995480" w14:paraId="3FB2CE30"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D3F1E7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347501</w:t>
            </w:r>
          </w:p>
        </w:tc>
        <w:tc>
          <w:tcPr>
            <w:tcW w:w="4394" w:type="dxa"/>
            <w:tcBorders>
              <w:top w:val="nil"/>
              <w:left w:val="nil"/>
              <w:bottom w:val="single" w:sz="4" w:space="0" w:color="auto"/>
              <w:right w:val="single" w:sz="4" w:space="0" w:color="auto"/>
            </w:tcBorders>
            <w:noWrap/>
            <w:vAlign w:val="bottom"/>
            <w:hideMark/>
          </w:tcPr>
          <w:p w14:paraId="6980BBF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AB7821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3D068F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7.526,41 €</w:t>
            </w:r>
          </w:p>
        </w:tc>
      </w:tr>
      <w:tr w:rsidR="00A75DE9" w:rsidRPr="00995480" w14:paraId="2B4795D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99CE0E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lastRenderedPageBreak/>
              <w:t>347502</w:t>
            </w:r>
          </w:p>
        </w:tc>
        <w:tc>
          <w:tcPr>
            <w:tcW w:w="4394" w:type="dxa"/>
            <w:tcBorders>
              <w:top w:val="nil"/>
              <w:left w:val="nil"/>
              <w:bottom w:val="single" w:sz="4" w:space="0" w:color="auto"/>
              <w:right w:val="single" w:sz="4" w:space="0" w:color="auto"/>
            </w:tcBorders>
            <w:noWrap/>
            <w:vAlign w:val="bottom"/>
            <w:hideMark/>
          </w:tcPr>
          <w:p w14:paraId="226CD31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43EBC72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474488F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7.526,41 €</w:t>
            </w:r>
          </w:p>
        </w:tc>
      </w:tr>
      <w:tr w:rsidR="00A75DE9" w:rsidRPr="00995480" w14:paraId="047C7DF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44B593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347508</w:t>
            </w:r>
          </w:p>
        </w:tc>
        <w:tc>
          <w:tcPr>
            <w:tcW w:w="4394" w:type="dxa"/>
            <w:tcBorders>
              <w:top w:val="nil"/>
              <w:left w:val="nil"/>
              <w:bottom w:val="single" w:sz="4" w:space="0" w:color="auto"/>
              <w:right w:val="single" w:sz="4" w:space="0" w:color="auto"/>
            </w:tcBorders>
            <w:noWrap/>
            <w:vAlign w:val="bottom"/>
            <w:hideMark/>
          </w:tcPr>
          <w:p w14:paraId="09A9F76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5885309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08A6DD1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1.279,41 €</w:t>
            </w:r>
          </w:p>
        </w:tc>
      </w:tr>
      <w:tr w:rsidR="00A75DE9" w:rsidRPr="00995480" w14:paraId="7069C74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6F958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349297</w:t>
            </w:r>
          </w:p>
        </w:tc>
        <w:tc>
          <w:tcPr>
            <w:tcW w:w="4394" w:type="dxa"/>
            <w:tcBorders>
              <w:top w:val="nil"/>
              <w:left w:val="nil"/>
              <w:bottom w:val="single" w:sz="4" w:space="0" w:color="auto"/>
              <w:right w:val="single" w:sz="4" w:space="0" w:color="auto"/>
            </w:tcBorders>
            <w:noWrap/>
            <w:vAlign w:val="bottom"/>
            <w:hideMark/>
          </w:tcPr>
          <w:p w14:paraId="16D5610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12F816B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15.09.2025</w:t>
            </w:r>
          </w:p>
        </w:tc>
        <w:tc>
          <w:tcPr>
            <w:tcW w:w="1984" w:type="dxa"/>
            <w:tcBorders>
              <w:top w:val="nil"/>
              <w:left w:val="nil"/>
              <w:bottom w:val="single" w:sz="4" w:space="0" w:color="auto"/>
              <w:right w:val="single" w:sz="4" w:space="0" w:color="auto"/>
            </w:tcBorders>
            <w:noWrap/>
            <w:vAlign w:val="bottom"/>
            <w:hideMark/>
          </w:tcPr>
          <w:p w14:paraId="528C6E2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7.825,72 €</w:t>
            </w:r>
          </w:p>
        </w:tc>
      </w:tr>
      <w:tr w:rsidR="00A75DE9" w:rsidRPr="00995480" w14:paraId="54297AA4" w14:textId="77777777" w:rsidTr="00CB15ED">
        <w:trPr>
          <w:trHeight w:val="323"/>
        </w:trPr>
        <w:tc>
          <w:tcPr>
            <w:tcW w:w="5665" w:type="dxa"/>
            <w:gridSpan w:val="2"/>
            <w:tcBorders>
              <w:top w:val="nil"/>
              <w:left w:val="single" w:sz="4" w:space="0" w:color="auto"/>
              <w:bottom w:val="single" w:sz="4" w:space="0" w:color="auto"/>
              <w:right w:val="single" w:sz="4" w:space="0" w:color="auto"/>
            </w:tcBorders>
            <w:noWrap/>
            <w:vAlign w:val="bottom"/>
            <w:hideMark/>
          </w:tcPr>
          <w:p w14:paraId="250F8A4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SKUPNA VREDNOST</w:t>
            </w:r>
          </w:p>
          <w:p w14:paraId="6037726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 </w:t>
            </w:r>
          </w:p>
        </w:tc>
        <w:tc>
          <w:tcPr>
            <w:tcW w:w="1418" w:type="dxa"/>
            <w:tcBorders>
              <w:top w:val="nil"/>
              <w:left w:val="nil"/>
              <w:bottom w:val="single" w:sz="4" w:space="0" w:color="auto"/>
              <w:right w:val="single" w:sz="4" w:space="0" w:color="auto"/>
            </w:tcBorders>
            <w:noWrap/>
            <w:vAlign w:val="bottom"/>
            <w:hideMark/>
          </w:tcPr>
          <w:p w14:paraId="4A2D636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 </w:t>
            </w:r>
          </w:p>
        </w:tc>
        <w:tc>
          <w:tcPr>
            <w:tcW w:w="1984" w:type="dxa"/>
            <w:tcBorders>
              <w:top w:val="nil"/>
              <w:left w:val="nil"/>
              <w:bottom w:val="single" w:sz="4" w:space="0" w:color="auto"/>
              <w:right w:val="single" w:sz="4" w:space="0" w:color="auto"/>
            </w:tcBorders>
            <w:noWrap/>
            <w:vAlign w:val="bottom"/>
            <w:hideMark/>
          </w:tcPr>
          <w:p w14:paraId="4A4BAC9A" w14:textId="77777777" w:rsidR="00A75DE9" w:rsidRPr="00995480" w:rsidRDefault="00A75DE9" w:rsidP="00CB15ED">
            <w:pPr>
              <w:jc w:val="right"/>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517.781,03 €</w:t>
            </w:r>
          </w:p>
        </w:tc>
      </w:tr>
    </w:tbl>
    <w:p w14:paraId="668B17B9" w14:textId="77777777" w:rsidR="00B90C40" w:rsidRDefault="00B90C40" w:rsidP="00B90C40">
      <w:pPr>
        <w:rPr>
          <w:rFonts w:cs="Arial"/>
          <w:color w:val="000000"/>
          <w:szCs w:val="20"/>
        </w:rPr>
      </w:pPr>
    </w:p>
    <w:p w14:paraId="5B580DD2" w14:textId="47D434D2" w:rsidR="00B90C40" w:rsidRPr="00A22DF2" w:rsidRDefault="00B90C40" w:rsidP="00B90C40">
      <w:pPr>
        <w:rPr>
          <w:b/>
        </w:rPr>
      </w:pPr>
      <w:r w:rsidRPr="00A22DF2">
        <w:rPr>
          <w:b/>
        </w:rPr>
        <w:t xml:space="preserve">Bonus malus sistem </w:t>
      </w:r>
    </w:p>
    <w:p w14:paraId="5C172B0C" w14:textId="77777777" w:rsidR="00B90C40" w:rsidRPr="00A22DF2" w:rsidRDefault="00B90C40" w:rsidP="00B90C40">
      <w:pPr>
        <w:rPr>
          <w:b/>
        </w:rPr>
      </w:pPr>
    </w:p>
    <w:p w14:paraId="7FDB5707" w14:textId="77777777" w:rsidR="00B90C40" w:rsidRDefault="00B90C40" w:rsidP="00B90C40">
      <w:r w:rsidRPr="00A22DF2">
        <w:t>Zavarovalnica predloži v obliki tabele predlog sistema bonus/malus iz poslovanja predhodnega leta (»non claim bonus«).</w:t>
      </w:r>
      <w:r>
        <w:t xml:space="preserve"> </w:t>
      </w:r>
    </w:p>
    <w:p w14:paraId="2180FDDB" w14:textId="77777777" w:rsidR="00B90C40" w:rsidRPr="00101C01" w:rsidRDefault="00B90C40" w:rsidP="00B90C40">
      <w:pPr>
        <w:rPr>
          <w:rFonts w:cs="Arial"/>
          <w:b/>
          <w:color w:val="000000"/>
          <w:szCs w:val="20"/>
        </w:rPr>
      </w:pPr>
    </w:p>
    <w:p w14:paraId="6C978C27" w14:textId="72E59E52" w:rsidR="00B90C40" w:rsidRPr="0012264E" w:rsidRDefault="0086163D" w:rsidP="00B90C40">
      <w:pPr>
        <w:pStyle w:val="Heading2"/>
        <w:suppressAutoHyphens/>
        <w:spacing w:before="0" w:after="0"/>
        <w:contextualSpacing/>
        <w:jc w:val="left"/>
        <w:rPr>
          <w:rFonts w:cs="Arial"/>
          <w:b/>
        </w:rPr>
      </w:pPr>
      <w:bookmarkStart w:id="41" w:name="_Toc227661244"/>
      <w:r>
        <w:rPr>
          <w:rFonts w:cs="Arial"/>
          <w:b/>
        </w:rPr>
        <w:t>ZAVAROVANJE SPLOŠNE ODOVORNOSTI</w:t>
      </w:r>
      <w:bookmarkEnd w:id="41"/>
    </w:p>
    <w:p w14:paraId="553FDEFC" w14:textId="77777777" w:rsidR="00B90C40" w:rsidRPr="0012264E" w:rsidRDefault="00B90C40" w:rsidP="00B90C40">
      <w:pPr>
        <w:pStyle w:val="Heading3"/>
        <w:suppressAutoHyphens/>
        <w:spacing w:after="240"/>
        <w:rPr>
          <w:b/>
        </w:rPr>
      </w:pPr>
      <w:bookmarkStart w:id="42" w:name="_Toc4144614"/>
      <w:bookmarkStart w:id="43" w:name="_Toc5963068"/>
      <w:bookmarkStart w:id="44" w:name="_Toc227661245"/>
      <w:r w:rsidRPr="0012264E">
        <w:rPr>
          <w:b/>
        </w:rPr>
        <w:t>ZAVAROVANJE ODGOVORNOSTI</w:t>
      </w:r>
      <w:bookmarkEnd w:id="42"/>
      <w:bookmarkEnd w:id="43"/>
      <w:bookmarkEnd w:id="44"/>
    </w:p>
    <w:p w14:paraId="0E5A5B4B" w14:textId="77777777" w:rsidR="00B90C40" w:rsidRDefault="00B90C40" w:rsidP="00B90C40">
      <w:r>
        <w:t xml:space="preserve">Zavaruje se odgovornost zavarovanca, </w:t>
      </w:r>
      <w:r w:rsidRPr="00E94C78">
        <w:t>ki izvira iz opravlj</w:t>
      </w:r>
      <w:r>
        <w:t>anja dejavnosti (RTV dejavnost):</w:t>
      </w:r>
    </w:p>
    <w:p w14:paraId="3B6CF562" w14:textId="77777777" w:rsidR="00B90C40" w:rsidRDefault="00B90C40" w:rsidP="00B90C40">
      <w:pPr>
        <w:numPr>
          <w:ilvl w:val="0"/>
          <w:numId w:val="29"/>
        </w:numPr>
        <w:suppressAutoHyphens/>
        <w:ind w:left="714" w:hanging="357"/>
      </w:pPr>
      <w:r>
        <w:t>zavarovanje civilno-pravne odškodninske odgovornosti iz dejavnosti,</w:t>
      </w:r>
    </w:p>
    <w:p w14:paraId="5E0E7FB9" w14:textId="77777777" w:rsidR="00B90C40" w:rsidRDefault="00B90C40" w:rsidP="00B90C40">
      <w:pPr>
        <w:numPr>
          <w:ilvl w:val="0"/>
          <w:numId w:val="29"/>
        </w:numPr>
        <w:suppressAutoHyphens/>
        <w:ind w:left="714" w:hanging="357"/>
      </w:pPr>
      <w:bookmarkStart w:id="45" w:name="_Hlk5782821"/>
      <w:r>
        <w:t>zavarovanje civilno-pravne odškodninske odgovornosti iz posesti</w:t>
      </w:r>
      <w:bookmarkEnd w:id="45"/>
      <w:r>
        <w:t>,</w:t>
      </w:r>
    </w:p>
    <w:p w14:paraId="6D46D537" w14:textId="77777777" w:rsidR="00B90C40" w:rsidRDefault="00B90C40" w:rsidP="00B90C40">
      <w:pPr>
        <w:numPr>
          <w:ilvl w:val="0"/>
          <w:numId w:val="29"/>
        </w:numPr>
        <w:suppressAutoHyphens/>
        <w:ind w:left="714" w:hanging="357"/>
      </w:pPr>
      <w:r>
        <w:t>zavarovanje civilno-pravne odškodninske iz delodajalčeve odgovornosti (lastni zaposleni).</w:t>
      </w:r>
    </w:p>
    <w:p w14:paraId="516E863B" w14:textId="77777777" w:rsidR="00B90C40" w:rsidRDefault="00B90C40" w:rsidP="00B90C40"/>
    <w:p w14:paraId="18206AF7" w14:textId="77777777" w:rsidR="00B90C40" w:rsidRPr="00A2669C" w:rsidRDefault="00B90C40" w:rsidP="00B90C40">
      <w:r w:rsidRPr="00346A31">
        <w:t>Naročnik Radiotelevizija Slovenija bo sklenil zavarovanje splošne odgovornosti, za škode, ki izvirajo iz registrirane dejavnosti (RTV dejavnost), lastnosti in pravnega razmerja zavarovanca ter imajo za posledico poškodovanje oseb ali poškodovanje stvari.</w:t>
      </w:r>
    </w:p>
    <w:p w14:paraId="2EB43DEE" w14:textId="77777777" w:rsidR="00B90C40" w:rsidRDefault="00B90C40" w:rsidP="00B90C40">
      <w:pPr>
        <w:rPr>
          <w:b/>
        </w:rPr>
      </w:pPr>
    </w:p>
    <w:p w14:paraId="53B88FC7" w14:textId="77777777" w:rsidR="00B90C40" w:rsidRPr="00D0536F" w:rsidRDefault="00B90C40" w:rsidP="00B90C40">
      <w:pPr>
        <w:rPr>
          <w:b/>
        </w:rPr>
      </w:pPr>
      <w:r w:rsidRPr="00D0536F">
        <w:rPr>
          <w:b/>
        </w:rPr>
        <w:t>Obseg kritja zavarovanja:</w:t>
      </w:r>
    </w:p>
    <w:p w14:paraId="6A70A799" w14:textId="77777777" w:rsidR="00B90C40" w:rsidRDefault="00B90C40" w:rsidP="00B90C40"/>
    <w:p w14:paraId="7EDA7E68" w14:textId="77777777" w:rsidR="00B90C40" w:rsidRPr="00E94C78" w:rsidRDefault="00B90C40" w:rsidP="00B90C40">
      <w:r w:rsidRPr="00E94C78">
        <w:t>Zavarovanje krije škodo zaradi odškodninskih zahtevkov, ki jih tretje osebe uveljavljajo proti zavarovancu zaradi nenadnega in presenetljivega dogodka, ki izvira iz opravljanja dejav</w:t>
      </w:r>
      <w:r>
        <w:t>nosti</w:t>
      </w:r>
      <w:r w:rsidRPr="00E94C78">
        <w:t xml:space="preserve"> in ima za posledico poškodovanje oseb ali stvari.</w:t>
      </w:r>
    </w:p>
    <w:p w14:paraId="1F305637" w14:textId="77777777" w:rsidR="00B90C40" w:rsidRDefault="00B90C40" w:rsidP="00B90C40"/>
    <w:p w14:paraId="1C684E54" w14:textId="77777777" w:rsidR="00B90C40" w:rsidRPr="00E94C78" w:rsidRDefault="00B90C40" w:rsidP="00B90C40">
      <w:r w:rsidRPr="00E94C78">
        <w:t xml:space="preserve">V zavarovanje je vključena tudi odgovornost zavarovanca zaradi uporabe ali posesti zemljišč, zgradb in prostorov, ki se uporabljajo izključno za namene dejavnosti, navedene na polici. </w:t>
      </w:r>
    </w:p>
    <w:p w14:paraId="6891B7E4" w14:textId="77777777" w:rsidR="00B90C40" w:rsidRDefault="00B90C40" w:rsidP="00B90C40">
      <w:pPr>
        <w:rPr>
          <w:b/>
        </w:rPr>
      </w:pPr>
    </w:p>
    <w:p w14:paraId="39489BB1" w14:textId="77777777" w:rsidR="00B90C40" w:rsidRPr="00E94C78" w:rsidRDefault="00B90C40" w:rsidP="00B90C40">
      <w:pPr>
        <w:rPr>
          <w:b/>
        </w:rPr>
      </w:pPr>
      <w:r>
        <w:rPr>
          <w:b/>
        </w:rPr>
        <w:t xml:space="preserve">Razširitev kritja: </w:t>
      </w:r>
      <w:r w:rsidRPr="00E94C78">
        <w:rPr>
          <w:b/>
        </w:rPr>
        <w:t>delodajalčeva odgovornost</w:t>
      </w:r>
    </w:p>
    <w:p w14:paraId="3189A46D" w14:textId="77777777" w:rsidR="00B90C40" w:rsidRDefault="00B90C40" w:rsidP="00B90C40"/>
    <w:p w14:paraId="0875BC3F" w14:textId="77777777" w:rsidR="00B90C40" w:rsidRDefault="00B90C40" w:rsidP="00B90C40">
      <w:r w:rsidRPr="00E94C78">
        <w:t>Zavarovanje krije tudi škodo zaradi odškodninskih zahtevkov v primerih telesnih poškodb, obolenj ali smrti lastnih delavcev ali poškodovanja njihovih stvari.</w:t>
      </w:r>
    </w:p>
    <w:p w14:paraId="27C37DC7" w14:textId="77777777" w:rsidR="00B90C40" w:rsidRDefault="00B90C40" w:rsidP="00B90C40"/>
    <w:p w14:paraId="11BCFA50" w14:textId="77777777" w:rsidR="00B90C40" w:rsidRDefault="00B90C40" w:rsidP="00B90C40">
      <w:r>
        <w:t>Vključeni so zahtevki za dodatne nevarnosti, ki ne izvirajo iz v polici navedene dejavnosti.</w:t>
      </w:r>
    </w:p>
    <w:p w14:paraId="19DB7953" w14:textId="77777777" w:rsidR="00B90C40" w:rsidRDefault="00B90C40" w:rsidP="00B90C40"/>
    <w:p w14:paraId="13CA29B7" w14:textId="77777777" w:rsidR="00B90C40" w:rsidRDefault="00B90C40" w:rsidP="00B90C40">
      <w:r>
        <w:t>Vključena je valorizacija zavarovalnega kritja.</w:t>
      </w:r>
    </w:p>
    <w:p w14:paraId="4DAF0CAC" w14:textId="77777777" w:rsidR="00B90C40" w:rsidRDefault="00B90C40" w:rsidP="00B90C40"/>
    <w:p w14:paraId="4F860F5B" w14:textId="77777777" w:rsidR="00B90C40" w:rsidRPr="00135D49" w:rsidRDefault="00B90C40" w:rsidP="00B90C40">
      <w:r>
        <w:t>Zavarovanje odgovornosti je s samoudeležbo 150,00 EUR po dogodku.</w:t>
      </w:r>
    </w:p>
    <w:p w14:paraId="6507ECF9" w14:textId="77777777" w:rsidR="00B90C40" w:rsidRDefault="00B90C40" w:rsidP="00B90C40">
      <w:pPr>
        <w:rPr>
          <w:b/>
        </w:rPr>
      </w:pPr>
    </w:p>
    <w:p w14:paraId="7C1B0144" w14:textId="77777777" w:rsidR="00B90C40" w:rsidRPr="00E94C78" w:rsidRDefault="00B90C40" w:rsidP="00B90C40">
      <w:pPr>
        <w:rPr>
          <w:i/>
        </w:rPr>
      </w:pPr>
      <w:r w:rsidRPr="00E94C78">
        <w:rPr>
          <w:b/>
        </w:rPr>
        <w:t>Način zavarovanja</w:t>
      </w:r>
      <w:r w:rsidRPr="00E94C78">
        <w:rPr>
          <w:i/>
        </w:rPr>
        <w:t>:</w:t>
      </w:r>
    </w:p>
    <w:p w14:paraId="330C94BA" w14:textId="77777777" w:rsidR="00B90C40" w:rsidRDefault="00B90C40" w:rsidP="00B90C40"/>
    <w:p w14:paraId="04B26357" w14:textId="77777777" w:rsidR="00B90C40" w:rsidRDefault="00B90C40" w:rsidP="00B90C40">
      <w:r w:rsidRPr="00F10E65">
        <w:t xml:space="preserve">Odgovornost se zavaruje glede na število vseh zaposlenih na RTV Slovenija. </w:t>
      </w:r>
    </w:p>
    <w:p w14:paraId="4A99A3D2" w14:textId="77777777" w:rsidR="00B90C40" w:rsidRPr="00F10E65" w:rsidRDefault="00B90C40" w:rsidP="00B90C40"/>
    <w:p w14:paraId="032E975E" w14:textId="77777777" w:rsidR="00B90C40" w:rsidRDefault="00B90C40" w:rsidP="00B90C40">
      <w:pPr>
        <w:rPr>
          <w:b/>
        </w:rPr>
      </w:pPr>
      <w:r w:rsidRPr="00F10E65">
        <w:t xml:space="preserve">Število zaposlenih kot osnova za izračun premije za 1. leto zavarovanja je </w:t>
      </w:r>
      <w:r>
        <w:rPr>
          <w:b/>
        </w:rPr>
        <w:t>2292</w:t>
      </w:r>
      <w:r w:rsidRPr="00F10E65">
        <w:rPr>
          <w:b/>
        </w:rPr>
        <w:t>.</w:t>
      </w:r>
    </w:p>
    <w:p w14:paraId="2D71B017" w14:textId="77777777" w:rsidR="00B90C40" w:rsidRPr="00F10E65" w:rsidRDefault="00B90C40" w:rsidP="00B90C40"/>
    <w:p w14:paraId="7D7D2C02" w14:textId="77777777" w:rsidR="00B90C40" w:rsidRPr="00F10E65" w:rsidRDefault="00B90C40" w:rsidP="00B90C40">
      <w:pPr>
        <w:rPr>
          <w:b/>
          <w:i/>
        </w:rPr>
      </w:pPr>
      <w:r w:rsidRPr="00F10E65">
        <w:rPr>
          <w:b/>
        </w:rPr>
        <w:t>Zavarovalna vsota</w:t>
      </w:r>
      <w:r w:rsidRPr="00A2669C">
        <w:rPr>
          <w:b/>
        </w:rPr>
        <w:t>:</w:t>
      </w:r>
    </w:p>
    <w:p w14:paraId="460E4EC6" w14:textId="77777777" w:rsidR="00B90C40" w:rsidRDefault="00B90C40" w:rsidP="00B90C40"/>
    <w:p w14:paraId="2DF0DA1F" w14:textId="77777777" w:rsidR="00B90C40" w:rsidRDefault="00B90C40" w:rsidP="00B90C40">
      <w:r w:rsidRPr="00F10E65">
        <w:t xml:space="preserve">Skupna enotna zavarovalna vsota </w:t>
      </w:r>
      <w:r>
        <w:rPr>
          <w:b/>
        </w:rPr>
        <w:t>100</w:t>
      </w:r>
      <w:r w:rsidRPr="00F10E65">
        <w:rPr>
          <w:b/>
        </w:rPr>
        <w:t>.000 EUR</w:t>
      </w:r>
      <w:r w:rsidRPr="00F10E65">
        <w:t xml:space="preserve"> </w:t>
      </w:r>
      <w:r>
        <w:t>z dvakratnim</w:t>
      </w:r>
      <w:r w:rsidRPr="00F10E65">
        <w:t xml:space="preserve"> (</w:t>
      </w:r>
      <w:r>
        <w:t>2</w:t>
      </w:r>
      <w:r w:rsidRPr="00F10E65">
        <w:t>x) letnim agregatom</w:t>
      </w:r>
      <w:r>
        <w:t xml:space="preserve"> za odgovornost iz dejavnosti in odgovornost iz posesti.  </w:t>
      </w:r>
    </w:p>
    <w:p w14:paraId="0BECA916" w14:textId="77777777" w:rsidR="00B90C40" w:rsidRDefault="00B90C40" w:rsidP="00B90C40"/>
    <w:p w14:paraId="111F71F5" w14:textId="77777777" w:rsidR="00B90C40" w:rsidRDefault="00B90C40" w:rsidP="00B90C40">
      <w:r>
        <w:t xml:space="preserve">Skupna enotna zavarovalna vsota </w:t>
      </w:r>
      <w:r w:rsidRPr="00084A01">
        <w:rPr>
          <w:b/>
        </w:rPr>
        <w:t>50.000 EUR</w:t>
      </w:r>
      <w:r>
        <w:t xml:space="preserve"> z dvakratnim</w:t>
      </w:r>
      <w:r w:rsidRPr="00F10E65">
        <w:t xml:space="preserve"> (</w:t>
      </w:r>
      <w:r>
        <w:t>2</w:t>
      </w:r>
      <w:r w:rsidRPr="00F10E65">
        <w:t>x) letnim agregatom</w:t>
      </w:r>
      <w:r>
        <w:t xml:space="preserve"> za delodajalčevo odgovornost za lastne zaposlene;</w:t>
      </w:r>
    </w:p>
    <w:p w14:paraId="7E6389FC" w14:textId="77777777" w:rsidR="00B90C40" w:rsidRPr="00F10E65" w:rsidRDefault="00B90C40" w:rsidP="00B90C40"/>
    <w:p w14:paraId="5F153CED" w14:textId="3686CCD6" w:rsidR="006511CD" w:rsidRDefault="00B90C40" w:rsidP="006511CD">
      <w:pPr>
        <w:numPr>
          <w:ilvl w:val="0"/>
          <w:numId w:val="27"/>
        </w:numPr>
        <w:ind w:left="709" w:hanging="425"/>
        <w:jc w:val="left"/>
      </w:pPr>
      <w:r w:rsidRPr="00F10E65">
        <w:t xml:space="preserve">Število zaposlenih: </w:t>
      </w:r>
      <w:r w:rsidR="00724DE1">
        <w:t>199</w:t>
      </w:r>
      <w:r w:rsidRPr="00F10E65">
        <w:t xml:space="preserve"> delavcev na terenu (snemanje filmov, režija, novinarji, tehnični delavci)</w:t>
      </w:r>
      <w:r>
        <w:t>,</w:t>
      </w:r>
    </w:p>
    <w:p w14:paraId="6AF67A8B" w14:textId="22014664" w:rsidR="00A75DE9" w:rsidRPr="006511CD" w:rsidRDefault="00B90C40" w:rsidP="006511CD">
      <w:pPr>
        <w:numPr>
          <w:ilvl w:val="0"/>
          <w:numId w:val="27"/>
        </w:numPr>
        <w:ind w:left="709" w:hanging="425"/>
        <w:jc w:val="left"/>
      </w:pPr>
      <w:r w:rsidRPr="00F10E65">
        <w:t xml:space="preserve">Število zaposlenih: </w:t>
      </w:r>
      <w:r w:rsidR="00724DE1">
        <w:t>1800</w:t>
      </w:r>
      <w:r w:rsidRPr="00F10E65">
        <w:t xml:space="preserve"> delavcev </w:t>
      </w:r>
      <w:r>
        <w:t>v pisarni.</w:t>
      </w:r>
      <w:bookmarkStart w:id="46" w:name="_Toc194395154"/>
      <w:r w:rsidR="00A75DE9" w:rsidRPr="006511CD">
        <w:rPr>
          <w:b/>
          <w:noProof/>
        </w:rPr>
        <w:br w:type="page"/>
      </w:r>
    </w:p>
    <w:p w14:paraId="6B827BCC" w14:textId="32FB3A40" w:rsidR="00775FFC" w:rsidRDefault="00775FFC" w:rsidP="00775FFC">
      <w:pPr>
        <w:pStyle w:val="Heading1"/>
        <w:tabs>
          <w:tab w:val="clear" w:pos="716"/>
          <w:tab w:val="num" w:pos="284"/>
        </w:tabs>
        <w:ind w:hanging="716"/>
        <w:rPr>
          <w:b/>
          <w:noProof/>
        </w:rPr>
      </w:pPr>
      <w:bookmarkStart w:id="47" w:name="_Toc227661246"/>
      <w:r w:rsidRPr="00E94592">
        <w:rPr>
          <w:b/>
          <w:noProof/>
        </w:rPr>
        <w:lastRenderedPageBreak/>
        <w:t>PONUDBENA DOKUMENTACIJA</w:t>
      </w:r>
      <w:bookmarkEnd w:id="46"/>
      <w:bookmarkEnd w:id="47"/>
    </w:p>
    <w:p w14:paraId="07D42E0F" w14:textId="5701371D" w:rsidR="00775FFC" w:rsidRPr="00E94592" w:rsidRDefault="0086163D" w:rsidP="00775FFC">
      <w:pPr>
        <w:pStyle w:val="Heading2"/>
        <w:rPr>
          <w:b/>
          <w:noProof/>
        </w:rPr>
      </w:pPr>
      <w:bookmarkStart w:id="48" w:name="_Toc227661247"/>
      <w:r>
        <w:rPr>
          <w:b/>
          <w:noProof/>
        </w:rPr>
        <w:t>SPLOŠNI POGOJI ZA IZDELAVO PONUDBENE DOKUMENTACIJE</w:t>
      </w:r>
      <w:bookmarkEnd w:id="48"/>
    </w:p>
    <w:p w14:paraId="71F7AD1E" w14:textId="77777777" w:rsidR="00775FFC" w:rsidRPr="00E94592" w:rsidRDefault="00775FFC" w:rsidP="00775FFC">
      <w:pPr>
        <w:pStyle w:val="Heading3"/>
        <w:rPr>
          <w:b/>
          <w:noProof/>
        </w:rPr>
      </w:pPr>
      <w:bookmarkStart w:id="49" w:name="_Toc16654475"/>
      <w:bookmarkStart w:id="50" w:name="_Toc170288908"/>
      <w:bookmarkStart w:id="51" w:name="_Toc218393783"/>
      <w:bookmarkStart w:id="52" w:name="_Toc224527383"/>
      <w:bookmarkStart w:id="53" w:name="_Toc194395156"/>
      <w:bookmarkStart w:id="54" w:name="_Toc227661248"/>
      <w:r w:rsidRPr="00E94592">
        <w:rPr>
          <w:b/>
          <w:noProof/>
        </w:rPr>
        <w:t xml:space="preserve">Pojasnila k </w:t>
      </w:r>
      <w:bookmarkEnd w:id="49"/>
      <w:bookmarkEnd w:id="50"/>
      <w:bookmarkEnd w:id="51"/>
      <w:bookmarkEnd w:id="52"/>
      <w:r w:rsidRPr="00E94592">
        <w:rPr>
          <w:b/>
          <w:noProof/>
        </w:rPr>
        <w:t>Dokumentaciji v zvezi z oddajo javnega naročila</w:t>
      </w:r>
      <w:bookmarkEnd w:id="53"/>
      <w:bookmarkEnd w:id="54"/>
    </w:p>
    <w:p w14:paraId="723951FB" w14:textId="77777777" w:rsidR="00775FFC" w:rsidRPr="00B90C40" w:rsidRDefault="00775FFC" w:rsidP="00775FFC">
      <w:pPr>
        <w:spacing w:line="280" w:lineRule="atLeast"/>
        <w:rPr>
          <w:noProof/>
        </w:rPr>
      </w:pPr>
      <w:bookmarkStart w:id="55" w:name="_Hlk511219560"/>
      <w:r w:rsidRPr="00E94592">
        <w:rPr>
          <w:noProof/>
        </w:rPr>
        <w:t xml:space="preserve">Ponudnik lahko zahteva </w:t>
      </w:r>
      <w:r w:rsidRPr="00B90C40">
        <w:rPr>
          <w:noProof/>
        </w:rPr>
        <w:t xml:space="preserve">pojasnila k Dokumentaciji v zvezi z oddajo javnega naročila oziroma kakršnokoli drugo vprašanje v zvezi z javnim naročilom izključno preko Portala javnih naročil, dosegljivem na naslovu: </w:t>
      </w:r>
      <w:hyperlink r:id="rId15" w:history="1">
        <w:r w:rsidRPr="00B90C40">
          <w:rPr>
            <w:rStyle w:val="Hyperlink"/>
            <w:noProof/>
            <w:color w:val="auto"/>
          </w:rPr>
          <w:t>www.enarocanje.si</w:t>
        </w:r>
      </w:hyperlink>
      <w:r w:rsidRPr="00B90C40">
        <w:rPr>
          <w:noProof/>
        </w:rPr>
        <w:t xml:space="preserve"> - pri objavi predmetnega javnega naročila.</w:t>
      </w:r>
    </w:p>
    <w:p w14:paraId="1C0AFB54" w14:textId="77777777" w:rsidR="00775FFC" w:rsidRPr="00B90C40" w:rsidRDefault="00775FFC" w:rsidP="00775FFC">
      <w:pPr>
        <w:spacing w:line="280" w:lineRule="atLeast"/>
        <w:rPr>
          <w:noProof/>
        </w:rPr>
      </w:pPr>
    </w:p>
    <w:p w14:paraId="524A5347" w14:textId="1FC71091" w:rsidR="00775FFC" w:rsidRDefault="00775FFC" w:rsidP="00775FFC">
      <w:pPr>
        <w:spacing w:line="280" w:lineRule="atLeast"/>
        <w:rPr>
          <w:noProof/>
        </w:rPr>
      </w:pPr>
      <w:r w:rsidRPr="00E94592">
        <w:rPr>
          <w:noProof/>
        </w:rPr>
        <w:t xml:space="preserve">Rok za vprašanja je </w:t>
      </w:r>
      <w:r w:rsidRPr="00A75DE9">
        <w:rPr>
          <w:noProof/>
        </w:rPr>
        <w:t xml:space="preserve">do </w:t>
      </w:r>
      <w:r w:rsidR="00A75DE9" w:rsidRPr="00A75DE9">
        <w:rPr>
          <w:b/>
          <w:bCs/>
          <w:noProof/>
        </w:rPr>
        <w:t>8</w:t>
      </w:r>
      <w:r w:rsidR="009A068A" w:rsidRPr="00A75DE9">
        <w:rPr>
          <w:b/>
          <w:noProof/>
        </w:rPr>
        <w:t xml:space="preserve">. 5. 2025 </w:t>
      </w:r>
      <w:r w:rsidRPr="00A75DE9">
        <w:rPr>
          <w:b/>
          <w:noProof/>
        </w:rPr>
        <w:t xml:space="preserve">do </w:t>
      </w:r>
      <w:r w:rsidR="00A75DE9" w:rsidRPr="00A75DE9">
        <w:rPr>
          <w:b/>
          <w:noProof/>
        </w:rPr>
        <w:t>09</w:t>
      </w:r>
      <w:r w:rsidRPr="00A75DE9">
        <w:rPr>
          <w:b/>
          <w:noProof/>
        </w:rPr>
        <w:t>:00</w:t>
      </w:r>
      <w:r w:rsidRPr="00A75DE9">
        <w:rPr>
          <w:noProof/>
        </w:rPr>
        <w:t>. Na zahteve za pojasnila oziroma druga vprašanja v zvezi z naročilom, zastavljena po tem roku, naročnik ne bo odgovarjal.</w:t>
      </w:r>
    </w:p>
    <w:p w14:paraId="6F26EDE2" w14:textId="77777777" w:rsidR="00B90C40" w:rsidRDefault="00B90C40" w:rsidP="00775FFC">
      <w:pPr>
        <w:spacing w:line="280" w:lineRule="atLeast"/>
        <w:rPr>
          <w:noProof/>
        </w:rPr>
      </w:pPr>
    </w:p>
    <w:p w14:paraId="54A40B74" w14:textId="77777777" w:rsidR="00B90C40" w:rsidRDefault="00B90C40" w:rsidP="00B90C40">
      <w:pPr>
        <w:spacing w:line="280" w:lineRule="atLeast"/>
        <w:rPr>
          <w:noProof/>
        </w:rPr>
      </w:pPr>
      <w:r w:rsidRPr="00DD451A">
        <w:rPr>
          <w:noProof/>
        </w:rPr>
        <w:t>Naročnik sme v skladu s 67. členom ZJN-3 spremeniti ali dopolniti to Dokumentacijo v zvezi z oddajo</w:t>
      </w:r>
      <w:r>
        <w:rPr>
          <w:noProof/>
        </w:rPr>
        <w:t xml:space="preserve"> javnega naročila. Tovrstne spremembe in dopolnitve bo naročnik izdal v obliki sprememb te Dokumentacije v zvezi z oddajo javnega naročila. </w:t>
      </w:r>
    </w:p>
    <w:p w14:paraId="136DF469" w14:textId="77777777" w:rsidR="00B90C40" w:rsidRDefault="00B90C40" w:rsidP="00B90C40">
      <w:pPr>
        <w:spacing w:line="280" w:lineRule="atLeast"/>
        <w:rPr>
          <w:noProof/>
        </w:rPr>
      </w:pPr>
    </w:p>
    <w:p w14:paraId="345835F6" w14:textId="77777777" w:rsidR="00B90C40" w:rsidRDefault="00B90C40" w:rsidP="00B90C40">
      <w:pPr>
        <w:spacing w:line="280" w:lineRule="atLeast"/>
        <w:rPr>
          <w:noProof/>
        </w:rPr>
      </w:pPr>
      <w:r>
        <w:rPr>
          <w:noProof/>
        </w:rPr>
        <w:t xml:space="preserve">Vse morebitne spremembe so sestavni del te Dokumentacije v zvezi z oddajo javnega naročila. Kot del te Dokumentacije v zvezi z oddajo javnega naročila štejejo tudi vprašanja in odgovori, objavljeni na portalu javnih naročil. </w:t>
      </w:r>
    </w:p>
    <w:p w14:paraId="48BFD743" w14:textId="77777777" w:rsidR="00B90C40" w:rsidRPr="005A79E6" w:rsidRDefault="00B90C40" w:rsidP="00775FFC">
      <w:pPr>
        <w:spacing w:line="280" w:lineRule="atLeast"/>
        <w:rPr>
          <w:noProof/>
        </w:rPr>
      </w:pPr>
    </w:p>
    <w:p w14:paraId="5844F77F" w14:textId="751F1C1E" w:rsidR="00775FFC" w:rsidRPr="00775FFC" w:rsidRDefault="00775FFC" w:rsidP="00775FFC">
      <w:pPr>
        <w:pStyle w:val="Heading3"/>
        <w:rPr>
          <w:b/>
          <w:noProof/>
        </w:rPr>
      </w:pPr>
      <w:bookmarkStart w:id="56" w:name="_Toc224527384"/>
      <w:bookmarkStart w:id="57" w:name="_Toc194395158"/>
      <w:bookmarkStart w:id="58" w:name="_Toc227661249"/>
      <w:bookmarkEnd w:id="55"/>
      <w:r w:rsidRPr="00E94592">
        <w:rPr>
          <w:b/>
          <w:noProof/>
        </w:rPr>
        <w:t>Jezik</w:t>
      </w:r>
      <w:bookmarkEnd w:id="56"/>
      <w:bookmarkEnd w:id="57"/>
      <w:bookmarkEnd w:id="58"/>
    </w:p>
    <w:p w14:paraId="0CE69D9C" w14:textId="7989BCC3" w:rsidR="00775FFC" w:rsidRDefault="00775FFC" w:rsidP="00775FFC">
      <w:pPr>
        <w:spacing w:before="120" w:after="120" w:line="280" w:lineRule="atLeast"/>
        <w:rPr>
          <w:rFonts w:cs="Arial"/>
          <w:noProof/>
        </w:rPr>
      </w:pPr>
      <w:r w:rsidRPr="009A068A">
        <w:rPr>
          <w:rFonts w:cs="Arial"/>
          <w:noProof/>
        </w:rPr>
        <w:t>Ponudbe morajo biti izdelane v slovenskem jeziku.</w:t>
      </w:r>
    </w:p>
    <w:p w14:paraId="678F597E" w14:textId="77777777" w:rsidR="00B90C40" w:rsidRPr="00E94592" w:rsidRDefault="00B90C40" w:rsidP="00775FFC">
      <w:pPr>
        <w:spacing w:before="120" w:after="120" w:line="280" w:lineRule="atLeast"/>
        <w:rPr>
          <w:rFonts w:cs="Arial"/>
          <w:noProof/>
        </w:rPr>
      </w:pPr>
    </w:p>
    <w:p w14:paraId="742B3832" w14:textId="77777777" w:rsidR="00775FFC" w:rsidRPr="00E94592" w:rsidRDefault="00775FFC" w:rsidP="00775FFC">
      <w:pPr>
        <w:pStyle w:val="Heading3"/>
        <w:spacing w:line="120" w:lineRule="auto"/>
        <w:rPr>
          <w:b/>
          <w:noProof/>
        </w:rPr>
      </w:pPr>
      <w:bookmarkStart w:id="59" w:name="_Toc224527385"/>
      <w:bookmarkStart w:id="60" w:name="_Toc194395159"/>
      <w:bookmarkStart w:id="61" w:name="_Toc227661250"/>
      <w:r w:rsidRPr="00E94592">
        <w:rPr>
          <w:b/>
          <w:noProof/>
        </w:rPr>
        <w:t>Označevanje</w:t>
      </w:r>
      <w:bookmarkEnd w:id="59"/>
      <w:bookmarkEnd w:id="60"/>
      <w:bookmarkEnd w:id="61"/>
    </w:p>
    <w:p w14:paraId="3917D34C" w14:textId="77777777" w:rsidR="00775FFC" w:rsidRPr="00E94592" w:rsidRDefault="00775FFC" w:rsidP="00775FFC">
      <w:pPr>
        <w:spacing w:line="120" w:lineRule="auto"/>
      </w:pPr>
    </w:p>
    <w:p w14:paraId="5FB00CE7" w14:textId="341B8CC3" w:rsidR="00775FFC" w:rsidRDefault="00775FFC" w:rsidP="00775FFC">
      <w:pPr>
        <w:spacing w:line="280" w:lineRule="atLeast"/>
        <w:rPr>
          <w:noProof/>
        </w:rPr>
      </w:pPr>
      <w:r w:rsidRPr="00E94592">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39050DCF" w14:textId="77777777" w:rsidR="00B90C40" w:rsidRPr="00E94592" w:rsidRDefault="00B90C40" w:rsidP="00775FFC">
      <w:pPr>
        <w:spacing w:line="280" w:lineRule="atLeast"/>
        <w:rPr>
          <w:noProof/>
        </w:rPr>
      </w:pPr>
    </w:p>
    <w:p w14:paraId="7FEBD6E7" w14:textId="77777777" w:rsidR="00775FFC" w:rsidRPr="00E94592" w:rsidRDefault="00775FFC" w:rsidP="00775FFC">
      <w:pPr>
        <w:spacing w:line="280" w:lineRule="atLeast"/>
        <w:rPr>
          <w:noProof/>
        </w:rPr>
      </w:pPr>
      <w:r w:rsidRPr="00E94592">
        <w:rPr>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E94592" w:rsidRDefault="00775FFC" w:rsidP="00775FFC">
      <w:pPr>
        <w:spacing w:line="280" w:lineRule="atLeast"/>
        <w:rPr>
          <w:noProof/>
        </w:rPr>
      </w:pPr>
    </w:p>
    <w:p w14:paraId="409F699A" w14:textId="77777777" w:rsidR="00775FFC" w:rsidRPr="00E94592" w:rsidRDefault="00775FFC" w:rsidP="00775FFC">
      <w:pPr>
        <w:spacing w:line="280" w:lineRule="atLeast"/>
        <w:rPr>
          <w:noProof/>
        </w:rPr>
      </w:pPr>
      <w:r w:rsidRPr="00E9459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E94592" w:rsidRDefault="00775FFC" w:rsidP="00775FFC">
      <w:pPr>
        <w:spacing w:line="280" w:lineRule="atLeast"/>
        <w:rPr>
          <w:noProof/>
        </w:rPr>
      </w:pPr>
    </w:p>
    <w:p w14:paraId="11B29395" w14:textId="77777777" w:rsidR="00775FFC" w:rsidRPr="00E94592" w:rsidRDefault="00775FFC" w:rsidP="00775FFC">
      <w:pPr>
        <w:spacing w:line="280" w:lineRule="atLeast"/>
        <w:rPr>
          <w:noProof/>
        </w:rPr>
      </w:pPr>
      <w:r w:rsidRPr="00E94592">
        <w:rPr>
          <w:noProof/>
        </w:rPr>
        <w:t>Naročnik ne odgovarja za zaupnost podatkov, ki ne bodo označeni kot je zgoraj navedeno.</w:t>
      </w:r>
    </w:p>
    <w:p w14:paraId="0AD471AE" w14:textId="77777777" w:rsidR="00775FFC" w:rsidRPr="00E94592" w:rsidRDefault="00775FFC" w:rsidP="00775FFC">
      <w:pPr>
        <w:spacing w:line="280" w:lineRule="atLeast"/>
        <w:rPr>
          <w:noProof/>
        </w:rPr>
      </w:pPr>
    </w:p>
    <w:p w14:paraId="1319DCAE" w14:textId="77777777" w:rsidR="00775FFC" w:rsidRPr="00E94592" w:rsidRDefault="00775FFC" w:rsidP="00775FFC">
      <w:pPr>
        <w:spacing w:line="280" w:lineRule="atLeast"/>
        <w:rPr>
          <w:noProof/>
        </w:rPr>
      </w:pPr>
      <w:r w:rsidRPr="00E94592">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E94592" w:rsidRDefault="00775FFC" w:rsidP="00775FFC">
      <w:pPr>
        <w:spacing w:line="280" w:lineRule="atLeast"/>
        <w:rPr>
          <w:noProof/>
        </w:rPr>
      </w:pPr>
    </w:p>
    <w:p w14:paraId="77B654F0" w14:textId="77777777" w:rsidR="00775FFC" w:rsidRDefault="00775FFC" w:rsidP="00775FFC">
      <w:pPr>
        <w:spacing w:line="280" w:lineRule="atLeast"/>
        <w:rPr>
          <w:noProof/>
        </w:rPr>
      </w:pPr>
      <w:r w:rsidRPr="00E94592">
        <w:rPr>
          <w:noProof/>
        </w:rPr>
        <w:t>Če ponudnik v roku, ki ga določi naročnik, ne prekliče zaupnosti, naročnik ponudbo v celoti zavrne.</w:t>
      </w:r>
    </w:p>
    <w:p w14:paraId="7BB1D199" w14:textId="77777777" w:rsidR="00B90C40" w:rsidRDefault="00B90C40" w:rsidP="00775FFC">
      <w:pPr>
        <w:spacing w:line="280" w:lineRule="atLeast"/>
        <w:rPr>
          <w:noProof/>
        </w:rPr>
      </w:pPr>
    </w:p>
    <w:p w14:paraId="4D193A26" w14:textId="77777777" w:rsidR="0086163D" w:rsidRDefault="0086163D" w:rsidP="00775FFC">
      <w:pPr>
        <w:spacing w:line="280" w:lineRule="atLeast"/>
        <w:rPr>
          <w:noProof/>
        </w:rPr>
      </w:pPr>
    </w:p>
    <w:p w14:paraId="36293518" w14:textId="77777777" w:rsidR="0086163D" w:rsidRPr="00E94592" w:rsidRDefault="0086163D" w:rsidP="00775FFC">
      <w:pPr>
        <w:spacing w:line="280" w:lineRule="atLeast"/>
        <w:rPr>
          <w:noProof/>
        </w:rPr>
      </w:pPr>
    </w:p>
    <w:p w14:paraId="28E5765F" w14:textId="77777777" w:rsidR="00775FFC" w:rsidRDefault="00775FFC" w:rsidP="00775FFC">
      <w:pPr>
        <w:pStyle w:val="Heading3"/>
        <w:rPr>
          <w:b/>
          <w:noProof/>
        </w:rPr>
      </w:pPr>
      <w:bookmarkStart w:id="62" w:name="_Toc218393786"/>
      <w:bookmarkStart w:id="63" w:name="_Toc224527386"/>
      <w:bookmarkStart w:id="64" w:name="_Toc194395160"/>
      <w:bookmarkStart w:id="65" w:name="_Toc227661251"/>
      <w:r w:rsidRPr="00E94592">
        <w:rPr>
          <w:b/>
          <w:noProof/>
        </w:rPr>
        <w:lastRenderedPageBreak/>
        <w:t>Vsebina ponudbe</w:t>
      </w:r>
      <w:bookmarkEnd w:id="62"/>
      <w:bookmarkEnd w:id="63"/>
      <w:bookmarkEnd w:id="64"/>
      <w:bookmarkEnd w:id="65"/>
    </w:p>
    <w:p w14:paraId="57D55D33" w14:textId="77777777" w:rsidR="0086163D" w:rsidRPr="0086163D" w:rsidRDefault="0086163D" w:rsidP="0086163D"/>
    <w:p w14:paraId="5BEDEA17" w14:textId="2F8D8DB7" w:rsidR="00B90C40" w:rsidRPr="0086163D" w:rsidRDefault="00B90C40" w:rsidP="0086163D">
      <w:pPr>
        <w:spacing w:line="280" w:lineRule="atLeast"/>
        <w:rPr>
          <w:noProof/>
        </w:rPr>
      </w:pPr>
      <w:bookmarkStart w:id="66" w:name="_Toc194395161"/>
      <w:bookmarkStart w:id="67" w:name="_Toc51479599"/>
      <w:bookmarkStart w:id="68" w:name="_Toc94670871"/>
      <w:bookmarkStart w:id="69" w:name="_Toc96133089"/>
      <w:bookmarkStart w:id="70" w:name="_Toc218393787"/>
      <w:bookmarkStart w:id="71" w:name="_Toc224527387"/>
      <w:r w:rsidRPr="00B90C40">
        <w:rPr>
          <w:noProof/>
        </w:rPr>
        <w:t>Ponudniki morajo ponuditi izvajanje vseh storitev, ki so predmet javnega naročila, v celoti. V nasprotnem primeru bo ponudba izločena.</w:t>
      </w:r>
    </w:p>
    <w:p w14:paraId="473DCA29" w14:textId="77777777" w:rsidR="00B90C40" w:rsidRPr="00B90C40" w:rsidRDefault="00B90C40" w:rsidP="00B90C40"/>
    <w:p w14:paraId="72A86026" w14:textId="40A08AF0" w:rsidR="00775FFC" w:rsidRDefault="00775FFC" w:rsidP="00775FFC">
      <w:pPr>
        <w:pStyle w:val="Heading3"/>
        <w:rPr>
          <w:b/>
          <w:noProof/>
        </w:rPr>
      </w:pPr>
      <w:bookmarkStart w:id="72" w:name="_Toc194395167"/>
      <w:bookmarkStart w:id="73" w:name="_Toc227661252"/>
      <w:bookmarkEnd w:id="66"/>
      <w:r w:rsidRPr="00E94592">
        <w:rPr>
          <w:b/>
          <w:noProof/>
        </w:rPr>
        <w:t>Alternativne ponudbe in variante ponudbe</w:t>
      </w:r>
      <w:bookmarkEnd w:id="67"/>
      <w:bookmarkEnd w:id="68"/>
      <w:bookmarkEnd w:id="69"/>
      <w:bookmarkEnd w:id="70"/>
      <w:bookmarkEnd w:id="71"/>
      <w:bookmarkEnd w:id="72"/>
      <w:bookmarkEnd w:id="73"/>
    </w:p>
    <w:p w14:paraId="74F1E2E2" w14:textId="77777777" w:rsidR="00775FFC" w:rsidRPr="00775FFC" w:rsidRDefault="00775FFC" w:rsidP="00775FFC"/>
    <w:p w14:paraId="407D7443" w14:textId="77777777" w:rsidR="00775FFC" w:rsidRDefault="00775FFC" w:rsidP="00775FFC">
      <w:pPr>
        <w:rPr>
          <w:noProof/>
        </w:rPr>
      </w:pPr>
      <w:r w:rsidRPr="00E94592">
        <w:rPr>
          <w:noProof/>
        </w:rPr>
        <w:t>Alternativne in variantne ponudbe niso dopustne.</w:t>
      </w:r>
    </w:p>
    <w:p w14:paraId="20A96A45" w14:textId="77777777" w:rsidR="00B90C40" w:rsidRDefault="00B90C40" w:rsidP="00775FFC">
      <w:pPr>
        <w:rPr>
          <w:noProof/>
        </w:rPr>
      </w:pPr>
    </w:p>
    <w:p w14:paraId="27E1FBE4" w14:textId="77777777" w:rsidR="00775FFC" w:rsidRPr="00E94592" w:rsidRDefault="00775FFC" w:rsidP="00775FFC">
      <w:pPr>
        <w:pStyle w:val="Heading3"/>
        <w:tabs>
          <w:tab w:val="clear" w:pos="720"/>
        </w:tabs>
        <w:rPr>
          <w:b/>
          <w:noProof/>
        </w:rPr>
      </w:pPr>
      <w:bookmarkStart w:id="74" w:name="_Toc349201012"/>
      <w:bookmarkStart w:id="75" w:name="_Toc351387312"/>
      <w:bookmarkStart w:id="76" w:name="_Toc360107152"/>
      <w:bookmarkStart w:id="77" w:name="_Toc370472162"/>
      <w:bookmarkStart w:id="78" w:name="_Toc435370577"/>
      <w:bookmarkStart w:id="79" w:name="_Toc194395168"/>
      <w:bookmarkStart w:id="80" w:name="_Toc227661253"/>
      <w:r w:rsidRPr="00E94592">
        <w:rPr>
          <w:b/>
          <w:noProof/>
        </w:rPr>
        <w:t>O</w:t>
      </w:r>
      <w:bookmarkEnd w:id="74"/>
      <w:bookmarkEnd w:id="75"/>
      <w:bookmarkEnd w:id="76"/>
      <w:bookmarkEnd w:id="77"/>
      <w:bookmarkEnd w:id="78"/>
      <w:r w:rsidRPr="00E94592">
        <w:rPr>
          <w:b/>
          <w:noProof/>
        </w:rPr>
        <w:t>blika ponudbe</w:t>
      </w:r>
      <w:bookmarkEnd w:id="79"/>
      <w:bookmarkEnd w:id="80"/>
    </w:p>
    <w:p w14:paraId="23893398" w14:textId="77777777" w:rsidR="00775FFC" w:rsidRDefault="00775FFC" w:rsidP="00775FFC"/>
    <w:p w14:paraId="2C0BEA0D" w14:textId="79CECCBD" w:rsidR="00B90C40" w:rsidRDefault="00B90C40" w:rsidP="00B90C40">
      <w:pPr>
        <w:rPr>
          <w:rFonts w:cs="Arial"/>
          <w:noProof/>
          <w:color w:val="282828"/>
          <w:szCs w:val="20"/>
        </w:rPr>
      </w:pPr>
      <w:r w:rsidRPr="00D059BD">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w:t>
      </w:r>
      <w:r>
        <w:rPr>
          <w:rFonts w:cs="Arial"/>
          <w:noProof/>
          <w:color w:val="282828"/>
          <w:szCs w:val="20"/>
        </w:rPr>
        <w:t xml:space="preserve">ta </w:t>
      </w:r>
      <w:r w:rsidRPr="00D059BD">
        <w:rPr>
          <w:rFonts w:cs="Arial"/>
          <w:noProof/>
          <w:color w:val="282828"/>
          <w:szCs w:val="20"/>
        </w:rPr>
        <w:t xml:space="preserve">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601EB981" w14:textId="77777777" w:rsidR="00B90C40" w:rsidRPr="00D059BD" w:rsidRDefault="00B90C40" w:rsidP="00B90C40">
      <w:pPr>
        <w:rPr>
          <w:rFonts w:cs="Arial"/>
          <w:noProof/>
          <w:color w:val="282828"/>
          <w:szCs w:val="20"/>
        </w:rPr>
      </w:pPr>
    </w:p>
    <w:p w14:paraId="15BF8054" w14:textId="77777777" w:rsidR="00B90C40" w:rsidRPr="00D059BD" w:rsidRDefault="00B90C40" w:rsidP="00B90C40">
      <w:pPr>
        <w:rPr>
          <w:rFonts w:cs="Arial"/>
          <w:noProof/>
          <w:color w:val="282828"/>
          <w:szCs w:val="20"/>
        </w:rPr>
      </w:pPr>
      <w:r w:rsidRPr="00D059BD">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4EB4633" w14:textId="77777777" w:rsidR="00B90C40" w:rsidRDefault="00B90C40" w:rsidP="00775FFC"/>
    <w:p w14:paraId="2D6CA5BC" w14:textId="77777777" w:rsidR="00F00C3C" w:rsidRPr="00A75DE9" w:rsidRDefault="00F00C3C" w:rsidP="00F00C3C">
      <w:pPr>
        <w:pStyle w:val="Heading3"/>
        <w:keepLines/>
        <w:tabs>
          <w:tab w:val="clear" w:pos="720"/>
        </w:tabs>
        <w:spacing w:after="120" w:line="276" w:lineRule="auto"/>
        <w:ind w:left="567" w:hanging="567"/>
        <w:rPr>
          <w:b/>
          <w:bCs w:val="0"/>
        </w:rPr>
      </w:pPr>
      <w:bookmarkStart w:id="81" w:name="_Toc191032912"/>
      <w:bookmarkStart w:id="82" w:name="_Toc227661254"/>
      <w:r w:rsidRPr="00A75DE9">
        <w:rPr>
          <w:b/>
          <w:bCs w:val="0"/>
        </w:rPr>
        <w:t>Skupna ponudba</w:t>
      </w:r>
      <w:bookmarkEnd w:id="81"/>
      <w:bookmarkEnd w:id="82"/>
      <w:r w:rsidRPr="00A75DE9">
        <w:rPr>
          <w:b/>
          <w:bCs w:val="0"/>
        </w:rPr>
        <w:t xml:space="preserve"> </w:t>
      </w:r>
    </w:p>
    <w:p w14:paraId="3C1EDE43" w14:textId="2CF64344" w:rsidR="00F00C3C" w:rsidRDefault="00F00C3C" w:rsidP="00F00C3C">
      <w:r w:rsidRPr="00A75DE9">
        <w:t>V primeru, da skupina izvajalcev predloži skupno ponudbo, mora ta skupina predložiti za vsakega izvajalca iz skupne ponudbe (partnerja) dokumente, zahtevane v točkah 4.2.1., 4.2.2., 4.2.5., 4.2.7., 4.2.9, 4.2.11</w:t>
      </w:r>
      <w:r w:rsidRPr="008F4651">
        <w:t>.</w:t>
      </w:r>
    </w:p>
    <w:p w14:paraId="1C9A7A1B" w14:textId="77777777" w:rsidR="0086163D" w:rsidRPr="008F4651" w:rsidRDefault="0086163D" w:rsidP="00F00C3C"/>
    <w:p w14:paraId="75651AA7" w14:textId="77777777" w:rsidR="00F00C3C" w:rsidRDefault="00F00C3C" w:rsidP="00F00C3C">
      <w:pPr>
        <w:rPr>
          <w:b/>
          <w:bCs/>
        </w:rPr>
      </w:pPr>
      <w:r w:rsidRPr="009B38B0">
        <w:rPr>
          <w:b/>
          <w:bCs/>
        </w:rPr>
        <w:t xml:space="preserve">Izvajalci v primeru skupne ponudbe določijo vodilnega partnerja v skupni ponudbi. </w:t>
      </w:r>
    </w:p>
    <w:p w14:paraId="49B277CF" w14:textId="77777777" w:rsidR="00F00C3C" w:rsidRPr="009B38B0" w:rsidRDefault="00F00C3C" w:rsidP="00F00C3C">
      <w:pPr>
        <w:rPr>
          <w:b/>
          <w:bCs/>
        </w:rPr>
      </w:pPr>
    </w:p>
    <w:p w14:paraId="42BC63F7" w14:textId="77777777" w:rsidR="00F00C3C" w:rsidRDefault="00F00C3C" w:rsidP="00F00C3C">
      <w:r>
        <w:t xml:space="preserve">Izvajalčeva pooblastila iz skupne ponudbe ne morejo nadomestiti ponudnikovih. </w:t>
      </w:r>
    </w:p>
    <w:p w14:paraId="676E6825" w14:textId="77777777" w:rsidR="00F00C3C" w:rsidRDefault="00F00C3C" w:rsidP="00F00C3C"/>
    <w:p w14:paraId="5053D8C4" w14:textId="77777777" w:rsidR="00F00C3C" w:rsidRDefault="00F00C3C" w:rsidP="00F00C3C">
      <w:r>
        <w:t xml:space="preserve">Naročnik bo pred podpisom pogodbe od izbranega ponudnika zahteval predložitev pravnega akta </w:t>
      </w:r>
      <w:r>
        <w:br/>
        <w:t xml:space="preserve">o skupni izvedbi javnega naročila. Iz pravnega akta o skupni izvedbi javnega naročila mora biti razvidna določitev vodilnega partnerja v skupni ponudbi, pooblastilo vseh partnerjev vodilnemu partnerju za podpis ponudbe in pogodbe, jasno pa mora iz pravnega akta izhajati tudi odgovornost posameznega partnerja pri izvedbi javnega naročila. Ne glede na to ponudniki odgovarjajo naročniku neomejeno solidarno. </w:t>
      </w:r>
    </w:p>
    <w:p w14:paraId="530EDB4C" w14:textId="77777777" w:rsidR="00F00C3C" w:rsidRPr="00E94592" w:rsidRDefault="00F00C3C" w:rsidP="00775FFC"/>
    <w:p w14:paraId="23607303" w14:textId="77777777" w:rsidR="00775FFC" w:rsidRPr="00E94592" w:rsidRDefault="00775FFC" w:rsidP="00775FFC">
      <w:pPr>
        <w:pStyle w:val="Heading3"/>
        <w:rPr>
          <w:b/>
        </w:rPr>
      </w:pPr>
      <w:bookmarkStart w:id="83" w:name="_Toc51479598"/>
      <w:bookmarkStart w:id="84" w:name="_Toc87408773"/>
      <w:bookmarkStart w:id="85" w:name="_Toc165356088"/>
      <w:bookmarkStart w:id="86" w:name="_Toc244577039"/>
      <w:bookmarkStart w:id="87" w:name="_Toc263675141"/>
      <w:bookmarkStart w:id="88" w:name="_Toc518024486"/>
      <w:bookmarkStart w:id="89" w:name="_Toc194395169"/>
      <w:bookmarkStart w:id="90" w:name="_Toc227661255"/>
      <w:r w:rsidRPr="00E94592">
        <w:rPr>
          <w:b/>
        </w:rPr>
        <w:t>Samo ena ponudba od vsakega p</w:t>
      </w:r>
      <w:bookmarkEnd w:id="83"/>
      <w:bookmarkEnd w:id="84"/>
      <w:r w:rsidRPr="00E94592">
        <w:rPr>
          <w:b/>
        </w:rPr>
        <w:t>onudnika</w:t>
      </w:r>
      <w:bookmarkEnd w:id="85"/>
      <w:bookmarkEnd w:id="86"/>
      <w:bookmarkEnd w:id="87"/>
      <w:bookmarkEnd w:id="88"/>
      <w:bookmarkEnd w:id="89"/>
      <w:bookmarkEnd w:id="90"/>
    </w:p>
    <w:p w14:paraId="4628FB47" w14:textId="77777777" w:rsidR="00775FFC" w:rsidRPr="00E94592" w:rsidRDefault="00775FFC" w:rsidP="00775FFC"/>
    <w:p w14:paraId="57850250" w14:textId="77777777" w:rsidR="00B90C40" w:rsidRPr="00A75DE9" w:rsidRDefault="00B90C40" w:rsidP="00B90C40">
      <w:pPr>
        <w:rPr>
          <w:rFonts w:cs="Arial"/>
        </w:rPr>
      </w:pPr>
      <w:bookmarkStart w:id="91" w:name="_Toc224527388"/>
      <w:bookmarkStart w:id="92" w:name="_Toc194395170"/>
      <w:r w:rsidRPr="00B90C40">
        <w:rPr>
          <w:rFonts w:cs="Arial"/>
        </w:rPr>
        <w:t xml:space="preserve">Vsak ponudnik lahko predloži le eno ponudbo. Ponudnik, ki predloži več kot eno ponudbo, diskvalificira vse ponudbe, v katerih nastopa (bodisi kot samostojni ponudnik ali v skupni ponudbi). Vse diskvalificirane ponudbe bodo izločene iz </w:t>
      </w:r>
      <w:r w:rsidRPr="00A75DE9">
        <w:rPr>
          <w:rFonts w:cs="Arial"/>
        </w:rPr>
        <w:t>nadaljnjega postopka javnega naročila.</w:t>
      </w:r>
    </w:p>
    <w:p w14:paraId="24B6A31C" w14:textId="77777777" w:rsidR="00B90C40" w:rsidRPr="00A75DE9" w:rsidRDefault="00B90C40" w:rsidP="00B90C40">
      <w:pPr>
        <w:rPr>
          <w:rFonts w:cs="Arial"/>
          <w:b/>
        </w:rPr>
      </w:pPr>
    </w:p>
    <w:p w14:paraId="0D9C402B" w14:textId="77777777" w:rsidR="00B90C40" w:rsidRPr="00A75DE9" w:rsidRDefault="00B90C40" w:rsidP="00B90C40">
      <w:pPr>
        <w:rPr>
          <w:rFonts w:cs="Arial"/>
        </w:rPr>
      </w:pPr>
      <w:r w:rsidRPr="00A75DE9">
        <w:rPr>
          <w:rFonts w:cs="Arial"/>
        </w:rPr>
        <w:t>Ponudbe lahko oddajo le zavarovalnice.</w:t>
      </w:r>
    </w:p>
    <w:p w14:paraId="3E5660AD" w14:textId="77777777" w:rsidR="00B90C40" w:rsidRPr="00A75DE9" w:rsidRDefault="00B90C40" w:rsidP="00B90C40">
      <w:pPr>
        <w:rPr>
          <w:rFonts w:cs="Arial"/>
          <w:b/>
        </w:rPr>
      </w:pPr>
    </w:p>
    <w:p w14:paraId="12C7A963" w14:textId="77777777" w:rsidR="00B90C40" w:rsidRPr="00A75DE9" w:rsidRDefault="00B90C40" w:rsidP="00B90C40">
      <w:pPr>
        <w:rPr>
          <w:rFonts w:cs="Arial"/>
          <w:b/>
          <w:iCs/>
        </w:rPr>
      </w:pPr>
      <w:r w:rsidRPr="00A75DE9">
        <w:rPr>
          <w:rFonts w:cs="Arial"/>
        </w:rPr>
        <w:t xml:space="preserve">Ista pozavarovalnica lahko nastopa v več ponudbah, če ima v vsaki od ponudb pravice oz. obveznosti pozavarovalnice. </w:t>
      </w:r>
      <w:r w:rsidRPr="00A75DE9">
        <w:rPr>
          <w:rFonts w:cs="Arial"/>
          <w:iCs/>
        </w:rPr>
        <w:t xml:space="preserve">V kolikor bi isti subjekt nastopil kot zavarovalnica in pozavarovalnica v različnih ponudbah, bodo izločene vse ponudbe, v katerih nastopa takšen subjekt. </w:t>
      </w:r>
    </w:p>
    <w:p w14:paraId="10B9FAF5" w14:textId="77777777" w:rsidR="00B90C40" w:rsidRPr="00A75DE9" w:rsidRDefault="00B90C40" w:rsidP="00B90C40">
      <w:pPr>
        <w:rPr>
          <w:rFonts w:cs="Arial"/>
          <w:b/>
          <w:iCs/>
        </w:rPr>
      </w:pPr>
    </w:p>
    <w:p w14:paraId="0BDFD2B7" w14:textId="5D4BFF0D" w:rsidR="00775FFC" w:rsidRPr="00A75DE9" w:rsidRDefault="00775FFC" w:rsidP="00775FFC">
      <w:pPr>
        <w:pStyle w:val="Heading3"/>
        <w:tabs>
          <w:tab w:val="clear" w:pos="720"/>
        </w:tabs>
        <w:rPr>
          <w:b/>
          <w:noProof/>
        </w:rPr>
      </w:pPr>
      <w:bookmarkStart w:id="93" w:name="_Toc227661256"/>
      <w:r w:rsidRPr="00A75DE9">
        <w:rPr>
          <w:b/>
          <w:noProof/>
        </w:rPr>
        <w:t>Veljavnost ponudb</w:t>
      </w:r>
      <w:bookmarkEnd w:id="91"/>
      <w:bookmarkEnd w:id="92"/>
      <w:bookmarkEnd w:id="93"/>
    </w:p>
    <w:p w14:paraId="24A37C8A" w14:textId="77777777" w:rsidR="00775FFC" w:rsidRPr="00A75DE9" w:rsidRDefault="00775FFC" w:rsidP="00775FFC">
      <w:pPr>
        <w:rPr>
          <w:noProof/>
        </w:rPr>
      </w:pPr>
    </w:p>
    <w:p w14:paraId="2EED8D9B" w14:textId="77777777" w:rsidR="00775FFC" w:rsidRDefault="00775FFC" w:rsidP="00775FFC">
      <w:pPr>
        <w:spacing w:line="280" w:lineRule="atLeast"/>
        <w:rPr>
          <w:noProof/>
        </w:rPr>
      </w:pPr>
      <w:r w:rsidRPr="00A75DE9">
        <w:rPr>
          <w:noProof/>
        </w:rPr>
        <w:t xml:space="preserve">Ponudbe morajo biti </w:t>
      </w:r>
      <w:r w:rsidRPr="00A75DE9">
        <w:rPr>
          <w:b/>
          <w:noProof/>
        </w:rPr>
        <w:t>veljavne vsaj 90 dni po roku za oddajo ponudb.</w:t>
      </w:r>
      <w:r w:rsidRPr="00A75DE9">
        <w:rPr>
          <w:noProof/>
        </w:rPr>
        <w:t xml:space="preserve"> Ponudbe, ki ne bodo veljavne do navedenega roka, bodo izločene. V izjemnih okoliščinah</w:t>
      </w:r>
      <w:r w:rsidRPr="00E94592">
        <w:rPr>
          <w:noProof/>
        </w:rPr>
        <w:t xml:space="preserve"> lahko naročnik zahteva, da ponudniki podaljšajo čas veljavnosti ponudb za določeno dodatno obdobje. Zahteva in odgovori ponudnikov morajo </w:t>
      </w:r>
      <w:r w:rsidRPr="00E94592">
        <w:rPr>
          <w:noProof/>
        </w:rPr>
        <w:lastRenderedPageBreak/>
        <w:t>biti podani v pisni obliki. Ponudnik lahko zavrne zahtevo. Od ponudnika, ki se z zahtevo strinja, ne bo zahtevano ali dovoljeno, da razen podaljšanja veljavnosti ponudbe, kakorkoli drugače spreminja ponudbo.</w:t>
      </w:r>
    </w:p>
    <w:p w14:paraId="0BC92E00" w14:textId="77777777" w:rsidR="005218B2" w:rsidRPr="00E50F9A" w:rsidRDefault="005218B2" w:rsidP="00EE1DA5">
      <w:pPr>
        <w:rPr>
          <w:noProof/>
        </w:rPr>
      </w:pPr>
    </w:p>
    <w:p w14:paraId="42B02A90" w14:textId="77777777" w:rsidR="00EE1DA5" w:rsidRPr="00E50F9A" w:rsidRDefault="00EE1DA5" w:rsidP="00F16B7A">
      <w:pPr>
        <w:pStyle w:val="Heading2"/>
        <w:rPr>
          <w:b/>
          <w:noProof/>
        </w:rPr>
      </w:pPr>
      <w:bookmarkStart w:id="94" w:name="_Toc224527389"/>
      <w:bookmarkStart w:id="95" w:name="_Toc128383621"/>
      <w:bookmarkStart w:id="96" w:name="_Toc227661257"/>
      <w:r w:rsidRPr="00E50F9A">
        <w:rPr>
          <w:b/>
          <w:noProof/>
        </w:rPr>
        <w:t>Dokumenti v ponudbeni dokumentaciji</w:t>
      </w:r>
      <w:bookmarkEnd w:id="94"/>
      <w:bookmarkEnd w:id="95"/>
      <w:bookmarkEnd w:id="96"/>
    </w:p>
    <w:p w14:paraId="7B5D9CBE" w14:textId="201B9E6E" w:rsidR="005432AC" w:rsidRPr="00E50F9A" w:rsidRDefault="005432AC" w:rsidP="005432AC">
      <w:pPr>
        <w:rPr>
          <w:b/>
          <w:i/>
          <w:noProof/>
        </w:rPr>
      </w:pPr>
    </w:p>
    <w:p w14:paraId="3CFBB1A3" w14:textId="1349818D" w:rsidR="00FC3B00" w:rsidRPr="00E50F9A" w:rsidRDefault="00FC3B00" w:rsidP="009F28A8">
      <w:pPr>
        <w:spacing w:line="280" w:lineRule="exact"/>
        <w:rPr>
          <w:b/>
          <w:noProof/>
        </w:rPr>
      </w:pPr>
      <w:bookmarkStart w:id="97" w:name="_Hlk66690918"/>
      <w:r w:rsidRPr="00E50F9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E50F9A" w:rsidRDefault="00FC3B00" w:rsidP="009F28A8">
      <w:pPr>
        <w:spacing w:line="280" w:lineRule="exact"/>
        <w:rPr>
          <w:b/>
          <w:noProof/>
        </w:rPr>
      </w:pPr>
    </w:p>
    <w:p w14:paraId="60432231" w14:textId="5BF723E9" w:rsidR="00FC3B00" w:rsidRPr="00E50F9A" w:rsidRDefault="00FC3B00" w:rsidP="009F28A8">
      <w:pPr>
        <w:spacing w:line="280" w:lineRule="exact"/>
        <w:rPr>
          <w:b/>
          <w:noProof/>
        </w:rPr>
      </w:pPr>
      <w:r w:rsidRPr="00E50F9A">
        <w:rPr>
          <w:b/>
          <w:noProof/>
        </w:rPr>
        <w:t>V del »Predračun« pa naloži obraz</w:t>
      </w:r>
      <w:r w:rsidR="002B7D4C" w:rsidRPr="00E50F9A">
        <w:rPr>
          <w:b/>
          <w:noProof/>
        </w:rPr>
        <w:t>ce</w:t>
      </w:r>
      <w:r w:rsidRPr="00E50F9A">
        <w:rPr>
          <w:b/>
          <w:noProof/>
        </w:rPr>
        <w:t xml:space="preserve"> Povzetek predračuna / Rekapitulacija</w:t>
      </w:r>
      <w:r w:rsidR="00521027" w:rsidRPr="00E50F9A">
        <w:rPr>
          <w:b/>
          <w:noProof/>
        </w:rPr>
        <w:t xml:space="preserve"> </w:t>
      </w:r>
      <w:r w:rsidRPr="00E50F9A">
        <w:rPr>
          <w:b/>
          <w:noProof/>
        </w:rPr>
        <w:t>(OBR-3</w:t>
      </w:r>
      <w:r w:rsidR="0052186E" w:rsidRPr="00E50F9A">
        <w:rPr>
          <w:b/>
          <w:noProof/>
        </w:rPr>
        <w:t>)</w:t>
      </w:r>
      <w:r w:rsidR="002B7D4C" w:rsidRPr="00E50F9A">
        <w:rPr>
          <w:b/>
          <w:noProof/>
        </w:rPr>
        <w:t xml:space="preserve">, </w:t>
      </w:r>
      <w:r w:rsidRPr="00E50F9A">
        <w:rPr>
          <w:b/>
          <w:noProof/>
        </w:rPr>
        <w:t>zahtevan</w:t>
      </w:r>
      <w:r w:rsidR="00521027" w:rsidRPr="00E50F9A">
        <w:rPr>
          <w:b/>
          <w:noProof/>
        </w:rPr>
        <w:t xml:space="preserve"> v točki 4.2.3</w:t>
      </w:r>
      <w:r w:rsidR="002B7D4C" w:rsidRPr="00E50F9A">
        <w:rPr>
          <w:b/>
          <w:noProof/>
        </w:rPr>
        <w:t xml:space="preserve"> </w:t>
      </w:r>
      <w:r w:rsidRPr="00E50F9A">
        <w:rPr>
          <w:b/>
          <w:noProof/>
        </w:rPr>
        <w:t>Dokumentacije v zvez</w:t>
      </w:r>
      <w:r w:rsidR="002B7D4C" w:rsidRPr="00E50F9A">
        <w:rPr>
          <w:b/>
          <w:noProof/>
        </w:rPr>
        <w:t>i</w:t>
      </w:r>
      <w:r w:rsidRPr="00E50F9A">
        <w:rPr>
          <w:b/>
          <w:noProof/>
        </w:rPr>
        <w:t xml:space="preserve"> z oddajo javnega naročila v </w:t>
      </w:r>
      <w:r w:rsidR="002B7D4C" w:rsidRPr="00E50F9A">
        <w:rPr>
          <w:b/>
          <w:noProof/>
        </w:rPr>
        <w:t xml:space="preserve">obliki </w:t>
      </w:r>
      <w:r w:rsidR="000232EB" w:rsidRPr="000232EB">
        <w:rPr>
          <w:b/>
          <w:noProof/>
        </w:rPr>
        <w:t>word, excel ali pdf.</w:t>
      </w:r>
    </w:p>
    <w:p w14:paraId="4192E5E7" w14:textId="77777777" w:rsidR="00FC3B00" w:rsidRPr="00E50F9A" w:rsidRDefault="00FC3B00" w:rsidP="009F28A8">
      <w:pPr>
        <w:spacing w:line="280" w:lineRule="exact"/>
        <w:rPr>
          <w:b/>
          <w:noProof/>
        </w:rPr>
      </w:pPr>
    </w:p>
    <w:p w14:paraId="519E4A77" w14:textId="6FC37EF5" w:rsidR="00FC3B00" w:rsidRPr="00E50F9A" w:rsidRDefault="00FC3B00" w:rsidP="009F28A8">
      <w:pPr>
        <w:spacing w:line="280" w:lineRule="exact"/>
        <w:rPr>
          <w:b/>
          <w:noProof/>
        </w:rPr>
      </w:pPr>
      <w:r w:rsidRPr="00E50F9A">
        <w:rPr>
          <w:b/>
          <w:noProof/>
        </w:rPr>
        <w:t>»Skupn</w:t>
      </w:r>
      <w:r w:rsidR="002B7D4C" w:rsidRPr="00E50F9A">
        <w:rPr>
          <w:b/>
          <w:noProof/>
        </w:rPr>
        <w:t>e</w:t>
      </w:r>
      <w:r w:rsidRPr="00E50F9A">
        <w:rPr>
          <w:b/>
          <w:noProof/>
        </w:rPr>
        <w:t xml:space="preserve"> ponudben</w:t>
      </w:r>
      <w:r w:rsidR="002B7D4C" w:rsidRPr="00E50F9A">
        <w:rPr>
          <w:b/>
          <w:noProof/>
        </w:rPr>
        <w:t>e</w:t>
      </w:r>
      <w:r w:rsidRPr="00E50F9A">
        <w:rPr>
          <w:b/>
          <w:noProof/>
        </w:rPr>
        <w:t xml:space="preserve"> vrednost</w:t>
      </w:r>
      <w:r w:rsidR="002B7D4C" w:rsidRPr="00E50F9A">
        <w:rPr>
          <w:b/>
          <w:noProof/>
        </w:rPr>
        <w:t>i</w:t>
      </w:r>
      <w:r w:rsidRPr="00E50F9A">
        <w:rPr>
          <w:b/>
          <w:noProof/>
        </w:rPr>
        <w:t>«, ki bo</w:t>
      </w:r>
      <w:r w:rsidR="002B7D4C" w:rsidRPr="00E50F9A">
        <w:rPr>
          <w:b/>
          <w:noProof/>
        </w:rPr>
        <w:t>do vpisane</w:t>
      </w:r>
      <w:r w:rsidRPr="00E50F9A">
        <w:rPr>
          <w:b/>
          <w:noProof/>
        </w:rPr>
        <w:t xml:space="preserve"> v istoimensk</w:t>
      </w:r>
      <w:r w:rsidR="002B7D4C" w:rsidRPr="00E50F9A">
        <w:rPr>
          <w:b/>
          <w:noProof/>
        </w:rPr>
        <w:t>e</w:t>
      </w:r>
      <w:r w:rsidRPr="00E50F9A">
        <w:rPr>
          <w:b/>
          <w:noProof/>
        </w:rPr>
        <w:t xml:space="preserve"> razdel</w:t>
      </w:r>
      <w:r w:rsidR="002B7D4C" w:rsidRPr="00E50F9A">
        <w:rPr>
          <w:b/>
          <w:noProof/>
        </w:rPr>
        <w:t>ke</w:t>
      </w:r>
      <w:r w:rsidRPr="00E50F9A">
        <w:rPr>
          <w:b/>
          <w:noProof/>
        </w:rPr>
        <w:t xml:space="preserve"> in dokument</w:t>
      </w:r>
      <w:r w:rsidR="002B7D4C" w:rsidRPr="00E50F9A">
        <w:rPr>
          <w:b/>
          <w:noProof/>
        </w:rPr>
        <w:t>i</w:t>
      </w:r>
      <w:r w:rsidRPr="00E50F9A">
        <w:rPr>
          <w:b/>
          <w:noProof/>
        </w:rPr>
        <w:t>, ki bo</w:t>
      </w:r>
      <w:r w:rsidR="002B7D4C" w:rsidRPr="00E50F9A">
        <w:rPr>
          <w:b/>
          <w:noProof/>
        </w:rPr>
        <w:t>do</w:t>
      </w:r>
      <w:r w:rsidRPr="00E50F9A">
        <w:rPr>
          <w:b/>
          <w:noProof/>
        </w:rPr>
        <w:t xml:space="preserve"> naložen</w:t>
      </w:r>
      <w:r w:rsidR="002B7D4C" w:rsidRPr="00E50F9A">
        <w:rPr>
          <w:b/>
          <w:noProof/>
        </w:rPr>
        <w:t>i</w:t>
      </w:r>
      <w:r w:rsidRPr="00E50F9A">
        <w:rPr>
          <w:b/>
          <w:noProof/>
        </w:rPr>
        <w:t xml:space="preserve"> kot predračun</w:t>
      </w:r>
      <w:r w:rsidR="002B7D4C" w:rsidRPr="00E50F9A">
        <w:rPr>
          <w:b/>
          <w:noProof/>
        </w:rPr>
        <w:t>i</w:t>
      </w:r>
      <w:r w:rsidRPr="00E50F9A">
        <w:rPr>
          <w:b/>
          <w:noProof/>
        </w:rPr>
        <w:t xml:space="preserve"> v del »Predračun«, bo</w:t>
      </w:r>
      <w:r w:rsidR="002B7D4C" w:rsidRPr="00E50F9A">
        <w:rPr>
          <w:b/>
          <w:noProof/>
        </w:rPr>
        <w:t>do</w:t>
      </w:r>
      <w:r w:rsidRPr="00E50F9A">
        <w:rPr>
          <w:b/>
          <w:noProof/>
        </w:rPr>
        <w:t xml:space="preserve"> razvidn</w:t>
      </w:r>
      <w:r w:rsidR="002B7D4C" w:rsidRPr="00E50F9A">
        <w:rPr>
          <w:b/>
          <w:noProof/>
        </w:rPr>
        <w:t>e</w:t>
      </w:r>
      <w:r w:rsidRPr="00E50F9A">
        <w:rPr>
          <w:b/>
          <w:noProof/>
        </w:rPr>
        <w:t xml:space="preserve"> in dostopn</w:t>
      </w:r>
      <w:r w:rsidR="002B7D4C" w:rsidRPr="00E50F9A">
        <w:rPr>
          <w:b/>
          <w:noProof/>
        </w:rPr>
        <w:t>e</w:t>
      </w:r>
      <w:r w:rsidRPr="00E50F9A">
        <w:rPr>
          <w:b/>
          <w:noProof/>
        </w:rPr>
        <w:t xml:space="preserve"> na javnem odpiranju ponudb.</w:t>
      </w:r>
    </w:p>
    <w:p w14:paraId="3CDEB23B" w14:textId="77777777" w:rsidR="00DB47BA" w:rsidRPr="00E50F9A" w:rsidRDefault="00DB47BA" w:rsidP="009F28A8">
      <w:pPr>
        <w:spacing w:line="280" w:lineRule="exact"/>
        <w:rPr>
          <w:b/>
          <w:bCs/>
          <w:noProof/>
        </w:rPr>
      </w:pPr>
    </w:p>
    <w:p w14:paraId="7C4C84E2" w14:textId="14670A12" w:rsidR="005432AC" w:rsidRDefault="00DB47BA" w:rsidP="009F28A8">
      <w:pPr>
        <w:spacing w:line="280" w:lineRule="exact"/>
        <w:rPr>
          <w:b/>
          <w:bCs/>
          <w:noProof/>
        </w:rPr>
      </w:pPr>
      <w:r w:rsidRPr="00E50F9A">
        <w:rPr>
          <w:b/>
          <w:bCs/>
          <w:noProof/>
        </w:rPr>
        <w:t>V primeru razhajanj med podatki navedenimi v razdelku »Skupna ponudbena vrednost« in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 kot veljavni štejejo podatki v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w:t>
      </w:r>
    </w:p>
    <w:p w14:paraId="5D7F0D40" w14:textId="77777777" w:rsidR="009F28A8" w:rsidRPr="009F28A8" w:rsidRDefault="009F28A8" w:rsidP="009F28A8">
      <w:pPr>
        <w:spacing w:line="280" w:lineRule="exact"/>
        <w:rPr>
          <w:b/>
          <w:bCs/>
          <w:noProof/>
        </w:rPr>
      </w:pPr>
    </w:p>
    <w:p w14:paraId="1E92DFB8" w14:textId="7818DEB1" w:rsidR="005432AC" w:rsidRPr="00E50F9A" w:rsidRDefault="005432AC" w:rsidP="009F28A8">
      <w:pPr>
        <w:spacing w:line="280" w:lineRule="exact"/>
        <w:rPr>
          <w:b/>
          <w:noProof/>
        </w:rPr>
      </w:pPr>
      <w:bookmarkStart w:id="98" w:name="_Hlk66690595"/>
      <w:r w:rsidRPr="00E50F9A">
        <w:rPr>
          <w:b/>
          <w:noProof/>
        </w:rPr>
        <w:t>Ponudnik mora predložiti tudi ostale dokumente</w:t>
      </w:r>
      <w:r w:rsidR="008D7087" w:rsidRPr="00E50F9A">
        <w:rPr>
          <w:b/>
          <w:noProof/>
        </w:rPr>
        <w:t>, ki so zahtevani v točkah od 4.2.</w:t>
      </w:r>
      <w:r w:rsidR="00153EAE" w:rsidRPr="00E50F9A">
        <w:rPr>
          <w:b/>
          <w:noProof/>
        </w:rPr>
        <w:t>1</w:t>
      </w:r>
      <w:r w:rsidR="008D7087" w:rsidRPr="00E50F9A">
        <w:rPr>
          <w:b/>
          <w:noProof/>
        </w:rPr>
        <w:t xml:space="preserve"> </w:t>
      </w:r>
      <w:r w:rsidR="008D7087" w:rsidRPr="0086163D">
        <w:rPr>
          <w:b/>
          <w:noProof/>
        </w:rPr>
        <w:t>do 4.2.</w:t>
      </w:r>
      <w:r w:rsidR="0052186E" w:rsidRPr="0086163D">
        <w:rPr>
          <w:b/>
          <w:noProof/>
        </w:rPr>
        <w:t>1</w:t>
      </w:r>
      <w:r w:rsidR="0086163D" w:rsidRPr="0086163D">
        <w:rPr>
          <w:b/>
          <w:noProof/>
        </w:rPr>
        <w:t>0</w:t>
      </w:r>
      <w:r w:rsidR="008D7087" w:rsidRPr="0086163D">
        <w:rPr>
          <w:b/>
          <w:noProof/>
        </w:rPr>
        <w:t xml:space="preserve"> Dokumentacije v zvezi z oddajo javnega naročila</w:t>
      </w:r>
      <w:r w:rsidR="00B562D9" w:rsidRPr="0086163D">
        <w:rPr>
          <w:b/>
          <w:noProof/>
        </w:rPr>
        <w:t xml:space="preserve"> v razdelek »</w:t>
      </w:r>
      <w:r w:rsidR="00FC3B00" w:rsidRPr="0086163D">
        <w:rPr>
          <w:b/>
          <w:noProof/>
        </w:rPr>
        <w:t>Dokumenti</w:t>
      </w:r>
      <w:r w:rsidR="00B562D9" w:rsidRPr="0086163D">
        <w:rPr>
          <w:b/>
          <w:noProof/>
        </w:rPr>
        <w:t>«</w:t>
      </w:r>
      <w:r w:rsidR="00FC3B00" w:rsidRPr="0086163D">
        <w:rPr>
          <w:b/>
          <w:noProof/>
        </w:rPr>
        <w:t>, del »Ostale priloge«</w:t>
      </w:r>
      <w:r w:rsidR="00B562D9" w:rsidRPr="0086163D">
        <w:rPr>
          <w:b/>
          <w:noProof/>
        </w:rPr>
        <w:t>.</w:t>
      </w:r>
    </w:p>
    <w:p w14:paraId="38CA2228" w14:textId="3733EDE9" w:rsidR="00746AAD" w:rsidRPr="00E50F9A" w:rsidRDefault="00746AAD" w:rsidP="009F28A8">
      <w:pPr>
        <w:spacing w:line="280" w:lineRule="exact"/>
        <w:rPr>
          <w:b/>
          <w:noProof/>
        </w:rPr>
      </w:pPr>
    </w:p>
    <w:p w14:paraId="5E3ACC2C" w14:textId="31B87AB6" w:rsidR="00746AAD" w:rsidRPr="00E50F9A" w:rsidRDefault="00746AAD" w:rsidP="009F28A8">
      <w:pPr>
        <w:spacing w:line="280" w:lineRule="exact"/>
        <w:rPr>
          <w:b/>
          <w:iCs/>
          <w:noProof/>
        </w:rPr>
      </w:pPr>
      <w:bookmarkStart w:id="99" w:name="_Hlk76978485"/>
      <w:r w:rsidRPr="00E50F9A">
        <w:rPr>
          <w:b/>
          <w:iCs/>
          <w:noProof/>
        </w:rPr>
        <w:t>Ponudnik, ki v sistemu e-JN oddaja ponudbo, naloži svoj ESPD v razdelek »Dokumenti«, del »ESPD – ponudnik«, ESPD ostalih sodelujočih pa naloži v razdelek »Sodelujoči«, del »ESPD – ostali sodelujoči«.</w:t>
      </w:r>
      <w:bookmarkEnd w:id="99"/>
    </w:p>
    <w:bookmarkEnd w:id="97"/>
    <w:bookmarkEnd w:id="98"/>
    <w:p w14:paraId="039D5503" w14:textId="77777777" w:rsidR="005432AC" w:rsidRPr="00E50F9A" w:rsidRDefault="005432AC" w:rsidP="009F28A8">
      <w:pPr>
        <w:spacing w:line="280" w:lineRule="exact"/>
        <w:rPr>
          <w:rFonts w:cs="Arial"/>
          <w:noProof/>
        </w:rPr>
      </w:pPr>
    </w:p>
    <w:p w14:paraId="45D30C49" w14:textId="77777777" w:rsidR="005432AC" w:rsidRDefault="005432AC" w:rsidP="009F28A8">
      <w:pPr>
        <w:spacing w:line="280" w:lineRule="exact"/>
        <w:rPr>
          <w:rFonts w:eastAsia="Calibri"/>
          <w:noProof/>
        </w:rPr>
      </w:pPr>
      <w:r w:rsidRPr="00E50F9A">
        <w:rPr>
          <w:rFonts w:eastAsia="Calibri"/>
          <w:noProof/>
        </w:rPr>
        <w:t xml:space="preserve">Ponudnik mora vse ponudbene dokumente skenirati ter jih v PDF obliki predložiti v svojo elektronsko ponudbo. Pred tem mora obrazce, kjer je to zahtevano, izpolniti, podpisati in žigosati. </w:t>
      </w:r>
    </w:p>
    <w:p w14:paraId="6DC443FA" w14:textId="77777777" w:rsidR="000232EB" w:rsidRPr="00E50F9A" w:rsidRDefault="000232EB" w:rsidP="009F28A8">
      <w:pPr>
        <w:spacing w:line="280" w:lineRule="exact"/>
        <w:rPr>
          <w:rFonts w:eastAsia="Calibri"/>
          <w:noProof/>
        </w:rPr>
      </w:pPr>
    </w:p>
    <w:p w14:paraId="13FC25EE" w14:textId="77777777" w:rsidR="00C069A6" w:rsidRPr="00E50F9A" w:rsidRDefault="00C069A6" w:rsidP="005432AC">
      <w:pPr>
        <w:rPr>
          <w:rFonts w:cs="Arial"/>
          <w:b/>
          <w:noProof/>
        </w:rPr>
      </w:pPr>
    </w:p>
    <w:p w14:paraId="4200E959" w14:textId="2D1183DB" w:rsidR="005432AC" w:rsidRPr="000232EB" w:rsidRDefault="005432AC" w:rsidP="005432AC">
      <w:pPr>
        <w:rPr>
          <w:rFonts w:cs="Arial"/>
          <w:b/>
          <w:noProof/>
          <w:sz w:val="22"/>
          <w:szCs w:val="28"/>
          <w:u w:val="single"/>
        </w:rPr>
      </w:pPr>
      <w:r w:rsidRPr="000232EB">
        <w:rPr>
          <w:rFonts w:cs="Arial"/>
          <w:b/>
          <w:noProof/>
          <w:sz w:val="22"/>
          <w:szCs w:val="28"/>
          <w:u w:val="single"/>
        </w:rPr>
        <w:t>Ponudbena dokumentacija mora vsebovati spodaj navedene dokumente:</w:t>
      </w:r>
    </w:p>
    <w:p w14:paraId="539836B4" w14:textId="361E583D" w:rsidR="00062CCA" w:rsidRPr="00062CCA" w:rsidRDefault="005432AC" w:rsidP="00062CCA">
      <w:pPr>
        <w:pStyle w:val="Heading3"/>
        <w:rPr>
          <w:b/>
          <w:noProof/>
        </w:rPr>
      </w:pPr>
      <w:bookmarkStart w:id="100" w:name="_Toc128383622"/>
      <w:bookmarkStart w:id="101" w:name="_Toc227661258"/>
      <w:r w:rsidRPr="00E50F9A">
        <w:rPr>
          <w:b/>
          <w:noProof/>
        </w:rPr>
        <w:t>Podatki o ponudniku</w:t>
      </w:r>
      <w:r w:rsidR="00F707F7" w:rsidRPr="00E50F9A">
        <w:rPr>
          <w:b/>
          <w:noProof/>
        </w:rPr>
        <w:t xml:space="preserve"> </w:t>
      </w:r>
      <w:r w:rsidR="006D5748" w:rsidRPr="006D5748">
        <w:rPr>
          <w:b/>
          <w:noProof/>
        </w:rPr>
        <w:t xml:space="preserve">oz. partnerju </w:t>
      </w:r>
      <w:r w:rsidR="00754454" w:rsidRPr="00E50F9A">
        <w:rPr>
          <w:b/>
          <w:noProof/>
        </w:rPr>
        <w:t>(</w:t>
      </w:r>
      <w:r w:rsidR="00D109AD" w:rsidRPr="00E50F9A">
        <w:rPr>
          <w:b/>
          <w:noProof/>
        </w:rPr>
        <w:t>OBR-1)</w:t>
      </w:r>
      <w:bookmarkStart w:id="102" w:name="_Toc126544260"/>
      <w:bookmarkStart w:id="103" w:name="_Toc135543643"/>
      <w:bookmarkStart w:id="104" w:name="_Toc145817410"/>
      <w:bookmarkStart w:id="105" w:name="_Toc224527392"/>
      <w:bookmarkEnd w:id="100"/>
      <w:bookmarkEnd w:id="101"/>
    </w:p>
    <w:p w14:paraId="2FD503DF" w14:textId="194D116B" w:rsidR="00062CCA" w:rsidRPr="00062CCA" w:rsidRDefault="00062CCA" w:rsidP="00062CCA">
      <w:pPr>
        <w:pStyle w:val="Heading3"/>
        <w:rPr>
          <w:b/>
          <w:noProof/>
        </w:rPr>
      </w:pPr>
      <w:bookmarkStart w:id="106" w:name="_Toc97705408"/>
      <w:bookmarkStart w:id="107" w:name="_Toc194395173"/>
      <w:bookmarkStart w:id="108" w:name="_Toc227661259"/>
      <w:r w:rsidRPr="00E94592">
        <w:rPr>
          <w:b/>
          <w:noProof/>
        </w:rPr>
        <w:t>Izjava o sprejemanju pogojev javnega naročila (OBR-2)</w:t>
      </w:r>
      <w:bookmarkEnd w:id="106"/>
      <w:bookmarkEnd w:id="107"/>
      <w:bookmarkEnd w:id="108"/>
    </w:p>
    <w:p w14:paraId="1DB64974" w14:textId="2CF750AF" w:rsidR="00D109AD" w:rsidRPr="00E50F9A" w:rsidRDefault="00DE54D7" w:rsidP="00F16B7A">
      <w:pPr>
        <w:pStyle w:val="Heading3"/>
        <w:rPr>
          <w:b/>
          <w:noProof/>
        </w:rPr>
      </w:pPr>
      <w:bookmarkStart w:id="109" w:name="_Toc128383624"/>
      <w:bookmarkStart w:id="110" w:name="_Toc227661260"/>
      <w:bookmarkStart w:id="111" w:name="_Toc425329038"/>
      <w:bookmarkStart w:id="112" w:name="_Toc509387562"/>
      <w:bookmarkEnd w:id="102"/>
      <w:bookmarkEnd w:id="103"/>
      <w:bookmarkEnd w:id="104"/>
      <w:bookmarkEnd w:id="105"/>
      <w:r w:rsidRPr="00E50F9A">
        <w:rPr>
          <w:b/>
          <w:noProof/>
        </w:rPr>
        <w:t>Povzetek p</w:t>
      </w:r>
      <w:r w:rsidR="00D109AD" w:rsidRPr="00E50F9A">
        <w:rPr>
          <w:b/>
          <w:noProof/>
        </w:rPr>
        <w:t>redračun</w:t>
      </w:r>
      <w:r w:rsidRPr="00E50F9A">
        <w:rPr>
          <w:b/>
          <w:noProof/>
        </w:rPr>
        <w:t>a</w:t>
      </w:r>
      <w:r w:rsidR="00EA37E9" w:rsidRPr="00E50F9A">
        <w:rPr>
          <w:b/>
          <w:noProof/>
        </w:rPr>
        <w:t xml:space="preserve"> / Rekapitulacija</w:t>
      </w:r>
      <w:r w:rsidR="00D109AD" w:rsidRPr="00E50F9A">
        <w:rPr>
          <w:b/>
          <w:noProof/>
        </w:rPr>
        <w:t xml:space="preserve"> (OBR-</w:t>
      </w:r>
      <w:r w:rsidR="00062CCA">
        <w:rPr>
          <w:b/>
          <w:noProof/>
        </w:rPr>
        <w:t>3</w:t>
      </w:r>
      <w:r w:rsidR="00D109AD" w:rsidRPr="00E50F9A">
        <w:rPr>
          <w:b/>
          <w:noProof/>
        </w:rPr>
        <w:t>)</w:t>
      </w:r>
      <w:bookmarkEnd w:id="109"/>
      <w:bookmarkEnd w:id="110"/>
    </w:p>
    <w:p w14:paraId="416AC789" w14:textId="3875AD95" w:rsidR="0068739F" w:rsidRPr="00E50F9A" w:rsidRDefault="0068739F" w:rsidP="0068739F">
      <w:bookmarkStart w:id="113" w:name="_Hlk194648185"/>
    </w:p>
    <w:p w14:paraId="496337C2" w14:textId="78EFE133" w:rsidR="000232EB" w:rsidRDefault="000232EB" w:rsidP="000232EB">
      <w:pPr>
        <w:rPr>
          <w:rFonts w:cs="Arial"/>
          <w:szCs w:val="20"/>
        </w:rPr>
      </w:pPr>
      <w:r w:rsidRPr="00F70395">
        <w:rPr>
          <w:rFonts w:cs="Arial"/>
          <w:szCs w:val="20"/>
        </w:rPr>
        <w:t xml:space="preserve">Cene </w:t>
      </w:r>
      <w:r w:rsidRPr="00E50F9A">
        <w:rPr>
          <w:szCs w:val="20"/>
        </w:rPr>
        <w:t>navedena na obrazcu Povzetek predračuna / Rekapitulacija (OBR-</w:t>
      </w:r>
      <w:r>
        <w:rPr>
          <w:szCs w:val="20"/>
        </w:rPr>
        <w:t>3</w:t>
      </w:r>
      <w:r w:rsidRPr="00E50F9A">
        <w:rPr>
          <w:szCs w:val="20"/>
        </w:rPr>
        <w:t xml:space="preserve">) </w:t>
      </w:r>
      <w:r w:rsidRPr="00F70395">
        <w:rPr>
          <w:rFonts w:cs="Arial"/>
          <w:szCs w:val="20"/>
        </w:rPr>
        <w:t>morajo biti izražene v EUR, brez davka, posebej se vpiše 8,5 % DPZP in končna vrednost z</w:t>
      </w:r>
      <w:r>
        <w:rPr>
          <w:rFonts w:cs="Arial"/>
          <w:szCs w:val="20"/>
        </w:rPr>
        <w:t xml:space="preserve"> vključenim davkom.</w:t>
      </w:r>
      <w:r w:rsidRPr="005C7164">
        <w:rPr>
          <w:rFonts w:cs="Arial"/>
          <w:szCs w:val="20"/>
        </w:rPr>
        <w:t xml:space="preserve"> </w:t>
      </w:r>
      <w:r>
        <w:rPr>
          <w:rFonts w:cs="Arial"/>
          <w:szCs w:val="20"/>
        </w:rPr>
        <w:t xml:space="preserve">Odobreni popusti morajo biti prikazani ločeno. </w:t>
      </w:r>
    </w:p>
    <w:p w14:paraId="7E5EE18B" w14:textId="77777777" w:rsidR="000232EB" w:rsidRDefault="000232EB" w:rsidP="000232EB"/>
    <w:p w14:paraId="18FF8A0F" w14:textId="77777777" w:rsidR="000232EB" w:rsidRDefault="000232EB" w:rsidP="000232EB">
      <w:r w:rsidRPr="006810DD">
        <w:t xml:space="preserve">Ponujene cene vsebujejo </w:t>
      </w:r>
      <w:r w:rsidRPr="006810DD">
        <w:rPr>
          <w:rFonts w:cs="Arial"/>
          <w:szCs w:val="20"/>
        </w:rPr>
        <w:t>vse elemente, skladno z zavarovalno-tehničnimi pogoji</w:t>
      </w:r>
      <w:r w:rsidRPr="006810DD">
        <w:t xml:space="preserve"> in so podane v skladu z zahtevami naročnika, navedenimi v poglavju 3 dokumentacije</w:t>
      </w:r>
      <w:r>
        <w:t xml:space="preserve"> v zvezi z oddajo javnega naročila.</w:t>
      </w:r>
    </w:p>
    <w:p w14:paraId="1E601EF8" w14:textId="77777777" w:rsidR="000232EB" w:rsidRPr="006810DD" w:rsidRDefault="000232EB" w:rsidP="000232EB"/>
    <w:p w14:paraId="6890C870" w14:textId="77777777" w:rsidR="000232EB" w:rsidRPr="001033D8" w:rsidRDefault="000232EB" w:rsidP="000232EB">
      <w:pPr>
        <w:rPr>
          <w:bCs/>
        </w:rPr>
      </w:pPr>
      <w:r w:rsidRPr="006810DD">
        <w:t>Ponujene cene vključujejo vse stroške ponudnika in so fiksne do konca izvedbe naročila.</w:t>
      </w:r>
      <w:r w:rsidRPr="00465E63">
        <w:rPr>
          <w:rFonts w:cs="Arial"/>
          <w:b/>
          <w:bCs/>
        </w:rPr>
        <w:t xml:space="preserve"> </w:t>
      </w:r>
      <w:r w:rsidRPr="00465E63">
        <w:rPr>
          <w:bCs/>
          <w:lang w:val="x-none"/>
        </w:rPr>
        <w:t>Ponudbena cena se lahko v času veljavnosti pogodbe spremeni samo zaradi obsega zavarovanih stvari ali zavarovalne vsote.</w:t>
      </w:r>
    </w:p>
    <w:p w14:paraId="1566614F" w14:textId="77777777" w:rsidR="000232EB" w:rsidRDefault="000232EB" w:rsidP="000232EB">
      <w:pPr>
        <w:rPr>
          <w:u w:val="single"/>
        </w:rPr>
      </w:pPr>
    </w:p>
    <w:p w14:paraId="398C3F65" w14:textId="77777777" w:rsidR="00A75DE9" w:rsidRDefault="00A75DE9" w:rsidP="000232EB">
      <w:pPr>
        <w:rPr>
          <w:b/>
          <w:bCs/>
          <w:u w:val="single"/>
        </w:rPr>
      </w:pPr>
    </w:p>
    <w:p w14:paraId="549989FE" w14:textId="77777777" w:rsidR="00A75DE9" w:rsidRDefault="00A75DE9" w:rsidP="000232EB">
      <w:pPr>
        <w:rPr>
          <w:b/>
          <w:bCs/>
          <w:u w:val="single"/>
        </w:rPr>
      </w:pPr>
    </w:p>
    <w:p w14:paraId="0C0B9A09" w14:textId="77777777" w:rsidR="00A75DE9" w:rsidRDefault="00A75DE9" w:rsidP="000232EB">
      <w:pPr>
        <w:rPr>
          <w:b/>
          <w:bCs/>
          <w:u w:val="single"/>
        </w:rPr>
      </w:pPr>
    </w:p>
    <w:p w14:paraId="6F868651" w14:textId="77777777" w:rsidR="00A75DE9" w:rsidRDefault="00A75DE9" w:rsidP="000232EB">
      <w:pPr>
        <w:rPr>
          <w:b/>
          <w:bCs/>
          <w:u w:val="single"/>
        </w:rPr>
      </w:pPr>
    </w:p>
    <w:p w14:paraId="13AFC767" w14:textId="3420F5E8" w:rsidR="000232EB" w:rsidRPr="000232EB" w:rsidRDefault="000232EB" w:rsidP="000232EB">
      <w:pPr>
        <w:rPr>
          <w:b/>
          <w:bCs/>
          <w:u w:val="single"/>
        </w:rPr>
      </w:pPr>
      <w:r w:rsidRPr="000232EB">
        <w:rPr>
          <w:b/>
          <w:bCs/>
          <w:u w:val="single"/>
        </w:rPr>
        <w:lastRenderedPageBreak/>
        <w:t xml:space="preserve">Plačilni pogoji: </w:t>
      </w:r>
    </w:p>
    <w:p w14:paraId="59817AA1" w14:textId="77777777" w:rsidR="000232EB" w:rsidRDefault="000232EB" w:rsidP="000232EB">
      <w:pPr>
        <w:pStyle w:val="BodyText3"/>
        <w:tabs>
          <w:tab w:val="left" w:leader="dot" w:pos="7110"/>
          <w:tab w:val="left" w:pos="9240"/>
        </w:tabs>
        <w:rPr>
          <w:rFonts w:cs="Arial"/>
          <w:sz w:val="20"/>
          <w:lang w:val="sl-SI"/>
        </w:rPr>
      </w:pPr>
    </w:p>
    <w:p w14:paraId="574A65E0" w14:textId="77777777" w:rsidR="000232EB" w:rsidRPr="00272FF4" w:rsidRDefault="000232EB" w:rsidP="000232EB">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p>
    <w:p w14:paraId="5C333816" w14:textId="77777777" w:rsidR="000232EB" w:rsidRDefault="000232EB" w:rsidP="000232EB">
      <w:pPr>
        <w:autoSpaceDE w:val="0"/>
        <w:autoSpaceDN w:val="0"/>
        <w:adjustRightInd w:val="0"/>
        <w:jc w:val="left"/>
        <w:rPr>
          <w:rFonts w:cs="Arial"/>
          <w:szCs w:val="20"/>
        </w:rPr>
      </w:pPr>
    </w:p>
    <w:p w14:paraId="33FB8B8B" w14:textId="77777777" w:rsidR="000232EB" w:rsidRDefault="000232EB" w:rsidP="000232EB">
      <w:pPr>
        <w:autoSpaceDE w:val="0"/>
        <w:autoSpaceDN w:val="0"/>
        <w:adjustRightInd w:val="0"/>
        <w:jc w:val="left"/>
        <w:rPr>
          <w:rFonts w:ascii="Liberation Sans" w:hAnsi="Liberation Sans" w:cs="Liberation Sans"/>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54252E62" w14:textId="77777777" w:rsidR="000232EB" w:rsidRDefault="000232EB" w:rsidP="000232EB">
      <w:pPr>
        <w:rPr>
          <w:u w:val="single"/>
        </w:rPr>
      </w:pPr>
    </w:p>
    <w:p w14:paraId="31714C1B" w14:textId="77777777" w:rsidR="000232EB" w:rsidRPr="005703A6" w:rsidRDefault="000232EB" w:rsidP="000232EB">
      <w:pPr>
        <w:rPr>
          <w:u w:val="single"/>
        </w:rPr>
      </w:pPr>
      <w:r w:rsidRPr="005703A6">
        <w:rPr>
          <w:u w:val="single"/>
        </w:rPr>
        <w:t xml:space="preserve">Čas izvedbe zavarovanj:  </w:t>
      </w:r>
    </w:p>
    <w:p w14:paraId="62816DDD" w14:textId="77777777" w:rsidR="000232EB" w:rsidRDefault="000232EB" w:rsidP="000232EB"/>
    <w:p w14:paraId="1A60B11F" w14:textId="1F3A998F" w:rsidR="000232EB" w:rsidRPr="00084B23" w:rsidRDefault="000232EB" w:rsidP="000232EB">
      <w:r w:rsidRPr="00084B23">
        <w:t xml:space="preserve">Naročnik bo z izbranim ponudnikom sklenil pogodbo in zavarovalne police za </w:t>
      </w:r>
      <w:r>
        <w:t>enoletno</w:t>
      </w:r>
      <w:r w:rsidRPr="00084B23">
        <w:t xml:space="preserve"> obdobje.</w:t>
      </w:r>
    </w:p>
    <w:p w14:paraId="167E04BD" w14:textId="77777777" w:rsidR="002306F7" w:rsidRPr="00E50F9A" w:rsidRDefault="002306F7" w:rsidP="002306F7">
      <w:pPr>
        <w:rPr>
          <w:b/>
          <w:bCs/>
        </w:rPr>
      </w:pPr>
    </w:p>
    <w:p w14:paraId="53E6B075" w14:textId="6E23B767" w:rsidR="00024D00" w:rsidRDefault="00024D00" w:rsidP="0015679A">
      <w:pPr>
        <w:pStyle w:val="Heading3"/>
        <w:rPr>
          <w:b/>
          <w:noProof/>
        </w:rPr>
      </w:pPr>
      <w:bookmarkStart w:id="114" w:name="_Toc227661261"/>
      <w:bookmarkStart w:id="115" w:name="_Hlk128472992"/>
      <w:bookmarkStart w:id="116" w:name="_Hlk194656815"/>
      <w:bookmarkEnd w:id="113"/>
      <w:r>
        <w:rPr>
          <w:b/>
          <w:noProof/>
        </w:rPr>
        <w:t>Specifikacija</w:t>
      </w:r>
      <w:bookmarkEnd w:id="114"/>
    </w:p>
    <w:p w14:paraId="6B4172C7" w14:textId="77777777" w:rsidR="00024D00" w:rsidRDefault="00024D00" w:rsidP="00024D00"/>
    <w:p w14:paraId="1A56C3C1" w14:textId="77777777" w:rsidR="006D5748" w:rsidRDefault="006D5748" w:rsidP="006D5748">
      <w:pPr>
        <w:rPr>
          <w:rFonts w:cs="Arial"/>
          <w:bCs/>
        </w:rPr>
      </w:pPr>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w:t>
      </w:r>
      <w:r>
        <w:rPr>
          <w:rFonts w:cs="Arial"/>
          <w:bCs/>
        </w:rPr>
        <w:t>bo</w:t>
      </w:r>
      <w:r w:rsidRPr="00A51FFD">
        <w:rPr>
          <w:rFonts w:cs="Arial"/>
          <w:bCs/>
        </w:rPr>
        <w:t xml:space="preserve"> razvidna zavarovalna vsota, premijska stopnja, premija brez popusta, popust na zavarovalno premijo, končna premija brez davka od prometa zavarovalnih poslov in premija z </w:t>
      </w:r>
      <w:r w:rsidRPr="007302F0">
        <w:rPr>
          <w:rFonts w:cs="Arial"/>
          <w:bCs/>
        </w:rPr>
        <w:t>vključenim davkom od prometa zavarovalnih poslov – za posamezno zavarovalno vrsto</w:t>
      </w:r>
      <w:r>
        <w:rPr>
          <w:rFonts w:cs="Arial"/>
          <w:bCs/>
        </w:rPr>
        <w:t>.</w:t>
      </w:r>
    </w:p>
    <w:p w14:paraId="0817757C" w14:textId="77777777" w:rsidR="00A75DE9" w:rsidRDefault="00A75DE9" w:rsidP="006D5748">
      <w:pPr>
        <w:rPr>
          <w:rFonts w:cs="Arial"/>
          <w:bCs/>
        </w:rPr>
      </w:pPr>
    </w:p>
    <w:p w14:paraId="6892C20C" w14:textId="1C412362" w:rsidR="009500A7" w:rsidRPr="00072FDF" w:rsidRDefault="009500A7" w:rsidP="00F16B7A">
      <w:pPr>
        <w:pStyle w:val="Heading3"/>
        <w:suppressAutoHyphens/>
        <w:rPr>
          <w:b/>
          <w:noProof/>
        </w:rPr>
      </w:pPr>
      <w:bookmarkStart w:id="117" w:name="_Toc128383633"/>
      <w:bookmarkStart w:id="118" w:name="_Toc227661262"/>
      <w:bookmarkEnd w:id="111"/>
      <w:bookmarkEnd w:id="112"/>
      <w:bookmarkEnd w:id="115"/>
      <w:bookmarkEnd w:id="116"/>
      <w:r w:rsidRPr="00072FDF">
        <w:rPr>
          <w:b/>
          <w:noProof/>
        </w:rPr>
        <w:t>Izjava o varovanju podatkov (OBR-</w:t>
      </w:r>
      <w:r w:rsidR="006D5748" w:rsidRPr="00072FDF">
        <w:rPr>
          <w:b/>
          <w:noProof/>
        </w:rPr>
        <w:t>5</w:t>
      </w:r>
      <w:r w:rsidRPr="00072FDF">
        <w:rPr>
          <w:b/>
          <w:noProof/>
        </w:rPr>
        <w:t>)</w:t>
      </w:r>
      <w:bookmarkEnd w:id="117"/>
      <w:bookmarkEnd w:id="118"/>
    </w:p>
    <w:p w14:paraId="7045CC50" w14:textId="77777777" w:rsidR="00A75DE9" w:rsidRPr="00A75DE9" w:rsidRDefault="00A75DE9" w:rsidP="00A75DE9"/>
    <w:p w14:paraId="1760FC61" w14:textId="77777777" w:rsidR="006D5748" w:rsidRPr="00537A2A" w:rsidRDefault="006D5748" w:rsidP="006D5748">
      <w:pPr>
        <w:pStyle w:val="Heading3"/>
        <w:rPr>
          <w:b/>
        </w:rPr>
      </w:pPr>
      <w:bookmarkStart w:id="119" w:name="_Toc142457715"/>
      <w:bookmarkStart w:id="120" w:name="_Toc236124561"/>
      <w:bookmarkStart w:id="121" w:name="_Toc4144630"/>
      <w:bookmarkStart w:id="122" w:name="_Toc5963087"/>
      <w:bookmarkStart w:id="123" w:name="_Toc227661263"/>
      <w:r w:rsidRPr="00537A2A">
        <w:rPr>
          <w:b/>
        </w:rPr>
        <w:t xml:space="preserve">Ponudba </w:t>
      </w:r>
      <w:bookmarkEnd w:id="119"/>
      <w:r w:rsidRPr="00537A2A">
        <w:rPr>
          <w:b/>
        </w:rPr>
        <w:t>in pozavarovanje</w:t>
      </w:r>
      <w:bookmarkEnd w:id="120"/>
      <w:bookmarkEnd w:id="121"/>
      <w:bookmarkEnd w:id="122"/>
      <w:bookmarkEnd w:id="123"/>
      <w:r w:rsidRPr="00537A2A">
        <w:rPr>
          <w:b/>
        </w:rPr>
        <w:t xml:space="preserve">  </w:t>
      </w:r>
    </w:p>
    <w:p w14:paraId="7EBED4B3" w14:textId="77777777" w:rsidR="006D5748" w:rsidRDefault="006D5748" w:rsidP="006D5748">
      <w:pPr>
        <w:tabs>
          <w:tab w:val="left" w:pos="2850"/>
        </w:tabs>
        <w:rPr>
          <w:rFonts w:cs="Arial"/>
        </w:rPr>
      </w:pPr>
    </w:p>
    <w:p w14:paraId="79F2D175" w14:textId="77777777" w:rsidR="006D5748" w:rsidRDefault="006D5748" w:rsidP="006D5748">
      <w:pPr>
        <w:tabs>
          <w:tab w:val="left" w:pos="2850"/>
        </w:tabs>
        <w:rPr>
          <w:rFonts w:cs="Arial"/>
        </w:rPr>
      </w:pPr>
      <w:r w:rsidRPr="009007AB">
        <w:rPr>
          <w:rFonts w:cs="Arial"/>
        </w:rPr>
        <w:t xml:space="preserve">Oddaja dela zavarovanja v pozavarovanje </w:t>
      </w:r>
      <w:r>
        <w:rPr>
          <w:rFonts w:cs="Arial"/>
        </w:rPr>
        <w:t xml:space="preserve">se </w:t>
      </w:r>
      <w:r w:rsidRPr="009007AB">
        <w:rPr>
          <w:rFonts w:cs="Arial"/>
        </w:rPr>
        <w:t xml:space="preserve">ne šteje za ponudbo s podizvajalci. Pozavarovalnica se v takšnem primeru ne šteje za podizvajalca ponudnika.  </w:t>
      </w:r>
    </w:p>
    <w:p w14:paraId="3DC84DAB" w14:textId="77777777" w:rsidR="006D5748" w:rsidRPr="00F95F9C" w:rsidRDefault="006D5748" w:rsidP="006D5748">
      <w:pPr>
        <w:tabs>
          <w:tab w:val="left" w:pos="2850"/>
        </w:tabs>
        <w:rPr>
          <w:rFonts w:ascii="Verdana" w:hAnsi="Verdana"/>
          <w:szCs w:val="20"/>
        </w:rPr>
      </w:pPr>
    </w:p>
    <w:p w14:paraId="735A6E36" w14:textId="77777777" w:rsidR="006D5748" w:rsidRPr="009007AB" w:rsidRDefault="006D5748" w:rsidP="006D5748">
      <w:pPr>
        <w:rPr>
          <w:rFonts w:cs="Arial"/>
        </w:rPr>
      </w:pPr>
      <w:r w:rsidRPr="009007AB">
        <w:rPr>
          <w:rFonts w:cs="Arial"/>
        </w:rPr>
        <w:t>V kolikor bo zavarovalnica oddala del zavarovanja v pozavarovanje, je potrebno navesti:</w:t>
      </w:r>
    </w:p>
    <w:p w14:paraId="6F42FF6E" w14:textId="77777777" w:rsidR="006D5748" w:rsidRPr="009007AB" w:rsidRDefault="006D5748" w:rsidP="006D5748">
      <w:pPr>
        <w:numPr>
          <w:ilvl w:val="0"/>
          <w:numId w:val="35"/>
        </w:numPr>
        <w:rPr>
          <w:rFonts w:cs="Arial"/>
        </w:rPr>
      </w:pPr>
      <w:r w:rsidRPr="009007AB">
        <w:rPr>
          <w:rFonts w:cs="Arial"/>
        </w:rPr>
        <w:t>naziv pozavarovalnice,</w:t>
      </w:r>
    </w:p>
    <w:p w14:paraId="784E1BDD" w14:textId="77777777" w:rsidR="006D5748" w:rsidRDefault="006D5748" w:rsidP="006D5748">
      <w:pPr>
        <w:numPr>
          <w:ilvl w:val="0"/>
          <w:numId w:val="35"/>
        </w:numPr>
        <w:rPr>
          <w:rFonts w:cs="Arial"/>
        </w:rPr>
      </w:pPr>
      <w:r w:rsidRPr="009007AB">
        <w:rPr>
          <w:rFonts w:cs="Arial"/>
        </w:rPr>
        <w:t xml:space="preserve">odstotek prenosa zavarovalnega kritja na pozavarovalnico. </w:t>
      </w:r>
    </w:p>
    <w:p w14:paraId="56D07D3A" w14:textId="77777777" w:rsidR="006D5748" w:rsidRPr="006D5748" w:rsidRDefault="006D5748" w:rsidP="006D5748"/>
    <w:p w14:paraId="2D4B345F" w14:textId="412A3F2D" w:rsidR="000540BE" w:rsidRPr="00543DB4" w:rsidRDefault="000540BE" w:rsidP="00F16B7A">
      <w:pPr>
        <w:pStyle w:val="Heading3"/>
        <w:suppressAutoHyphens/>
        <w:rPr>
          <w:b/>
          <w:noProof/>
          <w:highlight w:val="yellow"/>
        </w:rPr>
      </w:pPr>
      <w:bookmarkStart w:id="124" w:name="_Toc446492610"/>
      <w:bookmarkStart w:id="125" w:name="_Toc128383636"/>
      <w:bookmarkStart w:id="126" w:name="_Toc227661264"/>
      <w:r w:rsidRPr="00543DB4">
        <w:rPr>
          <w:b/>
          <w:noProof/>
          <w:highlight w:val="yellow"/>
        </w:rPr>
        <w:t>Vzorec pogodbe</w:t>
      </w:r>
      <w:bookmarkEnd w:id="124"/>
      <w:r w:rsidR="00093103" w:rsidRPr="00543DB4">
        <w:rPr>
          <w:b/>
          <w:noProof/>
          <w:highlight w:val="yellow"/>
        </w:rPr>
        <w:t xml:space="preserve"> </w:t>
      </w:r>
      <w:r w:rsidR="007908E4" w:rsidRPr="00543DB4">
        <w:rPr>
          <w:b/>
          <w:noProof/>
          <w:highlight w:val="yellow"/>
        </w:rPr>
        <w:t xml:space="preserve">in pogodba o obdelavi osebnih podatkov </w:t>
      </w:r>
      <w:r w:rsidR="00F31F7A" w:rsidRPr="00543DB4">
        <w:rPr>
          <w:b/>
          <w:noProof/>
          <w:highlight w:val="yellow"/>
        </w:rPr>
        <w:t>(OBR-</w:t>
      </w:r>
      <w:r w:rsidR="006D5748" w:rsidRPr="00543DB4">
        <w:rPr>
          <w:b/>
          <w:noProof/>
          <w:highlight w:val="yellow"/>
        </w:rPr>
        <w:t>6</w:t>
      </w:r>
      <w:r w:rsidR="00F31F7A" w:rsidRPr="00543DB4">
        <w:rPr>
          <w:b/>
          <w:noProof/>
          <w:highlight w:val="yellow"/>
        </w:rPr>
        <w:t>)</w:t>
      </w:r>
      <w:bookmarkEnd w:id="125"/>
      <w:bookmarkEnd w:id="126"/>
    </w:p>
    <w:p w14:paraId="3924EFA3" w14:textId="77777777" w:rsidR="00344D2F" w:rsidRPr="00E50F9A" w:rsidRDefault="00344D2F" w:rsidP="00EE1DA5">
      <w:pPr>
        <w:rPr>
          <w:rFonts w:cs="Arial"/>
          <w:noProof/>
        </w:rPr>
      </w:pPr>
    </w:p>
    <w:p w14:paraId="412DA0C9" w14:textId="210A7FF3" w:rsidR="00C85CC4" w:rsidRDefault="00DF621B" w:rsidP="007C0BF6">
      <w:pPr>
        <w:spacing w:line="280" w:lineRule="atLeast"/>
      </w:pPr>
      <w:r w:rsidRPr="00543DB4">
        <w:rPr>
          <w:rFonts w:cs="Arial"/>
          <w:noProof/>
          <w:highlight w:val="yellow"/>
        </w:rPr>
        <w:t>Vzorec pogodbe</w:t>
      </w:r>
      <w:r w:rsidR="00093103" w:rsidRPr="00543DB4">
        <w:rPr>
          <w:rFonts w:cs="Arial"/>
          <w:noProof/>
          <w:highlight w:val="yellow"/>
        </w:rPr>
        <w:t xml:space="preserve"> </w:t>
      </w:r>
      <w:r w:rsidR="007908E4" w:rsidRPr="00543DB4">
        <w:rPr>
          <w:rFonts w:cs="Arial"/>
          <w:noProof/>
          <w:highlight w:val="yellow"/>
        </w:rPr>
        <w:t>in pogodba o obdelavi osebnih podatkov</w:t>
      </w:r>
      <w:r w:rsidRPr="00543DB4">
        <w:rPr>
          <w:rFonts w:cs="Arial"/>
          <w:noProof/>
          <w:highlight w:val="yellow"/>
        </w:rPr>
        <w:t xml:space="preserve"> mora biti v celoti (vsaka stran) </w:t>
      </w:r>
      <w:r w:rsidRPr="00543DB4">
        <w:rPr>
          <w:rFonts w:cs="Arial"/>
          <w:b/>
          <w:noProof/>
          <w:highlight w:val="yellow"/>
        </w:rPr>
        <w:t>parafiran</w:t>
      </w:r>
      <w:r w:rsidR="00543DB4" w:rsidRPr="00543DB4">
        <w:rPr>
          <w:rFonts w:cs="Arial"/>
          <w:b/>
          <w:noProof/>
          <w:highlight w:val="yellow"/>
        </w:rPr>
        <w:t>a</w:t>
      </w:r>
      <w:r w:rsidRPr="00543DB4">
        <w:rPr>
          <w:rFonts w:cs="Arial"/>
          <w:b/>
          <w:noProof/>
          <w:highlight w:val="yellow"/>
        </w:rPr>
        <w:t xml:space="preserve"> in žigosan</w:t>
      </w:r>
      <w:r w:rsidR="00543DB4" w:rsidRPr="00543DB4">
        <w:rPr>
          <w:rFonts w:cs="Arial"/>
          <w:b/>
          <w:noProof/>
          <w:highlight w:val="yellow"/>
        </w:rPr>
        <w:t>a</w:t>
      </w:r>
      <w:r w:rsidRPr="00543DB4">
        <w:rPr>
          <w:rFonts w:cs="Arial"/>
          <w:noProof/>
          <w:highlight w:val="yellow"/>
        </w:rPr>
        <w:t xml:space="preserve"> s strani ponudnikovega zastopnika ali prokurista.</w:t>
      </w:r>
      <w:r w:rsidR="00517350" w:rsidRPr="00543DB4">
        <w:rPr>
          <w:rFonts w:cs="Arial"/>
          <w:noProof/>
          <w:highlight w:val="yellow"/>
        </w:rPr>
        <w:t xml:space="preserve"> </w:t>
      </w:r>
      <w:r w:rsidR="00517350" w:rsidRPr="00543DB4">
        <w:rPr>
          <w:highlight w:val="yellow"/>
        </w:rPr>
        <w:t>V kolikor ponudnik nastopa s partnerjem oz. podizvajalcem, mora</w:t>
      </w:r>
      <w:r w:rsidR="00543DB4" w:rsidRPr="00543DB4">
        <w:rPr>
          <w:highlight w:val="yellow"/>
        </w:rPr>
        <w:t>ta</w:t>
      </w:r>
      <w:r w:rsidR="00517350" w:rsidRPr="00543DB4">
        <w:rPr>
          <w:highlight w:val="yellow"/>
        </w:rPr>
        <w:t xml:space="preserve"> biti vzorc</w:t>
      </w:r>
      <w:r w:rsidR="00543DB4" w:rsidRPr="00543DB4">
        <w:rPr>
          <w:highlight w:val="yellow"/>
        </w:rPr>
        <w:t>a</w:t>
      </w:r>
      <w:r w:rsidR="00517350" w:rsidRPr="00543DB4">
        <w:rPr>
          <w:highlight w:val="yellow"/>
        </w:rPr>
        <w:t xml:space="preserve"> pogodbe na enak način</w:t>
      </w:r>
      <w:r w:rsidR="0056232F" w:rsidRPr="00543DB4">
        <w:rPr>
          <w:highlight w:val="yellow"/>
        </w:rPr>
        <w:t xml:space="preserve"> </w:t>
      </w:r>
      <w:r w:rsidR="00517350" w:rsidRPr="00543DB4">
        <w:rPr>
          <w:highlight w:val="yellow"/>
        </w:rPr>
        <w:t>parafiran</w:t>
      </w:r>
      <w:r w:rsidR="00543DB4">
        <w:rPr>
          <w:highlight w:val="yellow"/>
        </w:rPr>
        <w:t>a</w:t>
      </w:r>
      <w:r w:rsidR="00517350" w:rsidRPr="00543DB4">
        <w:rPr>
          <w:highlight w:val="yellow"/>
        </w:rPr>
        <w:t xml:space="preserve"> in žigosan</w:t>
      </w:r>
      <w:r w:rsidR="00543DB4">
        <w:rPr>
          <w:highlight w:val="yellow"/>
        </w:rPr>
        <w:t>a</w:t>
      </w:r>
      <w:r w:rsidR="00517350" w:rsidRPr="00543DB4">
        <w:rPr>
          <w:highlight w:val="yellow"/>
        </w:rPr>
        <w:t xml:space="preserve"> s strani partnerjevega oz. podizvajalčevega zastopnika ali prokurista.</w:t>
      </w:r>
    </w:p>
    <w:p w14:paraId="2F596EF2" w14:textId="77777777" w:rsidR="006D5748" w:rsidRDefault="006D5748" w:rsidP="007C0BF6">
      <w:pPr>
        <w:spacing w:line="280" w:lineRule="atLeast"/>
      </w:pPr>
    </w:p>
    <w:p w14:paraId="168C3C9C" w14:textId="4103A8D8" w:rsidR="006D5748" w:rsidRPr="00E50F9A" w:rsidRDefault="006D5748" w:rsidP="006D5748">
      <w:pPr>
        <w:pStyle w:val="Heading3"/>
        <w:suppressAutoHyphens/>
        <w:rPr>
          <w:b/>
          <w:noProof/>
        </w:rPr>
      </w:pPr>
      <w:bookmarkStart w:id="127" w:name="_Toc128383634"/>
      <w:bookmarkStart w:id="128" w:name="_Toc227661265"/>
      <w:r w:rsidRPr="00E50F9A">
        <w:rPr>
          <w:b/>
          <w:noProof/>
        </w:rPr>
        <w:t>Izjava o predložitvi garancije za dobro izvedbo pogodbenih obveznosti (OBR-</w:t>
      </w:r>
      <w:r>
        <w:rPr>
          <w:b/>
          <w:noProof/>
        </w:rPr>
        <w:t>7</w:t>
      </w:r>
      <w:r w:rsidRPr="00E50F9A">
        <w:rPr>
          <w:b/>
          <w:noProof/>
        </w:rPr>
        <w:t>)</w:t>
      </w:r>
      <w:bookmarkEnd w:id="127"/>
      <w:bookmarkEnd w:id="128"/>
    </w:p>
    <w:p w14:paraId="1CFDF8E0" w14:textId="77777777" w:rsidR="006D5748" w:rsidRPr="00E50F9A" w:rsidRDefault="006D5748" w:rsidP="006D5748"/>
    <w:p w14:paraId="2B1C0DDE" w14:textId="55A6952D" w:rsidR="000D0C36" w:rsidRPr="004064D5" w:rsidRDefault="000D0C36" w:rsidP="000D0C36">
      <w:pPr>
        <w:spacing w:line="280" w:lineRule="atLeast"/>
      </w:pPr>
      <w:r w:rsidRPr="00CF5857">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w:t>
      </w:r>
      <w:r w:rsidRPr="000D0C36">
        <w:t xml:space="preserve">v višini 10 % </w:t>
      </w:r>
      <w:r>
        <w:t xml:space="preserve">predvidene letne </w:t>
      </w:r>
      <w:r w:rsidRPr="000D0C36">
        <w:t xml:space="preserve">pogodbene vrednosti z vključenim DPZP, nepreklicno, brezpogojno in plačljivo na prvi </w:t>
      </w:r>
      <w:r w:rsidRPr="004064D5">
        <w:t>poziv, veljavno še 13 mesecev po podpisu pogodbe.</w:t>
      </w:r>
    </w:p>
    <w:p w14:paraId="0D7F7DE1" w14:textId="77777777" w:rsidR="000D0C36" w:rsidRPr="004064D5" w:rsidRDefault="000D0C36" w:rsidP="000D0C36">
      <w:pPr>
        <w:spacing w:line="280" w:lineRule="atLeast"/>
      </w:pPr>
    </w:p>
    <w:p w14:paraId="71E02807" w14:textId="01149407" w:rsidR="000D0C36" w:rsidRPr="000D0C36" w:rsidRDefault="000D0C36" w:rsidP="000D0C36">
      <w:pPr>
        <w:spacing w:line="280" w:lineRule="atLeast"/>
      </w:pPr>
      <w:r w:rsidRPr="004064D5">
        <w:t>Garancijo za dobro izvedbo pogodbenih obveznosti v višini 10 % predvidene enoletne pogodbene vrednosti, brezpogojno, nepreklicno in plačljivo na prvi poziv naročnika, mora ponudnik predložiti za vsako pogodbeno leto, 30 dni pred potekom predhodne.</w:t>
      </w:r>
    </w:p>
    <w:p w14:paraId="28C418A1" w14:textId="77777777" w:rsidR="006D5748" w:rsidRPr="005A1094" w:rsidRDefault="006D5748" w:rsidP="006D5748">
      <w:pPr>
        <w:spacing w:line="280" w:lineRule="atLeast"/>
      </w:pPr>
    </w:p>
    <w:p w14:paraId="6DC3EEED" w14:textId="6F0CD017" w:rsidR="006D5748" w:rsidRDefault="006D5748" w:rsidP="007C0BF6">
      <w:pPr>
        <w:spacing w:line="280" w:lineRule="atLeast"/>
      </w:pPr>
      <w:r w:rsidRPr="005A1094">
        <w:t xml:space="preserve">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w:t>
      </w:r>
      <w:r w:rsidRPr="005A1094">
        <w:lastRenderedPageBreak/>
        <w:t>objektivni razlogi tisti, na katere ponudnik ni mogel vplivati, jih pričakovati, preprečiti, odpraviti in se jim izogniti.</w:t>
      </w:r>
    </w:p>
    <w:p w14:paraId="38354355" w14:textId="77777777" w:rsidR="000D0C36" w:rsidRPr="00E50F9A" w:rsidRDefault="000D0C36" w:rsidP="007C0BF6">
      <w:pPr>
        <w:spacing w:line="280" w:lineRule="atLeast"/>
      </w:pPr>
    </w:p>
    <w:p w14:paraId="54B232B3" w14:textId="29E122A0" w:rsidR="002E17EC" w:rsidRPr="00E50F9A" w:rsidRDefault="002E17EC" w:rsidP="00F16B7A">
      <w:pPr>
        <w:pStyle w:val="Heading3"/>
        <w:tabs>
          <w:tab w:val="clear" w:pos="720"/>
        </w:tabs>
        <w:rPr>
          <w:b/>
          <w:noProof/>
        </w:rPr>
      </w:pPr>
      <w:bookmarkStart w:id="129" w:name="_toc1958"/>
      <w:bookmarkStart w:id="130" w:name="_Toc128383637"/>
      <w:bookmarkStart w:id="131" w:name="_Toc227661266"/>
      <w:bookmarkStart w:id="132" w:name="_Toc15030896"/>
      <w:bookmarkStart w:id="133" w:name="_Toc218393808"/>
      <w:bookmarkStart w:id="134" w:name="_Toc224527409"/>
      <w:bookmarkEnd w:id="129"/>
      <w:r w:rsidRPr="00E50F9A">
        <w:rPr>
          <w:b/>
          <w:noProof/>
        </w:rPr>
        <w:t>Izjava o posredovanju podatkov o razkritju lastništva ponudnika</w:t>
      </w:r>
      <w:r w:rsidR="00F31F7A" w:rsidRPr="00E50F9A">
        <w:rPr>
          <w:b/>
          <w:noProof/>
        </w:rPr>
        <w:t xml:space="preserve"> (OBR-</w:t>
      </w:r>
      <w:r w:rsidR="006D5748">
        <w:rPr>
          <w:b/>
          <w:noProof/>
        </w:rPr>
        <w:t>8</w:t>
      </w:r>
      <w:r w:rsidR="00F31F7A" w:rsidRPr="00E50F9A">
        <w:rPr>
          <w:b/>
          <w:noProof/>
        </w:rPr>
        <w:t>)</w:t>
      </w:r>
      <w:bookmarkEnd w:id="130"/>
      <w:bookmarkEnd w:id="131"/>
    </w:p>
    <w:p w14:paraId="534FD990" w14:textId="77777777" w:rsidR="00344D2F" w:rsidRPr="00E50F9A" w:rsidRDefault="00344D2F" w:rsidP="002E17EC">
      <w:pPr>
        <w:rPr>
          <w:rFonts w:cs="Arial"/>
          <w:noProof/>
          <w:szCs w:val="20"/>
        </w:rPr>
      </w:pPr>
    </w:p>
    <w:p w14:paraId="395A4FAA" w14:textId="04492E93" w:rsidR="006124A6" w:rsidRPr="00E50F9A" w:rsidRDefault="002E17EC" w:rsidP="007C0BF6">
      <w:pPr>
        <w:spacing w:line="280" w:lineRule="atLeast"/>
        <w:rPr>
          <w:rFonts w:cs="Arial"/>
          <w:noProof/>
          <w:szCs w:val="20"/>
        </w:rPr>
      </w:pPr>
      <w:r w:rsidRPr="00E50F9A">
        <w:rPr>
          <w:rFonts w:cs="Arial"/>
          <w:noProof/>
          <w:szCs w:val="20"/>
        </w:rPr>
        <w:t xml:space="preserve">Ponudnik mora predložiti predmetno izjavo s katero izjavlja, da bo naročniku v roku osmih dni od prejema poziva posredoval </w:t>
      </w:r>
      <w:r w:rsidRPr="00E50F9A">
        <w:rPr>
          <w:rFonts w:cs="Arial"/>
          <w:i/>
          <w:noProof/>
          <w:szCs w:val="20"/>
        </w:rPr>
        <w:t>Izjavo o udeležbi fizičnih in pravnih oseb v lastništvu ponudnika,</w:t>
      </w:r>
      <w:r w:rsidRPr="00E50F9A">
        <w:rPr>
          <w:rFonts w:cs="Arial"/>
          <w:noProof/>
          <w:szCs w:val="20"/>
        </w:rPr>
        <w:t xml:space="preserve"> ki je priložena v </w:t>
      </w:r>
      <w:r w:rsidR="00DC5FB4" w:rsidRPr="00E50F9A">
        <w:rPr>
          <w:rFonts w:cs="Arial"/>
          <w:noProof/>
          <w:color w:val="282828"/>
          <w:szCs w:val="20"/>
        </w:rPr>
        <w:t>dokumentacij</w:t>
      </w:r>
      <w:r w:rsidR="00F31B9B" w:rsidRPr="00E50F9A">
        <w:rPr>
          <w:rFonts w:cs="Arial"/>
          <w:noProof/>
          <w:color w:val="282828"/>
          <w:szCs w:val="20"/>
        </w:rPr>
        <w:t>i</w:t>
      </w:r>
      <w:r w:rsidR="00DC5FB4" w:rsidRPr="00E50F9A">
        <w:rPr>
          <w:rFonts w:cs="Arial"/>
          <w:noProof/>
          <w:color w:val="282828"/>
          <w:szCs w:val="20"/>
        </w:rPr>
        <w:t xml:space="preserve"> v zvezi z oddajo javnega naročila</w:t>
      </w:r>
      <w:r w:rsidR="006124A6" w:rsidRPr="00E50F9A">
        <w:rPr>
          <w:rFonts w:cs="Arial"/>
          <w:noProof/>
          <w:szCs w:val="20"/>
        </w:rPr>
        <w:t xml:space="preserve">. </w:t>
      </w:r>
    </w:p>
    <w:p w14:paraId="58AF0B3E" w14:textId="77777777" w:rsidR="006124A6" w:rsidRPr="00E50F9A" w:rsidRDefault="006124A6" w:rsidP="007C0BF6">
      <w:pPr>
        <w:spacing w:line="280" w:lineRule="atLeast"/>
        <w:rPr>
          <w:rFonts w:cs="Arial"/>
          <w:noProof/>
          <w:szCs w:val="20"/>
        </w:rPr>
      </w:pPr>
    </w:p>
    <w:p w14:paraId="4E4F253C" w14:textId="77777777" w:rsidR="002E17EC" w:rsidRPr="00E50F9A" w:rsidRDefault="006124A6" w:rsidP="007C0BF6">
      <w:pPr>
        <w:spacing w:line="280" w:lineRule="atLeast"/>
        <w:rPr>
          <w:rFonts w:cs="Arial"/>
          <w:i/>
          <w:noProof/>
          <w:szCs w:val="20"/>
        </w:rPr>
      </w:pPr>
      <w:r w:rsidRPr="00E50F9A">
        <w:rPr>
          <w:rFonts w:cs="Arial"/>
          <w:noProof/>
          <w:szCs w:val="20"/>
        </w:rPr>
        <w:t>N</w:t>
      </w:r>
      <w:r w:rsidR="002E17EC" w:rsidRPr="00E50F9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E50F9A">
        <w:rPr>
          <w:rFonts w:cs="Arial"/>
          <w:i/>
          <w:noProof/>
          <w:szCs w:val="20"/>
        </w:rPr>
        <w:t>Izjavo o udeležbi fizičnih in pravnih oseb v lastništvu ponudnika.</w:t>
      </w:r>
    </w:p>
    <w:p w14:paraId="4D545539" w14:textId="77777777" w:rsidR="002E17EC" w:rsidRPr="00E50F9A" w:rsidRDefault="002E17EC" w:rsidP="007C0BF6">
      <w:pPr>
        <w:spacing w:line="280" w:lineRule="atLeast"/>
        <w:rPr>
          <w:rFonts w:cs="Arial"/>
          <w:i/>
          <w:noProof/>
          <w:szCs w:val="20"/>
        </w:rPr>
      </w:pPr>
    </w:p>
    <w:p w14:paraId="37565129" w14:textId="77777777" w:rsidR="002E17EC" w:rsidRPr="00E50F9A" w:rsidRDefault="002E17EC" w:rsidP="007C0BF6">
      <w:pPr>
        <w:spacing w:line="280" w:lineRule="atLeast"/>
        <w:rPr>
          <w:rFonts w:cs="Arial"/>
          <w:noProof/>
          <w:szCs w:val="20"/>
        </w:rPr>
      </w:pPr>
      <w:r w:rsidRPr="00E50F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E50F9A" w:rsidRDefault="006A2E72" w:rsidP="007C0BF6">
      <w:pPr>
        <w:spacing w:line="280" w:lineRule="atLeast"/>
        <w:rPr>
          <w:rFonts w:cs="Arial"/>
          <w:i/>
          <w:noProof/>
          <w:szCs w:val="20"/>
          <w:u w:val="single"/>
        </w:rPr>
      </w:pPr>
    </w:p>
    <w:p w14:paraId="5DFFA0D9" w14:textId="77777777" w:rsidR="002E17EC" w:rsidRPr="00E50F9A" w:rsidRDefault="002E17EC" w:rsidP="007C0BF6">
      <w:pPr>
        <w:spacing w:line="280" w:lineRule="atLeast"/>
        <w:rPr>
          <w:rFonts w:cs="Arial"/>
          <w:b/>
          <w:noProof/>
          <w:szCs w:val="20"/>
          <w:u w:val="single"/>
        </w:rPr>
      </w:pPr>
      <w:r w:rsidRPr="00E50F9A">
        <w:rPr>
          <w:rFonts w:cs="Arial"/>
          <w:b/>
          <w:noProof/>
          <w:szCs w:val="20"/>
          <w:u w:val="single"/>
        </w:rPr>
        <w:t>Pojasnilo:</w:t>
      </w:r>
    </w:p>
    <w:p w14:paraId="1FF98E6F" w14:textId="384BD0B9" w:rsidR="009E3B73" w:rsidRDefault="002E17EC" w:rsidP="007C0BF6">
      <w:pPr>
        <w:spacing w:line="280" w:lineRule="atLeast"/>
        <w:rPr>
          <w:rFonts w:cs="Arial"/>
          <w:noProof/>
          <w:szCs w:val="20"/>
        </w:rPr>
      </w:pPr>
      <w:r w:rsidRPr="00E50F9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747D2DF" w14:textId="77777777" w:rsidR="0086163D" w:rsidRDefault="0086163D" w:rsidP="007C0BF6">
      <w:pPr>
        <w:spacing w:line="280" w:lineRule="atLeast"/>
        <w:rPr>
          <w:rFonts w:cs="Arial"/>
          <w:noProof/>
          <w:szCs w:val="20"/>
        </w:rPr>
      </w:pPr>
    </w:p>
    <w:p w14:paraId="7B889A09" w14:textId="77777777" w:rsidR="006D5748" w:rsidRPr="006D5748" w:rsidRDefault="006D5748" w:rsidP="006D5748">
      <w:pPr>
        <w:keepNext/>
        <w:numPr>
          <w:ilvl w:val="2"/>
          <w:numId w:val="24"/>
        </w:numPr>
        <w:spacing w:before="240" w:after="60"/>
        <w:outlineLvl w:val="2"/>
        <w:rPr>
          <w:rFonts w:cs="Arial"/>
          <w:b/>
          <w:bCs/>
          <w:szCs w:val="26"/>
        </w:rPr>
      </w:pPr>
      <w:bookmarkStart w:id="135" w:name="_Toc5963091"/>
      <w:r w:rsidRPr="006D5748">
        <w:rPr>
          <w:rFonts w:cs="Arial"/>
          <w:b/>
          <w:bCs/>
          <w:szCs w:val="26"/>
        </w:rPr>
        <w:t>Bonus malus sistem</w:t>
      </w:r>
      <w:bookmarkEnd w:id="135"/>
    </w:p>
    <w:p w14:paraId="428A4C85" w14:textId="77777777" w:rsidR="006D5748" w:rsidRPr="006D5748" w:rsidRDefault="006D5748" w:rsidP="006D5748">
      <w:pPr>
        <w:rPr>
          <w:b/>
        </w:rPr>
      </w:pPr>
    </w:p>
    <w:p w14:paraId="4EA670E5" w14:textId="77777777" w:rsidR="006D5748" w:rsidRPr="006D5748" w:rsidRDefault="006D5748" w:rsidP="006D5748">
      <w:r w:rsidRPr="006D5748">
        <w:t xml:space="preserve">Ponudnik mora predložiti (v obliki tabele) predlog sistema bonus/malus iz poslovanja predhodnega leta (»non claim bonus«). </w:t>
      </w:r>
    </w:p>
    <w:p w14:paraId="446E0B3A" w14:textId="77777777" w:rsidR="006D5748" w:rsidRDefault="006D5748" w:rsidP="007C0BF6">
      <w:pPr>
        <w:spacing w:line="280" w:lineRule="atLeast"/>
        <w:rPr>
          <w:rFonts w:cs="Arial"/>
          <w:noProof/>
          <w:szCs w:val="20"/>
        </w:rPr>
      </w:pPr>
    </w:p>
    <w:p w14:paraId="0A7FB665" w14:textId="1E7A5CC7" w:rsidR="00FD7804" w:rsidRPr="00E50F9A" w:rsidRDefault="00FD7804" w:rsidP="00F16B7A">
      <w:pPr>
        <w:pStyle w:val="Heading3"/>
        <w:rPr>
          <w:b/>
          <w:bCs w:val="0"/>
        </w:rPr>
      </w:pPr>
      <w:bookmarkStart w:id="136" w:name="_Toc87943484"/>
      <w:bookmarkStart w:id="137" w:name="_Toc128383639"/>
      <w:bookmarkStart w:id="138" w:name="_Toc227661267"/>
      <w:r w:rsidRPr="00E50F9A">
        <w:rPr>
          <w:b/>
          <w:bCs w:val="0"/>
        </w:rPr>
        <w:t>ESPD obrazec</w:t>
      </w:r>
      <w:bookmarkEnd w:id="136"/>
      <w:bookmarkEnd w:id="137"/>
      <w:bookmarkEnd w:id="138"/>
    </w:p>
    <w:p w14:paraId="694CD3A2" w14:textId="77777777" w:rsidR="00FD7804" w:rsidRPr="00E50F9A" w:rsidRDefault="00FD7804" w:rsidP="00FD7804"/>
    <w:p w14:paraId="08EDD5A6" w14:textId="3A026F97" w:rsidR="00FD7804" w:rsidRPr="00E50F9A" w:rsidRDefault="00FD7804" w:rsidP="007C0BF6">
      <w:pPr>
        <w:spacing w:line="280" w:lineRule="atLeast"/>
      </w:pPr>
      <w:r w:rsidRPr="00E50F9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E50F9A" w:rsidRDefault="00FD7804" w:rsidP="007C0BF6">
      <w:pPr>
        <w:spacing w:line="280" w:lineRule="atLeast"/>
      </w:pPr>
    </w:p>
    <w:p w14:paraId="104FC671" w14:textId="77777777" w:rsidR="00FD7804" w:rsidRPr="00E50F9A" w:rsidRDefault="00FD7804" w:rsidP="007C0BF6">
      <w:pPr>
        <w:spacing w:line="280" w:lineRule="atLeast"/>
        <w:rPr>
          <w:rFonts w:cs="Arial"/>
          <w:szCs w:val="20"/>
          <w:lang w:eastAsia="sl-SI"/>
        </w:rPr>
      </w:pPr>
      <w:r w:rsidRPr="00E50F9A">
        <w:rPr>
          <w:rFonts w:cs="Arial"/>
          <w:szCs w:val="20"/>
          <w:lang w:eastAsia="sl-SI"/>
        </w:rPr>
        <w:t>Navedbe v ESPD in/ali dokazila, ki jih predloži gospodarski subjekt, morajo biti veljavni.</w:t>
      </w:r>
    </w:p>
    <w:p w14:paraId="5F7CA13C" w14:textId="77777777" w:rsidR="00FD7804" w:rsidRPr="00E50F9A" w:rsidRDefault="00FD7804" w:rsidP="007C0BF6">
      <w:pPr>
        <w:spacing w:line="280" w:lineRule="atLeast"/>
        <w:rPr>
          <w:rFonts w:cs="Arial"/>
          <w:szCs w:val="20"/>
          <w:lang w:eastAsia="sl-SI"/>
        </w:rPr>
      </w:pPr>
    </w:p>
    <w:p w14:paraId="4B425FE0" w14:textId="3DA9355E" w:rsidR="00FD7804" w:rsidRPr="00E50F9A" w:rsidRDefault="00FD7804" w:rsidP="007C0BF6">
      <w:pPr>
        <w:spacing w:line="280" w:lineRule="atLeast"/>
      </w:pPr>
      <w:r w:rsidRPr="00E50F9A">
        <w:t xml:space="preserve">Gospodarski subjekt naročnikov obrazec ESPD (datoteka XML) uvozi na spletni strani portala javnih naročil/ESPD: </w:t>
      </w:r>
      <w:hyperlink r:id="rId16" w:history="1">
        <w:r w:rsidR="00200D0D" w:rsidRPr="00E50F9A">
          <w:rPr>
            <w:rStyle w:val="Hyperlink"/>
          </w:rPr>
          <w:t>https://ejn.gov.si/espd/ /</w:t>
        </w:r>
      </w:hyperlink>
      <w:r w:rsidRPr="00E50F9A">
        <w:t xml:space="preserve"> in njega neposredno vnese zahtevane podatke.</w:t>
      </w:r>
    </w:p>
    <w:p w14:paraId="4C64EF7D" w14:textId="77777777" w:rsidR="00FD7804" w:rsidRPr="00E50F9A" w:rsidRDefault="00FD7804" w:rsidP="007C0BF6">
      <w:pPr>
        <w:spacing w:line="280" w:lineRule="atLeast"/>
      </w:pPr>
    </w:p>
    <w:p w14:paraId="57446374" w14:textId="77777777" w:rsidR="00FD7804" w:rsidRPr="00E50F9A" w:rsidRDefault="00FD7804" w:rsidP="007C0BF6">
      <w:pPr>
        <w:spacing w:line="280" w:lineRule="atLeast"/>
      </w:pPr>
      <w:r w:rsidRPr="00E50F9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E50F9A" w:rsidRDefault="00FD7804" w:rsidP="007C0BF6">
      <w:pPr>
        <w:spacing w:line="280" w:lineRule="atLeast"/>
      </w:pPr>
    </w:p>
    <w:p w14:paraId="51A72E1F" w14:textId="77777777" w:rsidR="00FD7804" w:rsidRPr="00E50F9A" w:rsidRDefault="00FD7804" w:rsidP="007C0BF6">
      <w:pPr>
        <w:spacing w:line="280" w:lineRule="atLeast"/>
      </w:pPr>
      <w:r w:rsidRPr="00E50F9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E50F9A" w:rsidRDefault="00FD7804" w:rsidP="007C0BF6">
      <w:pPr>
        <w:spacing w:line="280" w:lineRule="atLeast"/>
      </w:pPr>
    </w:p>
    <w:p w14:paraId="417EBB1C" w14:textId="1477CDEA" w:rsidR="00391860" w:rsidRPr="00E50F9A" w:rsidRDefault="00FD7804" w:rsidP="007C0BF6">
      <w:pPr>
        <w:spacing w:line="280" w:lineRule="atLeast"/>
      </w:pPr>
      <w:r w:rsidRPr="00E50F9A">
        <w:t>Za ostale sodelujoče ponudnik v razdelek »Sodelujoči«, del »ESPD – ostali sodelujoči« priloži lastnoročno podpisane ESPD v pdf. obliki, ali v elektronski obliki podpisan xml.</w:t>
      </w:r>
    </w:p>
    <w:p w14:paraId="6177C4A1" w14:textId="77777777" w:rsidR="00F25164" w:rsidRPr="00E50F9A" w:rsidRDefault="00F25164" w:rsidP="00F25164">
      <w:pPr>
        <w:ind w:left="360"/>
      </w:pPr>
    </w:p>
    <w:p w14:paraId="744AC4EC" w14:textId="72DB6851" w:rsidR="00C74673" w:rsidRPr="00391860" w:rsidRDefault="00391860" w:rsidP="00C74673">
      <w:pPr>
        <w:pStyle w:val="Heading2"/>
        <w:rPr>
          <w:b/>
          <w:noProof/>
        </w:rPr>
      </w:pPr>
      <w:bookmarkStart w:id="139" w:name="_Toc227661268"/>
      <w:r>
        <w:rPr>
          <w:b/>
          <w:noProof/>
        </w:rPr>
        <w:t>Osnovna sposobnost ponudnika</w:t>
      </w:r>
      <w:bookmarkEnd w:id="139"/>
    </w:p>
    <w:p w14:paraId="0514F215" w14:textId="2D663258" w:rsidR="00391860" w:rsidRPr="00391860" w:rsidRDefault="00391860" w:rsidP="00B90C40">
      <w:pPr>
        <w:pStyle w:val="ListParagraph"/>
        <w:numPr>
          <w:ilvl w:val="0"/>
          <w:numId w:val="18"/>
        </w:numPr>
        <w:spacing w:line="280" w:lineRule="exact"/>
        <w:rPr>
          <w:noProof/>
        </w:rPr>
      </w:pPr>
      <w:r w:rsidRPr="00391860">
        <w:rPr>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391860">
        <w:rPr>
          <w:noProof/>
        </w:rPr>
        <w:tab/>
      </w:r>
    </w:p>
    <w:p w14:paraId="0F97B4B9" w14:textId="34F9D9FF"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terorizem (108. člen KZ-1),</w:t>
      </w:r>
    </w:p>
    <w:p w14:paraId="49FCCD50" w14:textId="03F69BCF"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financiranje terorizma (109. člen KZ-1),</w:t>
      </w:r>
    </w:p>
    <w:p w14:paraId="025D4112" w14:textId="49224CA0"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ščuvanje in javno poveličevanje terorističnih dejanj (110. člen KZ-1),</w:t>
      </w:r>
    </w:p>
    <w:p w14:paraId="4E95FC32" w14:textId="5E70051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novačenje in usposabljanje za terorizem (111. člen KZ-1), </w:t>
      </w:r>
    </w:p>
    <w:p w14:paraId="6AF8EDE5" w14:textId="1179D66A"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spravljanje v suženjsko razmerje (112. člen KZ-1),</w:t>
      </w:r>
    </w:p>
    <w:p w14:paraId="6ACB51F7" w14:textId="086AFB72"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trgovina z ljudmi (113. člen KZ-1),</w:t>
      </w:r>
    </w:p>
    <w:p w14:paraId="1514609A" w14:textId="3EF8A0B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sprejemanje podkupnine pri volitvah (157. člen KZ-1),</w:t>
      </w:r>
    </w:p>
    <w:p w14:paraId="49CAAEC4" w14:textId="756B56B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kršitev temeljnih pravic delavcev (196. člen KZ-1),</w:t>
      </w:r>
    </w:p>
    <w:p w14:paraId="7F9F5F3B" w14:textId="321EE2B1"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goljufija (211. člen KZ-1),</w:t>
      </w:r>
    </w:p>
    <w:p w14:paraId="201545F5" w14:textId="157D2B7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protipravno omejevanje konkurence (225. člen KZ-1), </w:t>
      </w:r>
    </w:p>
    <w:p w14:paraId="6B2994A7" w14:textId="619C2A0B"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povzročitev stečaja z goljufijo ali nevestnim poslovanjem (226. člen KZ-1),</w:t>
      </w:r>
    </w:p>
    <w:p w14:paraId="3538C3E7" w14:textId="5E25DB2B"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oškodovanje upnikov (227. člen KZ-1),</w:t>
      </w:r>
    </w:p>
    <w:p w14:paraId="5DC04ADC" w14:textId="11F56F2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poslovna goljufija (228. člen KZ-1),</w:t>
      </w:r>
    </w:p>
    <w:p w14:paraId="3504C0E0" w14:textId="7888D52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goljufija na škodo Evropske unije (229. člen KZ-1),</w:t>
      </w:r>
    </w:p>
    <w:p w14:paraId="12681AE2" w14:textId="6EDCA7E3"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pri pridobitvi in uporabi posojila ali ugodnosti (230. člen KZ-1),</w:t>
      </w:r>
    </w:p>
    <w:p w14:paraId="3EDC0AD9" w14:textId="7F437CF9"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pri poslovanju z vrednostnimi papirji (231. člen KZ-1),</w:t>
      </w:r>
    </w:p>
    <w:p w14:paraId="5DD63096"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kupcev (232. člen KZ-1),</w:t>
      </w:r>
    </w:p>
    <w:p w14:paraId="7751BF78" w14:textId="7D37B98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neupravičena uporaba tuje oznake ali modela (233. člen KZ-1),</w:t>
      </w:r>
    </w:p>
    <w:p w14:paraId="162B5129" w14:textId="545EBE69"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neupravičena uporaba tujega izuma ali topografije (234. člen KZ-1), </w:t>
      </w:r>
    </w:p>
    <w:p w14:paraId="16D56165" w14:textId="288C3F7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ponareditev ali uničenje poslovnih listin (235. člen KZ-1),  </w:t>
      </w:r>
    </w:p>
    <w:p w14:paraId="13062ED2" w14:textId="0A11211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izdaja in neupravičena pridobitev poslovne skrivnosti (236. člen KZ-1), </w:t>
      </w:r>
    </w:p>
    <w:p w14:paraId="6F3EDA92" w14:textId="2152A6B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informacijskega sistema (237. člen KZ-1),</w:t>
      </w:r>
    </w:p>
    <w:p w14:paraId="5953FA4A" w14:textId="12DA933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notranje informacije (238. člen KZ-1),</w:t>
      </w:r>
    </w:p>
    <w:p w14:paraId="05B5CE6A" w14:textId="1001F5B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trga finančnih instrumentov (239. člen KZ-1),</w:t>
      </w:r>
    </w:p>
    <w:p w14:paraId="2ABC70B5" w14:textId="657188E0"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položaja ali zaupanja pri gospodarski dejavnosti (240. člen KZ-1),</w:t>
      </w:r>
    </w:p>
    <w:p w14:paraId="1A3C8C13" w14:textId="50FA98A6"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nedovoljeno sprejemanje daril (241. člen KZ-1),</w:t>
      </w:r>
    </w:p>
    <w:p w14:paraId="1FD670D9" w14:textId="10BE02B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nedovoljeno dajanje daril (242. člen KZ-1),</w:t>
      </w:r>
    </w:p>
    <w:p w14:paraId="00B3F44D" w14:textId="5FB6853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ponarejanje denarja (243. člen KZ-1),</w:t>
      </w:r>
    </w:p>
    <w:p w14:paraId="12AFDBAF" w14:textId="37B03014"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ponarejanje in uporaba ponarejenih vrednotnic ali vrednostnih papirjev (244. člen KZ-1),</w:t>
      </w:r>
    </w:p>
    <w:p w14:paraId="7F8B7468" w14:textId="65E86CD3"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pranje denarja (245. člen KZ-1), </w:t>
      </w:r>
    </w:p>
    <w:p w14:paraId="23FDA917" w14:textId="46AE70A6"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negotovinskega plačilnega sredstva (246. člen KZ-1),</w:t>
      </w:r>
    </w:p>
    <w:p w14:paraId="554C976B" w14:textId="67AA2EE4"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lastRenderedPageBreak/>
        <w:t>uporaba ponarejenega negotovinskega plačilnega sredstva (247. člen KZ-1),</w:t>
      </w:r>
    </w:p>
    <w:p w14:paraId="511B1A3B"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izdelava, pridobitev in odtujitev pripomočkov za ponarejanje (248. člen KZ-1), </w:t>
      </w:r>
    </w:p>
    <w:p w14:paraId="6D8D4CBE" w14:textId="04B5E4E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davčna zatajitev (249. člen KZ-1),</w:t>
      </w:r>
    </w:p>
    <w:p w14:paraId="60C5FBE6" w14:textId="3F1FD8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tihotapstvo (250. člen KZ-1),</w:t>
      </w:r>
    </w:p>
    <w:p w14:paraId="265D8F88" w14:textId="3F0C1F2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uradnega položaja ali uradnih pravic (257. člen KZ-1),</w:t>
      </w:r>
    </w:p>
    <w:p w14:paraId="3E6825E1"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oškodovanje javnih sredstev (257.a člen KZ-1),</w:t>
      </w:r>
    </w:p>
    <w:p w14:paraId="20AA7727"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izdaja tajnih podatkov (260. člen KZ-1),</w:t>
      </w:r>
    </w:p>
    <w:p w14:paraId="4BC5EE9B" w14:textId="4FB6536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jemanje podkupnine (261. člen KZ-1),</w:t>
      </w:r>
    </w:p>
    <w:p w14:paraId="035F9491" w14:textId="7D1378A2"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dajanje podkupnine (262. člen KZ-1),</w:t>
      </w:r>
    </w:p>
    <w:p w14:paraId="04D33381" w14:textId="19B1E88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sprejemanje koristi za nezakonito posredovanje (263. člen KZ-1),</w:t>
      </w:r>
    </w:p>
    <w:p w14:paraId="356B9183" w14:textId="7D6F8CC5"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dajanje daril za nezakonito posredovanje (264. člen KZ-1),</w:t>
      </w:r>
    </w:p>
    <w:p w14:paraId="5BA17226" w14:textId="77777777" w:rsidR="007C0BF6"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hudodelsko združevanje (294. člen KZ-1).</w:t>
      </w:r>
    </w:p>
    <w:p w14:paraId="55AD9C07" w14:textId="77777777" w:rsidR="007C0BF6" w:rsidRDefault="007C0BF6" w:rsidP="007C0BF6">
      <w:pPr>
        <w:spacing w:line="280" w:lineRule="atLeast"/>
        <w:rPr>
          <w:rFonts w:eastAsia="Calibri"/>
          <w:szCs w:val="22"/>
        </w:rPr>
      </w:pPr>
    </w:p>
    <w:p w14:paraId="019D1655" w14:textId="3E9783F1" w:rsidR="00391860" w:rsidRPr="007C0BF6" w:rsidRDefault="00391860" w:rsidP="007C0BF6">
      <w:pPr>
        <w:spacing w:line="280" w:lineRule="atLeast"/>
        <w:ind w:left="709"/>
        <w:rPr>
          <w:rFonts w:eastAsia="Calibri"/>
          <w:szCs w:val="22"/>
        </w:rPr>
      </w:pPr>
      <w:r w:rsidRPr="007C0BF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391860" w:rsidRDefault="00391860" w:rsidP="007C0BF6">
      <w:pPr>
        <w:spacing w:line="280" w:lineRule="atLeast"/>
        <w:ind w:left="709"/>
        <w:rPr>
          <w:rFonts w:eastAsia="Calibri"/>
          <w:b/>
          <w:bCs/>
          <w:noProof/>
          <w:szCs w:val="22"/>
        </w:rPr>
      </w:pPr>
    </w:p>
    <w:p w14:paraId="240825AE" w14:textId="0F365B09" w:rsidR="00391860" w:rsidRDefault="00391860" w:rsidP="007C0BF6">
      <w:pPr>
        <w:spacing w:line="280" w:lineRule="atLeast"/>
        <w:ind w:left="709"/>
        <w:rPr>
          <w:rFonts w:eastAsia="Calibri"/>
          <w:noProof/>
          <w:szCs w:val="22"/>
        </w:rPr>
      </w:pPr>
      <w:r w:rsidRPr="00391860">
        <w:rPr>
          <w:rFonts w:eastAsia="Calibri"/>
          <w:b/>
          <w:bCs/>
          <w:noProof/>
          <w:szCs w:val="22"/>
        </w:rPr>
        <w:t xml:space="preserve">Dokazilo: </w:t>
      </w:r>
      <w:r w:rsidRPr="00391860">
        <w:rPr>
          <w:rFonts w:eastAsia="Calibri"/>
          <w:noProof/>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r>
        <w:rPr>
          <w:rFonts w:eastAsia="Calibri"/>
          <w:noProof/>
          <w:szCs w:val="22"/>
        </w:rPr>
        <w:t xml:space="preserve"> </w:t>
      </w:r>
    </w:p>
    <w:p w14:paraId="00497923" w14:textId="77777777" w:rsidR="00391860" w:rsidRDefault="00391860" w:rsidP="007C0BF6">
      <w:pPr>
        <w:spacing w:line="280" w:lineRule="atLeast"/>
        <w:ind w:left="709"/>
        <w:rPr>
          <w:rFonts w:eastAsia="Calibri"/>
          <w:noProof/>
          <w:szCs w:val="22"/>
        </w:rPr>
      </w:pPr>
    </w:p>
    <w:p w14:paraId="62911715" w14:textId="77777777" w:rsidR="00391860" w:rsidRPr="00391860" w:rsidRDefault="00391860" w:rsidP="007C0BF6">
      <w:pPr>
        <w:spacing w:line="280" w:lineRule="atLeast"/>
        <w:ind w:left="709"/>
        <w:rPr>
          <w:rFonts w:eastAsia="Calibri"/>
          <w:noProof/>
          <w:szCs w:val="22"/>
        </w:rPr>
      </w:pPr>
      <w:r w:rsidRPr="00391860">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391860" w:rsidRDefault="00391860" w:rsidP="00391860">
      <w:pPr>
        <w:spacing w:line="280" w:lineRule="atLeast"/>
        <w:rPr>
          <w:rFonts w:eastAsia="Calibri"/>
          <w:szCs w:val="22"/>
        </w:rPr>
      </w:pPr>
    </w:p>
    <w:p w14:paraId="7F884765" w14:textId="77777777" w:rsidR="00391860" w:rsidRPr="00391860" w:rsidRDefault="00391860" w:rsidP="007C0BF6">
      <w:pPr>
        <w:spacing w:line="280" w:lineRule="atLeast"/>
        <w:ind w:left="709"/>
        <w:rPr>
          <w:rFonts w:eastAsia="Calibri"/>
          <w:szCs w:val="22"/>
        </w:rPr>
      </w:pPr>
      <w:r w:rsidRPr="00391860">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E50F9A" w:rsidRDefault="00391860" w:rsidP="00391860">
      <w:pPr>
        <w:spacing w:line="280" w:lineRule="atLeast"/>
        <w:rPr>
          <w:rFonts w:eastAsia="Calibri"/>
          <w:b/>
          <w:bCs/>
          <w:szCs w:val="22"/>
        </w:rPr>
      </w:pPr>
    </w:p>
    <w:p w14:paraId="275B0A89" w14:textId="77777777" w:rsidR="007C0BF6" w:rsidRDefault="007C0BF6" w:rsidP="00B90C40">
      <w:pPr>
        <w:pStyle w:val="ListParagraph"/>
        <w:numPr>
          <w:ilvl w:val="0"/>
          <w:numId w:val="18"/>
        </w:numPr>
        <w:spacing w:line="280" w:lineRule="atLeast"/>
        <w:rPr>
          <w:rFonts w:ascii="Helvetica" w:hAnsi="Helvetica" w:cs="Arial"/>
          <w:noProof/>
          <w:szCs w:val="20"/>
        </w:rPr>
      </w:pPr>
      <w:r w:rsidRPr="007C0BF6">
        <w:rPr>
          <w:rFonts w:ascii="Helvetica" w:hAnsi="Helvetica"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Default="007C0BF6" w:rsidP="007C0BF6">
      <w:pPr>
        <w:pStyle w:val="ListParagraph"/>
        <w:spacing w:line="280" w:lineRule="atLeast"/>
        <w:rPr>
          <w:rFonts w:ascii="Helvetica" w:hAnsi="Helvetica" w:cs="Arial"/>
          <w:noProof/>
          <w:szCs w:val="20"/>
        </w:rPr>
      </w:pPr>
    </w:p>
    <w:p w14:paraId="2B8EFDA2" w14:textId="6AAFF273" w:rsidR="007C0BF6" w:rsidRPr="007C0BF6" w:rsidRDefault="007C0BF6" w:rsidP="007C0BF6">
      <w:pPr>
        <w:pStyle w:val="ListParagraph"/>
        <w:spacing w:line="280" w:lineRule="atLeast"/>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7C0BF6" w:rsidRDefault="00391860" w:rsidP="00C74673">
      <w:pPr>
        <w:rPr>
          <w:rFonts w:eastAsia="Calibri"/>
          <w:noProof/>
          <w:szCs w:val="22"/>
        </w:rPr>
      </w:pPr>
    </w:p>
    <w:p w14:paraId="12A1AA63" w14:textId="3E8C3859" w:rsidR="00391860" w:rsidRPr="007C0BF6" w:rsidRDefault="007C0BF6" w:rsidP="00B90C40">
      <w:pPr>
        <w:pStyle w:val="ListParagraph"/>
        <w:numPr>
          <w:ilvl w:val="0"/>
          <w:numId w:val="18"/>
        </w:numPr>
        <w:spacing w:line="280" w:lineRule="exact"/>
        <w:ind w:left="714" w:hanging="357"/>
        <w:rPr>
          <w:rFonts w:eastAsia="Calibri"/>
          <w:noProof/>
          <w:szCs w:val="22"/>
        </w:rPr>
      </w:pPr>
      <w:r w:rsidRPr="00EE7E85">
        <w:rPr>
          <w:rFonts w:ascii="Helvetica" w:hAnsi="Helvetica" w:cs="Arial"/>
          <w:noProof/>
          <w:szCs w:val="20"/>
        </w:rPr>
        <w:t xml:space="preserve">Naročnik bo iz postopka javnega naročanja izključil ponudnika, če je ta na dan, ko poteče rok za oddajo ponudb, izločen iz postopkov oddaje javnih naročil zaradi uvrstitve v evidenco </w:t>
      </w:r>
      <w:r w:rsidRPr="00EE7E85">
        <w:rPr>
          <w:rFonts w:ascii="Helvetica" w:hAnsi="Helvetica" w:cs="Arial"/>
          <w:noProof/>
          <w:szCs w:val="20"/>
        </w:rPr>
        <w:lastRenderedPageBreak/>
        <w:t>gospodarskih subjektov z izrečenimi stranskimi sankcijami izločitve iz postopkov javnega naročanja</w:t>
      </w:r>
      <w:r>
        <w:rPr>
          <w:rFonts w:ascii="Helvetica" w:hAnsi="Helvetica" w:cs="Arial"/>
          <w:noProof/>
          <w:szCs w:val="20"/>
        </w:rPr>
        <w:t>.</w:t>
      </w:r>
    </w:p>
    <w:p w14:paraId="3FD65547" w14:textId="77777777" w:rsidR="007C0BF6" w:rsidRDefault="007C0BF6" w:rsidP="007C0BF6">
      <w:pPr>
        <w:pStyle w:val="ListParagraph"/>
        <w:spacing w:line="280" w:lineRule="exact"/>
        <w:ind w:left="714"/>
        <w:rPr>
          <w:rFonts w:ascii="Helvetica" w:hAnsi="Helvetica" w:cs="Arial"/>
          <w:szCs w:val="20"/>
        </w:rPr>
      </w:pPr>
    </w:p>
    <w:p w14:paraId="3CEFA04A" w14:textId="77777777" w:rsidR="007C0BF6" w:rsidRPr="00EE7E85" w:rsidRDefault="007C0BF6" w:rsidP="007C0BF6">
      <w:pPr>
        <w:spacing w:line="280" w:lineRule="atLeast"/>
        <w:ind w:left="709" w:hanging="1"/>
        <w:rPr>
          <w:rFonts w:ascii="Helvetica" w:hAnsi="Helvetica" w:cs="Arial"/>
          <w:b/>
          <w:szCs w:val="20"/>
        </w:rPr>
      </w:pPr>
      <w:r w:rsidRPr="00EE7E85">
        <w:rPr>
          <w:rFonts w:ascii="Helvetica" w:hAnsi="Helvetica" w:cs="Arial"/>
          <w:b/>
          <w:szCs w:val="20"/>
        </w:rPr>
        <w:t xml:space="preserve">Dokazilo: </w:t>
      </w:r>
      <w:r w:rsidRPr="00EE7E85">
        <w:rPr>
          <w:rFonts w:ascii="Helvetica" w:hAnsi="Helvetica" w:cs="Arial"/>
          <w:szCs w:val="20"/>
        </w:rPr>
        <w:t>ESPD obrazec (»Del III: Razlogi za izključitev, Oddelek D: Nacionalni razlogi za izključitev«) za vse gospodarske subjekte v ponudbi</w:t>
      </w:r>
    </w:p>
    <w:p w14:paraId="363F7EC8" w14:textId="77777777" w:rsidR="007C0BF6" w:rsidRPr="007C0BF6" w:rsidRDefault="007C0BF6" w:rsidP="007C0BF6">
      <w:pPr>
        <w:pStyle w:val="ListParagraph"/>
        <w:spacing w:line="280" w:lineRule="exact"/>
        <w:ind w:left="714"/>
        <w:rPr>
          <w:rFonts w:eastAsia="Calibri"/>
          <w:szCs w:val="22"/>
        </w:rPr>
      </w:pPr>
    </w:p>
    <w:p w14:paraId="5C8038BD" w14:textId="3EC9D6CF" w:rsidR="00391860" w:rsidRDefault="007C0BF6" w:rsidP="00B90C40">
      <w:pPr>
        <w:pStyle w:val="ListParagraph"/>
        <w:numPr>
          <w:ilvl w:val="0"/>
          <w:numId w:val="18"/>
        </w:numPr>
        <w:spacing w:line="280" w:lineRule="atLeast"/>
        <w:ind w:left="714" w:hanging="357"/>
        <w:rPr>
          <w:rFonts w:eastAsia="Calibri"/>
          <w:szCs w:val="22"/>
        </w:rPr>
      </w:pPr>
      <w:r w:rsidRPr="007C0BF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Default="007C0BF6" w:rsidP="007C0BF6">
      <w:pPr>
        <w:pStyle w:val="ListParagraph"/>
        <w:spacing w:line="280" w:lineRule="atLeast"/>
        <w:ind w:left="714"/>
        <w:rPr>
          <w:rFonts w:eastAsia="Calibri"/>
          <w:szCs w:val="22"/>
        </w:rPr>
      </w:pPr>
    </w:p>
    <w:p w14:paraId="414CDF3D" w14:textId="77777777" w:rsidR="007C0BF6" w:rsidRPr="007C0BF6" w:rsidRDefault="007C0BF6" w:rsidP="007C0BF6">
      <w:pPr>
        <w:spacing w:line="280" w:lineRule="atLeast"/>
        <w:ind w:left="709"/>
        <w:rPr>
          <w:rFonts w:ascii="Helvetica" w:hAnsi="Helvetica" w:cs="Arial"/>
          <w:noProof/>
          <w:szCs w:val="20"/>
        </w:rPr>
      </w:pPr>
      <w:r w:rsidRPr="007C0BF6">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7C0BF6" w:rsidRDefault="007C0BF6" w:rsidP="007C0BF6">
      <w:pPr>
        <w:spacing w:line="280" w:lineRule="atLeast"/>
        <w:rPr>
          <w:rFonts w:ascii="Helvetica" w:hAnsi="Helvetica" w:cs="Arial"/>
          <w:b/>
          <w:noProof/>
          <w:szCs w:val="20"/>
        </w:rPr>
      </w:pPr>
    </w:p>
    <w:p w14:paraId="1AC8052D" w14:textId="77777777" w:rsidR="007C0BF6" w:rsidRPr="007C0BF6" w:rsidRDefault="007C0BF6" w:rsidP="007C0BF6">
      <w:pPr>
        <w:spacing w:line="280" w:lineRule="atLeast"/>
        <w:ind w:left="709" w:hanging="709"/>
        <w:rPr>
          <w:rFonts w:ascii="Helvetica" w:hAnsi="Helvetica" w:cs="Arial"/>
          <w:noProof/>
          <w:szCs w:val="20"/>
        </w:rPr>
      </w:pPr>
      <w:r w:rsidRPr="007C0BF6">
        <w:rPr>
          <w:rFonts w:ascii="Helvetica" w:hAnsi="Helvetica" w:cs="Arial"/>
          <w:b/>
          <w:noProof/>
          <w:szCs w:val="20"/>
        </w:rPr>
        <w:tab/>
        <w:t xml:space="preserve">Dokazilo: </w:t>
      </w:r>
      <w:r w:rsidRPr="007C0BF6">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7C0BF6" w:rsidRDefault="007C0BF6" w:rsidP="007C0BF6">
      <w:pPr>
        <w:spacing w:line="280" w:lineRule="atLeast"/>
        <w:rPr>
          <w:rFonts w:ascii="Helvetica" w:hAnsi="Helvetica" w:cs="Arial"/>
          <w:b/>
          <w:noProof/>
          <w:szCs w:val="20"/>
        </w:rPr>
      </w:pPr>
    </w:p>
    <w:p w14:paraId="45A7BD52" w14:textId="3747AE14" w:rsidR="007C0BF6" w:rsidRPr="007C0BF6" w:rsidRDefault="007C0BF6" w:rsidP="007C0BF6">
      <w:pPr>
        <w:spacing w:line="280" w:lineRule="atLeast"/>
        <w:ind w:left="709"/>
        <w:rPr>
          <w:rFonts w:ascii="Helvetica" w:hAnsi="Helvetica" w:cs="Arial"/>
          <w:b/>
          <w:noProof/>
          <w:szCs w:val="20"/>
        </w:rPr>
      </w:pPr>
      <w:r w:rsidRPr="007C0BF6">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Pr>
          <w:rFonts w:ascii="Helvetica" w:hAnsi="Helvetica" w:cs="Arial"/>
          <w:b/>
          <w:noProof/>
          <w:szCs w:val="20"/>
        </w:rPr>
        <w:t>4.3, 4.4 in 4.5</w:t>
      </w:r>
      <w:r w:rsidRPr="007C0BF6">
        <w:rPr>
          <w:rFonts w:ascii="Helvetica" w:hAnsi="Helvetica" w:cs="Arial"/>
          <w:b/>
          <w:noProof/>
          <w:szCs w:val="20"/>
        </w:rPr>
        <w:t xml:space="preserve"> teh navodil.</w:t>
      </w:r>
    </w:p>
    <w:p w14:paraId="1002433E" w14:textId="77777777" w:rsidR="007C0BF6" w:rsidRPr="007C0BF6" w:rsidRDefault="007C0BF6" w:rsidP="007C0BF6">
      <w:pPr>
        <w:pStyle w:val="ListParagraph"/>
        <w:spacing w:line="280" w:lineRule="atLeast"/>
        <w:ind w:left="714"/>
        <w:rPr>
          <w:rFonts w:eastAsia="Calibri"/>
          <w:szCs w:val="22"/>
        </w:rPr>
      </w:pPr>
    </w:p>
    <w:p w14:paraId="131DFECC" w14:textId="1EEED2C4" w:rsidR="007C0BF6" w:rsidRPr="007C0BF6" w:rsidRDefault="007C0BF6" w:rsidP="00B90C40">
      <w:pPr>
        <w:pStyle w:val="ListParagraph"/>
        <w:numPr>
          <w:ilvl w:val="0"/>
          <w:numId w:val="18"/>
        </w:numPr>
        <w:spacing w:line="280" w:lineRule="atLeast"/>
        <w:rPr>
          <w:rFonts w:ascii="Helvetica" w:hAnsi="Helvetica" w:cs="Arial"/>
          <w:noProof/>
          <w:szCs w:val="20"/>
        </w:rPr>
      </w:pPr>
      <w:r w:rsidRPr="007C0BF6">
        <w:rPr>
          <w:rFonts w:ascii="Helvetica" w:hAnsi="Helvetica" w:cs="Arial"/>
          <w:noProof/>
          <w:szCs w:val="20"/>
        </w:rPr>
        <w:t>Naročnik bo iz sodelovanja v postopku javnega naročanja izključil ponudnika:</w:t>
      </w:r>
    </w:p>
    <w:p w14:paraId="00C4A07F" w14:textId="77777777" w:rsidR="007C0BF6" w:rsidRPr="007C0BF6" w:rsidRDefault="007C0BF6" w:rsidP="00B90C40">
      <w:pPr>
        <w:numPr>
          <w:ilvl w:val="0"/>
          <w:numId w:val="19"/>
        </w:numPr>
        <w:spacing w:line="280" w:lineRule="atLeast"/>
        <w:jc w:val="left"/>
        <w:rPr>
          <w:rFonts w:ascii="Helvetica" w:hAnsi="Helvetica" w:cs="Arial"/>
          <w:noProof/>
          <w:szCs w:val="20"/>
        </w:rPr>
      </w:pPr>
      <w:r w:rsidRPr="007C0BF6">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7C0BF6" w:rsidRDefault="007C0BF6" w:rsidP="00B90C40">
      <w:pPr>
        <w:numPr>
          <w:ilvl w:val="0"/>
          <w:numId w:val="19"/>
        </w:numPr>
        <w:spacing w:line="280" w:lineRule="atLeast"/>
        <w:jc w:val="left"/>
        <w:rPr>
          <w:rFonts w:ascii="Helvetica" w:hAnsi="Helvetica" w:cs="Arial"/>
          <w:noProof/>
          <w:szCs w:val="20"/>
        </w:rPr>
      </w:pPr>
      <w:r w:rsidRPr="007C0BF6">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7C0BF6" w:rsidRDefault="007C0BF6" w:rsidP="007C0BF6">
      <w:pPr>
        <w:spacing w:line="280" w:lineRule="atLeast"/>
        <w:rPr>
          <w:rFonts w:ascii="Helvetica" w:hAnsi="Helvetica" w:cs="Arial"/>
          <w:noProof/>
          <w:szCs w:val="20"/>
        </w:rPr>
      </w:pPr>
    </w:p>
    <w:p w14:paraId="13DE999B" w14:textId="77777777" w:rsidR="007C0BF6" w:rsidRPr="007C0BF6" w:rsidRDefault="007C0BF6" w:rsidP="007C0BF6">
      <w:pPr>
        <w:spacing w:line="280" w:lineRule="atLeast"/>
        <w:ind w:left="708"/>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7C0BF6" w:rsidRDefault="00391860" w:rsidP="007C0BF6">
      <w:pPr>
        <w:pStyle w:val="ListParagraph"/>
        <w:rPr>
          <w:rFonts w:eastAsia="Calibri"/>
          <w:szCs w:val="22"/>
        </w:rPr>
      </w:pPr>
    </w:p>
    <w:p w14:paraId="5CE89494" w14:textId="1D4B2CE1" w:rsidR="007C0BF6" w:rsidRDefault="007C0BF6" w:rsidP="007C0BF6">
      <w:pPr>
        <w:pStyle w:val="Heading2"/>
        <w:rPr>
          <w:b/>
          <w:noProof/>
        </w:rPr>
      </w:pPr>
      <w:bookmarkStart w:id="140" w:name="_Toc227661269"/>
      <w:r>
        <w:rPr>
          <w:b/>
          <w:noProof/>
        </w:rPr>
        <w:t>Sposobnost za opravljanje poklicne dejavnosti</w:t>
      </w:r>
      <w:bookmarkEnd w:id="140"/>
    </w:p>
    <w:p w14:paraId="34B11F7F" w14:textId="77777777" w:rsidR="007C0BF6" w:rsidRDefault="007C0BF6" w:rsidP="007C0BF6">
      <w:pPr>
        <w:rPr>
          <w:rFonts w:eastAsia="Calibri"/>
        </w:rPr>
      </w:pPr>
    </w:p>
    <w:p w14:paraId="6594772D" w14:textId="048D4B1F" w:rsidR="007C0BF6" w:rsidRPr="007C0BF6" w:rsidRDefault="007C0BF6" w:rsidP="00B90C40">
      <w:pPr>
        <w:pStyle w:val="ListParagraph"/>
        <w:numPr>
          <w:ilvl w:val="0"/>
          <w:numId w:val="20"/>
        </w:numPr>
        <w:spacing w:line="280" w:lineRule="atLeast"/>
        <w:rPr>
          <w:rFonts w:ascii="Helvetica" w:hAnsi="Helvetica" w:cs="Arial"/>
          <w:noProof/>
          <w:szCs w:val="20"/>
        </w:rPr>
      </w:pPr>
      <w:r w:rsidRPr="007C0BF6">
        <w:rPr>
          <w:rFonts w:ascii="Helvetica" w:hAnsi="Helvetica" w:cs="Arial"/>
          <w:noProof/>
          <w:szCs w:val="20"/>
        </w:rPr>
        <w:t>Ponudnik mora biti registriran za opravljanje dejavnosti</w:t>
      </w:r>
      <w:r w:rsidR="00C45EC5">
        <w:rPr>
          <w:rFonts w:ascii="Helvetica" w:hAnsi="Helvetica" w:cs="Arial"/>
          <w:noProof/>
          <w:szCs w:val="20"/>
        </w:rPr>
        <w:t xml:space="preserve">, ki je predmet javnega naročila in vpisan v enega izmed </w:t>
      </w:r>
      <w:r w:rsidRPr="007C0BF6">
        <w:rPr>
          <w:rFonts w:ascii="Helvetica" w:hAnsi="Helvetica" w:cs="Arial"/>
          <w:noProof/>
          <w:szCs w:val="20"/>
        </w:rPr>
        <w:t xml:space="preserve">poslovnih registrov, ki se vodijo v državi članici, v kateri ima gospodarski subjekt </w:t>
      </w:r>
      <w:r w:rsidRPr="007C0BF6">
        <w:rPr>
          <w:rFonts w:ascii="Helvetica" w:hAnsi="Helvetica" w:cs="Arial"/>
          <w:noProof/>
          <w:szCs w:val="20"/>
        </w:rPr>
        <w:lastRenderedPageBreak/>
        <w:t>sedež. Seznam poklicnih ali poslovnih registrov v državah članicah Evropske unije določa Priloga XI Direktive 2014/24/EU.</w:t>
      </w:r>
    </w:p>
    <w:p w14:paraId="0BACE656" w14:textId="77777777" w:rsidR="007C0BF6" w:rsidRPr="007C0BF6" w:rsidRDefault="007C0BF6" w:rsidP="007C0BF6">
      <w:pPr>
        <w:spacing w:line="280" w:lineRule="atLeast"/>
        <w:ind w:left="709" w:hanging="709"/>
        <w:contextualSpacing/>
        <w:rPr>
          <w:rFonts w:ascii="Helvetica" w:hAnsi="Helvetica" w:cs="Arial"/>
          <w:b/>
          <w:noProof/>
          <w:szCs w:val="20"/>
        </w:rPr>
      </w:pPr>
    </w:p>
    <w:p w14:paraId="030D191C" w14:textId="77777777" w:rsidR="007C0BF6" w:rsidRPr="007C0BF6" w:rsidRDefault="007C0BF6" w:rsidP="007C0BF6">
      <w:pPr>
        <w:spacing w:line="280" w:lineRule="atLeast"/>
        <w:ind w:left="709" w:hanging="709"/>
        <w:contextualSpacing/>
        <w:rPr>
          <w:rFonts w:ascii="Helvetica" w:hAnsi="Helvetica" w:cs="Arial"/>
          <w:b/>
          <w:noProof/>
          <w:szCs w:val="20"/>
        </w:rPr>
      </w:pPr>
      <w:r w:rsidRPr="007C0BF6">
        <w:rPr>
          <w:rFonts w:ascii="Helvetica" w:hAnsi="Helvetica" w:cs="Arial"/>
          <w:b/>
          <w:noProof/>
          <w:szCs w:val="20"/>
        </w:rPr>
        <w:tab/>
        <w:t xml:space="preserve">Dokazilo: </w:t>
      </w:r>
      <w:r w:rsidRPr="007C0BF6">
        <w:rPr>
          <w:rFonts w:ascii="Helvetica" w:hAnsi="Helvetica" w:cs="Arial"/>
          <w:noProof/>
          <w:szCs w:val="20"/>
        </w:rPr>
        <w:t>ESPD obrazec (»Del IV: Pogoji za sodelovanje, A: Ustreznost«) za vse gospodarske subjekte v ponudbi</w:t>
      </w:r>
    </w:p>
    <w:p w14:paraId="2888EC90" w14:textId="77777777" w:rsidR="007C0BF6" w:rsidRPr="007C0BF6" w:rsidRDefault="007C0BF6" w:rsidP="007C0BF6">
      <w:pPr>
        <w:spacing w:line="280" w:lineRule="atLeast"/>
        <w:ind w:left="709" w:hanging="709"/>
        <w:contextualSpacing/>
        <w:rPr>
          <w:rFonts w:ascii="Helvetica" w:hAnsi="Helvetica" w:cs="Arial"/>
          <w:noProof/>
          <w:szCs w:val="20"/>
        </w:rPr>
      </w:pPr>
    </w:p>
    <w:p w14:paraId="27E81C4B" w14:textId="77777777" w:rsidR="007C0BF6" w:rsidRPr="00093103" w:rsidRDefault="007C0BF6" w:rsidP="007C0BF6">
      <w:pPr>
        <w:spacing w:line="280" w:lineRule="atLeast"/>
        <w:ind w:left="709"/>
        <w:contextualSpacing/>
        <w:rPr>
          <w:rFonts w:ascii="Helvetica" w:hAnsi="Helvetica" w:cs="Arial"/>
          <w:noProof/>
          <w:szCs w:val="20"/>
        </w:rPr>
      </w:pPr>
      <w:r w:rsidRPr="007C0BF6">
        <w:rPr>
          <w:rFonts w:ascii="Helvetica" w:hAnsi="Helvetica" w:cs="Arial"/>
          <w:noProof/>
          <w:szCs w:val="20"/>
        </w:rPr>
        <w:t xml:space="preserve">Naročnik si pridržuje pravico, da preveri obstoj in vsebino navedb v ponudbi, v kolikor se bo pojavil dvom o resničnosti ponudnikovih izjav v ESPD. </w:t>
      </w:r>
      <w:r w:rsidRPr="00093103">
        <w:rPr>
          <w:rFonts w:ascii="Helvetica" w:hAnsi="Helvetica" w:cs="Arial"/>
          <w:noProof/>
          <w:szCs w:val="20"/>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093103" w:rsidRDefault="007C0BF6" w:rsidP="007C0BF6">
      <w:pPr>
        <w:rPr>
          <w:rFonts w:eastAsia="Calibri"/>
        </w:rPr>
      </w:pPr>
    </w:p>
    <w:p w14:paraId="6F589509" w14:textId="221B09B4" w:rsidR="007C0BF6" w:rsidRDefault="007C0BF6" w:rsidP="007C0BF6">
      <w:pPr>
        <w:pStyle w:val="Heading2"/>
        <w:rPr>
          <w:b/>
          <w:noProof/>
        </w:rPr>
      </w:pPr>
      <w:bookmarkStart w:id="141" w:name="_Toc227661270"/>
      <w:r>
        <w:rPr>
          <w:b/>
          <w:noProof/>
        </w:rPr>
        <w:t xml:space="preserve">Ekonomska in / </w:t>
      </w:r>
      <w:r w:rsidR="00F41458">
        <w:rPr>
          <w:b/>
          <w:noProof/>
        </w:rPr>
        <w:t>ali finančna sposobnost</w:t>
      </w:r>
      <w:bookmarkEnd w:id="141"/>
    </w:p>
    <w:p w14:paraId="3571549F" w14:textId="77777777" w:rsidR="007C0BF6" w:rsidRDefault="007C0BF6" w:rsidP="007C0BF6"/>
    <w:p w14:paraId="1577D009" w14:textId="094FC5F5" w:rsidR="007C0BF6" w:rsidRPr="007C0BF6" w:rsidRDefault="007C0BF6" w:rsidP="00B90C40">
      <w:pPr>
        <w:pStyle w:val="ListParagraph"/>
        <w:numPr>
          <w:ilvl w:val="0"/>
          <w:numId w:val="21"/>
        </w:numPr>
        <w:spacing w:line="280" w:lineRule="atLeast"/>
        <w:rPr>
          <w:rFonts w:ascii="Helvetica" w:hAnsi="Helvetica" w:cs="Arial"/>
          <w:bCs/>
          <w:noProof/>
          <w:szCs w:val="20"/>
        </w:rPr>
      </w:pPr>
      <w:r w:rsidRPr="007C0BF6">
        <w:rPr>
          <w:rFonts w:ascii="Helvetica" w:hAnsi="Helvetica" w:cs="Arial"/>
          <w:bCs/>
          <w:noProof/>
          <w:szCs w:val="20"/>
        </w:rPr>
        <w:t>Ponudnik v zadnjih 6 mesecih, vključno z dnevom oddaje ponudb, ni imel blokiranega(e) TRR.</w:t>
      </w:r>
    </w:p>
    <w:p w14:paraId="307496FA" w14:textId="77777777" w:rsidR="007C0BF6" w:rsidRPr="007C0BF6"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7C0BF6" w:rsidRDefault="007C0BF6" w:rsidP="007C0BF6">
      <w:pPr>
        <w:spacing w:line="280" w:lineRule="atLeast"/>
        <w:ind w:left="709"/>
        <w:contextualSpacing/>
        <w:rPr>
          <w:rFonts w:ascii="Helvetica" w:hAnsi="Helvetica" w:cs="Arial"/>
          <w:b/>
          <w:bCs/>
          <w:noProof/>
          <w:szCs w:val="20"/>
        </w:rPr>
      </w:pPr>
      <w:r w:rsidRPr="007C0BF6">
        <w:rPr>
          <w:rFonts w:ascii="Helvetica" w:hAnsi="Helvetica" w:cs="Arial"/>
          <w:b/>
          <w:bCs/>
          <w:noProof/>
          <w:szCs w:val="20"/>
        </w:rPr>
        <w:t>Dokazilo:</w:t>
      </w:r>
      <w:r w:rsidRPr="007C0BF6">
        <w:rPr>
          <w:rFonts w:ascii="Helvetica" w:hAnsi="Helvetica" w:cs="Arial"/>
          <w:bCs/>
          <w:noProof/>
          <w:szCs w:val="20"/>
        </w:rPr>
        <w:t xml:space="preserve"> ESPD obrazec (»Del IV: Pogoji za sodelovanje, B: Ekonomski in finančni položaj«) za vse gospodarske subjekte v ponudbi</w:t>
      </w:r>
      <w:r w:rsidR="0080495C">
        <w:rPr>
          <w:rFonts w:ascii="Helvetica" w:hAnsi="Helvetica" w:cs="Arial"/>
          <w:bCs/>
          <w:noProof/>
          <w:szCs w:val="20"/>
        </w:rPr>
        <w:t>.</w:t>
      </w:r>
    </w:p>
    <w:p w14:paraId="7B6FC841" w14:textId="77777777" w:rsidR="007C0BF6" w:rsidRPr="007C0BF6" w:rsidRDefault="007C0BF6" w:rsidP="007C0BF6">
      <w:pPr>
        <w:spacing w:line="280" w:lineRule="atLeast"/>
        <w:ind w:left="709"/>
        <w:contextualSpacing/>
        <w:rPr>
          <w:rFonts w:ascii="Helvetica" w:hAnsi="Helvetica" w:cs="Arial"/>
          <w:bCs/>
          <w:noProof/>
          <w:szCs w:val="20"/>
        </w:rPr>
      </w:pPr>
    </w:p>
    <w:p w14:paraId="0A6263B9" w14:textId="77777777"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7C0BF6" w:rsidRDefault="007C0BF6" w:rsidP="007C0BF6">
      <w:pPr>
        <w:spacing w:line="280" w:lineRule="atLeast"/>
        <w:ind w:left="709"/>
        <w:contextualSpacing/>
        <w:rPr>
          <w:rFonts w:ascii="Helvetica" w:hAnsi="Helvetica" w:cs="Arial"/>
          <w:bCs/>
          <w:noProof/>
          <w:szCs w:val="20"/>
        </w:rPr>
      </w:pPr>
    </w:p>
    <w:p w14:paraId="1E8015E8" w14:textId="7E5AAC73" w:rsidR="007C0BF6" w:rsidRPr="007C0BF6" w:rsidRDefault="007C0BF6" w:rsidP="007C0BF6">
      <w:pPr>
        <w:spacing w:line="280" w:lineRule="atLeast"/>
        <w:ind w:left="709"/>
        <w:contextualSpacing/>
        <w:rPr>
          <w:rFonts w:ascii="Helvetica" w:hAnsi="Helvetica" w:cs="Arial"/>
          <w:bCs/>
          <w:noProof/>
          <w:szCs w:val="20"/>
          <w:u w:val="single"/>
        </w:rPr>
      </w:pPr>
      <w:r w:rsidRPr="007C0BF6">
        <w:rPr>
          <w:rFonts w:ascii="Helvetica" w:hAnsi="Helvetica" w:cs="Arial"/>
          <w:b/>
          <w:noProof/>
          <w:szCs w:val="20"/>
        </w:rPr>
        <w:t>Ponudniki RS</w:t>
      </w:r>
      <w:r w:rsidRPr="007C0BF6">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7C0BF6" w:rsidRDefault="007C0BF6" w:rsidP="007C0BF6">
      <w:pPr>
        <w:spacing w:line="280" w:lineRule="atLeast"/>
        <w:ind w:left="709"/>
        <w:contextualSpacing/>
        <w:rPr>
          <w:rFonts w:ascii="Helvetica" w:hAnsi="Helvetica" w:cs="Arial"/>
          <w:bCs/>
          <w:noProof/>
          <w:szCs w:val="20"/>
        </w:rPr>
      </w:pPr>
    </w:p>
    <w:p w14:paraId="35FB06F1" w14:textId="7796BE0C"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
          <w:noProof/>
          <w:szCs w:val="20"/>
        </w:rPr>
        <w:t>Tuji ponudniki</w:t>
      </w:r>
      <w:r>
        <w:rPr>
          <w:rFonts w:ascii="Helvetica" w:hAnsi="Helvetica" w:cs="Arial"/>
          <w:b/>
          <w:noProof/>
          <w:szCs w:val="20"/>
        </w:rPr>
        <w:t xml:space="preserve"> </w:t>
      </w:r>
      <w:r w:rsidRPr="007C0BF6">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7C0BF6" w:rsidRDefault="00062CCA" w:rsidP="007C0BF6">
      <w:pPr>
        <w:rPr>
          <w:rFonts w:cs="Arial"/>
          <w:noProof/>
        </w:rPr>
      </w:pPr>
    </w:p>
    <w:p w14:paraId="5785868C" w14:textId="77777777" w:rsidR="006D5748" w:rsidRDefault="006D5748">
      <w:pPr>
        <w:jc w:val="left"/>
        <w:rPr>
          <w:rFonts w:cs="Arial"/>
          <w:b/>
          <w:noProof/>
          <w:kern w:val="32"/>
          <w:sz w:val="24"/>
          <w:szCs w:val="32"/>
        </w:rPr>
      </w:pPr>
      <w:bookmarkStart w:id="142" w:name="_Toc128383644"/>
      <w:r>
        <w:rPr>
          <w:b/>
          <w:noProof/>
        </w:rPr>
        <w:br w:type="page"/>
      </w:r>
    </w:p>
    <w:p w14:paraId="1658BA7D" w14:textId="10563D97" w:rsidR="009B168F" w:rsidRPr="00062CCA" w:rsidRDefault="00EE1DA5" w:rsidP="00062CCA">
      <w:pPr>
        <w:pStyle w:val="Heading1"/>
        <w:tabs>
          <w:tab w:val="clear" w:pos="716"/>
          <w:tab w:val="num" w:pos="284"/>
        </w:tabs>
        <w:ind w:hanging="716"/>
        <w:rPr>
          <w:b/>
          <w:noProof/>
        </w:rPr>
      </w:pPr>
      <w:bookmarkStart w:id="143" w:name="_Toc227661271"/>
      <w:r w:rsidRPr="00062CCA">
        <w:rPr>
          <w:b/>
          <w:noProof/>
        </w:rPr>
        <w:lastRenderedPageBreak/>
        <w:t>MERIL</w:t>
      </w:r>
      <w:r w:rsidR="007F63A0" w:rsidRPr="00062CCA">
        <w:rPr>
          <w:b/>
          <w:noProof/>
        </w:rPr>
        <w:t>O</w:t>
      </w:r>
      <w:r w:rsidRPr="00062CCA">
        <w:rPr>
          <w:b/>
          <w:noProof/>
        </w:rPr>
        <w:t xml:space="preserve"> ZA IZBIRO NAJUGODNEJŠEGA PONUDNIKA</w:t>
      </w:r>
      <w:bookmarkEnd w:id="132"/>
      <w:bookmarkEnd w:id="133"/>
      <w:bookmarkEnd w:id="134"/>
      <w:bookmarkEnd w:id="142"/>
      <w:bookmarkEnd w:id="143"/>
    </w:p>
    <w:p w14:paraId="75785354" w14:textId="77777777" w:rsidR="001A2A46" w:rsidRPr="00E50F9A" w:rsidRDefault="001A2A46" w:rsidP="001A2A46"/>
    <w:p w14:paraId="26C35E09" w14:textId="77777777" w:rsidR="006D5748" w:rsidRDefault="006D5748" w:rsidP="006D5748">
      <w:pPr>
        <w:spacing w:line="280" w:lineRule="atLeast"/>
      </w:pPr>
      <w:bookmarkStart w:id="144" w:name="_Hlk106697368"/>
      <w:bookmarkStart w:id="145" w:name="_Toc6200337"/>
      <w:bookmarkStart w:id="146" w:name="_Toc14052257"/>
      <w:bookmarkStart w:id="147" w:name="_Toc14052434"/>
      <w:bookmarkStart w:id="148" w:name="_Toc14055378"/>
      <w:bookmarkStart w:id="149" w:name="_Toc15030897"/>
      <w:bookmarkStart w:id="150" w:name="_Toc224527416"/>
      <w:r>
        <w:t xml:space="preserve">Naročnik bo oddal javno naročilo na podlagi ekonomsko najugodnejše ponudbe, ob uporabi merila »najnižja cena«. </w:t>
      </w:r>
    </w:p>
    <w:p w14:paraId="2FFB4ED8" w14:textId="77777777" w:rsidR="006D5748" w:rsidRDefault="006D5748" w:rsidP="006D5748">
      <w:pPr>
        <w:spacing w:line="280" w:lineRule="atLeast"/>
      </w:pPr>
    </w:p>
    <w:p w14:paraId="570C8A8F" w14:textId="77777777" w:rsidR="006D5748" w:rsidRDefault="006D5748" w:rsidP="006D5748">
      <w:pPr>
        <w:spacing w:line="280" w:lineRule="atLeast"/>
      </w:pPr>
      <w:r>
        <w:t>Ponudba z najnižjo skupno vrednostjo vseh zavarovanj bo pri ocenjevanju prejela 100 točk, ostale ponudbe pa procentualno manj v odnosu na vrednostno najnižjo ponudbo, izračunano po naslednji formuli:</w:t>
      </w:r>
    </w:p>
    <w:p w14:paraId="172C84D7" w14:textId="77777777" w:rsidR="006D5748" w:rsidRDefault="006D5748" w:rsidP="006D5748">
      <w:pPr>
        <w:spacing w:line="280" w:lineRule="atLeast"/>
      </w:pPr>
    </w:p>
    <w:p w14:paraId="21F0ED5F" w14:textId="77777777" w:rsidR="006D5748" w:rsidRDefault="006D5748" w:rsidP="006D5748">
      <w:pPr>
        <w:spacing w:line="280" w:lineRule="atLeast"/>
      </w:pPr>
      <w:r>
        <w:t xml:space="preserve">              skupna končna vrednost letnih premij z DPZP - ocenjevane ponudbe</w:t>
      </w:r>
    </w:p>
    <w:p w14:paraId="32CF1102" w14:textId="77777777" w:rsidR="006D5748" w:rsidRDefault="006D5748" w:rsidP="006D5748">
      <w:pPr>
        <w:spacing w:line="280" w:lineRule="atLeast"/>
      </w:pPr>
      <w:r>
        <w:t>( 2  -     ---------------------------------------------------------------------------------------------------------------- )    x 100</w:t>
      </w:r>
    </w:p>
    <w:p w14:paraId="4CCC35BE" w14:textId="77777777" w:rsidR="006D5748" w:rsidRDefault="006D5748" w:rsidP="006D5748">
      <w:pPr>
        <w:spacing w:line="280" w:lineRule="atLeast"/>
      </w:pPr>
      <w:r>
        <w:t xml:space="preserve">               skupna končna vrednost letnih premij z DPZP - najnižje ponudbe</w:t>
      </w:r>
    </w:p>
    <w:p w14:paraId="5136A6D2" w14:textId="77777777" w:rsidR="006D5748" w:rsidRDefault="006D5748" w:rsidP="006D5748">
      <w:pPr>
        <w:spacing w:line="280" w:lineRule="atLeast"/>
      </w:pPr>
    </w:p>
    <w:p w14:paraId="38AA963D" w14:textId="77777777" w:rsidR="006D5748" w:rsidRDefault="006D5748" w:rsidP="006D5748">
      <w:pPr>
        <w:spacing w:line="280" w:lineRule="atLeast"/>
      </w:pPr>
      <w:r>
        <w:t>Izračun poteka na dve decimalni mesti. Nobena ponudba ne more prejeti manj kot nič točk.</w:t>
      </w:r>
    </w:p>
    <w:p w14:paraId="035274BC" w14:textId="77777777" w:rsidR="006D5748" w:rsidRDefault="006D5748" w:rsidP="006D5748">
      <w:pPr>
        <w:spacing w:line="280" w:lineRule="atLeast"/>
      </w:pPr>
    </w:p>
    <w:p w14:paraId="2598BD23" w14:textId="0D550A38" w:rsidR="007F63A0" w:rsidRDefault="006D5748" w:rsidP="006D5748">
      <w:pPr>
        <w:spacing w:line="280" w:lineRule="atLeast"/>
      </w:pPr>
      <w:r>
        <w:t>Izbrana bo ponudba, ki bo prejela največje število točk in za katero bo naročnik v nadaljnjem postopku preverjanja ugotovil, da je dopustna.</w:t>
      </w:r>
    </w:p>
    <w:p w14:paraId="74F89AA3" w14:textId="77777777" w:rsidR="006D5748" w:rsidRPr="00E50F9A" w:rsidRDefault="006D5748" w:rsidP="006D5748">
      <w:pPr>
        <w:spacing w:line="280" w:lineRule="atLeast"/>
      </w:pPr>
    </w:p>
    <w:p w14:paraId="6F9CB8B6" w14:textId="77777777" w:rsidR="007F63A0" w:rsidRPr="00E50F9A" w:rsidRDefault="007F63A0" w:rsidP="00062CCA">
      <w:pPr>
        <w:spacing w:line="280" w:lineRule="atLeast"/>
        <w:rPr>
          <w:b/>
        </w:rPr>
      </w:pPr>
      <w:r w:rsidRPr="00E50F9A">
        <w:rPr>
          <w:b/>
        </w:rPr>
        <w:t>Največje možno število točk pri tem merilu = 100 točk</w:t>
      </w:r>
    </w:p>
    <w:p w14:paraId="0DF1EA27" w14:textId="77777777" w:rsidR="00713EFC" w:rsidRPr="00E50F9A" w:rsidRDefault="00713EFC" w:rsidP="007F63A0">
      <w:pPr>
        <w:rPr>
          <w:b/>
        </w:rPr>
      </w:pPr>
    </w:p>
    <w:p w14:paraId="05808EA1" w14:textId="77777777" w:rsidR="00713EFC" w:rsidRPr="00E50F9A" w:rsidRDefault="00713EFC" w:rsidP="00713EFC">
      <w:pPr>
        <w:pStyle w:val="Heading2"/>
        <w:rPr>
          <w:b/>
          <w:noProof/>
        </w:rPr>
      </w:pPr>
      <w:bookmarkStart w:id="151" w:name="_Toc477422319"/>
      <w:bookmarkStart w:id="152" w:name="_Toc170383338"/>
      <w:bookmarkStart w:id="153" w:name="_Toc227661272"/>
      <w:r w:rsidRPr="00E50F9A">
        <w:rPr>
          <w:b/>
          <w:noProof/>
        </w:rPr>
        <w:t xml:space="preserve">Primer dveh ponudb z enakim </w:t>
      </w:r>
      <w:bookmarkEnd w:id="151"/>
      <w:r w:rsidRPr="00E50F9A">
        <w:rPr>
          <w:b/>
          <w:noProof/>
        </w:rPr>
        <w:t>rezultatom ocenjevanja</w:t>
      </w:r>
      <w:bookmarkEnd w:id="152"/>
      <w:bookmarkEnd w:id="153"/>
    </w:p>
    <w:p w14:paraId="2FEC689E" w14:textId="77777777" w:rsidR="00713EFC" w:rsidRPr="00E50F9A" w:rsidRDefault="00713EFC" w:rsidP="00713EFC">
      <w:pPr>
        <w:rPr>
          <w:rFonts w:cs="Arial"/>
          <w:bCs/>
          <w:szCs w:val="20"/>
        </w:rPr>
      </w:pPr>
    </w:p>
    <w:p w14:paraId="43067B25" w14:textId="77777777" w:rsidR="00F62179" w:rsidRPr="009660FD" w:rsidRDefault="00F62179" w:rsidP="00F62179">
      <w:pPr>
        <w:rPr>
          <w:rFonts w:cs="Arial"/>
          <w:bCs/>
        </w:rPr>
      </w:pPr>
      <w:r w:rsidRPr="009660FD">
        <w:rPr>
          <w:rFonts w:cs="Arial"/>
          <w:bCs/>
        </w:rPr>
        <w:t xml:space="preserve">V primeru, da bosta (bodo) dva ali več ponudnikov po končanem ocenjevanju prejela(i) enako največje število točk, bo izbran tisti ponudnik, ki bo ponudil </w:t>
      </w:r>
      <w:r>
        <w:rPr>
          <w:rFonts w:cs="Arial"/>
          <w:bCs/>
        </w:rPr>
        <w:t xml:space="preserve">nižjo vrednost </w:t>
      </w:r>
      <w:r w:rsidRPr="009660FD">
        <w:rPr>
          <w:rFonts w:cs="Arial"/>
          <w:bCs/>
        </w:rPr>
        <w:t>premoženjskega zavarovanja nepremičnin, opreme in zalog.</w:t>
      </w:r>
    </w:p>
    <w:p w14:paraId="3815A871" w14:textId="77777777" w:rsidR="00713EFC" w:rsidRPr="00E50F9A" w:rsidRDefault="00713EFC" w:rsidP="00B84DB3"/>
    <w:p w14:paraId="1A2527BD" w14:textId="74BA2440" w:rsidR="00FC21DB" w:rsidRDefault="00062CCA" w:rsidP="00062CCA">
      <w:pPr>
        <w:pStyle w:val="Heading1"/>
        <w:tabs>
          <w:tab w:val="clear" w:pos="716"/>
          <w:tab w:val="num" w:pos="284"/>
        </w:tabs>
        <w:ind w:hanging="716"/>
        <w:rPr>
          <w:b/>
          <w:noProof/>
        </w:rPr>
      </w:pPr>
      <w:bookmarkStart w:id="154" w:name="_Toc227661273"/>
      <w:bookmarkStart w:id="155" w:name="_Toc468367668"/>
      <w:bookmarkStart w:id="156" w:name="_Toc4485003"/>
      <w:bookmarkEnd w:id="144"/>
      <w:bookmarkEnd w:id="145"/>
      <w:bookmarkEnd w:id="146"/>
      <w:bookmarkEnd w:id="147"/>
      <w:bookmarkEnd w:id="148"/>
      <w:bookmarkEnd w:id="149"/>
      <w:bookmarkEnd w:id="150"/>
      <w:r>
        <w:rPr>
          <w:b/>
          <w:noProof/>
        </w:rPr>
        <w:t>PRAVNO VARSTVO</w:t>
      </w:r>
      <w:bookmarkEnd w:id="154"/>
    </w:p>
    <w:p w14:paraId="37996B74" w14:textId="77777777" w:rsidR="00062CCA" w:rsidRDefault="00062CCA" w:rsidP="00062CCA"/>
    <w:p w14:paraId="6CC061AD" w14:textId="77777777" w:rsidR="00F00C3C" w:rsidRPr="00F00C3C" w:rsidRDefault="00F00C3C" w:rsidP="00F00C3C">
      <w:pPr>
        <w:pStyle w:val="Heading2"/>
        <w:rPr>
          <w:b/>
          <w:bCs/>
        </w:rPr>
      </w:pPr>
      <w:bookmarkStart w:id="157" w:name="_Toc191032934"/>
      <w:bookmarkStart w:id="158" w:name="_Toc227661274"/>
      <w:r w:rsidRPr="00F00C3C">
        <w:rPr>
          <w:b/>
          <w:bCs/>
        </w:rPr>
        <w:t>Pravna podlaga in roki za vložitev</w:t>
      </w:r>
      <w:bookmarkEnd w:id="157"/>
      <w:bookmarkEnd w:id="158"/>
      <w:r w:rsidRPr="00F00C3C">
        <w:rPr>
          <w:b/>
          <w:bCs/>
        </w:rPr>
        <w:t xml:space="preserve"> </w:t>
      </w:r>
    </w:p>
    <w:p w14:paraId="2B7028C7" w14:textId="77777777" w:rsidR="00F00C3C" w:rsidRDefault="00F00C3C" w:rsidP="00F00C3C">
      <w:pPr>
        <w:pStyle w:val="BESEDILO"/>
        <w:rPr>
          <w:rFonts w:cs="Arial"/>
          <w:bCs/>
          <w:kern w:val="0"/>
          <w:szCs w:val="24"/>
        </w:rPr>
      </w:pPr>
      <w:r w:rsidRPr="00F00C3C">
        <w:rPr>
          <w:rFonts w:cs="Arial"/>
          <w:bCs/>
          <w:kern w:val="0"/>
          <w:szCs w:val="24"/>
        </w:rPr>
        <w:t xml:space="preserve">V skladu z Zakonom o pravnem varstvu v postopkih javnega naročanja (Uradni list RS, št. 43/11 </w:t>
      </w:r>
      <w:r w:rsidRPr="00F00C3C">
        <w:rPr>
          <w:rFonts w:cs="Arial"/>
          <w:bCs/>
          <w:kern w:val="0"/>
          <w:szCs w:val="24"/>
        </w:rPr>
        <w:br/>
        <w:t xml:space="preserve">s spremembami in dopolnitvami, v nadaljevanju: ZPVPJN) lahko zahtevek za revizijo vloži vsaka oseba, ki ji je, skladno z določili 14. člena ZPVPJN, priznana aktivna legitimacija. </w:t>
      </w:r>
    </w:p>
    <w:p w14:paraId="3BD619CA" w14:textId="77777777" w:rsidR="00F00C3C" w:rsidRPr="00F00C3C" w:rsidRDefault="00F00C3C" w:rsidP="00F00C3C">
      <w:pPr>
        <w:pStyle w:val="BESEDILO"/>
        <w:rPr>
          <w:rFonts w:cs="Arial"/>
          <w:bCs/>
          <w:kern w:val="0"/>
          <w:szCs w:val="24"/>
        </w:rPr>
      </w:pPr>
    </w:p>
    <w:p w14:paraId="08D928BF" w14:textId="77777777" w:rsidR="00F00C3C" w:rsidRDefault="00F00C3C" w:rsidP="00F00C3C">
      <w:pPr>
        <w:pStyle w:val="BESEDILO"/>
        <w:rPr>
          <w:rFonts w:cs="Arial"/>
          <w:bCs/>
          <w:kern w:val="0"/>
          <w:szCs w:val="24"/>
        </w:rPr>
      </w:pPr>
      <w:r w:rsidRPr="00F00C3C">
        <w:rPr>
          <w:rFonts w:cs="Arial"/>
          <w:bCs/>
          <w:kern w:val="0"/>
          <w:szCs w:val="24"/>
        </w:rPr>
        <w:t xml:space="preserve">Roki za vložitev zahtevka za revizijo so navedeni v 25. členu ZPVPJN. </w:t>
      </w:r>
    </w:p>
    <w:p w14:paraId="7E452EED" w14:textId="77777777" w:rsidR="00F00C3C" w:rsidRPr="00F00C3C" w:rsidRDefault="00F00C3C" w:rsidP="00F00C3C">
      <w:pPr>
        <w:pStyle w:val="BESEDILO"/>
        <w:rPr>
          <w:rFonts w:cs="Arial"/>
          <w:bCs/>
          <w:kern w:val="0"/>
          <w:szCs w:val="24"/>
        </w:rPr>
      </w:pPr>
    </w:p>
    <w:p w14:paraId="0DFCE1AF" w14:textId="77777777" w:rsidR="00F00C3C" w:rsidRPr="00F00C3C" w:rsidRDefault="00F00C3C" w:rsidP="00F00C3C">
      <w:pPr>
        <w:pStyle w:val="Heading2"/>
        <w:rPr>
          <w:b/>
          <w:bCs/>
        </w:rPr>
      </w:pPr>
      <w:bookmarkStart w:id="159" w:name="_Toc191032935"/>
      <w:bookmarkStart w:id="160" w:name="_Toc227661275"/>
      <w:r w:rsidRPr="00F00C3C">
        <w:rPr>
          <w:b/>
          <w:bCs/>
        </w:rPr>
        <w:t>Način vložitve revizije</w:t>
      </w:r>
      <w:bookmarkEnd w:id="159"/>
      <w:bookmarkEnd w:id="160"/>
      <w:r w:rsidRPr="00F00C3C">
        <w:rPr>
          <w:b/>
          <w:bCs/>
        </w:rPr>
        <w:t xml:space="preserve"> </w:t>
      </w:r>
    </w:p>
    <w:p w14:paraId="396AB630" w14:textId="77777777" w:rsidR="00F00C3C" w:rsidRDefault="00F00C3C" w:rsidP="00F00C3C">
      <w:r w:rsidRPr="00E86934">
        <w:t xml:space="preserve">Zahtevek za revizijo mora vsebovati vse elemente, navedene v 15. členu ZPVPJN. Višina takse, ki jo mora vplačati vlagatelj revizije, je navedena v 71. členu ZPVPJN. </w:t>
      </w:r>
    </w:p>
    <w:p w14:paraId="3655A7CA" w14:textId="77777777" w:rsidR="00F00C3C" w:rsidRPr="00E86934" w:rsidRDefault="00F00C3C" w:rsidP="00F00C3C"/>
    <w:p w14:paraId="4DDC3171" w14:textId="1F9EA42F" w:rsidR="00F00C3C" w:rsidRPr="00516BDE" w:rsidRDefault="00F00C3C" w:rsidP="00F00C3C">
      <w:r w:rsidRPr="00E86934">
        <w:t xml:space="preserve">Takso po 71. členu ZPVPJN v višini </w:t>
      </w:r>
      <w:r>
        <w:t>4</w:t>
      </w:r>
      <w:r w:rsidRPr="00E86934">
        <w:t xml:space="preserve">.000,00 EUR plača vlagatelj, na račun Ministrstva za finance </w:t>
      </w:r>
      <w:r w:rsidRPr="00E86934">
        <w:br/>
        <w:t>št. SI56 0110 0100 0358 802, sklic: 11 16110-7111290-XXXXXXLL (oznake X predstavljajo številko objave obvestila o naročilu, oznake L pa letnico iz številke objave), če se zahtevek za revizijo nanaša na vsebino objave, povabilo</w:t>
      </w:r>
      <w:r w:rsidRPr="00516BDE">
        <w:t xml:space="preserve"> k oddaji ponudbe ali dokumentacijo v zvezi z oddajo predmetnega javnega naročila. </w:t>
      </w:r>
    </w:p>
    <w:p w14:paraId="1361AC5F" w14:textId="77777777" w:rsidR="00F00C3C" w:rsidRPr="00516BDE" w:rsidRDefault="00F00C3C" w:rsidP="00F00C3C">
      <w:r w:rsidRPr="00516BDE">
        <w:t xml:space="preserve">Nepravilno in nepravočasno vložene zahtevke bo naročnik zavrgel. </w:t>
      </w:r>
    </w:p>
    <w:p w14:paraId="7653EF16" w14:textId="77777777" w:rsidR="00062CCA" w:rsidRPr="00062CCA" w:rsidRDefault="00062CCA" w:rsidP="00062CCA"/>
    <w:p w14:paraId="12619DD5" w14:textId="77777777" w:rsidR="00EE1DA5" w:rsidRPr="00E50F9A" w:rsidRDefault="00EE1DA5" w:rsidP="00062CCA">
      <w:pPr>
        <w:pStyle w:val="Heading1"/>
        <w:tabs>
          <w:tab w:val="clear" w:pos="716"/>
          <w:tab w:val="num" w:pos="284"/>
        </w:tabs>
        <w:ind w:hanging="716"/>
        <w:rPr>
          <w:b/>
          <w:noProof/>
        </w:rPr>
      </w:pPr>
      <w:bookmarkStart w:id="161" w:name="_Toc128383649"/>
      <w:bookmarkStart w:id="162" w:name="_Toc227661276"/>
      <w:bookmarkEnd w:id="155"/>
      <w:bookmarkEnd w:id="156"/>
      <w:r w:rsidRPr="00E50F9A">
        <w:rPr>
          <w:b/>
          <w:noProof/>
        </w:rPr>
        <w:t>OBRAZCI</w:t>
      </w:r>
      <w:bookmarkEnd w:id="161"/>
      <w:bookmarkEnd w:id="162"/>
    </w:p>
    <w:p w14:paraId="07461866" w14:textId="77777777" w:rsidR="00062CCA" w:rsidRDefault="00062CCA" w:rsidP="00062CCA">
      <w:pPr>
        <w:spacing w:line="280" w:lineRule="atLeast"/>
        <w:rPr>
          <w:noProof/>
        </w:rPr>
      </w:pPr>
    </w:p>
    <w:p w14:paraId="3FF3853C" w14:textId="732255E5" w:rsidR="00EE1DA5" w:rsidRPr="00E50F9A" w:rsidRDefault="00EE1DA5" w:rsidP="00062CCA">
      <w:pPr>
        <w:spacing w:line="280" w:lineRule="atLeast"/>
        <w:rPr>
          <w:noProof/>
        </w:rPr>
      </w:pPr>
      <w:r w:rsidRPr="00E50F9A">
        <w:rPr>
          <w:noProof/>
        </w:rPr>
        <w:t>Priloženi so obrazci, katere mora ponudnik obvezno izpolniti in priložiti ponudbi.</w:t>
      </w:r>
    </w:p>
    <w:p w14:paraId="5E9259CD" w14:textId="512C5B6A" w:rsidR="00E06B10" w:rsidRPr="00E50F9A" w:rsidRDefault="00CC37C5" w:rsidP="000148CA">
      <w:pPr>
        <w:jc w:val="right"/>
        <w:rPr>
          <w:b/>
          <w:noProof/>
          <w:szCs w:val="20"/>
          <w:u w:val="single"/>
        </w:rPr>
      </w:pPr>
      <w:r w:rsidRPr="00E50F9A">
        <w:rPr>
          <w:noProof/>
          <w:u w:val="single"/>
        </w:rPr>
        <w:br w:type="page"/>
      </w:r>
      <w:r w:rsidR="00E06B10" w:rsidRPr="00E50F9A">
        <w:rPr>
          <w:b/>
          <w:bCs/>
          <w:noProof/>
        </w:rPr>
        <w:lastRenderedPageBreak/>
        <w:t>OBR-1</w:t>
      </w:r>
    </w:p>
    <w:p w14:paraId="2F8BEC8F" w14:textId="7236B289" w:rsidR="00E06B10" w:rsidRPr="00E50F9A" w:rsidRDefault="00E06B10" w:rsidP="00E06B10">
      <w:pPr>
        <w:pStyle w:val="Heading2"/>
        <w:numPr>
          <w:ilvl w:val="0"/>
          <w:numId w:val="0"/>
        </w:numPr>
        <w:jc w:val="center"/>
        <w:rPr>
          <w:b/>
          <w:noProof/>
        </w:rPr>
      </w:pPr>
      <w:bookmarkStart w:id="163" w:name="_Toc128383650"/>
      <w:bookmarkStart w:id="164" w:name="_Toc227661277"/>
      <w:r w:rsidRPr="00E50F9A">
        <w:rPr>
          <w:b/>
          <w:bCs/>
          <w:noProof/>
        </w:rPr>
        <w:t>Podatki o ponudniku</w:t>
      </w:r>
      <w:bookmarkEnd w:id="163"/>
      <w:bookmarkEnd w:id="164"/>
    </w:p>
    <w:p w14:paraId="25FEF0AF" w14:textId="27C41685" w:rsidR="00E06B10" w:rsidRPr="00E50F9A" w:rsidRDefault="00E06B10" w:rsidP="00E06B10">
      <w:pPr>
        <w:jc w:val="center"/>
        <w:rPr>
          <w:b/>
          <w:noProof/>
        </w:rPr>
      </w:pPr>
      <w:r w:rsidRPr="00E50F9A">
        <w:rPr>
          <w:rFonts w:cs="Arial"/>
          <w:b/>
          <w:noProof/>
        </w:rPr>
        <w:t xml:space="preserve">ZA JAVNO NAROČILO </w:t>
      </w:r>
      <w:r w:rsidR="00596647" w:rsidRPr="00E50F9A">
        <w:rPr>
          <w:b/>
          <w:noProof/>
        </w:rPr>
        <w:t>JN-</w:t>
      </w:r>
      <w:r w:rsidR="00B90C40">
        <w:rPr>
          <w:b/>
          <w:noProof/>
        </w:rPr>
        <w:t>S0762</w:t>
      </w:r>
    </w:p>
    <w:p w14:paraId="40642F08" w14:textId="77777777" w:rsidR="00E06B10" w:rsidRPr="00E50F9A" w:rsidRDefault="00E06B10" w:rsidP="00E06B10">
      <w:pPr>
        <w:jc w:val="center"/>
        <w:rPr>
          <w:b/>
          <w:noProof/>
        </w:rPr>
      </w:pPr>
    </w:p>
    <w:p w14:paraId="4AE57ECE" w14:textId="12AD3D9E" w:rsidR="00F62179" w:rsidRDefault="00F62179" w:rsidP="00F62179">
      <w:pPr>
        <w:jc w:val="center"/>
        <w:rPr>
          <w:rFonts w:cs="Arial"/>
          <w:b/>
          <w:bCs/>
        </w:rPr>
      </w:pPr>
      <w:bookmarkStart w:id="165" w:name="_Hlk222908747"/>
      <w:r w:rsidRPr="00976157">
        <w:rPr>
          <w:rFonts w:cs="Arial"/>
          <w:b/>
          <w:bCs/>
        </w:rPr>
        <w:t>Razširjeno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treh let)</w:t>
      </w:r>
    </w:p>
    <w:bookmarkEnd w:id="165"/>
    <w:p w14:paraId="1D983AD8" w14:textId="77777777" w:rsidR="00E06B10" w:rsidRPr="00E50F9A" w:rsidRDefault="00E06B10" w:rsidP="00E06B10">
      <w:pPr>
        <w:ind w:right="216"/>
        <w:rPr>
          <w:noProof/>
        </w:rPr>
      </w:pPr>
    </w:p>
    <w:p w14:paraId="74162584" w14:textId="6128E816" w:rsidR="00E06B10" w:rsidRPr="00E50F9A" w:rsidRDefault="00E06B10" w:rsidP="00E06B10">
      <w:pPr>
        <w:ind w:right="216"/>
        <w:rPr>
          <w:noProof/>
        </w:rPr>
      </w:pPr>
      <w:r w:rsidRPr="00E50F9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E50F9A" w:rsidRDefault="0044094D" w:rsidP="00E06B10">
      <w:pPr>
        <w:ind w:right="216"/>
        <w:rPr>
          <w:noProof/>
        </w:rPr>
      </w:pPr>
    </w:p>
    <w:p w14:paraId="431FF961"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6B151FA8" w14:textId="77777777" w:rsidR="00E06B10" w:rsidRPr="00E50F9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E50F9A" w14:paraId="6726A0C5" w14:textId="77777777" w:rsidTr="00A25AC2">
        <w:tc>
          <w:tcPr>
            <w:tcW w:w="4788" w:type="dxa"/>
          </w:tcPr>
          <w:p w14:paraId="246C7375" w14:textId="77777777" w:rsidR="00E06B10" w:rsidRPr="00E50F9A" w:rsidRDefault="00E06B10" w:rsidP="00A25AC2">
            <w:pPr>
              <w:ind w:right="216"/>
              <w:rPr>
                <w:rFonts w:cs="Arial"/>
                <w:noProof/>
                <w:sz w:val="18"/>
              </w:rPr>
            </w:pPr>
          </w:p>
          <w:p w14:paraId="6F961A0E" w14:textId="77777777" w:rsidR="00E06B10" w:rsidRPr="00E50F9A" w:rsidRDefault="00E06B10" w:rsidP="00A25AC2">
            <w:pPr>
              <w:ind w:right="216"/>
              <w:rPr>
                <w:rFonts w:cs="Arial"/>
                <w:noProof/>
                <w:sz w:val="18"/>
              </w:rPr>
            </w:pPr>
            <w:r w:rsidRPr="00E50F9A">
              <w:rPr>
                <w:rFonts w:cs="Arial"/>
                <w:noProof/>
                <w:sz w:val="18"/>
              </w:rPr>
              <w:t>ŠTEVILKA PONUDBE:</w:t>
            </w:r>
          </w:p>
          <w:p w14:paraId="6C728105" w14:textId="77777777" w:rsidR="00E06B10" w:rsidRPr="00E50F9A" w:rsidRDefault="00E06B10" w:rsidP="00A25AC2">
            <w:pPr>
              <w:ind w:right="216"/>
              <w:rPr>
                <w:rFonts w:cs="Arial"/>
                <w:noProof/>
                <w:sz w:val="18"/>
              </w:rPr>
            </w:pPr>
          </w:p>
        </w:tc>
        <w:tc>
          <w:tcPr>
            <w:tcW w:w="4500" w:type="dxa"/>
          </w:tcPr>
          <w:p w14:paraId="7FCC996B" w14:textId="77777777" w:rsidR="00E06B10" w:rsidRPr="00E50F9A" w:rsidRDefault="00E06B10" w:rsidP="00A25AC2">
            <w:pPr>
              <w:ind w:right="216"/>
              <w:rPr>
                <w:rFonts w:cs="Arial"/>
                <w:noProof/>
                <w:sz w:val="18"/>
              </w:rPr>
            </w:pPr>
          </w:p>
        </w:tc>
      </w:tr>
      <w:tr w:rsidR="00E06B10" w:rsidRPr="00E50F9A" w14:paraId="311E8099" w14:textId="77777777" w:rsidTr="00A25AC2">
        <w:tc>
          <w:tcPr>
            <w:tcW w:w="4788" w:type="dxa"/>
          </w:tcPr>
          <w:p w14:paraId="4FF28BFE" w14:textId="77777777" w:rsidR="00E06B10" w:rsidRPr="00E50F9A" w:rsidRDefault="00E06B10" w:rsidP="00A25AC2">
            <w:pPr>
              <w:rPr>
                <w:rFonts w:cs="Arial"/>
                <w:noProof/>
                <w:sz w:val="18"/>
              </w:rPr>
            </w:pPr>
          </w:p>
          <w:p w14:paraId="26F174BA" w14:textId="77777777" w:rsidR="00E06B10" w:rsidRPr="00E50F9A" w:rsidRDefault="00E06B10" w:rsidP="00A25AC2">
            <w:pPr>
              <w:rPr>
                <w:rFonts w:cs="Arial"/>
                <w:noProof/>
                <w:sz w:val="18"/>
              </w:rPr>
            </w:pPr>
            <w:r w:rsidRPr="00E50F9A">
              <w:rPr>
                <w:rFonts w:cs="Arial"/>
                <w:noProof/>
                <w:sz w:val="18"/>
              </w:rPr>
              <w:t>FIRMA OZ. IME PONUDNIKA:</w:t>
            </w:r>
          </w:p>
          <w:p w14:paraId="1817DB2A" w14:textId="77777777" w:rsidR="00E06B10" w:rsidRPr="00E50F9A" w:rsidRDefault="00E06B10" w:rsidP="00A25AC2">
            <w:pPr>
              <w:rPr>
                <w:rFonts w:cs="Arial"/>
                <w:noProof/>
                <w:sz w:val="18"/>
              </w:rPr>
            </w:pPr>
          </w:p>
        </w:tc>
        <w:tc>
          <w:tcPr>
            <w:tcW w:w="4500" w:type="dxa"/>
          </w:tcPr>
          <w:p w14:paraId="663F9AB2" w14:textId="77777777" w:rsidR="00E06B10" w:rsidRPr="00E50F9A" w:rsidRDefault="00E06B10" w:rsidP="00A25AC2">
            <w:pPr>
              <w:rPr>
                <w:rFonts w:cs="Arial"/>
                <w:noProof/>
                <w:sz w:val="18"/>
              </w:rPr>
            </w:pPr>
          </w:p>
        </w:tc>
      </w:tr>
      <w:tr w:rsidR="00E06B10" w:rsidRPr="00E50F9A" w14:paraId="5928E437" w14:textId="77777777" w:rsidTr="00A25AC2">
        <w:tc>
          <w:tcPr>
            <w:tcW w:w="4788" w:type="dxa"/>
          </w:tcPr>
          <w:p w14:paraId="7A383091" w14:textId="77777777" w:rsidR="00E06B10" w:rsidRPr="00E50F9A" w:rsidRDefault="00E06B10" w:rsidP="00A25AC2">
            <w:pPr>
              <w:rPr>
                <w:rFonts w:cs="Arial"/>
                <w:noProof/>
                <w:sz w:val="18"/>
              </w:rPr>
            </w:pPr>
          </w:p>
          <w:p w14:paraId="58AC1359" w14:textId="77777777" w:rsidR="00E06B10" w:rsidRPr="00E50F9A" w:rsidRDefault="00E06B10" w:rsidP="00A25AC2">
            <w:pPr>
              <w:rPr>
                <w:rFonts w:cs="Arial"/>
                <w:noProof/>
                <w:sz w:val="18"/>
              </w:rPr>
            </w:pPr>
            <w:r w:rsidRPr="00E50F9A">
              <w:rPr>
                <w:rFonts w:cs="Arial"/>
                <w:noProof/>
                <w:sz w:val="18"/>
              </w:rPr>
              <w:t>PRAVNOORGANIZACIJSKA OBLIKA :</w:t>
            </w:r>
          </w:p>
          <w:p w14:paraId="5C6F3418" w14:textId="77777777" w:rsidR="00E06B10" w:rsidRPr="00E50F9A" w:rsidRDefault="00E06B10" w:rsidP="00A25AC2">
            <w:pPr>
              <w:rPr>
                <w:rFonts w:cs="Arial"/>
                <w:noProof/>
                <w:sz w:val="18"/>
              </w:rPr>
            </w:pPr>
          </w:p>
        </w:tc>
        <w:tc>
          <w:tcPr>
            <w:tcW w:w="4500" w:type="dxa"/>
          </w:tcPr>
          <w:p w14:paraId="312E52BD" w14:textId="77777777" w:rsidR="00E06B10" w:rsidRPr="00E50F9A" w:rsidRDefault="00E06B10" w:rsidP="00A25AC2">
            <w:pPr>
              <w:rPr>
                <w:rFonts w:cs="Arial"/>
                <w:noProof/>
                <w:sz w:val="18"/>
              </w:rPr>
            </w:pPr>
          </w:p>
        </w:tc>
      </w:tr>
      <w:tr w:rsidR="00E06B10" w:rsidRPr="00E50F9A" w14:paraId="24A5C72A" w14:textId="77777777" w:rsidTr="00A25AC2">
        <w:trPr>
          <w:trHeight w:val="820"/>
        </w:trPr>
        <w:tc>
          <w:tcPr>
            <w:tcW w:w="4788" w:type="dxa"/>
          </w:tcPr>
          <w:p w14:paraId="10C7FDBB" w14:textId="77777777" w:rsidR="00E06B10" w:rsidRPr="00E50F9A" w:rsidRDefault="00E06B10" w:rsidP="00A25AC2">
            <w:pPr>
              <w:rPr>
                <w:rFonts w:cs="Arial"/>
                <w:noProof/>
                <w:sz w:val="18"/>
              </w:rPr>
            </w:pPr>
          </w:p>
          <w:p w14:paraId="635DAA0D" w14:textId="77777777" w:rsidR="00E06B10" w:rsidRPr="00E50F9A" w:rsidRDefault="00E06B10" w:rsidP="00A25AC2">
            <w:pPr>
              <w:rPr>
                <w:rFonts w:cs="Arial"/>
                <w:noProof/>
                <w:sz w:val="18"/>
              </w:rPr>
            </w:pPr>
            <w:r w:rsidRPr="00E50F9A">
              <w:rPr>
                <w:rFonts w:cs="Arial"/>
                <w:noProof/>
                <w:sz w:val="18"/>
              </w:rPr>
              <w:t xml:space="preserve">PONUDNIK JE MSP (mikro, majhno ali srednje veliko podjetje) </w:t>
            </w:r>
            <w:r w:rsidRPr="00E50F9A">
              <w:rPr>
                <w:rFonts w:cs="Arial"/>
                <w:i/>
                <w:noProof/>
                <w:sz w:val="18"/>
              </w:rPr>
              <w:t>– ustrezno obkrožite</w:t>
            </w:r>
          </w:p>
        </w:tc>
        <w:tc>
          <w:tcPr>
            <w:tcW w:w="4500" w:type="dxa"/>
            <w:vAlign w:val="center"/>
          </w:tcPr>
          <w:p w14:paraId="1B519AA1" w14:textId="36DF415B" w:rsidR="00E06B10" w:rsidRPr="00E50F9A" w:rsidRDefault="00E06B10" w:rsidP="00A25AC2">
            <w:pPr>
              <w:jc w:val="center"/>
              <w:rPr>
                <w:rFonts w:cs="Arial"/>
                <w:noProof/>
                <w:sz w:val="18"/>
              </w:rPr>
            </w:pPr>
            <w:r w:rsidRPr="00E50F9A">
              <w:rPr>
                <w:rFonts w:cs="Arial"/>
                <w:noProof/>
                <w:sz w:val="18"/>
              </w:rPr>
              <w:t>DA</w:t>
            </w:r>
            <w:r w:rsidR="0056232F" w:rsidRPr="00E50F9A">
              <w:rPr>
                <w:rFonts w:cs="Arial"/>
                <w:noProof/>
                <w:sz w:val="18"/>
              </w:rPr>
              <w:t xml:space="preserve">       </w:t>
            </w:r>
            <w:r w:rsidRPr="00E50F9A">
              <w:rPr>
                <w:rFonts w:cs="Arial"/>
                <w:noProof/>
                <w:sz w:val="18"/>
              </w:rPr>
              <w:t>NE</w:t>
            </w:r>
          </w:p>
        </w:tc>
      </w:tr>
      <w:tr w:rsidR="00E06B10" w:rsidRPr="00E50F9A" w14:paraId="537BCD2D" w14:textId="77777777" w:rsidTr="00A25AC2">
        <w:tc>
          <w:tcPr>
            <w:tcW w:w="4788" w:type="dxa"/>
          </w:tcPr>
          <w:p w14:paraId="06D66456" w14:textId="77777777" w:rsidR="00E06B10" w:rsidRPr="00E50F9A" w:rsidRDefault="00E06B10" w:rsidP="00A25AC2">
            <w:pPr>
              <w:rPr>
                <w:rFonts w:cs="Arial"/>
                <w:noProof/>
                <w:sz w:val="18"/>
              </w:rPr>
            </w:pPr>
          </w:p>
          <w:p w14:paraId="69D3F50E" w14:textId="77777777" w:rsidR="00E06B10" w:rsidRPr="00E50F9A" w:rsidRDefault="00E06B10" w:rsidP="00A25AC2">
            <w:pPr>
              <w:rPr>
                <w:rFonts w:cs="Arial"/>
                <w:noProof/>
                <w:sz w:val="18"/>
              </w:rPr>
            </w:pPr>
            <w:r w:rsidRPr="00E50F9A">
              <w:rPr>
                <w:rFonts w:cs="Arial"/>
                <w:noProof/>
                <w:sz w:val="18"/>
              </w:rPr>
              <w:t>NASLOV PONUDNIKA:</w:t>
            </w:r>
          </w:p>
          <w:p w14:paraId="036D14AC" w14:textId="77777777" w:rsidR="00E06B10" w:rsidRPr="00E50F9A" w:rsidRDefault="00E06B10" w:rsidP="00A25AC2">
            <w:pPr>
              <w:rPr>
                <w:rFonts w:cs="Arial"/>
                <w:noProof/>
                <w:sz w:val="18"/>
              </w:rPr>
            </w:pPr>
          </w:p>
        </w:tc>
        <w:tc>
          <w:tcPr>
            <w:tcW w:w="4500" w:type="dxa"/>
          </w:tcPr>
          <w:p w14:paraId="0ABEC442" w14:textId="77777777" w:rsidR="00E06B10" w:rsidRPr="00E50F9A" w:rsidRDefault="00E06B10" w:rsidP="00A25AC2">
            <w:pPr>
              <w:rPr>
                <w:rFonts w:cs="Arial"/>
                <w:noProof/>
                <w:sz w:val="18"/>
              </w:rPr>
            </w:pPr>
          </w:p>
        </w:tc>
      </w:tr>
      <w:tr w:rsidR="00E06B10" w:rsidRPr="00E50F9A" w14:paraId="4E68823E" w14:textId="77777777" w:rsidTr="00A25AC2">
        <w:tc>
          <w:tcPr>
            <w:tcW w:w="4788" w:type="dxa"/>
          </w:tcPr>
          <w:p w14:paraId="4F7B0FD6" w14:textId="77777777" w:rsidR="00E06B10" w:rsidRPr="00E50F9A" w:rsidRDefault="00E06B10" w:rsidP="00A25AC2">
            <w:pPr>
              <w:rPr>
                <w:rFonts w:cs="Arial"/>
                <w:noProof/>
                <w:sz w:val="18"/>
              </w:rPr>
            </w:pPr>
          </w:p>
          <w:p w14:paraId="3F1B7270" w14:textId="77777777" w:rsidR="00E06B10" w:rsidRPr="00E50F9A" w:rsidRDefault="00E06B10" w:rsidP="00A25AC2">
            <w:pPr>
              <w:rPr>
                <w:rFonts w:cs="Arial"/>
                <w:noProof/>
                <w:sz w:val="18"/>
              </w:rPr>
            </w:pPr>
            <w:r w:rsidRPr="00E50F9A">
              <w:rPr>
                <w:rFonts w:cs="Arial"/>
                <w:noProof/>
                <w:sz w:val="18"/>
              </w:rPr>
              <w:t>ŠT. TRANSAKCIJSKEGA (POSLOVNEGA) RAČUNA:</w:t>
            </w:r>
          </w:p>
          <w:p w14:paraId="1B020988" w14:textId="77777777" w:rsidR="00E06B10" w:rsidRPr="00E50F9A" w:rsidRDefault="00E06B10" w:rsidP="00A25AC2">
            <w:pPr>
              <w:rPr>
                <w:rFonts w:cs="Arial"/>
                <w:noProof/>
                <w:sz w:val="18"/>
              </w:rPr>
            </w:pPr>
          </w:p>
        </w:tc>
        <w:tc>
          <w:tcPr>
            <w:tcW w:w="4500" w:type="dxa"/>
          </w:tcPr>
          <w:p w14:paraId="38346DE3" w14:textId="77777777" w:rsidR="00E06B10" w:rsidRPr="00E50F9A" w:rsidRDefault="00E06B10" w:rsidP="00A25AC2">
            <w:pPr>
              <w:rPr>
                <w:rFonts w:cs="Arial"/>
                <w:noProof/>
                <w:sz w:val="18"/>
              </w:rPr>
            </w:pPr>
          </w:p>
        </w:tc>
      </w:tr>
      <w:tr w:rsidR="00E06B10" w:rsidRPr="00E50F9A" w14:paraId="5B0B984C" w14:textId="77777777" w:rsidTr="00A25AC2">
        <w:tc>
          <w:tcPr>
            <w:tcW w:w="4788" w:type="dxa"/>
          </w:tcPr>
          <w:p w14:paraId="1A596A21" w14:textId="77777777" w:rsidR="00E06B10" w:rsidRPr="00E50F9A" w:rsidRDefault="00E06B10" w:rsidP="00A25AC2">
            <w:pPr>
              <w:rPr>
                <w:rFonts w:cs="Arial"/>
                <w:noProof/>
                <w:sz w:val="18"/>
              </w:rPr>
            </w:pPr>
          </w:p>
          <w:p w14:paraId="73493326" w14:textId="77777777" w:rsidR="00E06B10" w:rsidRPr="00E50F9A" w:rsidRDefault="00E06B10" w:rsidP="00A25AC2">
            <w:pPr>
              <w:rPr>
                <w:rFonts w:cs="Arial"/>
                <w:noProof/>
                <w:sz w:val="18"/>
              </w:rPr>
            </w:pPr>
            <w:r w:rsidRPr="00E50F9A">
              <w:rPr>
                <w:rFonts w:cs="Arial"/>
                <w:noProof/>
                <w:sz w:val="18"/>
              </w:rPr>
              <w:t>NASLOV BANKE:</w:t>
            </w:r>
          </w:p>
          <w:p w14:paraId="5A3C3DBA" w14:textId="77777777" w:rsidR="00E06B10" w:rsidRPr="00E50F9A" w:rsidRDefault="00E06B10" w:rsidP="00A25AC2">
            <w:pPr>
              <w:rPr>
                <w:rFonts w:cs="Arial"/>
                <w:noProof/>
                <w:sz w:val="18"/>
              </w:rPr>
            </w:pPr>
          </w:p>
        </w:tc>
        <w:tc>
          <w:tcPr>
            <w:tcW w:w="4500" w:type="dxa"/>
          </w:tcPr>
          <w:p w14:paraId="5418EB66" w14:textId="77777777" w:rsidR="00E06B10" w:rsidRPr="00E50F9A" w:rsidRDefault="00E06B10" w:rsidP="00A25AC2">
            <w:pPr>
              <w:rPr>
                <w:rFonts w:cs="Arial"/>
                <w:noProof/>
                <w:sz w:val="18"/>
              </w:rPr>
            </w:pPr>
          </w:p>
        </w:tc>
      </w:tr>
      <w:tr w:rsidR="00E06B10" w:rsidRPr="00E50F9A" w14:paraId="188066E8" w14:textId="77777777" w:rsidTr="00A25AC2">
        <w:tc>
          <w:tcPr>
            <w:tcW w:w="4788" w:type="dxa"/>
          </w:tcPr>
          <w:p w14:paraId="66DE7931" w14:textId="77777777" w:rsidR="00E06B10" w:rsidRPr="00E50F9A" w:rsidRDefault="00E06B10" w:rsidP="00A25AC2">
            <w:pPr>
              <w:rPr>
                <w:rFonts w:cs="Arial"/>
                <w:noProof/>
                <w:sz w:val="18"/>
              </w:rPr>
            </w:pPr>
          </w:p>
          <w:p w14:paraId="7FDC47FB" w14:textId="77777777" w:rsidR="00E06B10" w:rsidRPr="00E50F9A" w:rsidRDefault="00E06B10" w:rsidP="00A25AC2">
            <w:pPr>
              <w:rPr>
                <w:rFonts w:cs="Arial"/>
                <w:noProof/>
                <w:sz w:val="18"/>
              </w:rPr>
            </w:pPr>
            <w:r w:rsidRPr="00E50F9A">
              <w:rPr>
                <w:rFonts w:cs="Arial"/>
                <w:noProof/>
                <w:sz w:val="18"/>
              </w:rPr>
              <w:t>KONTAK. OSEBA, ODGOVORNA ZA PONUDBO:</w:t>
            </w:r>
          </w:p>
          <w:p w14:paraId="40C259B3" w14:textId="77777777" w:rsidR="00E06B10" w:rsidRPr="00E50F9A" w:rsidRDefault="00E06B10" w:rsidP="00A25AC2">
            <w:pPr>
              <w:rPr>
                <w:rFonts w:cs="Arial"/>
                <w:noProof/>
                <w:sz w:val="18"/>
              </w:rPr>
            </w:pPr>
          </w:p>
        </w:tc>
        <w:tc>
          <w:tcPr>
            <w:tcW w:w="4500" w:type="dxa"/>
          </w:tcPr>
          <w:p w14:paraId="7AF8090E" w14:textId="77777777" w:rsidR="00E06B10" w:rsidRPr="00E50F9A" w:rsidRDefault="00E06B10" w:rsidP="00A25AC2">
            <w:pPr>
              <w:rPr>
                <w:rFonts w:cs="Arial"/>
                <w:noProof/>
                <w:sz w:val="18"/>
              </w:rPr>
            </w:pPr>
          </w:p>
        </w:tc>
      </w:tr>
      <w:tr w:rsidR="00E06B10" w:rsidRPr="00E50F9A" w14:paraId="44EF547E" w14:textId="77777777" w:rsidTr="00A25AC2">
        <w:tc>
          <w:tcPr>
            <w:tcW w:w="4788" w:type="dxa"/>
          </w:tcPr>
          <w:p w14:paraId="10F89FD6" w14:textId="77777777" w:rsidR="00E06B10" w:rsidRPr="00E50F9A" w:rsidRDefault="00E06B10" w:rsidP="00A25AC2">
            <w:pPr>
              <w:rPr>
                <w:rFonts w:cs="Arial"/>
                <w:noProof/>
                <w:sz w:val="18"/>
              </w:rPr>
            </w:pPr>
          </w:p>
          <w:p w14:paraId="2D188825" w14:textId="77777777" w:rsidR="00E06B10" w:rsidRPr="00E50F9A" w:rsidRDefault="00E06B10" w:rsidP="00A25AC2">
            <w:pPr>
              <w:ind w:right="-108"/>
              <w:jc w:val="left"/>
              <w:rPr>
                <w:rFonts w:cs="Arial"/>
                <w:noProof/>
                <w:sz w:val="18"/>
              </w:rPr>
            </w:pPr>
            <w:r w:rsidRPr="00E50F9A">
              <w:rPr>
                <w:rFonts w:cs="Arial"/>
                <w:noProof/>
                <w:sz w:val="18"/>
              </w:rPr>
              <w:t>ELEKTRONSKI NASLOV KONTAKTNE OSEBE, TELEFON, TELEFAX:</w:t>
            </w:r>
          </w:p>
          <w:p w14:paraId="212BBE26" w14:textId="77777777" w:rsidR="00E06B10" w:rsidRPr="00E50F9A" w:rsidRDefault="00E06B10" w:rsidP="00A25AC2">
            <w:pPr>
              <w:ind w:right="-108"/>
              <w:jc w:val="left"/>
              <w:rPr>
                <w:rFonts w:cs="Arial"/>
                <w:noProof/>
                <w:sz w:val="18"/>
              </w:rPr>
            </w:pPr>
          </w:p>
        </w:tc>
        <w:tc>
          <w:tcPr>
            <w:tcW w:w="4500" w:type="dxa"/>
          </w:tcPr>
          <w:p w14:paraId="262A6EF4" w14:textId="77777777" w:rsidR="00E06B10" w:rsidRPr="00E50F9A" w:rsidRDefault="00E06B10" w:rsidP="00A25AC2">
            <w:pPr>
              <w:rPr>
                <w:rFonts w:cs="Arial"/>
                <w:noProof/>
                <w:sz w:val="18"/>
              </w:rPr>
            </w:pPr>
          </w:p>
        </w:tc>
      </w:tr>
      <w:tr w:rsidR="00E06B10" w:rsidRPr="00E50F9A" w14:paraId="0882C9ED" w14:textId="77777777" w:rsidTr="00A25AC2">
        <w:tc>
          <w:tcPr>
            <w:tcW w:w="4788" w:type="dxa"/>
          </w:tcPr>
          <w:p w14:paraId="2C89350D" w14:textId="77777777" w:rsidR="00E06B10" w:rsidRPr="00E50F9A" w:rsidRDefault="00E06B10" w:rsidP="00A25AC2">
            <w:pPr>
              <w:rPr>
                <w:rFonts w:cs="Arial"/>
                <w:noProof/>
                <w:sz w:val="18"/>
              </w:rPr>
            </w:pPr>
          </w:p>
          <w:p w14:paraId="26C4EDF2" w14:textId="77777777" w:rsidR="00E06B10" w:rsidRPr="00E50F9A" w:rsidRDefault="00E06B10" w:rsidP="00A25AC2">
            <w:pPr>
              <w:rPr>
                <w:rFonts w:cs="Arial"/>
                <w:noProof/>
                <w:sz w:val="18"/>
              </w:rPr>
            </w:pPr>
            <w:r w:rsidRPr="00E50F9A">
              <w:rPr>
                <w:rFonts w:cs="Arial"/>
                <w:noProof/>
                <w:sz w:val="18"/>
              </w:rPr>
              <w:t>DAVČNA ŠTEVILKA PONUDNIKA:</w:t>
            </w:r>
          </w:p>
          <w:p w14:paraId="6BE9158F" w14:textId="77777777" w:rsidR="00E06B10" w:rsidRPr="00E50F9A" w:rsidRDefault="00E06B10" w:rsidP="00A25AC2">
            <w:pPr>
              <w:rPr>
                <w:rFonts w:cs="Arial"/>
                <w:noProof/>
                <w:sz w:val="18"/>
              </w:rPr>
            </w:pPr>
          </w:p>
        </w:tc>
        <w:tc>
          <w:tcPr>
            <w:tcW w:w="4500" w:type="dxa"/>
          </w:tcPr>
          <w:p w14:paraId="67ECF513" w14:textId="77777777" w:rsidR="00E06B10" w:rsidRPr="00E50F9A" w:rsidRDefault="00E06B10" w:rsidP="00A25AC2">
            <w:pPr>
              <w:pStyle w:val="Header"/>
              <w:rPr>
                <w:rFonts w:ascii="Arial" w:hAnsi="Arial" w:cs="Arial"/>
                <w:noProof/>
                <w:sz w:val="18"/>
                <w:lang w:val="sl-SI"/>
              </w:rPr>
            </w:pPr>
          </w:p>
        </w:tc>
      </w:tr>
      <w:tr w:rsidR="00E06B10" w:rsidRPr="00E50F9A" w14:paraId="59BD4049" w14:textId="77777777" w:rsidTr="00A25AC2">
        <w:tc>
          <w:tcPr>
            <w:tcW w:w="4788" w:type="dxa"/>
          </w:tcPr>
          <w:p w14:paraId="1C892B6B" w14:textId="77777777" w:rsidR="00E06B10" w:rsidRPr="00E50F9A" w:rsidRDefault="00E06B10" w:rsidP="00A25AC2">
            <w:pPr>
              <w:rPr>
                <w:rFonts w:cs="Arial"/>
                <w:noProof/>
                <w:sz w:val="18"/>
              </w:rPr>
            </w:pPr>
          </w:p>
          <w:p w14:paraId="555362B0" w14:textId="77777777" w:rsidR="00E06B10" w:rsidRPr="00E50F9A" w:rsidRDefault="00E06B10" w:rsidP="00A25AC2">
            <w:pPr>
              <w:rPr>
                <w:rFonts w:cs="Arial"/>
                <w:noProof/>
                <w:sz w:val="18"/>
              </w:rPr>
            </w:pPr>
            <w:r w:rsidRPr="00E50F9A">
              <w:rPr>
                <w:rFonts w:cs="Arial"/>
                <w:noProof/>
                <w:sz w:val="18"/>
              </w:rPr>
              <w:t>MATIČNA ŠTEVILKA PONUDNIKA:</w:t>
            </w:r>
          </w:p>
          <w:p w14:paraId="7AFDEA54" w14:textId="77777777" w:rsidR="00E06B10" w:rsidRPr="00E50F9A" w:rsidRDefault="00E06B10" w:rsidP="00A25AC2">
            <w:pPr>
              <w:rPr>
                <w:rFonts w:cs="Arial"/>
                <w:noProof/>
                <w:sz w:val="18"/>
              </w:rPr>
            </w:pPr>
          </w:p>
        </w:tc>
        <w:tc>
          <w:tcPr>
            <w:tcW w:w="4500" w:type="dxa"/>
          </w:tcPr>
          <w:p w14:paraId="7A138409" w14:textId="77777777" w:rsidR="00E06B10" w:rsidRPr="00E50F9A" w:rsidRDefault="00E06B10" w:rsidP="00A25AC2">
            <w:pPr>
              <w:pStyle w:val="Header"/>
              <w:rPr>
                <w:rFonts w:ascii="Arial" w:hAnsi="Arial" w:cs="Arial"/>
                <w:noProof/>
                <w:sz w:val="18"/>
                <w:lang w:val="sl-SI"/>
              </w:rPr>
            </w:pPr>
          </w:p>
        </w:tc>
      </w:tr>
      <w:tr w:rsidR="00E06B10" w:rsidRPr="00E50F9A" w14:paraId="181261DD" w14:textId="77777777" w:rsidTr="00A25AC2">
        <w:tc>
          <w:tcPr>
            <w:tcW w:w="4788" w:type="dxa"/>
          </w:tcPr>
          <w:p w14:paraId="4C580377" w14:textId="77777777" w:rsidR="00E06B10" w:rsidRPr="00E50F9A" w:rsidRDefault="00E06B10" w:rsidP="00A25AC2">
            <w:pPr>
              <w:rPr>
                <w:rFonts w:cs="Arial"/>
                <w:noProof/>
                <w:sz w:val="18"/>
              </w:rPr>
            </w:pPr>
          </w:p>
          <w:p w14:paraId="6789C8FD" w14:textId="77777777" w:rsidR="00E06B10" w:rsidRPr="00E50F9A" w:rsidRDefault="00E06B10" w:rsidP="00A25AC2">
            <w:pPr>
              <w:rPr>
                <w:rFonts w:cs="Arial"/>
                <w:noProof/>
                <w:sz w:val="18"/>
              </w:rPr>
            </w:pPr>
            <w:r w:rsidRPr="00E50F9A">
              <w:rPr>
                <w:rFonts w:cs="Arial"/>
                <w:noProof/>
                <w:sz w:val="18"/>
              </w:rPr>
              <w:t>ODGOVORNA OSEBA ZA PODPIS POGODBE:</w:t>
            </w:r>
          </w:p>
          <w:p w14:paraId="2BF08D2B" w14:textId="77777777" w:rsidR="00E06B10" w:rsidRPr="00E50F9A" w:rsidRDefault="00E06B10" w:rsidP="00A25AC2">
            <w:pPr>
              <w:rPr>
                <w:rFonts w:cs="Arial"/>
                <w:noProof/>
                <w:sz w:val="18"/>
              </w:rPr>
            </w:pPr>
          </w:p>
        </w:tc>
        <w:tc>
          <w:tcPr>
            <w:tcW w:w="4500" w:type="dxa"/>
          </w:tcPr>
          <w:p w14:paraId="46647CBE" w14:textId="77777777" w:rsidR="00E06B10" w:rsidRPr="00E50F9A" w:rsidRDefault="00E06B10" w:rsidP="00A25AC2">
            <w:pPr>
              <w:rPr>
                <w:rFonts w:cs="Arial"/>
                <w:noProof/>
                <w:sz w:val="18"/>
              </w:rPr>
            </w:pPr>
          </w:p>
        </w:tc>
      </w:tr>
      <w:tr w:rsidR="00E06B10" w:rsidRPr="00E50F9A" w14:paraId="0B3887DD" w14:textId="77777777" w:rsidTr="00A25AC2">
        <w:tc>
          <w:tcPr>
            <w:tcW w:w="4788" w:type="dxa"/>
          </w:tcPr>
          <w:p w14:paraId="144110C9" w14:textId="77777777" w:rsidR="00E06B10" w:rsidRPr="00E50F9A" w:rsidRDefault="00E06B10" w:rsidP="00A25AC2">
            <w:pPr>
              <w:rPr>
                <w:rFonts w:cs="Arial"/>
                <w:noProof/>
                <w:sz w:val="18"/>
              </w:rPr>
            </w:pPr>
          </w:p>
          <w:p w14:paraId="1F2DBD06" w14:textId="77777777" w:rsidR="00E06B10" w:rsidRPr="00E50F9A" w:rsidRDefault="00E06B10" w:rsidP="00A25AC2">
            <w:pPr>
              <w:rPr>
                <w:rFonts w:cs="Arial"/>
                <w:noProof/>
                <w:sz w:val="18"/>
              </w:rPr>
            </w:pPr>
            <w:r w:rsidRPr="00E50F9A">
              <w:rPr>
                <w:rFonts w:cs="Arial"/>
                <w:noProof/>
                <w:sz w:val="18"/>
              </w:rPr>
              <w:t>NAZIV ODGOVORNE OSEBE ZA PODPIS POGODBE:</w:t>
            </w:r>
          </w:p>
          <w:p w14:paraId="38B94607" w14:textId="77777777" w:rsidR="00E06B10" w:rsidRPr="00E50F9A" w:rsidRDefault="00E06B10" w:rsidP="00A25AC2">
            <w:pPr>
              <w:rPr>
                <w:rFonts w:cs="Arial"/>
                <w:noProof/>
                <w:sz w:val="18"/>
              </w:rPr>
            </w:pPr>
          </w:p>
        </w:tc>
        <w:tc>
          <w:tcPr>
            <w:tcW w:w="4500" w:type="dxa"/>
          </w:tcPr>
          <w:p w14:paraId="36C052E2" w14:textId="77777777" w:rsidR="00E06B10" w:rsidRPr="00E50F9A" w:rsidRDefault="00E06B10" w:rsidP="00A25AC2">
            <w:pPr>
              <w:rPr>
                <w:rFonts w:cs="Arial"/>
                <w:noProof/>
                <w:sz w:val="18"/>
              </w:rPr>
            </w:pPr>
          </w:p>
        </w:tc>
      </w:tr>
    </w:tbl>
    <w:p w14:paraId="0CAB2D76" w14:textId="77777777" w:rsidR="00E06B10" w:rsidRPr="00E50F9A" w:rsidRDefault="00E06B10" w:rsidP="00E06B10">
      <w:pPr>
        <w:ind w:right="216"/>
        <w:rPr>
          <w:noProof/>
        </w:rPr>
      </w:pPr>
    </w:p>
    <w:p w14:paraId="448CD63F" w14:textId="6A041217" w:rsidR="00260489" w:rsidRPr="00E50F9A" w:rsidRDefault="00260489" w:rsidP="00E06B10">
      <w:pPr>
        <w:tabs>
          <w:tab w:val="center" w:pos="1440"/>
          <w:tab w:val="center" w:pos="4320"/>
          <w:tab w:val="center" w:pos="7200"/>
        </w:tabs>
        <w:spacing w:line="360" w:lineRule="auto"/>
        <w:rPr>
          <w:noProof/>
        </w:rPr>
      </w:pPr>
    </w:p>
    <w:p w14:paraId="3936E914" w14:textId="77777777" w:rsidR="00260489" w:rsidRPr="00E50F9A" w:rsidRDefault="00260489" w:rsidP="00E06B10">
      <w:pPr>
        <w:tabs>
          <w:tab w:val="center" w:pos="1440"/>
          <w:tab w:val="center" w:pos="4320"/>
          <w:tab w:val="center" w:pos="7200"/>
        </w:tabs>
        <w:spacing w:line="360" w:lineRule="auto"/>
        <w:rPr>
          <w:noProof/>
        </w:rPr>
      </w:pPr>
    </w:p>
    <w:p w14:paraId="3787D4FC" w14:textId="77777777" w:rsidR="00E06B10" w:rsidRPr="00E50F9A" w:rsidRDefault="00E06B10" w:rsidP="00E06B10">
      <w:pPr>
        <w:tabs>
          <w:tab w:val="center" w:pos="1440"/>
          <w:tab w:val="center" w:pos="4320"/>
          <w:tab w:val="center" w:pos="7200"/>
        </w:tabs>
        <w:spacing w:line="360" w:lineRule="auto"/>
        <w:rPr>
          <w:noProof/>
        </w:rPr>
      </w:pPr>
      <w:r w:rsidRPr="00E50F9A">
        <w:rPr>
          <w:noProof/>
        </w:rPr>
        <w:tab/>
        <w:t xml:space="preserve">Kraj in datum: </w:t>
      </w:r>
      <w:r w:rsidRPr="00E50F9A">
        <w:rPr>
          <w:noProof/>
        </w:rPr>
        <w:tab/>
        <w:t>Žig:</w:t>
      </w:r>
      <w:r w:rsidRPr="00E50F9A">
        <w:rPr>
          <w:noProof/>
        </w:rPr>
        <w:tab/>
        <w:t>Podpis zastopnika</w:t>
      </w:r>
    </w:p>
    <w:p w14:paraId="0AABBF06" w14:textId="74C90FF7" w:rsidR="00E06B10" w:rsidRPr="00E50F9A" w:rsidRDefault="00E06B10" w:rsidP="00E06B10">
      <w:pPr>
        <w:tabs>
          <w:tab w:val="center" w:pos="1440"/>
          <w:tab w:val="center" w:pos="4320"/>
          <w:tab w:val="center" w:pos="7200"/>
        </w:tabs>
        <w:spacing w:line="360" w:lineRule="auto"/>
        <w:rPr>
          <w:noProof/>
        </w:rPr>
      </w:pPr>
      <w:r w:rsidRPr="00E50F9A">
        <w:rPr>
          <w:noProof/>
        </w:rPr>
        <w:tab/>
      </w:r>
      <w:r w:rsidRPr="00E50F9A">
        <w:rPr>
          <w:noProof/>
        </w:rPr>
        <w:tab/>
      </w:r>
      <w:r w:rsidRPr="00E50F9A">
        <w:rPr>
          <w:noProof/>
        </w:rPr>
        <w:tab/>
        <w:t>oz. prokurista:</w:t>
      </w:r>
    </w:p>
    <w:p w14:paraId="281D730A" w14:textId="0A986D40" w:rsidR="00CF65E2" w:rsidRPr="00E50F9A" w:rsidRDefault="00E06B10" w:rsidP="00260489">
      <w:pPr>
        <w:tabs>
          <w:tab w:val="center" w:pos="1440"/>
          <w:tab w:val="center" w:pos="4320"/>
          <w:tab w:val="center" w:pos="7200"/>
        </w:tabs>
        <w:rPr>
          <w:noProof/>
        </w:rPr>
      </w:pPr>
      <w:r w:rsidRPr="00E50F9A">
        <w:rPr>
          <w:noProof/>
        </w:rPr>
        <w:tab/>
        <w:t>........................................</w:t>
      </w:r>
      <w:r w:rsidRPr="00E50F9A">
        <w:rPr>
          <w:noProof/>
        </w:rPr>
        <w:tab/>
      </w:r>
      <w:r w:rsidRPr="00E50F9A">
        <w:rPr>
          <w:noProof/>
        </w:rPr>
        <w:tab/>
        <w:t>...........................................</w:t>
      </w:r>
    </w:p>
    <w:p w14:paraId="742B6015" w14:textId="77777777" w:rsidR="00F62179" w:rsidRDefault="00F62179">
      <w:pPr>
        <w:jc w:val="left"/>
        <w:rPr>
          <w:b/>
          <w:noProof/>
        </w:rPr>
      </w:pPr>
      <w:r>
        <w:rPr>
          <w:b/>
          <w:noProof/>
        </w:rPr>
        <w:br w:type="page"/>
      </w:r>
    </w:p>
    <w:p w14:paraId="14BB20E5" w14:textId="1B21A108" w:rsidR="00E06B10" w:rsidRPr="00E50F9A" w:rsidRDefault="00E06B10" w:rsidP="00E06B10">
      <w:pPr>
        <w:jc w:val="right"/>
        <w:rPr>
          <w:b/>
          <w:noProof/>
        </w:rPr>
      </w:pPr>
      <w:r w:rsidRPr="00E50F9A">
        <w:rPr>
          <w:b/>
          <w:noProof/>
        </w:rPr>
        <w:lastRenderedPageBreak/>
        <w:t>OBR-2</w:t>
      </w:r>
    </w:p>
    <w:p w14:paraId="69E99DEC" w14:textId="77777777" w:rsidR="00E06B10" w:rsidRPr="00E50F9A" w:rsidRDefault="00E06B10" w:rsidP="00E06B10">
      <w:pPr>
        <w:framePr w:hSpace="141" w:wrap="around" w:vAnchor="text" w:hAnchor="page" w:x="6632" w:y="1"/>
        <w:rPr>
          <w:rFonts w:cs="Arial"/>
          <w:noProof/>
        </w:rPr>
      </w:pPr>
    </w:p>
    <w:p w14:paraId="425C516F" w14:textId="3FDA70A5" w:rsidR="00E06B10" w:rsidRPr="00E50F9A" w:rsidRDefault="00E06B10" w:rsidP="00DF65EB">
      <w:pPr>
        <w:rPr>
          <w:noProof/>
        </w:rPr>
      </w:pPr>
    </w:p>
    <w:p w14:paraId="3A2034B8" w14:textId="77777777" w:rsidR="00DF65EB" w:rsidRPr="00E50F9A" w:rsidRDefault="00DF65EB" w:rsidP="00DF65EB">
      <w:pPr>
        <w:rPr>
          <w:noProof/>
        </w:rPr>
      </w:pPr>
    </w:p>
    <w:p w14:paraId="6AACDBF9" w14:textId="13509173" w:rsidR="00E06B10" w:rsidRPr="00E50F9A" w:rsidRDefault="00E06B10" w:rsidP="00E06B10">
      <w:pPr>
        <w:pStyle w:val="Heading2"/>
        <w:numPr>
          <w:ilvl w:val="0"/>
          <w:numId w:val="0"/>
        </w:numPr>
        <w:jc w:val="center"/>
        <w:rPr>
          <w:b/>
          <w:bCs/>
          <w:noProof/>
        </w:rPr>
      </w:pPr>
      <w:bookmarkStart w:id="166" w:name="_Toc128383652"/>
      <w:bookmarkStart w:id="167" w:name="_Toc227661278"/>
      <w:r w:rsidRPr="00E50F9A">
        <w:rPr>
          <w:b/>
          <w:bCs/>
          <w:noProof/>
        </w:rPr>
        <w:t>Izjava o sprejem</w:t>
      </w:r>
      <w:r w:rsidR="00DF65EB" w:rsidRPr="00E50F9A">
        <w:rPr>
          <w:b/>
          <w:bCs/>
          <w:noProof/>
        </w:rPr>
        <w:t>anju</w:t>
      </w:r>
      <w:r w:rsidRPr="00E50F9A">
        <w:rPr>
          <w:b/>
          <w:bCs/>
          <w:noProof/>
        </w:rPr>
        <w:t xml:space="preserve"> pogojev javnega naročila</w:t>
      </w:r>
      <w:bookmarkEnd w:id="166"/>
      <w:bookmarkEnd w:id="167"/>
    </w:p>
    <w:p w14:paraId="047FD8B2" w14:textId="3A186721" w:rsidR="00E06B10" w:rsidRPr="00E50F9A" w:rsidRDefault="00B3304B" w:rsidP="00E06B10">
      <w:pPr>
        <w:jc w:val="center"/>
        <w:rPr>
          <w:b/>
          <w:noProof/>
        </w:rPr>
      </w:pPr>
      <w:r w:rsidRPr="00E50F9A">
        <w:rPr>
          <w:b/>
          <w:noProof/>
        </w:rPr>
        <w:t>POD OZNAKO</w:t>
      </w:r>
      <w:r w:rsidR="00A5355C" w:rsidRPr="00E50F9A">
        <w:rPr>
          <w:b/>
          <w:noProof/>
        </w:rPr>
        <w:t xml:space="preserve"> </w:t>
      </w:r>
      <w:r w:rsidR="00596647" w:rsidRPr="00E50F9A">
        <w:rPr>
          <w:b/>
          <w:noProof/>
        </w:rPr>
        <w:t>JN-</w:t>
      </w:r>
      <w:r w:rsidR="00B90C40">
        <w:rPr>
          <w:b/>
          <w:noProof/>
        </w:rPr>
        <w:t>S0762</w:t>
      </w:r>
    </w:p>
    <w:p w14:paraId="17726763" w14:textId="77777777" w:rsidR="00517350" w:rsidRPr="00E50F9A" w:rsidRDefault="00517350" w:rsidP="00E06B10">
      <w:pPr>
        <w:rPr>
          <w:noProof/>
        </w:rPr>
      </w:pPr>
    </w:p>
    <w:p w14:paraId="78E8A95A" w14:textId="77777777" w:rsidR="00E06B10" w:rsidRPr="00E50F9A" w:rsidRDefault="00E06B10" w:rsidP="00E06B10">
      <w:pPr>
        <w:rPr>
          <w:noProof/>
        </w:rPr>
      </w:pPr>
    </w:p>
    <w:p w14:paraId="7656D8ED"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4F43BB4A" w14:textId="77777777" w:rsidR="00E06B10" w:rsidRPr="00E50F9A" w:rsidRDefault="00E06B10" w:rsidP="00E06B10">
      <w:pPr>
        <w:spacing w:line="360" w:lineRule="auto"/>
        <w:rPr>
          <w:noProof/>
        </w:rPr>
      </w:pPr>
    </w:p>
    <w:p w14:paraId="7474F466" w14:textId="77777777" w:rsidR="00E06B10" w:rsidRPr="00E50F9A" w:rsidRDefault="00E06B10" w:rsidP="00E06B10">
      <w:pPr>
        <w:rPr>
          <w:noProof/>
        </w:rPr>
      </w:pPr>
      <w:r w:rsidRPr="00E50F9A">
        <w:rPr>
          <w:noProof/>
        </w:rPr>
        <w:t>- naziv in ime ponudnika: ..........................................................................................................................</w:t>
      </w:r>
    </w:p>
    <w:p w14:paraId="45D0EA2F" w14:textId="77777777" w:rsidR="00E06B10" w:rsidRPr="00E50F9A" w:rsidRDefault="00E06B10" w:rsidP="00E06B10">
      <w:pPr>
        <w:rPr>
          <w:noProof/>
        </w:rPr>
      </w:pPr>
    </w:p>
    <w:p w14:paraId="7AB4F419" w14:textId="77777777" w:rsidR="00E06B10" w:rsidRPr="00E50F9A" w:rsidRDefault="00E06B10" w:rsidP="00E06B10">
      <w:pPr>
        <w:rPr>
          <w:noProof/>
        </w:rPr>
      </w:pPr>
      <w:r w:rsidRPr="00E50F9A">
        <w:rPr>
          <w:noProof/>
        </w:rPr>
        <w:t>- naslov: ....................................................................................................................................................</w:t>
      </w:r>
    </w:p>
    <w:p w14:paraId="0B0559EC" w14:textId="77777777" w:rsidR="00E06B10" w:rsidRPr="00E50F9A" w:rsidRDefault="00E06B10" w:rsidP="00E06B10">
      <w:pPr>
        <w:rPr>
          <w:noProof/>
        </w:rPr>
      </w:pPr>
    </w:p>
    <w:p w14:paraId="67576981" w14:textId="1B338741" w:rsidR="00E06B10" w:rsidRPr="00E50F9A" w:rsidRDefault="00E06B10" w:rsidP="00E06B10">
      <w:pPr>
        <w:rPr>
          <w:noProof/>
        </w:rPr>
      </w:pPr>
      <w:r w:rsidRPr="00E50F9A">
        <w:rPr>
          <w:noProof/>
        </w:rPr>
        <w:t xml:space="preserve">- </w:t>
      </w:r>
      <w:r w:rsidR="00DA0072" w:rsidRPr="00E50F9A">
        <w:rPr>
          <w:noProof/>
        </w:rPr>
        <w:t>z</w:t>
      </w:r>
      <w:r w:rsidRPr="00E50F9A">
        <w:rPr>
          <w:noProof/>
        </w:rPr>
        <w:t>astopnik (prokurist) oz. podpisnik pogodbe: .........................................................................................</w:t>
      </w:r>
    </w:p>
    <w:p w14:paraId="1F77719A" w14:textId="77777777" w:rsidR="00E06B10" w:rsidRPr="00E50F9A" w:rsidRDefault="00E06B10" w:rsidP="00E06B10">
      <w:pPr>
        <w:rPr>
          <w:noProof/>
        </w:rPr>
      </w:pPr>
    </w:p>
    <w:p w14:paraId="444DDE76" w14:textId="77777777" w:rsidR="00E06B10" w:rsidRPr="00E50F9A" w:rsidRDefault="00E06B10" w:rsidP="00E06B10">
      <w:pPr>
        <w:rPr>
          <w:noProof/>
        </w:rPr>
      </w:pPr>
    </w:p>
    <w:p w14:paraId="7A5C3393" w14:textId="331F38BD" w:rsidR="00E06B10" w:rsidRPr="00E50F9A" w:rsidRDefault="00E06B10" w:rsidP="00062CCA">
      <w:pPr>
        <w:spacing w:line="280" w:lineRule="atLeast"/>
        <w:ind w:right="216"/>
        <w:rPr>
          <w:rFonts w:cs="Arial"/>
          <w:b/>
          <w:szCs w:val="20"/>
        </w:rPr>
      </w:pPr>
      <w:r w:rsidRPr="00E50F9A">
        <w:rPr>
          <w:rFonts w:cs="Arial"/>
          <w:bCs/>
          <w:noProof/>
        </w:rPr>
        <w:t xml:space="preserve">Izjavljamo, da sprejemamo vse pogoje, navedene v </w:t>
      </w:r>
      <w:r w:rsidR="00DF65EB" w:rsidRPr="00E50F9A">
        <w:rPr>
          <w:rFonts w:cs="Arial"/>
          <w:noProof/>
          <w:color w:val="282828"/>
          <w:szCs w:val="20"/>
        </w:rPr>
        <w:t>D</w:t>
      </w:r>
      <w:r w:rsidRPr="00E50F9A">
        <w:rPr>
          <w:rFonts w:cs="Arial"/>
          <w:noProof/>
          <w:color w:val="282828"/>
          <w:szCs w:val="20"/>
        </w:rPr>
        <w:t xml:space="preserve">okumentaciji v zvezi z oddajo javnega naročila </w:t>
      </w:r>
      <w:r w:rsidRPr="00E50F9A">
        <w:rPr>
          <w:rFonts w:cs="Arial"/>
          <w:bCs/>
          <w:noProof/>
        </w:rPr>
        <w:t xml:space="preserve">za predložitev ponudbe za </w:t>
      </w:r>
      <w:r w:rsidR="00F62179">
        <w:rPr>
          <w:rFonts w:cs="Arial"/>
          <w:b/>
          <w:bCs/>
          <w:szCs w:val="20"/>
        </w:rPr>
        <w:t>r</w:t>
      </w:r>
      <w:r w:rsidR="00F62179" w:rsidRPr="00F62179">
        <w:rPr>
          <w:rFonts w:cs="Arial"/>
          <w:b/>
          <w:bCs/>
          <w:szCs w:val="20"/>
        </w:rPr>
        <w:t xml:space="preserve">azširjeno premoženjsko zavarovanje nepremičnin, opreme in zalog ter zavarovanje splošne odgovornosti (za obdobje </w:t>
      </w:r>
      <w:r w:rsidR="00F62179">
        <w:rPr>
          <w:rFonts w:cs="Arial"/>
          <w:b/>
          <w:bCs/>
          <w:szCs w:val="20"/>
        </w:rPr>
        <w:t>treh</w:t>
      </w:r>
      <w:r w:rsidR="00F62179" w:rsidRPr="00F62179">
        <w:rPr>
          <w:rFonts w:cs="Arial"/>
          <w:b/>
          <w:bCs/>
          <w:szCs w:val="20"/>
        </w:rPr>
        <w:t xml:space="preserve"> let)</w:t>
      </w:r>
      <w:r w:rsidR="00486F9A" w:rsidRPr="00E50F9A">
        <w:rPr>
          <w:rFonts w:cs="Arial"/>
          <w:b/>
          <w:bCs/>
          <w:szCs w:val="20"/>
        </w:rPr>
        <w:t>.</w:t>
      </w:r>
    </w:p>
    <w:p w14:paraId="3E337F05" w14:textId="77777777" w:rsidR="00E06B10" w:rsidRPr="00E50F9A" w:rsidRDefault="00E06B10" w:rsidP="00062CCA">
      <w:pPr>
        <w:pStyle w:val="BodyText"/>
        <w:spacing w:line="280" w:lineRule="atLeast"/>
        <w:rPr>
          <w:rFonts w:cs="Arial"/>
          <w:noProof/>
        </w:rPr>
      </w:pPr>
    </w:p>
    <w:p w14:paraId="3FEAE1F0" w14:textId="77777777" w:rsidR="00062CCA" w:rsidRPr="00E94592" w:rsidRDefault="00062CCA" w:rsidP="00062CCA">
      <w:pPr>
        <w:spacing w:line="280" w:lineRule="atLeast"/>
      </w:pPr>
      <w:r w:rsidRPr="00E94592">
        <w:t>Pod kazensko in materialno odgovornostjo izjavljamo, da:</w:t>
      </w:r>
    </w:p>
    <w:p w14:paraId="30EA79B9" w14:textId="77777777" w:rsidR="00062CCA" w:rsidRPr="00A75DE9" w:rsidRDefault="00062CCA" w:rsidP="00B90C40">
      <w:pPr>
        <w:pStyle w:val="ListParagraph"/>
        <w:numPr>
          <w:ilvl w:val="0"/>
          <w:numId w:val="23"/>
        </w:numPr>
        <w:spacing w:line="280" w:lineRule="atLeast"/>
      </w:pPr>
      <w:r w:rsidRPr="00E94592">
        <w:t xml:space="preserve">bomo izvajali javno naročilo strokovno in kvalitetno po pravilih stroke, v skladu z veljavnimi predpisi (zakoni, pravilniki, standardi, tehničnimi soglasji), tehničnimi navodili, priporočili in normativi, če bomo izbrani za izvedbo </w:t>
      </w:r>
      <w:r w:rsidRPr="00A75DE9">
        <w:t>javnega naročila;</w:t>
      </w:r>
    </w:p>
    <w:p w14:paraId="2E4C7743" w14:textId="77777777" w:rsidR="00062CCA" w:rsidRPr="00A75DE9" w:rsidRDefault="00062CCA" w:rsidP="00B90C40">
      <w:pPr>
        <w:pStyle w:val="ListParagraph"/>
        <w:numPr>
          <w:ilvl w:val="0"/>
          <w:numId w:val="23"/>
        </w:numPr>
        <w:spacing w:line="280" w:lineRule="atLeast"/>
      </w:pPr>
      <w:r w:rsidRPr="00A75DE9">
        <w:t>bomo javno naročilo izvajali s strokovno usposobljenimi delavci oziroma kadrom in pri tem upoštevali vse zahteve varstva pri delu in delovne zakonodaje, veljavne na ozemlju RS;</w:t>
      </w:r>
    </w:p>
    <w:p w14:paraId="46882300" w14:textId="77777777" w:rsidR="00062CCA" w:rsidRPr="00A75DE9" w:rsidRDefault="00062CCA" w:rsidP="00B90C40">
      <w:pPr>
        <w:pStyle w:val="ListParagraph"/>
        <w:numPr>
          <w:ilvl w:val="0"/>
          <w:numId w:val="23"/>
        </w:numPr>
        <w:spacing w:line="280" w:lineRule="atLeast"/>
      </w:pPr>
      <w:r w:rsidRPr="00A75DE9">
        <w:t>se v celoti strinjamo in sprejemamo pogoje in ostale zahteve naročnika, navedene v tej dokumentaciji v zvezi z oddajo javnega naročila, brez kakršnihkoli omejitev;</w:t>
      </w:r>
    </w:p>
    <w:p w14:paraId="023BE9A6" w14:textId="31376C07" w:rsidR="00F62179" w:rsidRPr="00A75DE9" w:rsidRDefault="00F62179" w:rsidP="00F62179">
      <w:pPr>
        <w:pStyle w:val="ListParagraph"/>
        <w:numPr>
          <w:ilvl w:val="0"/>
          <w:numId w:val="23"/>
        </w:numPr>
        <w:suppressAutoHyphens/>
        <w:spacing w:line="280" w:lineRule="atLeast"/>
        <w:rPr>
          <w:b/>
          <w:bCs/>
        </w:rPr>
      </w:pPr>
      <w:r w:rsidRPr="00A75DE9">
        <w:rPr>
          <w:b/>
          <w:bCs/>
        </w:rPr>
        <w:t>naša ponudba velja še 90 dni po roku za oddajo ponudb;</w:t>
      </w:r>
    </w:p>
    <w:p w14:paraId="6FB392C9" w14:textId="77777777" w:rsidR="00062CCA" w:rsidRPr="00A75DE9" w:rsidRDefault="00062CCA" w:rsidP="00B90C40">
      <w:pPr>
        <w:pStyle w:val="ListParagraph"/>
        <w:numPr>
          <w:ilvl w:val="0"/>
          <w:numId w:val="23"/>
        </w:numPr>
        <w:spacing w:line="280" w:lineRule="atLeast"/>
      </w:pPr>
      <w:r w:rsidRPr="00A75DE9">
        <w:t>smo ob izdelavi ponudbe pregledali celotno dokumentacijo v zvezi z oddajo javnega naročila;</w:t>
      </w:r>
    </w:p>
    <w:p w14:paraId="5713166A" w14:textId="77777777" w:rsidR="00062CCA" w:rsidRPr="00A75DE9" w:rsidRDefault="00062CCA" w:rsidP="00B90C40">
      <w:pPr>
        <w:pStyle w:val="ListParagraph"/>
        <w:numPr>
          <w:ilvl w:val="0"/>
          <w:numId w:val="23"/>
        </w:numPr>
        <w:spacing w:line="280" w:lineRule="atLeast"/>
      </w:pPr>
      <w:r w:rsidRPr="00A75DE9">
        <w:t>smo v celoti seznanjeni z obsegom in zahtevnostjo javnega naročila;</w:t>
      </w:r>
    </w:p>
    <w:p w14:paraId="124FC1D8" w14:textId="77777777" w:rsidR="00062CCA" w:rsidRPr="00A75DE9" w:rsidRDefault="00062CCA" w:rsidP="00B90C40">
      <w:pPr>
        <w:pStyle w:val="ListParagraph"/>
        <w:numPr>
          <w:ilvl w:val="0"/>
          <w:numId w:val="23"/>
        </w:numPr>
        <w:spacing w:line="280" w:lineRule="atLeast"/>
      </w:pPr>
      <w:r w:rsidRPr="00A75DE9">
        <w:t>smo podali samo resnične oziroma verodostojne izjave in podatke ter za njihovo resničnost prevzemamo popolno odgovornost.</w:t>
      </w:r>
    </w:p>
    <w:p w14:paraId="1009CA30" w14:textId="77777777" w:rsidR="00E06B10" w:rsidRPr="00E50F9A" w:rsidRDefault="00E06B10" w:rsidP="00E06B10">
      <w:pPr>
        <w:rPr>
          <w:noProof/>
        </w:rPr>
      </w:pPr>
    </w:p>
    <w:p w14:paraId="629E5C57" w14:textId="77777777" w:rsidR="00E06B10" w:rsidRPr="00E50F9A" w:rsidRDefault="00E06B10" w:rsidP="00E06B10">
      <w:pPr>
        <w:rPr>
          <w:noProof/>
        </w:rPr>
      </w:pPr>
    </w:p>
    <w:p w14:paraId="70496BB1" w14:textId="77777777" w:rsidR="00E06B10" w:rsidRPr="00E50F9A" w:rsidRDefault="00E06B10" w:rsidP="00E06B10">
      <w:pPr>
        <w:rPr>
          <w:noProof/>
        </w:rPr>
      </w:pPr>
    </w:p>
    <w:p w14:paraId="4BB54954" w14:textId="77777777" w:rsidR="00E06B10" w:rsidRPr="00E50F9A" w:rsidRDefault="00E06B10" w:rsidP="00E06B10">
      <w:pPr>
        <w:rPr>
          <w:noProof/>
        </w:rPr>
      </w:pPr>
    </w:p>
    <w:p w14:paraId="04CB083E" w14:textId="77777777" w:rsidR="00E06B10" w:rsidRPr="00E50F9A" w:rsidRDefault="00E06B10" w:rsidP="00E06B10">
      <w:pPr>
        <w:rPr>
          <w:noProof/>
        </w:rPr>
      </w:pPr>
    </w:p>
    <w:p w14:paraId="7C07D523" w14:textId="77777777" w:rsidR="00E06B10" w:rsidRPr="00E50F9A" w:rsidRDefault="00E06B10" w:rsidP="00E06B10">
      <w:pPr>
        <w:rPr>
          <w:noProof/>
        </w:rPr>
      </w:pPr>
    </w:p>
    <w:p w14:paraId="53889CC5" w14:textId="77777777" w:rsidR="00E06B10" w:rsidRPr="00E50F9A" w:rsidRDefault="00E06B10" w:rsidP="00E06B10">
      <w:pPr>
        <w:rPr>
          <w:noProof/>
        </w:rPr>
      </w:pPr>
    </w:p>
    <w:p w14:paraId="3AF3118D" w14:textId="77777777" w:rsidR="00E06B10" w:rsidRPr="00E50F9A" w:rsidRDefault="00E06B10" w:rsidP="00E06B10">
      <w:pPr>
        <w:rPr>
          <w:noProof/>
        </w:rPr>
      </w:pPr>
    </w:p>
    <w:p w14:paraId="19F51BDA" w14:textId="77777777" w:rsidR="00E06B10" w:rsidRPr="00E50F9A" w:rsidRDefault="00E06B10" w:rsidP="00E06B10">
      <w:pPr>
        <w:rPr>
          <w:noProof/>
        </w:rPr>
      </w:pPr>
    </w:p>
    <w:p w14:paraId="6B3A3490" w14:textId="2560D187" w:rsidR="00E06B10" w:rsidRPr="00E50F9A" w:rsidRDefault="00E06B10" w:rsidP="00E06B10">
      <w:pPr>
        <w:rPr>
          <w:noProof/>
        </w:rPr>
      </w:pPr>
    </w:p>
    <w:p w14:paraId="191636C5" w14:textId="77777777" w:rsidR="00521027" w:rsidRDefault="00521027" w:rsidP="00E06B10">
      <w:pPr>
        <w:rPr>
          <w:noProof/>
        </w:rPr>
      </w:pPr>
    </w:p>
    <w:p w14:paraId="310FD5E3" w14:textId="77777777" w:rsidR="00062CCA" w:rsidRPr="00E50F9A" w:rsidRDefault="00062CCA" w:rsidP="00E06B10">
      <w:pPr>
        <w:rPr>
          <w:noProof/>
        </w:rPr>
      </w:pPr>
    </w:p>
    <w:p w14:paraId="5C116129" w14:textId="77777777" w:rsidR="00705239" w:rsidRPr="00E50F9A" w:rsidRDefault="00705239" w:rsidP="00E06B10">
      <w:pPr>
        <w:rPr>
          <w:noProof/>
        </w:rPr>
      </w:pPr>
    </w:p>
    <w:p w14:paraId="32FF6542" w14:textId="77777777" w:rsidR="00E06B10" w:rsidRPr="00E50F9A" w:rsidRDefault="00E06B10" w:rsidP="00E06B10">
      <w:pPr>
        <w:rPr>
          <w:noProof/>
        </w:rPr>
      </w:pPr>
    </w:p>
    <w:p w14:paraId="0ADC7304" w14:textId="77777777" w:rsidR="00E06B10" w:rsidRPr="00E50F9A" w:rsidRDefault="00E06B10" w:rsidP="00120498">
      <w:pPr>
        <w:spacing w:line="360" w:lineRule="auto"/>
        <w:jc w:val="center"/>
        <w:rPr>
          <w:noProof/>
        </w:rPr>
      </w:pPr>
    </w:p>
    <w:p w14:paraId="4635125B" w14:textId="77777777" w:rsidR="00E06B10" w:rsidRPr="00E50F9A" w:rsidRDefault="00E06B10" w:rsidP="00120498">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7D0E05D8" w14:textId="7AE33101" w:rsidR="00E06B10" w:rsidRPr="00E50F9A" w:rsidRDefault="00E06B10" w:rsidP="00120498">
      <w:pPr>
        <w:spacing w:line="360" w:lineRule="auto"/>
        <w:ind w:left="5664" w:firstLine="708"/>
        <w:jc w:val="center"/>
        <w:rPr>
          <w:noProof/>
        </w:rPr>
      </w:pPr>
      <w:r w:rsidRPr="00E50F9A">
        <w:rPr>
          <w:noProof/>
        </w:rPr>
        <w:t>oz. prokurista:</w:t>
      </w:r>
    </w:p>
    <w:p w14:paraId="1E03390A" w14:textId="77777777" w:rsidR="00E06B10" w:rsidRPr="00E50F9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E50F9A" w:rsidRDefault="00E06B10" w:rsidP="00120498">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p>
    <w:p w14:paraId="64212240" w14:textId="77777777" w:rsidR="00F62179" w:rsidRDefault="00F62179">
      <w:pPr>
        <w:jc w:val="left"/>
        <w:rPr>
          <w:b/>
        </w:rPr>
      </w:pPr>
      <w:bookmarkStart w:id="168" w:name="_Hlk135730445"/>
      <w:r>
        <w:rPr>
          <w:b/>
        </w:rPr>
        <w:br w:type="page"/>
      </w:r>
    </w:p>
    <w:p w14:paraId="69948CD1" w14:textId="09E2FD6E" w:rsidR="00DE54D7" w:rsidRPr="00C832B1" w:rsidRDefault="00DE54D7" w:rsidP="00DE54D7">
      <w:pPr>
        <w:jc w:val="right"/>
        <w:rPr>
          <w:b/>
        </w:rPr>
      </w:pPr>
      <w:r w:rsidRPr="00C832B1">
        <w:rPr>
          <w:b/>
        </w:rPr>
        <w:lastRenderedPageBreak/>
        <w:t>OBR-3</w:t>
      </w:r>
    </w:p>
    <w:p w14:paraId="72AEFA93" w14:textId="64580C37" w:rsidR="003253F4" w:rsidRPr="00C832B1" w:rsidRDefault="00DE54D7" w:rsidP="003253F4">
      <w:pPr>
        <w:jc w:val="left"/>
        <w:rPr>
          <w:b/>
        </w:rPr>
      </w:pPr>
      <w:r w:rsidRPr="00C832B1">
        <w:rPr>
          <w:b/>
        </w:rPr>
        <w:tab/>
      </w:r>
      <w:r w:rsidRPr="00C832B1">
        <w:rPr>
          <w:b/>
        </w:rPr>
        <w:tab/>
      </w:r>
      <w:r w:rsidRPr="00C832B1">
        <w:rPr>
          <w:b/>
        </w:rPr>
        <w:tab/>
      </w:r>
      <w:r w:rsidRPr="00C832B1">
        <w:rPr>
          <w:b/>
        </w:rPr>
        <w:tab/>
      </w:r>
      <w:r w:rsidRPr="00C832B1">
        <w:rPr>
          <w:b/>
        </w:rPr>
        <w:tab/>
      </w:r>
      <w:r w:rsidRPr="00C832B1">
        <w:rPr>
          <w:b/>
        </w:rPr>
        <w:tab/>
      </w:r>
    </w:p>
    <w:p w14:paraId="50AFF832" w14:textId="004E02F8" w:rsidR="00813D33" w:rsidRPr="00C832B1" w:rsidRDefault="00B66F85" w:rsidP="003253F4">
      <w:pPr>
        <w:jc w:val="left"/>
      </w:pPr>
      <w:r w:rsidRPr="00C832B1">
        <w:t>Ponudnik</w:t>
      </w:r>
      <w:r w:rsidR="003253F4" w:rsidRPr="00C832B1">
        <w:t>: …………………………..</w:t>
      </w:r>
    </w:p>
    <w:p w14:paraId="67CAF8D9" w14:textId="70B99A8F" w:rsidR="003253F4" w:rsidRPr="00C832B1" w:rsidRDefault="003253F4" w:rsidP="003253F4">
      <w:pPr>
        <w:jc w:val="left"/>
      </w:pPr>
    </w:p>
    <w:p w14:paraId="1B6B5836" w14:textId="376974A8" w:rsidR="003253F4" w:rsidRPr="00C832B1" w:rsidRDefault="003253F4" w:rsidP="003253F4">
      <w:pPr>
        <w:jc w:val="left"/>
      </w:pPr>
      <w:r w:rsidRPr="00C832B1">
        <w:t>Naslov: …………………………………..</w:t>
      </w:r>
    </w:p>
    <w:p w14:paraId="09D18270" w14:textId="77777777" w:rsidR="00813D33" w:rsidRPr="00C832B1" w:rsidRDefault="00813D33" w:rsidP="00813D33">
      <w:pPr>
        <w:spacing w:line="360" w:lineRule="auto"/>
        <w:rPr>
          <w:b/>
          <w:noProof/>
        </w:rPr>
      </w:pPr>
    </w:p>
    <w:p w14:paraId="4585C839" w14:textId="191435FA" w:rsidR="00CC37C5" w:rsidRPr="00C832B1" w:rsidRDefault="00DE54D7" w:rsidP="00F16B7A">
      <w:pPr>
        <w:pStyle w:val="Heading2"/>
        <w:numPr>
          <w:ilvl w:val="0"/>
          <w:numId w:val="0"/>
        </w:numPr>
        <w:jc w:val="center"/>
        <w:rPr>
          <w:b/>
          <w:bCs/>
          <w:noProof/>
        </w:rPr>
      </w:pPr>
      <w:bookmarkStart w:id="169" w:name="_Toc227661279"/>
      <w:r w:rsidRPr="00C832B1">
        <w:rPr>
          <w:b/>
          <w:bCs/>
          <w:noProof/>
        </w:rPr>
        <w:t>P</w:t>
      </w:r>
      <w:r w:rsidR="00C164A9" w:rsidRPr="00C832B1">
        <w:rPr>
          <w:b/>
          <w:bCs/>
          <w:noProof/>
        </w:rPr>
        <w:t>ovzetek predračuna / Rekapitulacija</w:t>
      </w:r>
      <w:bookmarkEnd w:id="169"/>
    </w:p>
    <w:p w14:paraId="2EED4580" w14:textId="0B86BC65" w:rsidR="00CC37C5" w:rsidRDefault="00CC37C5" w:rsidP="00FB7DC1">
      <w:pPr>
        <w:pStyle w:val="BodyText"/>
        <w:jc w:val="center"/>
        <w:rPr>
          <w:rFonts w:cs="Arial"/>
          <w:b/>
          <w:noProof/>
        </w:rPr>
      </w:pPr>
      <w:r w:rsidRPr="00C832B1">
        <w:rPr>
          <w:rFonts w:cs="Arial"/>
          <w:b/>
          <w:noProof/>
        </w:rPr>
        <w:t xml:space="preserve">ZA JAVNO NAROČILO </w:t>
      </w:r>
      <w:r w:rsidR="00596647" w:rsidRPr="00C832B1">
        <w:rPr>
          <w:rFonts w:cs="Arial"/>
          <w:b/>
          <w:noProof/>
        </w:rPr>
        <w:t>JN-</w:t>
      </w:r>
      <w:r w:rsidR="00B90C40">
        <w:rPr>
          <w:rFonts w:cs="Arial"/>
          <w:b/>
          <w:noProof/>
        </w:rPr>
        <w:t>S0762</w:t>
      </w:r>
    </w:p>
    <w:p w14:paraId="1B3A8466" w14:textId="77777777" w:rsidR="00F62179" w:rsidRPr="00C832B1" w:rsidRDefault="00F62179" w:rsidP="00FB7DC1">
      <w:pPr>
        <w:pStyle w:val="BodyText"/>
        <w:jc w:val="center"/>
        <w:rPr>
          <w:rFonts w:cs="Arial"/>
          <w:b/>
          <w:noProof/>
        </w:rPr>
      </w:pPr>
    </w:p>
    <w:p w14:paraId="16A6203B" w14:textId="4CDA0290" w:rsidR="00F62179" w:rsidRDefault="00F62179" w:rsidP="00F62179">
      <w:pPr>
        <w:jc w:val="center"/>
        <w:rPr>
          <w:rFonts w:cs="Arial"/>
          <w:b/>
          <w:bCs/>
        </w:rPr>
      </w:pPr>
      <w:r w:rsidRPr="00AF7BED">
        <w:rPr>
          <w:rFonts w:cs="Arial"/>
          <w:b/>
          <w:bCs/>
        </w:rPr>
        <w:t xml:space="preserve">Razširjeno premoženjsko zavarovanje nepremičnin, opreme in zalog ter zavarovanje splošne odgovornosti (za obdobje </w:t>
      </w:r>
      <w:r>
        <w:rPr>
          <w:rFonts w:cs="Arial"/>
          <w:b/>
          <w:bCs/>
        </w:rPr>
        <w:t>treh</w:t>
      </w:r>
      <w:r w:rsidRPr="00AF7BED">
        <w:rPr>
          <w:rFonts w:cs="Arial"/>
          <w:b/>
          <w:bCs/>
        </w:rPr>
        <w:t xml:space="preserve"> let)</w:t>
      </w:r>
    </w:p>
    <w:p w14:paraId="7E2F4162" w14:textId="77777777" w:rsidR="00F62179" w:rsidRDefault="00F62179" w:rsidP="00F62179">
      <w:pPr>
        <w:jc w:val="center"/>
        <w:rPr>
          <w:rFonts w:cs="Arial"/>
          <w:b/>
          <w:bCs/>
        </w:rPr>
      </w:pPr>
    </w:p>
    <w:p w14:paraId="75EC5784" w14:textId="77777777" w:rsidR="00F62179" w:rsidRDefault="00F62179" w:rsidP="00F62179">
      <w:pPr>
        <w:jc w:val="center"/>
        <w:rPr>
          <w:rFonts w:cs="Arial"/>
          <w:b/>
          <w:bCs/>
        </w:rPr>
      </w:pPr>
    </w:p>
    <w:p w14:paraId="06E65A2B" w14:textId="77777777" w:rsidR="00F62179" w:rsidRDefault="00F62179" w:rsidP="00F62179">
      <w:pPr>
        <w:jc w:val="center"/>
        <w:rPr>
          <w:rFonts w:cs="Arial"/>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27"/>
        <w:gridCol w:w="1275"/>
        <w:gridCol w:w="1134"/>
        <w:gridCol w:w="1557"/>
        <w:gridCol w:w="995"/>
        <w:gridCol w:w="1843"/>
      </w:tblGrid>
      <w:tr w:rsidR="00F62179" w:rsidRPr="00A75DE9" w14:paraId="5904D5C3" w14:textId="77777777" w:rsidTr="006D087F">
        <w:tc>
          <w:tcPr>
            <w:tcW w:w="675" w:type="dxa"/>
          </w:tcPr>
          <w:p w14:paraId="4E1DD6CC" w14:textId="77777777" w:rsidR="00F62179" w:rsidRPr="00A75DE9" w:rsidRDefault="00F62179" w:rsidP="006D087F">
            <w:pPr>
              <w:pStyle w:val="BodyText"/>
              <w:spacing w:after="0"/>
              <w:jc w:val="center"/>
              <w:rPr>
                <w:rFonts w:cs="Arial"/>
                <w:b/>
              </w:rPr>
            </w:pPr>
            <w:r w:rsidRPr="00A75DE9">
              <w:rPr>
                <w:rFonts w:cs="Arial"/>
              </w:rPr>
              <w:t>Zap. št.</w:t>
            </w:r>
          </w:p>
        </w:tc>
        <w:tc>
          <w:tcPr>
            <w:tcW w:w="2127" w:type="dxa"/>
          </w:tcPr>
          <w:p w14:paraId="69C62C45" w14:textId="77777777" w:rsidR="00F62179" w:rsidRPr="00A75DE9" w:rsidRDefault="00F62179" w:rsidP="006D087F">
            <w:pPr>
              <w:pStyle w:val="BodyText"/>
              <w:spacing w:after="0"/>
              <w:jc w:val="center"/>
              <w:rPr>
                <w:rFonts w:cs="Arial"/>
                <w:b/>
              </w:rPr>
            </w:pPr>
            <w:r w:rsidRPr="00A75DE9">
              <w:rPr>
                <w:rFonts w:cs="Arial"/>
              </w:rPr>
              <w:t>Zavarovanja</w:t>
            </w:r>
          </w:p>
        </w:tc>
        <w:tc>
          <w:tcPr>
            <w:tcW w:w="1275" w:type="dxa"/>
          </w:tcPr>
          <w:p w14:paraId="729D3CF0" w14:textId="77777777" w:rsidR="00F62179" w:rsidRPr="00A75DE9" w:rsidRDefault="00F62179" w:rsidP="006D087F">
            <w:pPr>
              <w:pStyle w:val="BodyText"/>
              <w:spacing w:after="0"/>
              <w:jc w:val="center"/>
              <w:rPr>
                <w:rFonts w:cs="Arial"/>
                <w:b/>
              </w:rPr>
            </w:pPr>
            <w:r w:rsidRPr="00A75DE9">
              <w:rPr>
                <w:rFonts w:cs="Arial"/>
              </w:rPr>
              <w:t>Letna premija    brez davka</w:t>
            </w:r>
          </w:p>
        </w:tc>
        <w:tc>
          <w:tcPr>
            <w:tcW w:w="1134" w:type="dxa"/>
          </w:tcPr>
          <w:p w14:paraId="1537B648" w14:textId="77777777" w:rsidR="00F62179" w:rsidRPr="00A75DE9" w:rsidRDefault="00F62179" w:rsidP="006D087F">
            <w:pPr>
              <w:pStyle w:val="BodyText"/>
              <w:spacing w:after="0"/>
              <w:jc w:val="center"/>
              <w:rPr>
                <w:rFonts w:cs="Arial"/>
                <w:b/>
              </w:rPr>
            </w:pPr>
            <w:r w:rsidRPr="00A75DE9">
              <w:rPr>
                <w:rFonts w:cs="Arial"/>
              </w:rPr>
              <w:t>Popust na letno premijo</w:t>
            </w:r>
          </w:p>
        </w:tc>
        <w:tc>
          <w:tcPr>
            <w:tcW w:w="1557" w:type="dxa"/>
          </w:tcPr>
          <w:p w14:paraId="15589BA3" w14:textId="77777777" w:rsidR="00F62179" w:rsidRPr="00A75DE9" w:rsidRDefault="00F62179" w:rsidP="006D087F">
            <w:pPr>
              <w:pStyle w:val="BodyText"/>
              <w:spacing w:after="0"/>
              <w:jc w:val="center"/>
              <w:rPr>
                <w:rFonts w:cs="Arial"/>
                <w:b/>
              </w:rPr>
            </w:pPr>
            <w:r w:rsidRPr="00A75DE9">
              <w:rPr>
                <w:rFonts w:cs="Arial"/>
              </w:rPr>
              <w:t>Neto vrednost letne premije brez davka</w:t>
            </w:r>
          </w:p>
        </w:tc>
        <w:tc>
          <w:tcPr>
            <w:tcW w:w="995" w:type="dxa"/>
          </w:tcPr>
          <w:p w14:paraId="03576787" w14:textId="77777777" w:rsidR="00F62179" w:rsidRPr="00A75DE9" w:rsidRDefault="00F62179" w:rsidP="006D087F">
            <w:pPr>
              <w:pStyle w:val="BodyText"/>
              <w:spacing w:after="0"/>
              <w:jc w:val="center"/>
              <w:rPr>
                <w:rFonts w:cs="Arial"/>
                <w:b/>
              </w:rPr>
            </w:pPr>
            <w:r w:rsidRPr="00A75DE9">
              <w:rPr>
                <w:rFonts w:cs="Arial"/>
              </w:rPr>
              <w:t>Davek - DPZP</w:t>
            </w:r>
          </w:p>
        </w:tc>
        <w:tc>
          <w:tcPr>
            <w:tcW w:w="1843" w:type="dxa"/>
          </w:tcPr>
          <w:p w14:paraId="4B2B5912" w14:textId="77777777" w:rsidR="00F62179" w:rsidRPr="00A75DE9" w:rsidRDefault="00F62179" w:rsidP="006D087F">
            <w:pPr>
              <w:pStyle w:val="BodyText"/>
              <w:spacing w:after="0"/>
              <w:jc w:val="center"/>
              <w:rPr>
                <w:rFonts w:cs="Arial"/>
                <w:b/>
              </w:rPr>
            </w:pPr>
            <w:r w:rsidRPr="00A75DE9">
              <w:rPr>
                <w:rFonts w:cs="Arial"/>
              </w:rPr>
              <w:t>Končna vrednost letne premije z vključenim DPZP</w:t>
            </w:r>
          </w:p>
        </w:tc>
      </w:tr>
      <w:tr w:rsidR="00F62179" w:rsidRPr="00A75DE9" w14:paraId="26282B5A" w14:textId="77777777" w:rsidTr="006D087F">
        <w:tc>
          <w:tcPr>
            <w:tcW w:w="675" w:type="dxa"/>
          </w:tcPr>
          <w:p w14:paraId="29898BF5" w14:textId="77777777" w:rsidR="00F62179" w:rsidRPr="00A75DE9" w:rsidRDefault="00F62179" w:rsidP="006D087F">
            <w:pPr>
              <w:pStyle w:val="BodyText"/>
              <w:spacing w:after="0"/>
              <w:jc w:val="center"/>
              <w:rPr>
                <w:rFonts w:cs="Arial"/>
              </w:rPr>
            </w:pPr>
            <w:r w:rsidRPr="00A75DE9">
              <w:rPr>
                <w:rFonts w:cs="Arial"/>
              </w:rPr>
              <w:t>01</w:t>
            </w:r>
          </w:p>
        </w:tc>
        <w:tc>
          <w:tcPr>
            <w:tcW w:w="2127" w:type="dxa"/>
          </w:tcPr>
          <w:p w14:paraId="1CCB01FC" w14:textId="77777777" w:rsidR="00F62179" w:rsidRPr="00A75DE9" w:rsidRDefault="00F62179" w:rsidP="006D087F">
            <w:pPr>
              <w:pStyle w:val="BodyText"/>
              <w:spacing w:after="0"/>
              <w:jc w:val="left"/>
              <w:rPr>
                <w:rFonts w:cs="Arial"/>
              </w:rPr>
            </w:pPr>
            <w:bookmarkStart w:id="170" w:name="_Hlk5864873"/>
            <w:r w:rsidRPr="00A75DE9">
              <w:rPr>
                <w:rFonts w:cs="Arial"/>
              </w:rPr>
              <w:t>Vrednost premoženjskega zavarovanja nepremičnin, opreme in zalog</w:t>
            </w:r>
          </w:p>
          <w:bookmarkEnd w:id="170"/>
          <w:p w14:paraId="3317DB11" w14:textId="77777777" w:rsidR="00F62179" w:rsidRPr="00A75DE9" w:rsidRDefault="00F62179" w:rsidP="006D087F">
            <w:pPr>
              <w:pStyle w:val="BodyText"/>
              <w:spacing w:after="0"/>
              <w:jc w:val="left"/>
              <w:rPr>
                <w:rFonts w:cs="Arial"/>
              </w:rPr>
            </w:pPr>
          </w:p>
        </w:tc>
        <w:tc>
          <w:tcPr>
            <w:tcW w:w="1275" w:type="dxa"/>
          </w:tcPr>
          <w:p w14:paraId="353BEFB2" w14:textId="77777777" w:rsidR="00F62179" w:rsidRPr="00A75DE9" w:rsidRDefault="00F62179" w:rsidP="006D087F">
            <w:pPr>
              <w:pStyle w:val="BodyText"/>
              <w:spacing w:after="0"/>
              <w:jc w:val="center"/>
              <w:rPr>
                <w:rFonts w:cs="Arial"/>
              </w:rPr>
            </w:pPr>
          </w:p>
        </w:tc>
        <w:tc>
          <w:tcPr>
            <w:tcW w:w="1134" w:type="dxa"/>
          </w:tcPr>
          <w:p w14:paraId="5767554E" w14:textId="77777777" w:rsidR="00F62179" w:rsidRPr="00A75DE9" w:rsidRDefault="00F62179" w:rsidP="006D087F">
            <w:pPr>
              <w:pStyle w:val="BodyText"/>
              <w:spacing w:after="0"/>
              <w:jc w:val="center"/>
              <w:rPr>
                <w:rFonts w:cs="Arial"/>
              </w:rPr>
            </w:pPr>
          </w:p>
        </w:tc>
        <w:tc>
          <w:tcPr>
            <w:tcW w:w="1557" w:type="dxa"/>
          </w:tcPr>
          <w:p w14:paraId="324082C7" w14:textId="77777777" w:rsidR="00F62179" w:rsidRPr="00A75DE9" w:rsidRDefault="00F62179" w:rsidP="006D087F">
            <w:pPr>
              <w:pStyle w:val="BodyText"/>
              <w:spacing w:after="0"/>
              <w:jc w:val="center"/>
              <w:rPr>
                <w:rFonts w:cs="Arial"/>
              </w:rPr>
            </w:pPr>
          </w:p>
        </w:tc>
        <w:tc>
          <w:tcPr>
            <w:tcW w:w="995" w:type="dxa"/>
          </w:tcPr>
          <w:p w14:paraId="6FE5E647" w14:textId="77777777" w:rsidR="00F62179" w:rsidRPr="00A75DE9" w:rsidRDefault="00F62179" w:rsidP="006D087F">
            <w:pPr>
              <w:pStyle w:val="BodyText"/>
              <w:spacing w:after="0"/>
              <w:jc w:val="center"/>
              <w:rPr>
                <w:rFonts w:cs="Arial"/>
              </w:rPr>
            </w:pPr>
          </w:p>
        </w:tc>
        <w:tc>
          <w:tcPr>
            <w:tcW w:w="1843" w:type="dxa"/>
          </w:tcPr>
          <w:p w14:paraId="61C037C3" w14:textId="77777777" w:rsidR="00F62179" w:rsidRPr="00A75DE9" w:rsidRDefault="00F62179" w:rsidP="006D087F">
            <w:pPr>
              <w:pStyle w:val="BodyText"/>
              <w:spacing w:after="0"/>
              <w:jc w:val="center"/>
              <w:rPr>
                <w:rFonts w:cs="Arial"/>
              </w:rPr>
            </w:pPr>
          </w:p>
        </w:tc>
      </w:tr>
      <w:tr w:rsidR="00F62179" w:rsidRPr="00A75DE9" w14:paraId="57AE2EBE" w14:textId="77777777" w:rsidTr="006D087F">
        <w:tc>
          <w:tcPr>
            <w:tcW w:w="675" w:type="dxa"/>
          </w:tcPr>
          <w:p w14:paraId="6E13EAAB" w14:textId="77777777" w:rsidR="00F62179" w:rsidRPr="00A75DE9" w:rsidRDefault="00F62179" w:rsidP="006D087F">
            <w:pPr>
              <w:pStyle w:val="BodyText"/>
              <w:spacing w:after="0"/>
              <w:jc w:val="center"/>
              <w:rPr>
                <w:rFonts w:cs="Arial"/>
              </w:rPr>
            </w:pPr>
            <w:r w:rsidRPr="00A75DE9">
              <w:rPr>
                <w:rFonts w:cs="Arial"/>
              </w:rPr>
              <w:t>02</w:t>
            </w:r>
          </w:p>
        </w:tc>
        <w:tc>
          <w:tcPr>
            <w:tcW w:w="2127" w:type="dxa"/>
          </w:tcPr>
          <w:p w14:paraId="0D1E8D32" w14:textId="77777777" w:rsidR="00F62179" w:rsidRPr="00A75DE9" w:rsidRDefault="00F62179" w:rsidP="006D087F">
            <w:pPr>
              <w:pStyle w:val="BodyText"/>
              <w:spacing w:after="0"/>
              <w:jc w:val="left"/>
              <w:rPr>
                <w:rFonts w:cs="Arial"/>
              </w:rPr>
            </w:pPr>
            <w:r w:rsidRPr="00A75DE9">
              <w:rPr>
                <w:rFonts w:cs="Arial"/>
              </w:rPr>
              <w:t>Vrednost zavarovanja splošne odgovornosti</w:t>
            </w:r>
          </w:p>
          <w:p w14:paraId="681B805E" w14:textId="77777777" w:rsidR="00F62179" w:rsidRPr="00A75DE9" w:rsidRDefault="00F62179" w:rsidP="006D087F">
            <w:pPr>
              <w:pStyle w:val="BodyText"/>
              <w:spacing w:after="0"/>
              <w:jc w:val="left"/>
              <w:rPr>
                <w:rFonts w:cs="Arial"/>
              </w:rPr>
            </w:pPr>
          </w:p>
        </w:tc>
        <w:tc>
          <w:tcPr>
            <w:tcW w:w="1275" w:type="dxa"/>
          </w:tcPr>
          <w:p w14:paraId="021881C0" w14:textId="77777777" w:rsidR="00F62179" w:rsidRPr="00A75DE9" w:rsidRDefault="00F62179" w:rsidP="006D087F">
            <w:pPr>
              <w:pStyle w:val="BodyText"/>
              <w:spacing w:after="0"/>
              <w:jc w:val="center"/>
              <w:rPr>
                <w:rFonts w:cs="Arial"/>
              </w:rPr>
            </w:pPr>
          </w:p>
        </w:tc>
        <w:tc>
          <w:tcPr>
            <w:tcW w:w="1134" w:type="dxa"/>
          </w:tcPr>
          <w:p w14:paraId="01364FF0" w14:textId="77777777" w:rsidR="00F62179" w:rsidRPr="00A75DE9" w:rsidRDefault="00F62179" w:rsidP="006D087F">
            <w:pPr>
              <w:pStyle w:val="BodyText"/>
              <w:spacing w:after="0"/>
              <w:jc w:val="center"/>
              <w:rPr>
                <w:rFonts w:cs="Arial"/>
              </w:rPr>
            </w:pPr>
          </w:p>
        </w:tc>
        <w:tc>
          <w:tcPr>
            <w:tcW w:w="1557" w:type="dxa"/>
          </w:tcPr>
          <w:p w14:paraId="1BA54B9C" w14:textId="77777777" w:rsidR="00F62179" w:rsidRPr="00A75DE9" w:rsidRDefault="00F62179" w:rsidP="006D087F">
            <w:pPr>
              <w:pStyle w:val="BodyText"/>
              <w:spacing w:after="0"/>
              <w:jc w:val="center"/>
              <w:rPr>
                <w:rFonts w:cs="Arial"/>
              </w:rPr>
            </w:pPr>
          </w:p>
        </w:tc>
        <w:tc>
          <w:tcPr>
            <w:tcW w:w="995" w:type="dxa"/>
          </w:tcPr>
          <w:p w14:paraId="2F526A98" w14:textId="77777777" w:rsidR="00F62179" w:rsidRPr="00A75DE9" w:rsidRDefault="00F62179" w:rsidP="006D087F">
            <w:pPr>
              <w:pStyle w:val="BodyText"/>
              <w:spacing w:after="0"/>
              <w:jc w:val="center"/>
              <w:rPr>
                <w:rFonts w:cs="Arial"/>
              </w:rPr>
            </w:pPr>
          </w:p>
        </w:tc>
        <w:tc>
          <w:tcPr>
            <w:tcW w:w="1843" w:type="dxa"/>
            <w:tcBorders>
              <w:bottom w:val="single" w:sz="4" w:space="0" w:color="auto"/>
            </w:tcBorders>
          </w:tcPr>
          <w:p w14:paraId="07D0287E" w14:textId="77777777" w:rsidR="00F62179" w:rsidRPr="00A75DE9" w:rsidRDefault="00F62179" w:rsidP="006D087F">
            <w:pPr>
              <w:pStyle w:val="BodyText"/>
              <w:spacing w:after="0"/>
              <w:jc w:val="center"/>
              <w:rPr>
                <w:rFonts w:cs="Arial"/>
              </w:rPr>
            </w:pPr>
          </w:p>
        </w:tc>
      </w:tr>
      <w:tr w:rsidR="00F62179" w:rsidRPr="009D7D80" w14:paraId="2EA6F2F2" w14:textId="77777777" w:rsidTr="006D087F">
        <w:trPr>
          <w:trHeight w:val="966"/>
        </w:trPr>
        <w:tc>
          <w:tcPr>
            <w:tcW w:w="675" w:type="dxa"/>
            <w:tcBorders>
              <w:bottom w:val="single" w:sz="4" w:space="0" w:color="auto"/>
            </w:tcBorders>
          </w:tcPr>
          <w:p w14:paraId="504423B9" w14:textId="77777777" w:rsidR="00F62179" w:rsidRPr="00A75DE9" w:rsidRDefault="00F62179" w:rsidP="006D087F">
            <w:pPr>
              <w:pStyle w:val="BodyText"/>
              <w:spacing w:after="0"/>
              <w:jc w:val="center"/>
              <w:rPr>
                <w:rFonts w:cs="Arial"/>
                <w:b/>
              </w:rPr>
            </w:pPr>
          </w:p>
          <w:p w14:paraId="611B598E" w14:textId="77777777" w:rsidR="00F62179" w:rsidRPr="00A75DE9" w:rsidRDefault="00F62179" w:rsidP="006D087F">
            <w:pPr>
              <w:pStyle w:val="BodyText"/>
              <w:spacing w:after="0"/>
              <w:jc w:val="center"/>
              <w:rPr>
                <w:rFonts w:cs="Arial"/>
                <w:b/>
              </w:rPr>
            </w:pPr>
            <w:r w:rsidRPr="00A75DE9">
              <w:rPr>
                <w:rFonts w:cs="Arial"/>
                <w:b/>
              </w:rPr>
              <w:t>03</w:t>
            </w:r>
          </w:p>
        </w:tc>
        <w:tc>
          <w:tcPr>
            <w:tcW w:w="2127" w:type="dxa"/>
            <w:tcBorders>
              <w:bottom w:val="single" w:sz="4" w:space="0" w:color="auto"/>
            </w:tcBorders>
          </w:tcPr>
          <w:p w14:paraId="71478542" w14:textId="77777777" w:rsidR="00F62179" w:rsidRPr="00A75DE9" w:rsidRDefault="00F62179" w:rsidP="006D087F">
            <w:pPr>
              <w:pStyle w:val="BodyText"/>
              <w:spacing w:after="0"/>
              <w:jc w:val="left"/>
              <w:rPr>
                <w:rFonts w:cs="Arial"/>
                <w:b/>
              </w:rPr>
            </w:pPr>
          </w:p>
          <w:p w14:paraId="5FD02BA9" w14:textId="77777777" w:rsidR="00F62179" w:rsidRPr="00A75DE9" w:rsidRDefault="00F62179" w:rsidP="006D087F">
            <w:pPr>
              <w:pStyle w:val="BodyText"/>
              <w:spacing w:after="0"/>
              <w:jc w:val="left"/>
              <w:rPr>
                <w:rFonts w:cs="Arial"/>
                <w:b/>
              </w:rPr>
            </w:pPr>
            <w:r w:rsidRPr="00A75DE9">
              <w:rPr>
                <w:rFonts w:cs="Arial"/>
                <w:b/>
              </w:rPr>
              <w:t>Skupna vrednost vseh razpisanih zavarovanj (01 + 02)</w:t>
            </w:r>
          </w:p>
          <w:p w14:paraId="5027E7CE" w14:textId="77777777" w:rsidR="00F62179" w:rsidRPr="00A75DE9" w:rsidRDefault="00F62179" w:rsidP="006D087F">
            <w:pPr>
              <w:pStyle w:val="BodyText"/>
              <w:spacing w:after="0"/>
              <w:jc w:val="left"/>
              <w:rPr>
                <w:rFonts w:cs="Arial"/>
                <w:b/>
              </w:rPr>
            </w:pPr>
          </w:p>
        </w:tc>
        <w:tc>
          <w:tcPr>
            <w:tcW w:w="1275" w:type="dxa"/>
            <w:tcBorders>
              <w:bottom w:val="single" w:sz="4" w:space="0" w:color="auto"/>
            </w:tcBorders>
          </w:tcPr>
          <w:p w14:paraId="25F4BBE1" w14:textId="77777777" w:rsidR="00F62179" w:rsidRPr="00A75DE9" w:rsidRDefault="00F62179" w:rsidP="006D087F">
            <w:pPr>
              <w:pStyle w:val="BodyText"/>
              <w:spacing w:after="0"/>
              <w:jc w:val="center"/>
              <w:rPr>
                <w:rFonts w:cs="Arial"/>
                <w:b/>
              </w:rPr>
            </w:pPr>
          </w:p>
        </w:tc>
        <w:tc>
          <w:tcPr>
            <w:tcW w:w="1134" w:type="dxa"/>
            <w:tcBorders>
              <w:bottom w:val="single" w:sz="4" w:space="0" w:color="auto"/>
            </w:tcBorders>
          </w:tcPr>
          <w:p w14:paraId="38D86BBF" w14:textId="77777777" w:rsidR="00F62179" w:rsidRPr="00A75DE9" w:rsidRDefault="00F62179" w:rsidP="006D087F">
            <w:pPr>
              <w:pStyle w:val="BodyText"/>
              <w:spacing w:after="0"/>
              <w:jc w:val="center"/>
              <w:rPr>
                <w:rFonts w:cs="Arial"/>
                <w:b/>
              </w:rPr>
            </w:pPr>
          </w:p>
        </w:tc>
        <w:tc>
          <w:tcPr>
            <w:tcW w:w="1557" w:type="dxa"/>
            <w:tcBorders>
              <w:bottom w:val="single" w:sz="4" w:space="0" w:color="auto"/>
            </w:tcBorders>
          </w:tcPr>
          <w:p w14:paraId="61AA6363" w14:textId="77777777" w:rsidR="00F62179" w:rsidRPr="009D7D80" w:rsidRDefault="00F62179" w:rsidP="006D087F">
            <w:pPr>
              <w:pStyle w:val="BodyText"/>
              <w:spacing w:after="0"/>
              <w:jc w:val="center"/>
              <w:rPr>
                <w:rFonts w:cs="Arial"/>
                <w:b/>
              </w:rPr>
            </w:pPr>
          </w:p>
        </w:tc>
        <w:tc>
          <w:tcPr>
            <w:tcW w:w="995" w:type="dxa"/>
            <w:tcBorders>
              <w:bottom w:val="single" w:sz="4" w:space="0" w:color="auto"/>
              <w:right w:val="single" w:sz="4" w:space="0" w:color="auto"/>
            </w:tcBorders>
          </w:tcPr>
          <w:p w14:paraId="60B3C779" w14:textId="77777777" w:rsidR="00F62179" w:rsidRPr="009D7D80" w:rsidRDefault="00F62179" w:rsidP="006D087F">
            <w:pPr>
              <w:pStyle w:val="BodyText"/>
              <w:spacing w:after="0"/>
              <w:jc w:val="center"/>
              <w:rPr>
                <w:rFonts w:cs="Arial"/>
                <w:b/>
              </w:rPr>
            </w:pPr>
          </w:p>
        </w:tc>
        <w:tc>
          <w:tcPr>
            <w:tcW w:w="1843" w:type="dxa"/>
            <w:tcBorders>
              <w:top w:val="single" w:sz="4" w:space="0" w:color="auto"/>
              <w:left w:val="single" w:sz="4" w:space="0" w:color="auto"/>
              <w:bottom w:val="single" w:sz="4" w:space="0" w:color="auto"/>
              <w:right w:val="single" w:sz="4" w:space="0" w:color="auto"/>
            </w:tcBorders>
          </w:tcPr>
          <w:p w14:paraId="6BF8461F" w14:textId="77777777" w:rsidR="00F62179" w:rsidRPr="009D7D80" w:rsidRDefault="00F62179" w:rsidP="006D087F">
            <w:pPr>
              <w:pStyle w:val="BodyText"/>
              <w:spacing w:after="0"/>
              <w:jc w:val="center"/>
              <w:rPr>
                <w:rFonts w:cs="Arial"/>
                <w:b/>
              </w:rPr>
            </w:pPr>
          </w:p>
        </w:tc>
      </w:tr>
    </w:tbl>
    <w:p w14:paraId="55C3061B" w14:textId="77777777" w:rsidR="00F62179" w:rsidRDefault="00F62179" w:rsidP="00F62179">
      <w:pPr>
        <w:rPr>
          <w:b/>
        </w:rPr>
      </w:pPr>
    </w:p>
    <w:p w14:paraId="35CE0BA2" w14:textId="77777777" w:rsidR="00F62179" w:rsidRDefault="00F62179" w:rsidP="00F62179">
      <w:pPr>
        <w:rPr>
          <w:b/>
        </w:rPr>
      </w:pPr>
    </w:p>
    <w:p w14:paraId="3CA106D1" w14:textId="77777777" w:rsidR="00F62179" w:rsidRDefault="00F62179" w:rsidP="00F62179">
      <w:pPr>
        <w:rPr>
          <w:b/>
        </w:rPr>
      </w:pPr>
      <w:r w:rsidRPr="000C34D1">
        <w:rPr>
          <w:b/>
        </w:rPr>
        <w:t xml:space="preserve">Ponujene cene </w:t>
      </w:r>
      <w:r>
        <w:rPr>
          <w:b/>
        </w:rPr>
        <w:t xml:space="preserve">so v EUR in </w:t>
      </w:r>
      <w:r w:rsidRPr="000C34D1">
        <w:rPr>
          <w:b/>
        </w:rPr>
        <w:t xml:space="preserve">vsebujejo </w:t>
      </w:r>
      <w:r w:rsidRPr="000C34D1">
        <w:rPr>
          <w:rFonts w:cs="Arial"/>
          <w:b/>
          <w:szCs w:val="20"/>
        </w:rPr>
        <w:t>vse elemente, skladno z zavarovalno-tehničnimi pogoji</w:t>
      </w:r>
      <w:r w:rsidRPr="000C34D1">
        <w:rPr>
          <w:b/>
        </w:rPr>
        <w:t xml:space="preserve"> in so podane v skladu z zahtevami naročnika, navedenimi v poglavju 3 dokumentacije</w:t>
      </w:r>
      <w:r>
        <w:rPr>
          <w:b/>
        </w:rPr>
        <w:t xml:space="preserve"> v zvezi z oddajo javnega naročila</w:t>
      </w:r>
      <w:r w:rsidRPr="000C34D1">
        <w:rPr>
          <w:b/>
        </w:rPr>
        <w:t xml:space="preserve">. </w:t>
      </w:r>
    </w:p>
    <w:p w14:paraId="088F45EA" w14:textId="77777777" w:rsidR="00F62179" w:rsidRDefault="00F62179" w:rsidP="00F62179">
      <w:pPr>
        <w:rPr>
          <w:b/>
        </w:rPr>
      </w:pPr>
    </w:p>
    <w:p w14:paraId="7B79C825" w14:textId="77777777" w:rsidR="00F62179" w:rsidRDefault="00F62179" w:rsidP="00F62179">
      <w:pPr>
        <w:rPr>
          <w:bCs/>
          <w:lang w:val="x-none"/>
        </w:rPr>
      </w:pPr>
      <w:r w:rsidRPr="00AF7104">
        <w:t>Ponujene cene vključujejo vse stroške ponudnika in so fiksne do konca izvedbe naročila.</w:t>
      </w:r>
      <w:r w:rsidRPr="00374619">
        <w:rPr>
          <w:bCs/>
          <w:lang w:val="x-none"/>
        </w:rPr>
        <w:t xml:space="preserve"> </w:t>
      </w:r>
      <w:r w:rsidRPr="00465E63">
        <w:rPr>
          <w:bCs/>
          <w:lang w:val="x-none"/>
        </w:rPr>
        <w:t>Ponudbena cena se lahko v času veljavnosti pogodbe spremeni samo zaradi obsega zavarovanih stvari ali zavarovalne vsote.</w:t>
      </w:r>
    </w:p>
    <w:p w14:paraId="0A001EBE" w14:textId="77777777" w:rsidR="00F62179" w:rsidRDefault="00F62179" w:rsidP="00F62179">
      <w:pPr>
        <w:rPr>
          <w:bCs/>
          <w:lang w:val="x-none"/>
        </w:rPr>
      </w:pPr>
    </w:p>
    <w:p w14:paraId="41A816B2" w14:textId="77777777" w:rsidR="00F62179" w:rsidRPr="00465E63" w:rsidRDefault="00F62179" w:rsidP="00F62179">
      <w:pPr>
        <w:rPr>
          <w:bCs/>
        </w:rPr>
      </w:pPr>
    </w:p>
    <w:p w14:paraId="687B82ED" w14:textId="77777777" w:rsidR="00F62179" w:rsidRDefault="00F62179" w:rsidP="00F62179">
      <w:pPr>
        <w:rPr>
          <w:rFonts w:cs="Arial"/>
          <w:b/>
          <w:bCs/>
          <w:u w:val="single"/>
        </w:rPr>
      </w:pPr>
      <w:r w:rsidRPr="000C34D1">
        <w:rPr>
          <w:rFonts w:cs="Arial"/>
          <w:b/>
          <w:bCs/>
          <w:u w:val="single"/>
        </w:rPr>
        <w:t>Plačilni pogoji:</w:t>
      </w:r>
    </w:p>
    <w:p w14:paraId="655ABD40" w14:textId="77777777" w:rsidR="00F62179" w:rsidRDefault="00F62179" w:rsidP="00F62179">
      <w:pPr>
        <w:rPr>
          <w:rFonts w:cs="Arial"/>
          <w:b/>
          <w:bCs/>
          <w:u w:val="single"/>
        </w:rPr>
      </w:pPr>
    </w:p>
    <w:p w14:paraId="651B2374" w14:textId="77777777" w:rsidR="00F62179" w:rsidRPr="00272FF4" w:rsidRDefault="00F62179" w:rsidP="00F62179">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p>
    <w:p w14:paraId="5D2C05DC" w14:textId="77777777" w:rsidR="00F62179" w:rsidRDefault="00F62179" w:rsidP="00F62179">
      <w:pPr>
        <w:autoSpaceDE w:val="0"/>
        <w:autoSpaceDN w:val="0"/>
        <w:adjustRightInd w:val="0"/>
        <w:jc w:val="left"/>
        <w:rPr>
          <w:rFonts w:cs="Arial"/>
          <w:szCs w:val="20"/>
        </w:rPr>
      </w:pPr>
    </w:p>
    <w:p w14:paraId="7CE9B843" w14:textId="77777777" w:rsidR="00F62179" w:rsidRDefault="00F62179" w:rsidP="00F62179">
      <w:pPr>
        <w:autoSpaceDE w:val="0"/>
        <w:autoSpaceDN w:val="0"/>
        <w:adjustRightInd w:val="0"/>
        <w:jc w:val="left"/>
        <w:rPr>
          <w:rFonts w:cs="Arial"/>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2D4EDF66" w14:textId="77777777" w:rsidR="00F62179" w:rsidRDefault="00F62179" w:rsidP="00F62179">
      <w:pPr>
        <w:autoSpaceDE w:val="0"/>
        <w:autoSpaceDN w:val="0"/>
        <w:adjustRightInd w:val="0"/>
        <w:jc w:val="left"/>
        <w:rPr>
          <w:rFonts w:ascii="Liberation Sans" w:hAnsi="Liberation Sans" w:cs="Liberation Sans"/>
          <w:color w:val="000000"/>
          <w:szCs w:val="20"/>
          <w:lang w:eastAsia="sl-SI"/>
        </w:rPr>
      </w:pPr>
    </w:p>
    <w:p w14:paraId="4B2F8B79" w14:textId="77777777" w:rsidR="00F62179" w:rsidRDefault="00F62179" w:rsidP="00F62179">
      <w:pPr>
        <w:autoSpaceDE w:val="0"/>
        <w:autoSpaceDN w:val="0"/>
        <w:adjustRightInd w:val="0"/>
        <w:jc w:val="left"/>
        <w:rPr>
          <w:rFonts w:ascii="Liberation Sans" w:hAnsi="Liberation Sans" w:cs="Liberation Sans"/>
          <w:color w:val="000000"/>
          <w:szCs w:val="20"/>
          <w:lang w:eastAsia="sl-SI"/>
        </w:rPr>
      </w:pPr>
    </w:p>
    <w:p w14:paraId="0DD2D45C" w14:textId="77777777" w:rsidR="009B0DE9" w:rsidRPr="00C832B1" w:rsidRDefault="009B0DE9" w:rsidP="009B0DE9">
      <w:pPr>
        <w:tabs>
          <w:tab w:val="right" w:pos="9638"/>
        </w:tabs>
        <w:spacing w:after="120"/>
        <w:rPr>
          <w:rFonts w:cs="Arial"/>
          <w:b/>
          <w:szCs w:val="20"/>
        </w:rPr>
      </w:pPr>
    </w:p>
    <w:p w14:paraId="4FE9E43B" w14:textId="059953C2" w:rsidR="004E5FD2" w:rsidRPr="00C832B1" w:rsidRDefault="004E5FD2" w:rsidP="004E5FD2">
      <w:pPr>
        <w:spacing w:line="360" w:lineRule="auto"/>
        <w:jc w:val="center"/>
        <w:rPr>
          <w:noProof/>
        </w:rPr>
      </w:pPr>
      <w:r w:rsidRPr="00C832B1">
        <w:rPr>
          <w:noProof/>
        </w:rPr>
        <w:t xml:space="preserve">Kraj in datum: </w:t>
      </w:r>
      <w:r w:rsidRPr="00C832B1">
        <w:rPr>
          <w:noProof/>
        </w:rPr>
        <w:tab/>
      </w:r>
      <w:r w:rsidRPr="00C832B1">
        <w:rPr>
          <w:noProof/>
        </w:rPr>
        <w:tab/>
      </w:r>
      <w:r w:rsidRPr="00C832B1">
        <w:rPr>
          <w:noProof/>
        </w:rPr>
        <w:tab/>
      </w:r>
      <w:r w:rsidRPr="00C832B1">
        <w:rPr>
          <w:noProof/>
        </w:rPr>
        <w:tab/>
        <w:t>Žig:</w:t>
      </w:r>
      <w:r w:rsidRPr="00C832B1">
        <w:rPr>
          <w:noProof/>
        </w:rPr>
        <w:tab/>
      </w:r>
      <w:r w:rsidRPr="00C832B1">
        <w:rPr>
          <w:noProof/>
        </w:rPr>
        <w:tab/>
      </w:r>
      <w:r w:rsidRPr="00C832B1">
        <w:rPr>
          <w:noProof/>
        </w:rPr>
        <w:tab/>
      </w:r>
      <w:r w:rsidRPr="00C832B1">
        <w:rPr>
          <w:noProof/>
        </w:rPr>
        <w:tab/>
        <w:t>Podpis zastopnika</w:t>
      </w:r>
    </w:p>
    <w:p w14:paraId="33E00CF6" w14:textId="6C297AE7" w:rsidR="004E5FD2" w:rsidRPr="00C832B1" w:rsidRDefault="004E5FD2" w:rsidP="009B0DE9">
      <w:pPr>
        <w:spacing w:line="360" w:lineRule="auto"/>
        <w:ind w:left="5664" w:firstLine="708"/>
        <w:jc w:val="center"/>
        <w:rPr>
          <w:noProof/>
        </w:rPr>
      </w:pPr>
      <w:r w:rsidRPr="00C832B1">
        <w:rPr>
          <w:noProof/>
        </w:rPr>
        <w:t>oz. prokurista:</w:t>
      </w:r>
    </w:p>
    <w:p w14:paraId="0337F015" w14:textId="5A67B1C9" w:rsidR="007C454D" w:rsidRDefault="004E5FD2" w:rsidP="00F62179">
      <w:pPr>
        <w:spacing w:line="360" w:lineRule="auto"/>
        <w:jc w:val="center"/>
        <w:rPr>
          <w:b/>
        </w:rPr>
      </w:pPr>
      <w:r w:rsidRPr="00C832B1">
        <w:rPr>
          <w:noProof/>
        </w:rPr>
        <w:t>........................................</w:t>
      </w:r>
      <w:r w:rsidRPr="00C832B1">
        <w:rPr>
          <w:noProof/>
        </w:rPr>
        <w:tab/>
      </w:r>
      <w:r w:rsidRPr="00C832B1">
        <w:rPr>
          <w:noProof/>
        </w:rPr>
        <w:tab/>
      </w:r>
      <w:r w:rsidRPr="00C832B1">
        <w:rPr>
          <w:noProof/>
        </w:rPr>
        <w:tab/>
      </w:r>
      <w:r w:rsidRPr="00C832B1">
        <w:rPr>
          <w:noProof/>
        </w:rPr>
        <w:tab/>
      </w:r>
      <w:r w:rsidRPr="00C832B1">
        <w:rPr>
          <w:noProof/>
        </w:rPr>
        <w:tab/>
      </w:r>
      <w:r w:rsidRPr="00C832B1">
        <w:rPr>
          <w:noProof/>
        </w:rPr>
        <w:tab/>
        <w:t>..............................................</w:t>
      </w:r>
      <w:bookmarkStart w:id="171" w:name="_Hlk135807871"/>
      <w:bookmarkEnd w:id="168"/>
    </w:p>
    <w:p w14:paraId="70FB0CCB" w14:textId="77777777" w:rsidR="00BC4E09" w:rsidRDefault="00BC4E09" w:rsidP="00B33F3A">
      <w:pPr>
        <w:jc w:val="right"/>
        <w:rPr>
          <w:b/>
        </w:rPr>
      </w:pPr>
    </w:p>
    <w:p w14:paraId="755FDBAF" w14:textId="77777777" w:rsidR="00F62179" w:rsidRDefault="00F62179">
      <w:pPr>
        <w:jc w:val="left"/>
        <w:rPr>
          <w:b/>
        </w:rPr>
      </w:pPr>
      <w:r>
        <w:rPr>
          <w:b/>
        </w:rPr>
        <w:br w:type="page"/>
      </w:r>
    </w:p>
    <w:p w14:paraId="6E1871D3" w14:textId="5194D49D" w:rsidR="00024D00" w:rsidRDefault="00024D00" w:rsidP="00024D00">
      <w:pPr>
        <w:jc w:val="right"/>
        <w:rPr>
          <w:rFonts w:eastAsia="Calibri" w:cs="Arial"/>
          <w:b/>
          <w:noProof/>
          <w:szCs w:val="20"/>
        </w:rPr>
      </w:pPr>
      <w:bookmarkStart w:id="172" w:name="_Hlk161913185"/>
    </w:p>
    <w:p w14:paraId="3AD3977A" w14:textId="00C714D8" w:rsidR="00024D00" w:rsidRPr="00990F3A" w:rsidRDefault="00024D00" w:rsidP="00990F3A">
      <w:pPr>
        <w:pStyle w:val="Heading2"/>
        <w:numPr>
          <w:ilvl w:val="0"/>
          <w:numId w:val="0"/>
        </w:numPr>
        <w:jc w:val="center"/>
        <w:rPr>
          <w:b/>
          <w:bCs/>
          <w:noProof/>
        </w:rPr>
      </w:pPr>
      <w:bookmarkStart w:id="173" w:name="_Toc227661280"/>
      <w:bookmarkEnd w:id="172"/>
      <w:r w:rsidRPr="00990F3A">
        <w:rPr>
          <w:b/>
          <w:bCs/>
          <w:noProof/>
        </w:rPr>
        <w:t>S</w:t>
      </w:r>
      <w:r w:rsidR="00346B56">
        <w:rPr>
          <w:b/>
          <w:bCs/>
          <w:noProof/>
        </w:rPr>
        <w:t>pecifikacija predračuna</w:t>
      </w:r>
      <w:bookmarkEnd w:id="173"/>
    </w:p>
    <w:p w14:paraId="6266E57B" w14:textId="77777777" w:rsidR="00024D00" w:rsidRPr="006F26EB" w:rsidRDefault="00024D00" w:rsidP="00024D00">
      <w:pPr>
        <w:jc w:val="right"/>
        <w:rPr>
          <w:rFonts w:eastAsia="Calibri" w:cs="Arial"/>
          <w:b/>
          <w:szCs w:val="20"/>
        </w:rPr>
      </w:pPr>
    </w:p>
    <w:p w14:paraId="18E1595C" w14:textId="77777777" w:rsidR="00F62179" w:rsidRPr="00A51FFD" w:rsidRDefault="00F62179" w:rsidP="00F62179">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je razvidna zavarovalna vsota, premijska stopnja, premija brez popusta, popust na zavarovalno premijo, končna premija brez davka od prometa zavarovalnih poslov in premija z </w:t>
      </w:r>
      <w:r w:rsidRPr="007302F0">
        <w:rPr>
          <w:rFonts w:cs="Arial"/>
          <w:bCs/>
        </w:rPr>
        <w:t>vključenim davkom od prometa zavarovalnih poslov – za posamezno zavarovalno vrsto.</w:t>
      </w:r>
    </w:p>
    <w:p w14:paraId="1DFFEB19" w14:textId="77777777" w:rsidR="00024D00" w:rsidRPr="006F26EB" w:rsidRDefault="00024D00" w:rsidP="00024D00">
      <w:pPr>
        <w:jc w:val="right"/>
        <w:rPr>
          <w:rFonts w:eastAsia="Calibri" w:cs="Arial"/>
          <w:b/>
          <w:szCs w:val="20"/>
        </w:rPr>
      </w:pPr>
    </w:p>
    <w:p w14:paraId="1BF5C9BC" w14:textId="77777777" w:rsidR="00024D00" w:rsidRDefault="00024D00" w:rsidP="00D21748">
      <w:pPr>
        <w:jc w:val="right"/>
        <w:rPr>
          <w:b/>
        </w:rPr>
      </w:pPr>
    </w:p>
    <w:p w14:paraId="6F00DD9C" w14:textId="77777777" w:rsidR="00024D00" w:rsidRDefault="00024D00" w:rsidP="00D21748">
      <w:pPr>
        <w:jc w:val="right"/>
        <w:rPr>
          <w:b/>
        </w:rPr>
      </w:pPr>
    </w:p>
    <w:p w14:paraId="0A5C550F" w14:textId="77777777" w:rsidR="00024D00" w:rsidRDefault="00024D00" w:rsidP="00D21748">
      <w:pPr>
        <w:jc w:val="right"/>
        <w:rPr>
          <w:b/>
        </w:rPr>
      </w:pPr>
    </w:p>
    <w:p w14:paraId="5F48A296" w14:textId="77777777" w:rsidR="00024D00" w:rsidRDefault="00024D00" w:rsidP="00D21748">
      <w:pPr>
        <w:jc w:val="right"/>
        <w:rPr>
          <w:b/>
        </w:rPr>
      </w:pPr>
    </w:p>
    <w:p w14:paraId="07C26E1C" w14:textId="77777777" w:rsidR="00024D00" w:rsidRDefault="00024D00" w:rsidP="00D21748">
      <w:pPr>
        <w:jc w:val="right"/>
        <w:rPr>
          <w:b/>
        </w:rPr>
      </w:pPr>
    </w:p>
    <w:p w14:paraId="25C97C21" w14:textId="77777777" w:rsidR="00024D00" w:rsidRDefault="00024D00" w:rsidP="00D21748">
      <w:pPr>
        <w:jc w:val="right"/>
        <w:rPr>
          <w:b/>
        </w:rPr>
      </w:pPr>
    </w:p>
    <w:p w14:paraId="00E33B77" w14:textId="77777777" w:rsidR="00024D00" w:rsidRDefault="00024D00" w:rsidP="00D21748">
      <w:pPr>
        <w:jc w:val="right"/>
        <w:rPr>
          <w:b/>
        </w:rPr>
      </w:pPr>
    </w:p>
    <w:p w14:paraId="7598E13F" w14:textId="77777777" w:rsidR="00024D00" w:rsidRDefault="00024D00" w:rsidP="00D21748">
      <w:pPr>
        <w:jc w:val="right"/>
        <w:rPr>
          <w:b/>
        </w:rPr>
      </w:pPr>
    </w:p>
    <w:p w14:paraId="56BD45AD" w14:textId="77777777" w:rsidR="00024D00" w:rsidRDefault="00024D00" w:rsidP="00D21748">
      <w:pPr>
        <w:jc w:val="right"/>
        <w:rPr>
          <w:b/>
        </w:rPr>
      </w:pPr>
    </w:p>
    <w:p w14:paraId="0B416BB5" w14:textId="77777777" w:rsidR="00024D00" w:rsidRDefault="00024D00" w:rsidP="00D21748">
      <w:pPr>
        <w:jc w:val="right"/>
        <w:rPr>
          <w:b/>
        </w:rPr>
      </w:pPr>
    </w:p>
    <w:p w14:paraId="5A972375" w14:textId="77777777" w:rsidR="00024D00" w:rsidRDefault="00024D00" w:rsidP="00D21748">
      <w:pPr>
        <w:jc w:val="right"/>
        <w:rPr>
          <w:b/>
        </w:rPr>
      </w:pPr>
    </w:p>
    <w:p w14:paraId="4A22B749" w14:textId="77777777" w:rsidR="00024D00" w:rsidRDefault="00024D00" w:rsidP="00D21748">
      <w:pPr>
        <w:jc w:val="right"/>
        <w:rPr>
          <w:b/>
        </w:rPr>
      </w:pPr>
    </w:p>
    <w:p w14:paraId="5D1FC92D" w14:textId="77777777" w:rsidR="00024D00" w:rsidRDefault="00024D00" w:rsidP="00D21748">
      <w:pPr>
        <w:jc w:val="right"/>
        <w:rPr>
          <w:b/>
        </w:rPr>
      </w:pPr>
    </w:p>
    <w:p w14:paraId="66050D24" w14:textId="77777777" w:rsidR="00024D00" w:rsidRDefault="00024D00" w:rsidP="00D21748">
      <w:pPr>
        <w:jc w:val="right"/>
        <w:rPr>
          <w:b/>
        </w:rPr>
      </w:pPr>
    </w:p>
    <w:p w14:paraId="32744BEB" w14:textId="77777777" w:rsidR="00024D00" w:rsidRDefault="00024D00" w:rsidP="00D21748">
      <w:pPr>
        <w:jc w:val="right"/>
        <w:rPr>
          <w:b/>
        </w:rPr>
      </w:pPr>
    </w:p>
    <w:p w14:paraId="081BA332" w14:textId="77777777" w:rsidR="00024D00" w:rsidRDefault="00024D00" w:rsidP="00D21748">
      <w:pPr>
        <w:jc w:val="right"/>
        <w:rPr>
          <w:b/>
        </w:rPr>
      </w:pPr>
    </w:p>
    <w:p w14:paraId="519A7AF5" w14:textId="77777777" w:rsidR="00024D00" w:rsidRDefault="00024D00" w:rsidP="00D21748">
      <w:pPr>
        <w:jc w:val="right"/>
        <w:rPr>
          <w:b/>
        </w:rPr>
      </w:pPr>
    </w:p>
    <w:p w14:paraId="7E12314E" w14:textId="77777777" w:rsidR="00024D00" w:rsidRDefault="00024D00" w:rsidP="00D21748">
      <w:pPr>
        <w:jc w:val="right"/>
        <w:rPr>
          <w:b/>
        </w:rPr>
      </w:pPr>
    </w:p>
    <w:p w14:paraId="18C590D4" w14:textId="77777777" w:rsidR="00024D00" w:rsidRDefault="00024D00" w:rsidP="00D21748">
      <w:pPr>
        <w:jc w:val="right"/>
        <w:rPr>
          <w:b/>
        </w:rPr>
      </w:pPr>
    </w:p>
    <w:p w14:paraId="539C2EE6" w14:textId="77777777" w:rsidR="00024D00" w:rsidRDefault="00024D00" w:rsidP="00D21748">
      <w:pPr>
        <w:jc w:val="right"/>
        <w:rPr>
          <w:b/>
        </w:rPr>
      </w:pPr>
    </w:p>
    <w:p w14:paraId="4A2FD99A" w14:textId="77777777" w:rsidR="00024D00" w:rsidRDefault="00024D00" w:rsidP="00D21748">
      <w:pPr>
        <w:jc w:val="right"/>
        <w:rPr>
          <w:b/>
        </w:rPr>
      </w:pPr>
    </w:p>
    <w:p w14:paraId="43FEC3C8" w14:textId="77777777" w:rsidR="00024D00" w:rsidRDefault="00024D00" w:rsidP="00D21748">
      <w:pPr>
        <w:jc w:val="right"/>
        <w:rPr>
          <w:b/>
        </w:rPr>
      </w:pPr>
    </w:p>
    <w:p w14:paraId="49DB4A30" w14:textId="77777777" w:rsidR="00024D00" w:rsidRDefault="00024D00" w:rsidP="00D21748">
      <w:pPr>
        <w:jc w:val="right"/>
        <w:rPr>
          <w:b/>
        </w:rPr>
      </w:pPr>
    </w:p>
    <w:p w14:paraId="065A313E" w14:textId="77777777" w:rsidR="00024D00" w:rsidRDefault="00024D00" w:rsidP="00D21748">
      <w:pPr>
        <w:jc w:val="right"/>
        <w:rPr>
          <w:b/>
        </w:rPr>
      </w:pPr>
    </w:p>
    <w:p w14:paraId="561223D0" w14:textId="77777777" w:rsidR="00024D00" w:rsidRDefault="00024D00" w:rsidP="00D21748">
      <w:pPr>
        <w:jc w:val="right"/>
        <w:rPr>
          <w:b/>
        </w:rPr>
      </w:pPr>
    </w:p>
    <w:p w14:paraId="1745D498" w14:textId="77777777" w:rsidR="00024D00" w:rsidRDefault="00024D00" w:rsidP="00D21748">
      <w:pPr>
        <w:jc w:val="right"/>
        <w:rPr>
          <w:b/>
        </w:rPr>
      </w:pPr>
    </w:p>
    <w:p w14:paraId="3BC035DA" w14:textId="77777777" w:rsidR="00024D00" w:rsidRDefault="00024D00" w:rsidP="00D21748">
      <w:pPr>
        <w:jc w:val="right"/>
        <w:rPr>
          <w:b/>
        </w:rPr>
      </w:pPr>
    </w:p>
    <w:p w14:paraId="18269B88" w14:textId="77777777" w:rsidR="00024D00" w:rsidRDefault="00024D00" w:rsidP="00D21748">
      <w:pPr>
        <w:jc w:val="right"/>
        <w:rPr>
          <w:b/>
        </w:rPr>
      </w:pPr>
    </w:p>
    <w:p w14:paraId="7BB2DDB8" w14:textId="77777777" w:rsidR="00024D00" w:rsidRDefault="00024D00" w:rsidP="00D21748">
      <w:pPr>
        <w:jc w:val="right"/>
        <w:rPr>
          <w:b/>
        </w:rPr>
      </w:pPr>
    </w:p>
    <w:p w14:paraId="0B28AD49" w14:textId="77777777" w:rsidR="00024D00" w:rsidRDefault="00024D00" w:rsidP="00D21748">
      <w:pPr>
        <w:jc w:val="right"/>
        <w:rPr>
          <w:b/>
        </w:rPr>
      </w:pPr>
    </w:p>
    <w:p w14:paraId="54E01A92" w14:textId="77777777" w:rsidR="00024D00" w:rsidRDefault="00024D00" w:rsidP="00D21748">
      <w:pPr>
        <w:jc w:val="right"/>
        <w:rPr>
          <w:b/>
        </w:rPr>
      </w:pPr>
    </w:p>
    <w:p w14:paraId="1F123CEF" w14:textId="77777777" w:rsidR="00024D00" w:rsidRDefault="00024D00" w:rsidP="00D21748">
      <w:pPr>
        <w:jc w:val="right"/>
        <w:rPr>
          <w:b/>
        </w:rPr>
      </w:pPr>
    </w:p>
    <w:p w14:paraId="5106F376" w14:textId="77777777" w:rsidR="00024D00" w:rsidRDefault="00024D00" w:rsidP="00D21748">
      <w:pPr>
        <w:jc w:val="right"/>
        <w:rPr>
          <w:b/>
        </w:rPr>
      </w:pPr>
    </w:p>
    <w:p w14:paraId="09B88B06" w14:textId="77777777" w:rsidR="00024D00" w:rsidRDefault="00024D00" w:rsidP="00D21748">
      <w:pPr>
        <w:jc w:val="right"/>
        <w:rPr>
          <w:b/>
        </w:rPr>
      </w:pPr>
    </w:p>
    <w:p w14:paraId="0BFFB7CC" w14:textId="77777777" w:rsidR="00024D00" w:rsidRDefault="00024D00" w:rsidP="00D21748">
      <w:pPr>
        <w:jc w:val="right"/>
        <w:rPr>
          <w:b/>
        </w:rPr>
      </w:pPr>
    </w:p>
    <w:p w14:paraId="26C9D758" w14:textId="77777777" w:rsidR="00024D00" w:rsidRDefault="00024D00" w:rsidP="00D21748">
      <w:pPr>
        <w:jc w:val="right"/>
        <w:rPr>
          <w:b/>
        </w:rPr>
      </w:pPr>
    </w:p>
    <w:p w14:paraId="306B7F0C" w14:textId="77777777" w:rsidR="00024D00" w:rsidRDefault="00024D00" w:rsidP="00D21748">
      <w:pPr>
        <w:jc w:val="right"/>
        <w:rPr>
          <w:b/>
        </w:rPr>
      </w:pPr>
    </w:p>
    <w:p w14:paraId="3CBECC03" w14:textId="77777777" w:rsidR="00024D00" w:rsidRDefault="00024D00" w:rsidP="00D21748">
      <w:pPr>
        <w:jc w:val="right"/>
        <w:rPr>
          <w:b/>
        </w:rPr>
      </w:pPr>
    </w:p>
    <w:p w14:paraId="2A72473D" w14:textId="77777777" w:rsidR="00024D00" w:rsidRDefault="00024D00" w:rsidP="00D21748">
      <w:pPr>
        <w:jc w:val="right"/>
        <w:rPr>
          <w:b/>
        </w:rPr>
      </w:pPr>
    </w:p>
    <w:p w14:paraId="5E6A731F" w14:textId="77777777" w:rsidR="00024D00" w:rsidRDefault="00024D00" w:rsidP="00D21748">
      <w:pPr>
        <w:jc w:val="right"/>
        <w:rPr>
          <w:b/>
        </w:rPr>
      </w:pPr>
    </w:p>
    <w:p w14:paraId="1258FBBC" w14:textId="77777777" w:rsidR="00024D00" w:rsidRDefault="00024D00" w:rsidP="00D21748">
      <w:pPr>
        <w:jc w:val="right"/>
        <w:rPr>
          <w:b/>
        </w:rPr>
      </w:pPr>
    </w:p>
    <w:p w14:paraId="383A9536" w14:textId="77777777" w:rsidR="00024D00" w:rsidRDefault="00024D00" w:rsidP="00314171">
      <w:pPr>
        <w:rPr>
          <w:b/>
        </w:rPr>
      </w:pPr>
    </w:p>
    <w:p w14:paraId="76811879" w14:textId="77777777" w:rsidR="00F62179" w:rsidRDefault="00F62179">
      <w:pPr>
        <w:jc w:val="left"/>
        <w:rPr>
          <w:b/>
        </w:rPr>
      </w:pPr>
      <w:r>
        <w:rPr>
          <w:b/>
        </w:rPr>
        <w:br w:type="page"/>
      </w:r>
    </w:p>
    <w:p w14:paraId="741DD85C" w14:textId="0E356638" w:rsidR="00C75C61" w:rsidRPr="008F11F2" w:rsidRDefault="00C75C61" w:rsidP="00C75C61">
      <w:pPr>
        <w:jc w:val="right"/>
        <w:rPr>
          <w:b/>
        </w:rPr>
      </w:pPr>
      <w:bookmarkStart w:id="174" w:name="_Toc518024528"/>
      <w:bookmarkEnd w:id="171"/>
      <w:r w:rsidRPr="008F11F2">
        <w:rPr>
          <w:b/>
        </w:rPr>
        <w:lastRenderedPageBreak/>
        <w:t>OBR-</w:t>
      </w:r>
      <w:r w:rsidR="00F62179" w:rsidRPr="008F11F2">
        <w:rPr>
          <w:b/>
        </w:rPr>
        <w:t>5</w:t>
      </w:r>
    </w:p>
    <w:p w14:paraId="41DB655A" w14:textId="77777777" w:rsidR="00517350" w:rsidRPr="008F11F2" w:rsidRDefault="00517350" w:rsidP="00C75C61"/>
    <w:p w14:paraId="57E48CAF" w14:textId="77777777" w:rsidR="004509B8" w:rsidRPr="008F11F2" w:rsidRDefault="004509B8" w:rsidP="00C75C61"/>
    <w:p w14:paraId="380244EC" w14:textId="667CAC22" w:rsidR="00C75C61" w:rsidRPr="008F11F2" w:rsidRDefault="00517350" w:rsidP="00C75C61">
      <w:r w:rsidRPr="008F11F2">
        <w:t>Naziv:</w:t>
      </w:r>
      <w:r w:rsidR="00C75C61" w:rsidRPr="008F11F2">
        <w:t xml:space="preserve"> ..................................................</w:t>
      </w:r>
    </w:p>
    <w:p w14:paraId="4A1AE32E" w14:textId="77777777" w:rsidR="00C75C61" w:rsidRPr="008F11F2" w:rsidRDefault="00C75C61" w:rsidP="00C75C61">
      <w:pPr>
        <w:rPr>
          <w:i/>
        </w:rPr>
      </w:pPr>
    </w:p>
    <w:p w14:paraId="048A4690" w14:textId="6C6E8896" w:rsidR="00C75C61" w:rsidRPr="008F11F2" w:rsidRDefault="00C75C61" w:rsidP="00C75C61">
      <w:pPr>
        <w:spacing w:line="360" w:lineRule="auto"/>
      </w:pPr>
      <w:r w:rsidRPr="008F11F2">
        <w:t>Naslov</w:t>
      </w:r>
      <w:r w:rsidR="00517350" w:rsidRPr="008F11F2">
        <w:t>:</w:t>
      </w:r>
      <w:r w:rsidRPr="008F11F2">
        <w:t xml:space="preserve"> ......................................................</w:t>
      </w:r>
    </w:p>
    <w:p w14:paraId="677AE444" w14:textId="77546A95" w:rsidR="009C17D8" w:rsidRPr="008F11F2" w:rsidRDefault="009C17D8" w:rsidP="00C75C61">
      <w:pPr>
        <w:spacing w:line="360" w:lineRule="auto"/>
      </w:pPr>
    </w:p>
    <w:p w14:paraId="7C89BC7A" w14:textId="031770F6" w:rsidR="009C17D8" w:rsidRPr="008F11F2" w:rsidRDefault="009C17D8" w:rsidP="00C75C61">
      <w:pPr>
        <w:spacing w:line="360" w:lineRule="auto"/>
      </w:pPr>
    </w:p>
    <w:p w14:paraId="35554916" w14:textId="77777777" w:rsidR="009C17D8" w:rsidRPr="008F11F2" w:rsidRDefault="009C17D8" w:rsidP="00C75C61">
      <w:pPr>
        <w:spacing w:line="360" w:lineRule="auto"/>
      </w:pPr>
    </w:p>
    <w:p w14:paraId="7F096B86" w14:textId="2E84B894" w:rsidR="00C75C61" w:rsidRPr="008F11F2" w:rsidRDefault="00C75C61" w:rsidP="00C75C61">
      <w:pPr>
        <w:pStyle w:val="Heading22"/>
        <w:rPr>
          <w:sz w:val="20"/>
          <w:szCs w:val="20"/>
        </w:rPr>
      </w:pPr>
      <w:bookmarkStart w:id="175" w:name="_Toc128383660"/>
      <w:bookmarkStart w:id="176" w:name="_Toc227661281"/>
      <w:bookmarkEnd w:id="174"/>
      <w:r w:rsidRPr="008F11F2">
        <w:rPr>
          <w:sz w:val="20"/>
          <w:szCs w:val="20"/>
        </w:rPr>
        <w:t>Izjava o varovanju podatkov</w:t>
      </w:r>
      <w:bookmarkEnd w:id="175"/>
      <w:bookmarkEnd w:id="176"/>
    </w:p>
    <w:p w14:paraId="276EFFCC" w14:textId="4253FA07" w:rsidR="00C75C61" w:rsidRPr="008F11F2" w:rsidRDefault="00C75C61" w:rsidP="00C75C61">
      <w:pPr>
        <w:jc w:val="center"/>
        <w:rPr>
          <w:b/>
          <w:szCs w:val="20"/>
        </w:rPr>
      </w:pPr>
      <w:r w:rsidRPr="008F11F2">
        <w:rPr>
          <w:rFonts w:cs="Arial"/>
          <w:b/>
          <w:szCs w:val="20"/>
        </w:rPr>
        <w:t xml:space="preserve">ZA JAVNO NAROČILO </w:t>
      </w:r>
      <w:r w:rsidR="00596647" w:rsidRPr="008F11F2">
        <w:rPr>
          <w:b/>
          <w:szCs w:val="20"/>
        </w:rPr>
        <w:t>JN-</w:t>
      </w:r>
      <w:r w:rsidR="00B90C40" w:rsidRPr="008F11F2">
        <w:rPr>
          <w:b/>
          <w:szCs w:val="20"/>
        </w:rPr>
        <w:t>S0762</w:t>
      </w:r>
    </w:p>
    <w:p w14:paraId="6858025C" w14:textId="77777777" w:rsidR="00C75C61" w:rsidRPr="008F11F2" w:rsidRDefault="00C75C61" w:rsidP="00C75C61">
      <w:pPr>
        <w:rPr>
          <w:rFonts w:cs="Arial"/>
        </w:rPr>
      </w:pPr>
    </w:p>
    <w:p w14:paraId="135F67AE" w14:textId="77777777" w:rsidR="00C75C61" w:rsidRPr="008F11F2" w:rsidRDefault="00C75C61" w:rsidP="00C75C61">
      <w:pPr>
        <w:rPr>
          <w:rFonts w:cs="Arial"/>
        </w:rPr>
      </w:pPr>
    </w:p>
    <w:p w14:paraId="75F60AD6" w14:textId="77777777" w:rsidR="004509B8" w:rsidRPr="008F11F2" w:rsidRDefault="004509B8" w:rsidP="004509B8">
      <w:pPr>
        <w:pStyle w:val="BESEDILO"/>
        <w:keepLines w:val="0"/>
        <w:widowControl/>
        <w:tabs>
          <w:tab w:val="clear" w:pos="2155"/>
        </w:tabs>
        <w:spacing w:line="360" w:lineRule="auto"/>
        <w:rPr>
          <w:b/>
          <w:bCs/>
          <w:kern w:val="0"/>
          <w:szCs w:val="24"/>
          <w:u w:val="single"/>
        </w:rPr>
      </w:pPr>
      <w:r w:rsidRPr="008F11F2">
        <w:rPr>
          <w:b/>
          <w:kern w:val="0"/>
          <w:szCs w:val="24"/>
        </w:rPr>
        <w:t xml:space="preserve">Ponudnik  oz.  partner  </w:t>
      </w:r>
      <w:r w:rsidRPr="008F11F2">
        <w:rPr>
          <w:b/>
          <w:bCs/>
          <w:kern w:val="0"/>
          <w:szCs w:val="24"/>
          <w:u w:val="single"/>
        </w:rPr>
        <w:t>(ustrezno obkrožite)</w:t>
      </w:r>
    </w:p>
    <w:p w14:paraId="4E193309" w14:textId="77777777" w:rsidR="00C75C61" w:rsidRPr="008F11F2" w:rsidRDefault="00C75C61" w:rsidP="00C75C61">
      <w:pPr>
        <w:rPr>
          <w:rFonts w:cs="Arial"/>
        </w:rPr>
      </w:pPr>
    </w:p>
    <w:p w14:paraId="37C7BC48" w14:textId="77777777" w:rsidR="00C75C61" w:rsidRPr="008F11F2" w:rsidRDefault="00C75C61" w:rsidP="00C75C61">
      <w:pPr>
        <w:rPr>
          <w:rFonts w:cs="Arial"/>
          <w:b/>
          <w:u w:val="single"/>
        </w:rPr>
      </w:pPr>
    </w:p>
    <w:p w14:paraId="37FCE955" w14:textId="05351DAF" w:rsidR="00C75C61" w:rsidRPr="008F11F2" w:rsidRDefault="00C75C61" w:rsidP="003B6503">
      <w:pPr>
        <w:spacing w:line="280" w:lineRule="atLeast"/>
        <w:rPr>
          <w:rFonts w:cs="Arial"/>
        </w:rPr>
      </w:pPr>
      <w:r w:rsidRPr="008F11F2">
        <w:rPr>
          <w:rFonts w:cs="Arial"/>
        </w:rPr>
        <w:t>Pod kazensko in materialno odgovornostjo izjavljamo, da bomo:</w:t>
      </w:r>
    </w:p>
    <w:p w14:paraId="7C904515" w14:textId="77777777" w:rsidR="00C75C61" w:rsidRPr="008F11F2" w:rsidRDefault="00C75C61" w:rsidP="003B6503">
      <w:pPr>
        <w:spacing w:line="280" w:lineRule="atLeast"/>
        <w:rPr>
          <w:rFonts w:cs="Arial"/>
          <w:bCs/>
        </w:rPr>
      </w:pPr>
    </w:p>
    <w:p w14:paraId="09D59A10" w14:textId="50FD4344" w:rsidR="00C75C61" w:rsidRPr="008F11F2" w:rsidRDefault="00C75C61" w:rsidP="003B6503">
      <w:pPr>
        <w:numPr>
          <w:ilvl w:val="0"/>
          <w:numId w:val="8"/>
        </w:numPr>
        <w:spacing w:line="280" w:lineRule="atLeast"/>
        <w:rPr>
          <w:rFonts w:cs="Arial"/>
        </w:rPr>
      </w:pPr>
      <w:r w:rsidRPr="008F11F2">
        <w:rPr>
          <w:rFonts w:cs="Arial"/>
        </w:rPr>
        <w:t>vse podatke, s katerimi bomo razpolagali, varovali v skladu z določbami Zakona o varstvu osebnih podatkov (</w:t>
      </w:r>
      <w:r w:rsidR="00AC27A0" w:rsidRPr="008F11F2">
        <w:t>Uradni list RS, št. 163/22</w:t>
      </w:r>
      <w:r w:rsidRPr="008F11F2">
        <w:t>);</w:t>
      </w:r>
    </w:p>
    <w:p w14:paraId="17F5A7E0" w14:textId="77777777" w:rsidR="00C75C61" w:rsidRPr="008F11F2" w:rsidRDefault="00C75C61" w:rsidP="003B6503">
      <w:pPr>
        <w:spacing w:line="280" w:lineRule="atLeast"/>
        <w:ind w:left="360"/>
        <w:rPr>
          <w:rFonts w:cs="Arial"/>
        </w:rPr>
      </w:pPr>
    </w:p>
    <w:p w14:paraId="189D4856" w14:textId="367DF8A1" w:rsidR="00C75C61" w:rsidRPr="008F11F2" w:rsidRDefault="00C75C61" w:rsidP="003B6503">
      <w:pPr>
        <w:numPr>
          <w:ilvl w:val="0"/>
          <w:numId w:val="8"/>
        </w:numPr>
        <w:spacing w:line="280" w:lineRule="atLeast"/>
        <w:rPr>
          <w:rFonts w:cs="Arial"/>
        </w:rPr>
      </w:pPr>
      <w:r w:rsidRPr="008F11F2">
        <w:rPr>
          <w:rFonts w:cs="Arial"/>
        </w:rPr>
        <w:t>hranili vse podatke, spise in listine, s katerimi bomo seznanjeni ob pridobivanju dodatnih informacij in opravljanju storitev, kot poslovno skrivnost;</w:t>
      </w:r>
    </w:p>
    <w:p w14:paraId="44A41DB3" w14:textId="77777777" w:rsidR="00C75C61" w:rsidRPr="008F11F2" w:rsidRDefault="00C75C61" w:rsidP="003B6503">
      <w:pPr>
        <w:pStyle w:val="ListParagraph"/>
        <w:spacing w:line="280" w:lineRule="atLeast"/>
        <w:rPr>
          <w:rFonts w:cs="Arial"/>
        </w:rPr>
      </w:pPr>
    </w:p>
    <w:p w14:paraId="19B80BA9" w14:textId="2B832425" w:rsidR="00C75C61" w:rsidRDefault="00C75C61" w:rsidP="003B6503">
      <w:pPr>
        <w:numPr>
          <w:ilvl w:val="0"/>
          <w:numId w:val="8"/>
        </w:numPr>
        <w:spacing w:line="280" w:lineRule="atLeast"/>
        <w:rPr>
          <w:rFonts w:cs="Arial"/>
          <w:strike/>
          <w:highlight w:val="yellow"/>
        </w:rPr>
      </w:pPr>
      <w:r w:rsidRPr="00093103">
        <w:rPr>
          <w:rFonts w:cs="Arial"/>
          <w:strike/>
          <w:highlight w:val="yellow"/>
        </w:rPr>
        <w:t>varovali podatke v skladu s »Krovno politiko varovanja informacij v JZ RTV Slovenija«.</w:t>
      </w:r>
    </w:p>
    <w:p w14:paraId="3DC8626A" w14:textId="77777777" w:rsidR="008F11F2" w:rsidRDefault="008F11F2" w:rsidP="008F11F2">
      <w:pPr>
        <w:pStyle w:val="ListParagraph"/>
        <w:rPr>
          <w:rFonts w:cs="Arial"/>
          <w:strike/>
          <w:highlight w:val="yellow"/>
        </w:rPr>
      </w:pPr>
    </w:p>
    <w:p w14:paraId="1506B7DD" w14:textId="6BE6A5F4" w:rsidR="008F11F2" w:rsidRPr="008F11F2" w:rsidRDefault="008F11F2" w:rsidP="008F11F2">
      <w:pPr>
        <w:pStyle w:val="ListParagraph"/>
        <w:numPr>
          <w:ilvl w:val="0"/>
          <w:numId w:val="63"/>
        </w:numPr>
        <w:spacing w:line="280" w:lineRule="atLeast"/>
        <w:rPr>
          <w:rFonts w:cs="Arial"/>
          <w:highlight w:val="yellow"/>
        </w:rPr>
      </w:pPr>
      <w:r>
        <w:rPr>
          <w:rFonts w:cs="Arial"/>
          <w:highlight w:val="yellow"/>
        </w:rPr>
        <w:t xml:space="preserve">varovali podatke v skladu s </w:t>
      </w:r>
      <w:r w:rsidRPr="008F11F2">
        <w:rPr>
          <w:rFonts w:cs="Arial"/>
          <w:highlight w:val="yellow"/>
        </w:rPr>
        <w:t>pogodbo o obdelavi osebnih podatkov</w:t>
      </w:r>
      <w:r>
        <w:rPr>
          <w:rFonts w:cs="Arial"/>
          <w:highlight w:val="yellow"/>
        </w:rPr>
        <w:t>, ki je priloga</w:t>
      </w:r>
      <w:r w:rsidR="00B51E4E">
        <w:rPr>
          <w:rFonts w:cs="Arial"/>
          <w:highlight w:val="yellow"/>
        </w:rPr>
        <w:t xml:space="preserve"> </w:t>
      </w:r>
      <w:r>
        <w:rPr>
          <w:rFonts w:cs="Arial"/>
          <w:highlight w:val="yellow"/>
        </w:rPr>
        <w:t>te dokumentacije</w:t>
      </w:r>
      <w:r w:rsidR="00543DB4">
        <w:rPr>
          <w:rFonts w:cs="Arial"/>
          <w:highlight w:val="yellow"/>
        </w:rPr>
        <w:t>.</w:t>
      </w:r>
    </w:p>
    <w:p w14:paraId="7C82F310" w14:textId="46B3B661" w:rsidR="00C75C61" w:rsidRPr="00E50F9A" w:rsidRDefault="00C75C61" w:rsidP="00C75C61">
      <w:pPr>
        <w:rPr>
          <w:rFonts w:cs="Arial"/>
        </w:rPr>
      </w:pPr>
    </w:p>
    <w:p w14:paraId="776893F5" w14:textId="77777777" w:rsidR="00C75C61" w:rsidRPr="00E50F9A" w:rsidRDefault="00C75C61" w:rsidP="00C75C61">
      <w:pPr>
        <w:rPr>
          <w:rFonts w:cs="Arial"/>
        </w:rPr>
      </w:pPr>
    </w:p>
    <w:p w14:paraId="4D9A390D" w14:textId="77777777" w:rsidR="00C75C61" w:rsidRPr="00E50F9A" w:rsidRDefault="00C75C61" w:rsidP="00303745">
      <w:pPr>
        <w:jc w:val="right"/>
        <w:rPr>
          <w:b/>
        </w:rPr>
      </w:pPr>
    </w:p>
    <w:p w14:paraId="5939B787" w14:textId="77777777" w:rsidR="00C75C61" w:rsidRPr="00E50F9A" w:rsidRDefault="00C75C61" w:rsidP="00517350">
      <w:pPr>
        <w:rPr>
          <w:b/>
        </w:rPr>
      </w:pPr>
    </w:p>
    <w:p w14:paraId="1262E51B" w14:textId="77777777" w:rsidR="00C75C61" w:rsidRPr="00E50F9A" w:rsidRDefault="00C75C61" w:rsidP="00303745">
      <w:pPr>
        <w:jc w:val="right"/>
        <w:rPr>
          <w:b/>
        </w:rPr>
      </w:pPr>
    </w:p>
    <w:p w14:paraId="39CAF75D" w14:textId="77777777" w:rsidR="00C75C61" w:rsidRPr="00E50F9A" w:rsidRDefault="00C75C61" w:rsidP="00303745">
      <w:pPr>
        <w:jc w:val="right"/>
        <w:rPr>
          <w:b/>
        </w:rPr>
      </w:pPr>
    </w:p>
    <w:p w14:paraId="75E4350B" w14:textId="74D24B54" w:rsidR="00C75C61" w:rsidRPr="00E50F9A" w:rsidRDefault="00C75C61" w:rsidP="00B8269C">
      <w:pPr>
        <w:rPr>
          <w:b/>
        </w:rPr>
      </w:pPr>
    </w:p>
    <w:p w14:paraId="42A0D0EC" w14:textId="77777777" w:rsidR="00B8269C" w:rsidRPr="00E50F9A" w:rsidRDefault="00B8269C" w:rsidP="00B8269C">
      <w:pPr>
        <w:rPr>
          <w:b/>
        </w:rPr>
      </w:pPr>
    </w:p>
    <w:p w14:paraId="2E658ECC" w14:textId="77777777" w:rsidR="00C75C61" w:rsidRPr="00E50F9A" w:rsidRDefault="00C75C61" w:rsidP="00303745">
      <w:pPr>
        <w:jc w:val="right"/>
        <w:rPr>
          <w:b/>
        </w:rPr>
      </w:pPr>
    </w:p>
    <w:p w14:paraId="4551BA1D" w14:textId="77777777" w:rsidR="00C75C61" w:rsidRPr="00E50F9A" w:rsidRDefault="00C75C61" w:rsidP="00303745">
      <w:pPr>
        <w:jc w:val="right"/>
        <w:rPr>
          <w:b/>
        </w:rPr>
      </w:pPr>
    </w:p>
    <w:p w14:paraId="07014B86" w14:textId="77777777" w:rsidR="00C75C61" w:rsidRPr="00E50F9A" w:rsidRDefault="00C75C61" w:rsidP="00303745">
      <w:pPr>
        <w:jc w:val="right"/>
        <w:rPr>
          <w:b/>
        </w:rPr>
      </w:pPr>
    </w:p>
    <w:p w14:paraId="4831974B" w14:textId="77777777" w:rsidR="004423A8" w:rsidRPr="00E50F9A" w:rsidRDefault="004423A8" w:rsidP="00303745">
      <w:pPr>
        <w:jc w:val="right"/>
        <w:rPr>
          <w:b/>
        </w:rPr>
      </w:pPr>
    </w:p>
    <w:p w14:paraId="7ABD8F3B" w14:textId="77777777" w:rsidR="00C75C61" w:rsidRPr="00E50F9A" w:rsidRDefault="00C75C61" w:rsidP="00303745">
      <w:pPr>
        <w:jc w:val="right"/>
        <w:rPr>
          <w:b/>
        </w:rPr>
      </w:pPr>
    </w:p>
    <w:p w14:paraId="3238A308" w14:textId="77777777" w:rsidR="00C75C61" w:rsidRPr="00E50F9A" w:rsidRDefault="00C75C61" w:rsidP="00303745">
      <w:pPr>
        <w:jc w:val="right"/>
        <w:rPr>
          <w:b/>
        </w:rPr>
      </w:pPr>
    </w:p>
    <w:p w14:paraId="6036EF6E" w14:textId="77777777" w:rsidR="00C75C61" w:rsidRPr="00E50F9A" w:rsidRDefault="00C75C61" w:rsidP="00303745">
      <w:pPr>
        <w:jc w:val="right"/>
        <w:rPr>
          <w:b/>
        </w:rPr>
      </w:pPr>
    </w:p>
    <w:p w14:paraId="56150CBD" w14:textId="77777777" w:rsidR="00DE4A9A" w:rsidRPr="00E50F9A" w:rsidRDefault="00DE4A9A" w:rsidP="00DE4A9A">
      <w:pPr>
        <w:jc w:val="center"/>
        <w:rPr>
          <w:b/>
          <w:u w:val="single"/>
        </w:rPr>
      </w:pPr>
    </w:p>
    <w:p w14:paraId="204FB0F2"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C43F973" w14:textId="77777777" w:rsidR="009C17D8" w:rsidRPr="00E50F9A" w:rsidRDefault="009C17D8" w:rsidP="009C17D8">
      <w:pPr>
        <w:spacing w:line="360" w:lineRule="auto"/>
        <w:ind w:left="4956" w:firstLine="708"/>
        <w:jc w:val="center"/>
      </w:pPr>
      <w:r w:rsidRPr="00E50F9A">
        <w:t>oz. prokurista:</w:t>
      </w:r>
    </w:p>
    <w:p w14:paraId="46C579D5" w14:textId="77777777" w:rsidR="009C17D8" w:rsidRPr="00E50F9A" w:rsidRDefault="009C17D8" w:rsidP="009C17D8">
      <w:pPr>
        <w:spacing w:line="360" w:lineRule="auto"/>
        <w:jc w:val="center"/>
      </w:pPr>
    </w:p>
    <w:p w14:paraId="5FFA6418" w14:textId="09561060" w:rsidR="000A1396" w:rsidRPr="003B6503" w:rsidRDefault="009C17D8" w:rsidP="003B6503">
      <w:pPr>
        <w:spacing w:line="360" w:lineRule="auto"/>
        <w:jc w:val="center"/>
      </w:pPr>
      <w:r w:rsidRPr="00E50F9A">
        <w:t>........................................</w:t>
      </w:r>
      <w:r w:rsidRPr="00E50F9A">
        <w:tab/>
      </w:r>
      <w:r w:rsidRPr="00E50F9A">
        <w:tab/>
      </w:r>
      <w:r w:rsidRPr="00E50F9A">
        <w:tab/>
      </w:r>
      <w:r w:rsidRPr="00E50F9A">
        <w:tab/>
      </w:r>
      <w:r w:rsidRPr="00E50F9A">
        <w:tab/>
        <w:t>.........................................</w:t>
      </w:r>
    </w:p>
    <w:p w14:paraId="29AB736C" w14:textId="77777777" w:rsidR="004509B8" w:rsidRDefault="004509B8">
      <w:pPr>
        <w:jc w:val="left"/>
        <w:rPr>
          <w:rFonts w:cs="Arial"/>
          <w:b/>
          <w:noProof/>
        </w:rPr>
      </w:pPr>
      <w:r>
        <w:rPr>
          <w:rFonts w:cs="Arial"/>
          <w:b/>
          <w:noProof/>
        </w:rPr>
        <w:br w:type="page"/>
      </w:r>
    </w:p>
    <w:p w14:paraId="056B708C" w14:textId="050B9DA5" w:rsidR="0055707F" w:rsidRPr="00E50F9A" w:rsidRDefault="0055707F" w:rsidP="0055707F">
      <w:pPr>
        <w:jc w:val="right"/>
        <w:rPr>
          <w:rFonts w:cs="Arial"/>
          <w:b/>
          <w:noProof/>
        </w:rPr>
      </w:pPr>
      <w:r w:rsidRPr="00E50F9A">
        <w:rPr>
          <w:rFonts w:cs="Arial"/>
          <w:b/>
          <w:noProof/>
        </w:rPr>
        <w:lastRenderedPageBreak/>
        <w:t>OBR-</w:t>
      </w:r>
      <w:r w:rsidR="00F62179">
        <w:rPr>
          <w:rFonts w:cs="Arial"/>
          <w:b/>
          <w:noProof/>
        </w:rPr>
        <w:t>6</w:t>
      </w:r>
    </w:p>
    <w:p w14:paraId="561BA04C" w14:textId="03B2E072" w:rsidR="004509B8" w:rsidRDefault="0055707F" w:rsidP="000A57D6">
      <w:pPr>
        <w:pStyle w:val="Heading2"/>
        <w:numPr>
          <w:ilvl w:val="0"/>
          <w:numId w:val="0"/>
        </w:numPr>
        <w:jc w:val="center"/>
        <w:rPr>
          <w:b/>
          <w:bCs/>
          <w:noProof/>
        </w:rPr>
      </w:pPr>
      <w:bookmarkStart w:id="177" w:name="_Toc528148135"/>
      <w:bookmarkStart w:id="178" w:name="_Toc128383663"/>
      <w:bookmarkStart w:id="179" w:name="_Toc227661282"/>
      <w:r w:rsidRPr="000A57D6">
        <w:rPr>
          <w:b/>
          <w:bCs/>
          <w:noProof/>
        </w:rPr>
        <w:t>Vzorec pogodbe</w:t>
      </w:r>
      <w:bookmarkEnd w:id="177"/>
      <w:bookmarkEnd w:id="178"/>
      <w:bookmarkEnd w:id="179"/>
      <w:r w:rsidR="004509B8" w:rsidRPr="004509B8">
        <w:rPr>
          <w:b/>
          <w:bCs/>
          <w:noProof/>
        </w:rPr>
        <w:t xml:space="preserve"> </w:t>
      </w:r>
    </w:p>
    <w:p w14:paraId="6BC54237" w14:textId="77777777" w:rsidR="004509B8" w:rsidRDefault="004509B8" w:rsidP="004509B8">
      <w:pPr>
        <w:pStyle w:val="BodyText"/>
        <w:spacing w:after="0"/>
        <w:jc w:val="center"/>
        <w:rPr>
          <w:b/>
          <w:bCs/>
          <w:noProof/>
        </w:rPr>
      </w:pPr>
    </w:p>
    <w:p w14:paraId="344832C5" w14:textId="77777777" w:rsidR="009E06CB" w:rsidRDefault="004509B8" w:rsidP="004509B8">
      <w:pPr>
        <w:pStyle w:val="BodyText"/>
        <w:spacing w:after="0"/>
        <w:jc w:val="center"/>
        <w:rPr>
          <w:b/>
          <w:bCs/>
          <w:noProof/>
        </w:rPr>
      </w:pPr>
      <w:r w:rsidRPr="004509B8">
        <w:rPr>
          <w:b/>
          <w:bCs/>
          <w:noProof/>
        </w:rPr>
        <w:t xml:space="preserve">Ponudnik  oz.  partner  </w:t>
      </w:r>
    </w:p>
    <w:p w14:paraId="6B56AAE6" w14:textId="77777777" w:rsidR="009E06CB" w:rsidRDefault="009E06CB" w:rsidP="004509B8">
      <w:pPr>
        <w:pStyle w:val="BodyText"/>
        <w:spacing w:after="0"/>
        <w:jc w:val="center"/>
        <w:rPr>
          <w:b/>
          <w:bCs/>
          <w:noProof/>
        </w:rPr>
      </w:pPr>
    </w:p>
    <w:p w14:paraId="7A9EC152" w14:textId="50D08A4E" w:rsidR="004509B8" w:rsidRDefault="004509B8" w:rsidP="004509B8">
      <w:pPr>
        <w:pStyle w:val="BodyText"/>
        <w:spacing w:after="0"/>
        <w:jc w:val="center"/>
        <w:rPr>
          <w:b/>
          <w:bCs/>
          <w:noProof/>
        </w:rPr>
      </w:pPr>
      <w:r w:rsidRPr="004509B8">
        <w:rPr>
          <w:b/>
          <w:bCs/>
          <w:noProof/>
        </w:rPr>
        <w:t>(ustrezno obkrožite)</w:t>
      </w:r>
    </w:p>
    <w:p w14:paraId="05C96F6C" w14:textId="376B6053" w:rsidR="0055707F" w:rsidRPr="00E50F9A" w:rsidRDefault="0055707F" w:rsidP="0055707F">
      <w:pPr>
        <w:pStyle w:val="Heading2"/>
        <w:numPr>
          <w:ilvl w:val="0"/>
          <w:numId w:val="0"/>
        </w:numPr>
        <w:jc w:val="center"/>
        <w:rPr>
          <w:b/>
          <w:noProof/>
        </w:rPr>
      </w:pPr>
    </w:p>
    <w:p w14:paraId="7DA8B182" w14:textId="77777777" w:rsidR="0055707F" w:rsidRPr="00E50F9A" w:rsidRDefault="0055707F" w:rsidP="0055707F">
      <w:pPr>
        <w:rPr>
          <w:noProof/>
          <w:lang w:eastAsia="sl-SI"/>
        </w:rPr>
      </w:pPr>
    </w:p>
    <w:p w14:paraId="4BAEBD0A" w14:textId="2EF52A5D" w:rsidR="0055707F" w:rsidRPr="00E50F9A" w:rsidRDefault="0055707F" w:rsidP="0055707F">
      <w:pPr>
        <w:widowControl w:val="0"/>
        <w:autoSpaceDE w:val="0"/>
        <w:autoSpaceDN w:val="0"/>
        <w:adjustRightInd w:val="0"/>
        <w:jc w:val="center"/>
        <w:rPr>
          <w:b/>
          <w:noProof/>
          <w:sz w:val="28"/>
          <w:szCs w:val="28"/>
        </w:rPr>
      </w:pPr>
      <w:r w:rsidRPr="00E50F9A">
        <w:rPr>
          <w:b/>
          <w:bCs/>
          <w:noProof/>
          <w:sz w:val="28"/>
          <w:szCs w:val="28"/>
        </w:rPr>
        <w:t xml:space="preserve">POGODBA štev. </w:t>
      </w:r>
      <w:r w:rsidR="00596647" w:rsidRPr="00E50F9A">
        <w:rPr>
          <w:b/>
          <w:bCs/>
          <w:noProof/>
          <w:sz w:val="28"/>
          <w:szCs w:val="28"/>
        </w:rPr>
        <w:t>JN-</w:t>
      </w:r>
      <w:r w:rsidR="00B90C40">
        <w:rPr>
          <w:b/>
          <w:bCs/>
          <w:noProof/>
          <w:sz w:val="28"/>
          <w:szCs w:val="28"/>
        </w:rPr>
        <w:t>S0762</w:t>
      </w:r>
    </w:p>
    <w:p w14:paraId="0997095E" w14:textId="77777777" w:rsidR="0055707F" w:rsidRPr="00E50F9A" w:rsidRDefault="0055707F" w:rsidP="0055707F">
      <w:pPr>
        <w:pStyle w:val="BodyText"/>
        <w:rPr>
          <w:b/>
          <w:noProof/>
          <w:sz w:val="28"/>
          <w:szCs w:val="28"/>
        </w:rPr>
      </w:pPr>
    </w:p>
    <w:p w14:paraId="52F579F7" w14:textId="77777777" w:rsidR="00F62179" w:rsidRDefault="00F62179" w:rsidP="00F62179">
      <w:pPr>
        <w:pStyle w:val="BodyText"/>
        <w:spacing w:after="0"/>
        <w:jc w:val="center"/>
        <w:rPr>
          <w:b/>
          <w:sz w:val="36"/>
          <w:szCs w:val="36"/>
        </w:rPr>
      </w:pPr>
      <w:r w:rsidRPr="00F62179">
        <w:rPr>
          <w:b/>
          <w:sz w:val="36"/>
          <w:szCs w:val="36"/>
        </w:rPr>
        <w:t xml:space="preserve">Razširjeno premoženjsko zavarovanje nepremičnin, opreme in zalog </w:t>
      </w:r>
    </w:p>
    <w:p w14:paraId="7EB11CAB" w14:textId="6BA5CEA5" w:rsidR="00F62179" w:rsidRDefault="00F62179" w:rsidP="00F62179">
      <w:pPr>
        <w:pStyle w:val="BodyText"/>
        <w:spacing w:after="0"/>
        <w:jc w:val="center"/>
        <w:rPr>
          <w:b/>
          <w:sz w:val="36"/>
          <w:szCs w:val="36"/>
        </w:rPr>
      </w:pPr>
      <w:r w:rsidRPr="00F62179">
        <w:rPr>
          <w:b/>
          <w:sz w:val="36"/>
          <w:szCs w:val="36"/>
        </w:rPr>
        <w:t xml:space="preserve">ter zavarovanje splošne odgovornosti </w:t>
      </w:r>
    </w:p>
    <w:p w14:paraId="6536A29E" w14:textId="310A998A" w:rsidR="0055707F" w:rsidRPr="00E50F9A" w:rsidRDefault="00F62179" w:rsidP="00F62179">
      <w:pPr>
        <w:pStyle w:val="BodyText"/>
        <w:spacing w:after="0"/>
        <w:jc w:val="center"/>
        <w:rPr>
          <w:noProof/>
        </w:rPr>
      </w:pPr>
      <w:r w:rsidRPr="00F62179">
        <w:rPr>
          <w:b/>
          <w:sz w:val="36"/>
          <w:szCs w:val="36"/>
        </w:rPr>
        <w:t>(za obdobje treh let)</w:t>
      </w:r>
    </w:p>
    <w:p w14:paraId="7C097F6E" w14:textId="77777777" w:rsidR="0055707F" w:rsidRPr="00E50F9A" w:rsidRDefault="0055707F" w:rsidP="0055707F">
      <w:pPr>
        <w:pStyle w:val="BodyText"/>
        <w:spacing w:after="0"/>
        <w:rPr>
          <w:noProof/>
        </w:rPr>
      </w:pPr>
    </w:p>
    <w:p w14:paraId="60C9A1D5" w14:textId="77777777" w:rsidR="004509B8" w:rsidRDefault="004509B8" w:rsidP="004509B8">
      <w:pPr>
        <w:pStyle w:val="BodyText"/>
        <w:spacing w:after="0"/>
        <w:jc w:val="center"/>
        <w:rPr>
          <w:b/>
          <w:bCs/>
          <w:noProof/>
        </w:rPr>
      </w:pPr>
    </w:p>
    <w:p w14:paraId="48BFEB60" w14:textId="77777777" w:rsidR="0055707F" w:rsidRPr="004509B8" w:rsidRDefault="0055707F" w:rsidP="004509B8">
      <w:pPr>
        <w:pStyle w:val="BodyText"/>
        <w:spacing w:after="0"/>
        <w:jc w:val="center"/>
        <w:rPr>
          <w:b/>
          <w:bCs/>
          <w:noProof/>
        </w:rPr>
      </w:pPr>
    </w:p>
    <w:p w14:paraId="05B5B019" w14:textId="77777777" w:rsidR="0055707F" w:rsidRPr="00E50F9A" w:rsidRDefault="0055707F" w:rsidP="0055707F">
      <w:pPr>
        <w:pStyle w:val="BodyText"/>
        <w:spacing w:after="0"/>
        <w:rPr>
          <w:noProof/>
        </w:rPr>
      </w:pPr>
      <w:r w:rsidRPr="00E50F9A">
        <w:rPr>
          <w:noProof/>
        </w:rPr>
        <w:t>sklenjena med:</w:t>
      </w:r>
    </w:p>
    <w:p w14:paraId="263169FA" w14:textId="77777777" w:rsidR="0055707F" w:rsidRPr="00E50F9A" w:rsidRDefault="0055707F" w:rsidP="0055707F">
      <w:pPr>
        <w:pStyle w:val="BodyText"/>
        <w:spacing w:after="0"/>
        <w:rPr>
          <w:noProof/>
        </w:rPr>
      </w:pPr>
    </w:p>
    <w:p w14:paraId="50BB6CD1" w14:textId="77777777" w:rsidR="0055707F" w:rsidRPr="00E50F9A" w:rsidRDefault="0055707F" w:rsidP="0055707F">
      <w:pPr>
        <w:pStyle w:val="BodyText"/>
        <w:spacing w:after="0"/>
        <w:rPr>
          <w:noProof/>
        </w:rPr>
      </w:pPr>
    </w:p>
    <w:p w14:paraId="414A7554" w14:textId="77777777" w:rsidR="0055707F" w:rsidRPr="00E50F9A" w:rsidRDefault="0055707F" w:rsidP="0055707F">
      <w:pPr>
        <w:pStyle w:val="BodyText"/>
        <w:spacing w:after="0"/>
        <w:rPr>
          <w:noProof/>
        </w:rPr>
      </w:pPr>
      <w:r w:rsidRPr="00E50F9A">
        <w:rPr>
          <w:noProof/>
        </w:rPr>
        <w:t>Radiotelevizija Slovenija, Javni zavod</w:t>
      </w:r>
    </w:p>
    <w:p w14:paraId="6083E477" w14:textId="77777777" w:rsidR="0055707F" w:rsidRPr="00E50F9A" w:rsidRDefault="0055707F" w:rsidP="0055707F">
      <w:pPr>
        <w:pStyle w:val="BodyText"/>
        <w:spacing w:after="0"/>
        <w:rPr>
          <w:noProof/>
        </w:rPr>
      </w:pPr>
      <w:r w:rsidRPr="00E50F9A">
        <w:rPr>
          <w:noProof/>
        </w:rPr>
        <w:t>Kolodvorska 2</w:t>
      </w:r>
    </w:p>
    <w:p w14:paraId="3EE097FA" w14:textId="77777777" w:rsidR="0055707F" w:rsidRPr="00E50F9A" w:rsidRDefault="0055707F" w:rsidP="0055707F">
      <w:pPr>
        <w:pStyle w:val="BodyText"/>
        <w:spacing w:after="0"/>
        <w:rPr>
          <w:noProof/>
        </w:rPr>
      </w:pPr>
      <w:r w:rsidRPr="00E50F9A">
        <w:rPr>
          <w:noProof/>
        </w:rPr>
        <w:t>1550 Ljubljana</w:t>
      </w:r>
    </w:p>
    <w:p w14:paraId="49331721" w14:textId="77777777" w:rsidR="0055707F" w:rsidRPr="00E50F9A" w:rsidRDefault="0055707F" w:rsidP="0055707F">
      <w:pPr>
        <w:pStyle w:val="BodyText"/>
        <w:spacing w:after="0"/>
        <w:rPr>
          <w:noProof/>
        </w:rPr>
      </w:pPr>
    </w:p>
    <w:p w14:paraId="480B2780" w14:textId="77777777" w:rsidR="0055707F" w:rsidRPr="00E50F9A" w:rsidRDefault="0055707F" w:rsidP="0055707F">
      <w:pPr>
        <w:pStyle w:val="BodyText"/>
        <w:spacing w:after="0"/>
        <w:rPr>
          <w:noProof/>
        </w:rPr>
      </w:pPr>
      <w:r w:rsidRPr="00E50F9A">
        <w:rPr>
          <w:noProof/>
        </w:rPr>
        <w:t>Identifikacijska štev. za DDV: SI29865174</w:t>
      </w:r>
    </w:p>
    <w:p w14:paraId="6EF74385" w14:textId="77777777" w:rsidR="0055707F" w:rsidRPr="00E50F9A" w:rsidRDefault="0055707F" w:rsidP="0055707F">
      <w:pPr>
        <w:pStyle w:val="BodyText"/>
        <w:spacing w:after="0"/>
        <w:rPr>
          <w:noProof/>
        </w:rPr>
      </w:pPr>
      <w:r w:rsidRPr="00E50F9A">
        <w:rPr>
          <w:noProof/>
        </w:rPr>
        <w:t>Matična številka: 5056497</w:t>
      </w:r>
    </w:p>
    <w:p w14:paraId="1EE64658" w14:textId="77777777" w:rsidR="0055707F" w:rsidRPr="00E50F9A" w:rsidRDefault="0055707F" w:rsidP="0055707F">
      <w:pPr>
        <w:pStyle w:val="BodyText"/>
        <w:spacing w:after="0"/>
        <w:rPr>
          <w:noProof/>
        </w:rPr>
      </w:pPr>
    </w:p>
    <w:p w14:paraId="4E968701" w14:textId="77777777" w:rsidR="00895DFF" w:rsidRPr="00E50F9A" w:rsidRDefault="00895DFF" w:rsidP="00895DFF">
      <w:pPr>
        <w:rPr>
          <w:rFonts w:cs="Arial"/>
          <w:noProof/>
          <w:color w:val="000000"/>
          <w:szCs w:val="22"/>
          <w:lang w:eastAsia="sl-SI"/>
        </w:rPr>
      </w:pPr>
      <w:r w:rsidRPr="00E50F9A">
        <w:rPr>
          <w:rFonts w:cs="Arial"/>
          <w:noProof/>
          <w:color w:val="000000"/>
          <w:szCs w:val="22"/>
          <w:lang w:eastAsia="sl-SI"/>
        </w:rPr>
        <w:t xml:space="preserve">ki ga zastopa </w:t>
      </w:r>
      <w:bookmarkStart w:id="180" w:name="_Hlk161913322"/>
      <w:r w:rsidRPr="00E50F9A">
        <w:rPr>
          <w:rFonts w:cs="Arial"/>
          <w:noProof/>
          <w:color w:val="000000"/>
          <w:szCs w:val="22"/>
          <w:lang w:eastAsia="sl-SI"/>
        </w:rPr>
        <w:t>Uprava javnega zavoda RTV Slovenija</w:t>
      </w:r>
    </w:p>
    <w:bookmarkEnd w:id="180"/>
    <w:p w14:paraId="4E3B9FD6" w14:textId="77777777" w:rsidR="0055707F" w:rsidRPr="00E50F9A" w:rsidRDefault="0055707F" w:rsidP="0055707F">
      <w:pPr>
        <w:rPr>
          <w:rFonts w:cs="Arial"/>
          <w:noProof/>
          <w:szCs w:val="22"/>
          <w:lang w:eastAsia="sl-SI"/>
        </w:rPr>
      </w:pPr>
    </w:p>
    <w:p w14:paraId="606FC536" w14:textId="77777777" w:rsidR="0055707F" w:rsidRPr="00E50F9A" w:rsidRDefault="0055707F" w:rsidP="0055707F">
      <w:pPr>
        <w:pStyle w:val="BodyText"/>
        <w:spacing w:after="0"/>
        <w:rPr>
          <w:noProof/>
          <w:u w:val="single"/>
        </w:rPr>
      </w:pPr>
      <w:r w:rsidRPr="00E50F9A">
        <w:rPr>
          <w:noProof/>
          <w:u w:val="single"/>
        </w:rPr>
        <w:t>(v nadaljevanju: NAROČNIK)</w:t>
      </w:r>
    </w:p>
    <w:p w14:paraId="3AED8BBF" w14:textId="77777777" w:rsidR="0055707F" w:rsidRPr="00E50F9A" w:rsidRDefault="0055707F" w:rsidP="0055707F">
      <w:pPr>
        <w:pStyle w:val="BodyText"/>
        <w:spacing w:after="0"/>
        <w:rPr>
          <w:b/>
          <w:noProof/>
          <w:u w:val="single"/>
        </w:rPr>
      </w:pPr>
    </w:p>
    <w:p w14:paraId="46170424" w14:textId="77777777" w:rsidR="0055707F" w:rsidRPr="00E50F9A" w:rsidRDefault="0055707F" w:rsidP="0055707F">
      <w:pPr>
        <w:pStyle w:val="BodyText"/>
        <w:spacing w:after="0"/>
        <w:rPr>
          <w:b/>
          <w:noProof/>
          <w:u w:val="single"/>
        </w:rPr>
      </w:pPr>
    </w:p>
    <w:p w14:paraId="7C06A62D" w14:textId="77777777" w:rsidR="0055707F" w:rsidRPr="00E50F9A" w:rsidRDefault="0055707F" w:rsidP="0055707F">
      <w:pPr>
        <w:pStyle w:val="BodyText"/>
        <w:spacing w:after="0"/>
        <w:rPr>
          <w:b/>
          <w:noProof/>
          <w:u w:val="single"/>
        </w:rPr>
      </w:pPr>
    </w:p>
    <w:p w14:paraId="26220908" w14:textId="77777777" w:rsidR="0055707F" w:rsidRPr="00E50F9A" w:rsidRDefault="0055707F" w:rsidP="0055707F">
      <w:pPr>
        <w:pStyle w:val="BodyText"/>
        <w:spacing w:after="0"/>
        <w:rPr>
          <w:b/>
          <w:noProof/>
        </w:rPr>
      </w:pPr>
    </w:p>
    <w:p w14:paraId="02C134FA" w14:textId="77777777" w:rsidR="0055707F" w:rsidRPr="00E50F9A" w:rsidRDefault="0055707F" w:rsidP="0055707F">
      <w:pPr>
        <w:jc w:val="left"/>
        <w:rPr>
          <w:noProof/>
          <w:szCs w:val="20"/>
        </w:rPr>
      </w:pPr>
      <w:r w:rsidRPr="00E50F9A">
        <w:rPr>
          <w:noProof/>
          <w:szCs w:val="20"/>
        </w:rPr>
        <w:t>in</w:t>
      </w:r>
    </w:p>
    <w:p w14:paraId="491A0FB8" w14:textId="77777777" w:rsidR="0055707F" w:rsidRPr="00E50F9A" w:rsidRDefault="0055707F" w:rsidP="0055707F">
      <w:pPr>
        <w:jc w:val="left"/>
        <w:rPr>
          <w:noProof/>
          <w:szCs w:val="20"/>
        </w:rPr>
      </w:pPr>
    </w:p>
    <w:p w14:paraId="07D9E8D5" w14:textId="77777777" w:rsidR="0055707F" w:rsidRPr="00E50F9A" w:rsidRDefault="0055707F" w:rsidP="0055707F">
      <w:pPr>
        <w:jc w:val="left"/>
        <w:rPr>
          <w:noProof/>
          <w:szCs w:val="20"/>
        </w:rPr>
      </w:pPr>
    </w:p>
    <w:p w14:paraId="4DC5D579" w14:textId="77777777" w:rsidR="0055707F" w:rsidRPr="00E50F9A" w:rsidRDefault="0055707F" w:rsidP="0055707F">
      <w:pPr>
        <w:jc w:val="left"/>
        <w:rPr>
          <w:noProof/>
          <w:szCs w:val="20"/>
        </w:rPr>
      </w:pPr>
    </w:p>
    <w:p w14:paraId="399B4F3C" w14:textId="77777777" w:rsidR="0055707F" w:rsidRPr="00E50F9A" w:rsidRDefault="0055707F" w:rsidP="0055707F">
      <w:pPr>
        <w:jc w:val="left"/>
        <w:rPr>
          <w:noProof/>
          <w:szCs w:val="20"/>
        </w:rPr>
      </w:pPr>
      <w:r w:rsidRPr="00E50F9A">
        <w:rPr>
          <w:noProof/>
          <w:szCs w:val="20"/>
        </w:rPr>
        <w:t>..............................................</w:t>
      </w:r>
    </w:p>
    <w:p w14:paraId="163B8731" w14:textId="77777777" w:rsidR="0055707F" w:rsidRPr="00E50F9A" w:rsidRDefault="0055707F" w:rsidP="0055707F">
      <w:pPr>
        <w:jc w:val="left"/>
        <w:rPr>
          <w:noProof/>
          <w:szCs w:val="20"/>
        </w:rPr>
      </w:pPr>
      <w:r w:rsidRPr="00E50F9A">
        <w:rPr>
          <w:noProof/>
          <w:szCs w:val="20"/>
        </w:rPr>
        <w:t>..............................................</w:t>
      </w:r>
    </w:p>
    <w:p w14:paraId="04BE26D7" w14:textId="77777777" w:rsidR="0055707F" w:rsidRPr="00E50F9A" w:rsidRDefault="0055707F" w:rsidP="0055707F">
      <w:pPr>
        <w:jc w:val="left"/>
        <w:rPr>
          <w:noProof/>
          <w:szCs w:val="20"/>
        </w:rPr>
      </w:pPr>
      <w:r w:rsidRPr="00E50F9A">
        <w:rPr>
          <w:noProof/>
          <w:szCs w:val="20"/>
        </w:rPr>
        <w:t>..............................................</w:t>
      </w:r>
    </w:p>
    <w:p w14:paraId="0DE4B6E3" w14:textId="77777777" w:rsidR="0055707F" w:rsidRPr="00E50F9A" w:rsidRDefault="0055707F" w:rsidP="0055707F">
      <w:pPr>
        <w:jc w:val="left"/>
        <w:rPr>
          <w:noProof/>
          <w:szCs w:val="20"/>
        </w:rPr>
      </w:pPr>
      <w:r w:rsidRPr="00E50F9A">
        <w:rPr>
          <w:noProof/>
          <w:szCs w:val="20"/>
        </w:rPr>
        <w:t>..............................................</w:t>
      </w:r>
    </w:p>
    <w:p w14:paraId="1A48DF76" w14:textId="77777777" w:rsidR="0055707F" w:rsidRPr="00E50F9A" w:rsidRDefault="0055707F" w:rsidP="0055707F">
      <w:pPr>
        <w:jc w:val="left"/>
        <w:rPr>
          <w:noProof/>
          <w:szCs w:val="20"/>
        </w:rPr>
      </w:pPr>
    </w:p>
    <w:p w14:paraId="78B15FCC" w14:textId="77777777" w:rsidR="0055707F" w:rsidRPr="00E50F9A" w:rsidRDefault="0055707F" w:rsidP="0055707F">
      <w:pPr>
        <w:jc w:val="left"/>
        <w:rPr>
          <w:noProof/>
          <w:szCs w:val="20"/>
        </w:rPr>
      </w:pPr>
      <w:r w:rsidRPr="00E50F9A">
        <w:rPr>
          <w:noProof/>
          <w:szCs w:val="20"/>
        </w:rPr>
        <w:t xml:space="preserve">Identifikacijska štev. za DDV: </w:t>
      </w:r>
    </w:p>
    <w:p w14:paraId="47B4FC36" w14:textId="77777777" w:rsidR="0055707F" w:rsidRPr="00E50F9A" w:rsidRDefault="0055707F" w:rsidP="0055707F">
      <w:pPr>
        <w:jc w:val="left"/>
        <w:rPr>
          <w:noProof/>
          <w:szCs w:val="20"/>
        </w:rPr>
      </w:pPr>
      <w:r w:rsidRPr="00E50F9A">
        <w:rPr>
          <w:noProof/>
          <w:szCs w:val="20"/>
        </w:rPr>
        <w:t xml:space="preserve">Matična številka: </w:t>
      </w:r>
    </w:p>
    <w:p w14:paraId="053C7B10" w14:textId="77777777" w:rsidR="0055707F" w:rsidRPr="00E50F9A" w:rsidRDefault="0055707F" w:rsidP="0055707F">
      <w:pPr>
        <w:jc w:val="left"/>
        <w:rPr>
          <w:noProof/>
          <w:szCs w:val="20"/>
        </w:rPr>
      </w:pPr>
    </w:p>
    <w:p w14:paraId="7C49C750" w14:textId="77777777" w:rsidR="0055707F" w:rsidRPr="00E50F9A" w:rsidRDefault="0055707F" w:rsidP="0055707F">
      <w:pPr>
        <w:jc w:val="left"/>
        <w:rPr>
          <w:noProof/>
          <w:szCs w:val="20"/>
        </w:rPr>
      </w:pPr>
    </w:p>
    <w:p w14:paraId="3570323D" w14:textId="77777777" w:rsidR="0055707F" w:rsidRPr="00E50F9A" w:rsidRDefault="0055707F" w:rsidP="0055707F">
      <w:pPr>
        <w:jc w:val="left"/>
        <w:rPr>
          <w:noProof/>
          <w:szCs w:val="20"/>
        </w:rPr>
      </w:pPr>
      <w:r w:rsidRPr="00E50F9A">
        <w:rPr>
          <w:noProof/>
          <w:szCs w:val="20"/>
        </w:rPr>
        <w:t>ki ga zastopa ..............................................</w:t>
      </w:r>
    </w:p>
    <w:p w14:paraId="2C441079" w14:textId="77777777" w:rsidR="0055707F" w:rsidRPr="00E50F9A" w:rsidRDefault="0055707F" w:rsidP="0055707F">
      <w:pPr>
        <w:jc w:val="left"/>
        <w:rPr>
          <w:noProof/>
          <w:szCs w:val="20"/>
        </w:rPr>
      </w:pPr>
    </w:p>
    <w:p w14:paraId="4A38C248" w14:textId="77777777" w:rsidR="0055707F" w:rsidRPr="00E50F9A" w:rsidRDefault="0055707F" w:rsidP="0055707F">
      <w:pPr>
        <w:jc w:val="left"/>
        <w:rPr>
          <w:noProof/>
          <w:szCs w:val="20"/>
          <w:u w:val="single"/>
        </w:rPr>
      </w:pPr>
      <w:r w:rsidRPr="00E50F9A">
        <w:rPr>
          <w:noProof/>
          <w:szCs w:val="20"/>
          <w:u w:val="single"/>
        </w:rPr>
        <w:t>(v nadaljevanju: PONUDNIK)</w:t>
      </w:r>
    </w:p>
    <w:p w14:paraId="7E821334" w14:textId="77777777" w:rsidR="0055707F" w:rsidRPr="00E50F9A" w:rsidRDefault="0055707F" w:rsidP="0055707F">
      <w:pPr>
        <w:rPr>
          <w:rFonts w:cs="Arial"/>
          <w:noProof/>
          <w:szCs w:val="20"/>
          <w:lang w:eastAsia="sl-SI"/>
        </w:rPr>
      </w:pPr>
    </w:p>
    <w:p w14:paraId="5F27A3EE" w14:textId="77777777" w:rsidR="0055707F" w:rsidRPr="00E50F9A" w:rsidRDefault="0055707F" w:rsidP="0055707F">
      <w:pPr>
        <w:rPr>
          <w:rFonts w:cs="Arial"/>
          <w:noProof/>
          <w:szCs w:val="20"/>
          <w:lang w:eastAsia="sl-SI"/>
        </w:rPr>
      </w:pPr>
    </w:p>
    <w:p w14:paraId="0EC8CCFD" w14:textId="77777777" w:rsidR="0055707F" w:rsidRPr="00E50F9A" w:rsidRDefault="0055707F" w:rsidP="0055707F">
      <w:pPr>
        <w:rPr>
          <w:noProof/>
          <w:lang w:eastAsia="sl-SI"/>
        </w:rPr>
      </w:pPr>
    </w:p>
    <w:p w14:paraId="486CAC20" w14:textId="77777777" w:rsidR="0055707F" w:rsidRPr="00E50F9A" w:rsidRDefault="0055707F" w:rsidP="0055707F">
      <w:pPr>
        <w:rPr>
          <w:noProof/>
          <w:lang w:eastAsia="sl-SI"/>
        </w:rPr>
      </w:pPr>
    </w:p>
    <w:p w14:paraId="0C141388" w14:textId="77777777" w:rsidR="0055707F" w:rsidRPr="00E50F9A" w:rsidRDefault="0055707F" w:rsidP="0055707F">
      <w:pPr>
        <w:jc w:val="left"/>
        <w:rPr>
          <w:rFonts w:cs="Arial"/>
          <w:b/>
          <w:noProof/>
        </w:rPr>
      </w:pPr>
      <w:r w:rsidRPr="00E50F9A">
        <w:rPr>
          <w:rFonts w:cs="Arial"/>
          <w:b/>
          <w:noProof/>
        </w:rPr>
        <w:br w:type="page"/>
      </w:r>
    </w:p>
    <w:p w14:paraId="5322F102" w14:textId="0F22E29C" w:rsidR="00B019FA" w:rsidRDefault="00E629F8" w:rsidP="00582627">
      <w:pPr>
        <w:jc w:val="center"/>
        <w:rPr>
          <w:rFonts w:cs="Arial"/>
          <w:b/>
          <w:noProof/>
        </w:rPr>
      </w:pPr>
      <w:r w:rsidRPr="00E50F9A">
        <w:rPr>
          <w:rFonts w:cs="Arial"/>
          <w:b/>
          <w:noProof/>
        </w:rPr>
        <w:lastRenderedPageBreak/>
        <w:t>UVODNE DOLOČBE</w:t>
      </w:r>
    </w:p>
    <w:p w14:paraId="27C71E39" w14:textId="77777777" w:rsidR="002D0CDB" w:rsidRPr="00E50F9A" w:rsidRDefault="002D0CDB" w:rsidP="00582627">
      <w:pPr>
        <w:jc w:val="center"/>
        <w:rPr>
          <w:rFonts w:cs="Arial"/>
          <w:b/>
          <w:noProof/>
        </w:rPr>
      </w:pPr>
    </w:p>
    <w:p w14:paraId="4D9277A6" w14:textId="77777777" w:rsidR="00E629F8" w:rsidRPr="00E50F9A" w:rsidRDefault="00E629F8" w:rsidP="00E629F8">
      <w:pPr>
        <w:jc w:val="center"/>
        <w:rPr>
          <w:rFonts w:cs="Arial"/>
          <w:b/>
          <w:noProof/>
        </w:rPr>
      </w:pPr>
      <w:r w:rsidRPr="00E50F9A">
        <w:rPr>
          <w:rFonts w:cs="Arial"/>
          <w:b/>
          <w:noProof/>
        </w:rPr>
        <w:t>1. člen</w:t>
      </w:r>
    </w:p>
    <w:p w14:paraId="0704F00D" w14:textId="77777777" w:rsidR="00E629F8" w:rsidRPr="00E50F9A" w:rsidRDefault="00E629F8" w:rsidP="00E629F8">
      <w:pPr>
        <w:pStyle w:val="BodyText"/>
        <w:rPr>
          <w:rFonts w:cs="Arial"/>
          <w:noProof/>
        </w:rPr>
      </w:pPr>
    </w:p>
    <w:p w14:paraId="6379E6E8" w14:textId="77777777" w:rsidR="00E629F8" w:rsidRPr="00E50F9A" w:rsidRDefault="00E629F8" w:rsidP="00E629F8">
      <w:pPr>
        <w:rPr>
          <w:rFonts w:cs="Arial"/>
          <w:noProof/>
        </w:rPr>
      </w:pPr>
      <w:bookmarkStart w:id="181" w:name="_Hlk176939705"/>
      <w:r w:rsidRPr="00E50F9A">
        <w:rPr>
          <w:rFonts w:cs="Arial"/>
          <w:noProof/>
        </w:rPr>
        <w:t xml:space="preserve">(1) Naročnik in ponudnik ugotavljata, da je: </w:t>
      </w:r>
    </w:p>
    <w:p w14:paraId="4E3151F2" w14:textId="02310729" w:rsidR="00F62179" w:rsidRPr="00F62179" w:rsidRDefault="00E629F8" w:rsidP="009F4837">
      <w:pPr>
        <w:pStyle w:val="ListParagraph"/>
        <w:numPr>
          <w:ilvl w:val="0"/>
          <w:numId w:val="6"/>
        </w:numPr>
        <w:rPr>
          <w:rFonts w:cs="Arial"/>
          <w:b/>
          <w:bCs/>
          <w:noProof/>
        </w:rPr>
      </w:pPr>
      <w:r w:rsidRPr="00F62179">
        <w:rPr>
          <w:rFonts w:cs="Arial"/>
          <w:noProof/>
        </w:rPr>
        <w:t xml:space="preserve">naročnik izvedel postopek oddaje javnega naročila na osnovi 40. člena Zakona o javnem naročanju – ZJN-3 (Uradni list Republike Slovenije, št.: 91/2015 in spremembe) za </w:t>
      </w:r>
      <w:r w:rsidR="00F62179">
        <w:rPr>
          <w:rFonts w:cs="Arial"/>
          <w:noProof/>
        </w:rPr>
        <w:t>r</w:t>
      </w:r>
      <w:r w:rsidR="00F62179" w:rsidRPr="00F62179">
        <w:rPr>
          <w:rFonts w:cs="Arial"/>
          <w:b/>
          <w:bCs/>
          <w:noProof/>
        </w:rPr>
        <w:t>azširjeno premoženjsko zavarovanje nepremičnin, opreme in zalog ter zavarovanje splošne odgovornosti (za obdobje treh let)</w:t>
      </w:r>
    </w:p>
    <w:p w14:paraId="42049F89" w14:textId="62D63161" w:rsidR="00E629F8" w:rsidRPr="00F62179" w:rsidRDefault="00E629F8" w:rsidP="009F4837">
      <w:pPr>
        <w:pStyle w:val="ListParagraph"/>
        <w:numPr>
          <w:ilvl w:val="0"/>
          <w:numId w:val="6"/>
        </w:numPr>
        <w:rPr>
          <w:rFonts w:cs="Arial"/>
          <w:noProof/>
        </w:rPr>
      </w:pPr>
      <w:r w:rsidRPr="00F62179">
        <w:rPr>
          <w:rFonts w:cs="Arial"/>
          <w:noProof/>
        </w:rPr>
        <w:t>naročnik izbral ponudnika</w:t>
      </w:r>
      <w:r w:rsidR="00895DFF" w:rsidRPr="00F62179">
        <w:rPr>
          <w:rFonts w:cs="Arial"/>
          <w:noProof/>
        </w:rPr>
        <w:t xml:space="preserve"> </w:t>
      </w:r>
      <w:r w:rsidRPr="00F62179">
        <w:rPr>
          <w:rFonts w:cs="Arial"/>
          <w:noProof/>
        </w:rPr>
        <w:t xml:space="preserve">kot najugodnejšega ponudnika na osnovi javnega naročila, objavljenega na Portalu javnih naročil RS, pod štev. ….., z dne ………… in </w:t>
      </w:r>
      <w:r w:rsidRPr="00F62179">
        <w:rPr>
          <w:rFonts w:cs="Arial"/>
        </w:rPr>
        <w:t>v Uradnem listu EU, štev. …., z dne ………...</w:t>
      </w:r>
      <w:r w:rsidRPr="00F62179">
        <w:rPr>
          <w:rFonts w:cs="Arial"/>
          <w:noProof/>
        </w:rPr>
        <w:t xml:space="preserve"> za izvedbo javnega naročila iz prve alineje, </w:t>
      </w:r>
    </w:p>
    <w:p w14:paraId="46691FD0" w14:textId="56DB9BA1" w:rsidR="00E629F8" w:rsidRPr="00E50F9A" w:rsidRDefault="00E629F8" w:rsidP="007F63A0">
      <w:pPr>
        <w:pStyle w:val="ListParagraph"/>
        <w:numPr>
          <w:ilvl w:val="0"/>
          <w:numId w:val="6"/>
        </w:numPr>
        <w:rPr>
          <w:rFonts w:cs="Arial"/>
          <w:noProof/>
        </w:rPr>
      </w:pPr>
      <w:r w:rsidRPr="00E50F9A">
        <w:rPr>
          <w:rFonts w:cs="Arial"/>
          <w:noProof/>
        </w:rPr>
        <w:t xml:space="preserve">ponudnik </w:t>
      </w:r>
      <w:r w:rsidR="00895DFF" w:rsidRPr="00E50F9A">
        <w:rPr>
          <w:rFonts w:cs="Arial"/>
          <w:noProof/>
        </w:rPr>
        <w:t>strokovno in tehnično sposoben izvesti naročilo po tej pogodbi</w:t>
      </w:r>
      <w:r w:rsidRPr="00E50F9A">
        <w:rPr>
          <w:rFonts w:cs="Arial"/>
          <w:noProof/>
        </w:rPr>
        <w:t>.</w:t>
      </w:r>
    </w:p>
    <w:p w14:paraId="49F64E9F" w14:textId="77777777" w:rsidR="00E629F8" w:rsidRPr="00E50F9A" w:rsidRDefault="00E629F8" w:rsidP="00E629F8">
      <w:pPr>
        <w:rPr>
          <w:rFonts w:cs="Arial"/>
          <w:noProof/>
        </w:rPr>
      </w:pPr>
    </w:p>
    <w:p w14:paraId="0932FE5C" w14:textId="083FA591" w:rsidR="00E629F8" w:rsidRPr="00E50F9A" w:rsidRDefault="00E629F8" w:rsidP="00E629F8">
      <w:pPr>
        <w:rPr>
          <w:rFonts w:cs="Arial"/>
          <w:noProof/>
        </w:rPr>
      </w:pPr>
      <w:r w:rsidRPr="00E50F9A">
        <w:rPr>
          <w:rFonts w:cs="Arial"/>
          <w:noProof/>
        </w:rPr>
        <w:t>(2) Dokumentacija v zvezi z oddajo javnega naročila z dne</w:t>
      </w:r>
      <w:r w:rsidRPr="00E50F9A">
        <w:rPr>
          <w:rFonts w:cs="Arial"/>
          <w:b/>
          <w:noProof/>
        </w:rPr>
        <w:t xml:space="preserve"> </w:t>
      </w:r>
      <w:r w:rsidR="00F62179">
        <w:rPr>
          <w:rFonts w:cs="Arial"/>
          <w:bCs/>
          <w:noProof/>
        </w:rPr>
        <w:t>…………..</w:t>
      </w:r>
      <w:r w:rsidR="003B33A2">
        <w:rPr>
          <w:rFonts w:cs="Arial"/>
          <w:bCs/>
          <w:noProof/>
        </w:rPr>
        <w:t xml:space="preserve"> </w:t>
      </w:r>
      <w:r w:rsidRPr="00E50F9A">
        <w:rPr>
          <w:rFonts w:cs="Arial"/>
          <w:noProof/>
        </w:rPr>
        <w:t>ter ponudba ponudnika št. ………. z dne ……………. (v nadaljevanju: Ponudba) sta sestavni del te pogodbe.</w:t>
      </w:r>
    </w:p>
    <w:p w14:paraId="0454C5AD" w14:textId="77777777" w:rsidR="00E629F8" w:rsidRPr="00E50F9A" w:rsidRDefault="00E629F8" w:rsidP="00E629F8">
      <w:pPr>
        <w:rPr>
          <w:rFonts w:cs="Arial"/>
          <w:noProof/>
        </w:rPr>
      </w:pPr>
    </w:p>
    <w:p w14:paraId="43301E71" w14:textId="77777777" w:rsidR="00E629F8" w:rsidRPr="00E50F9A" w:rsidRDefault="00E629F8" w:rsidP="00E629F8">
      <w:pPr>
        <w:rPr>
          <w:rFonts w:cs="Arial"/>
          <w:noProof/>
        </w:rPr>
      </w:pPr>
      <w:r w:rsidRPr="00E50F9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181"/>
    <w:p w14:paraId="280CAF6B" w14:textId="77777777" w:rsidR="00E629F8" w:rsidRDefault="00E629F8" w:rsidP="00E629F8">
      <w:pPr>
        <w:rPr>
          <w:rFonts w:cs="Arial"/>
          <w:noProof/>
          <w:szCs w:val="20"/>
        </w:rPr>
      </w:pPr>
    </w:p>
    <w:p w14:paraId="26FF89D0" w14:textId="77777777" w:rsidR="00AD2CE3" w:rsidRPr="00E50F9A" w:rsidRDefault="00AD2CE3" w:rsidP="00E629F8">
      <w:pPr>
        <w:rPr>
          <w:rFonts w:cs="Arial"/>
          <w:noProof/>
          <w:szCs w:val="20"/>
        </w:rPr>
      </w:pPr>
    </w:p>
    <w:p w14:paraId="09B25199" w14:textId="77777777" w:rsidR="00E629F8" w:rsidRPr="00E50F9A" w:rsidRDefault="00E629F8" w:rsidP="00E629F8">
      <w:pPr>
        <w:jc w:val="center"/>
        <w:rPr>
          <w:rFonts w:cs="Arial"/>
          <w:b/>
          <w:noProof/>
        </w:rPr>
      </w:pPr>
      <w:r w:rsidRPr="00E50F9A">
        <w:rPr>
          <w:rFonts w:cs="Arial"/>
          <w:b/>
          <w:noProof/>
        </w:rPr>
        <w:t>2. člen</w:t>
      </w:r>
    </w:p>
    <w:p w14:paraId="18F11720" w14:textId="77777777" w:rsidR="00E629F8" w:rsidRPr="00E50F9A" w:rsidRDefault="00E629F8" w:rsidP="00E629F8">
      <w:pPr>
        <w:pStyle w:val="BodyText3"/>
        <w:rPr>
          <w:rFonts w:cs="Arial"/>
          <w:noProof/>
          <w:sz w:val="20"/>
          <w:lang w:val="sl-SI"/>
        </w:rPr>
      </w:pPr>
    </w:p>
    <w:p w14:paraId="7410F778" w14:textId="612213A6" w:rsidR="00E629F8" w:rsidRDefault="00E629F8" w:rsidP="00E629F8">
      <w:pPr>
        <w:rPr>
          <w:rFonts w:cs="Arial"/>
          <w:noProof/>
        </w:rPr>
      </w:pPr>
      <w:r w:rsidRPr="00E50F9A">
        <w:rPr>
          <w:rFonts w:cs="Arial"/>
          <w:noProof/>
        </w:rPr>
        <w:t xml:space="preserve">S to pogodbo se pogodbeni stranki dogovorita o splošnih in posebnih pogojih izvedbe javnega naročila. </w:t>
      </w:r>
    </w:p>
    <w:p w14:paraId="2DEDCECA" w14:textId="77777777" w:rsidR="003B33A2" w:rsidRPr="00E50F9A" w:rsidRDefault="003B33A2" w:rsidP="00E629F8">
      <w:pPr>
        <w:rPr>
          <w:rFonts w:cs="Arial"/>
          <w:bCs/>
          <w:noProof/>
          <w:szCs w:val="20"/>
        </w:rPr>
      </w:pPr>
    </w:p>
    <w:p w14:paraId="49F2B66C" w14:textId="77777777" w:rsidR="00E629F8" w:rsidRDefault="00E629F8" w:rsidP="00E629F8">
      <w:pPr>
        <w:rPr>
          <w:rFonts w:cs="Arial"/>
          <w:b/>
          <w:noProof/>
        </w:rPr>
      </w:pPr>
    </w:p>
    <w:p w14:paraId="7C55947D" w14:textId="77777777" w:rsidR="00AD2CE3" w:rsidRPr="00E50F9A" w:rsidRDefault="00AD2CE3" w:rsidP="00E629F8">
      <w:pPr>
        <w:rPr>
          <w:rFonts w:cs="Arial"/>
          <w:b/>
          <w:noProof/>
        </w:rPr>
      </w:pPr>
    </w:p>
    <w:p w14:paraId="453CC416" w14:textId="485C2B4D" w:rsidR="00B019FA" w:rsidRDefault="00E629F8" w:rsidP="00582627">
      <w:pPr>
        <w:jc w:val="center"/>
        <w:rPr>
          <w:rFonts w:cs="Arial"/>
          <w:b/>
          <w:noProof/>
        </w:rPr>
      </w:pPr>
      <w:r w:rsidRPr="00E50F9A">
        <w:rPr>
          <w:rFonts w:cs="Arial"/>
          <w:b/>
          <w:noProof/>
        </w:rPr>
        <w:t>PREDMET JAVNEGA NAROČILA</w:t>
      </w:r>
    </w:p>
    <w:p w14:paraId="3A6FEEBC" w14:textId="77777777" w:rsidR="002D0CDB" w:rsidRPr="00E50F9A" w:rsidRDefault="002D0CDB" w:rsidP="00582627">
      <w:pPr>
        <w:jc w:val="center"/>
        <w:rPr>
          <w:rFonts w:cs="Arial"/>
          <w:b/>
          <w:noProof/>
        </w:rPr>
      </w:pPr>
    </w:p>
    <w:p w14:paraId="4D345D55" w14:textId="77777777" w:rsidR="00E629F8" w:rsidRPr="00E50F9A" w:rsidRDefault="00E629F8" w:rsidP="00E629F8">
      <w:pPr>
        <w:jc w:val="center"/>
        <w:rPr>
          <w:rFonts w:cs="Arial"/>
          <w:b/>
          <w:noProof/>
        </w:rPr>
      </w:pPr>
      <w:r w:rsidRPr="00E50F9A">
        <w:rPr>
          <w:rFonts w:cs="Arial"/>
          <w:b/>
          <w:noProof/>
        </w:rPr>
        <w:t>3. člen</w:t>
      </w:r>
    </w:p>
    <w:p w14:paraId="6CED7080" w14:textId="77777777" w:rsidR="00E629F8" w:rsidRPr="00E50F9A" w:rsidRDefault="00E629F8" w:rsidP="00E629F8">
      <w:pPr>
        <w:rPr>
          <w:rFonts w:cs="Arial"/>
          <w:szCs w:val="20"/>
        </w:rPr>
      </w:pPr>
    </w:p>
    <w:p w14:paraId="6E201811" w14:textId="04B605E6" w:rsidR="003B33A2" w:rsidRDefault="00E629F8" w:rsidP="003B33A2">
      <w:pPr>
        <w:pStyle w:val="BodyText"/>
        <w:spacing w:after="0" w:line="280" w:lineRule="atLeast"/>
        <w:rPr>
          <w:rFonts w:cs="Arial"/>
          <w:bCs/>
          <w:szCs w:val="20"/>
        </w:rPr>
      </w:pPr>
      <w:bookmarkStart w:id="182" w:name="_Hlk176941820"/>
      <w:r w:rsidRPr="00E50F9A">
        <w:rPr>
          <w:rFonts w:cs="Arial"/>
          <w:bCs/>
          <w:szCs w:val="20"/>
        </w:rPr>
        <w:t xml:space="preserve">(1) </w:t>
      </w:r>
      <w:r w:rsidR="00C9327F" w:rsidRPr="00E50F9A">
        <w:rPr>
          <w:rFonts w:cs="Arial"/>
          <w:bCs/>
          <w:szCs w:val="20"/>
        </w:rPr>
        <w:t xml:space="preserve">Predmet javnega naročila </w:t>
      </w:r>
      <w:r w:rsidR="003B33A2">
        <w:rPr>
          <w:rFonts w:cs="Arial"/>
          <w:bCs/>
          <w:szCs w:val="20"/>
        </w:rPr>
        <w:t xml:space="preserve">je </w:t>
      </w:r>
      <w:r w:rsidR="00F62179">
        <w:rPr>
          <w:rFonts w:cs="Arial"/>
          <w:bCs/>
          <w:szCs w:val="20"/>
        </w:rPr>
        <w:t>r</w:t>
      </w:r>
      <w:r w:rsidR="00F62179" w:rsidRPr="00F62179">
        <w:rPr>
          <w:rFonts w:cs="Arial"/>
          <w:bCs/>
          <w:szCs w:val="20"/>
        </w:rPr>
        <w:t>azširjeno premoženjsko zavarovanje nepremičnin, opreme in zalog ter zavarovanje splošne odgovornosti (za obdobje treh let)</w:t>
      </w:r>
      <w:r w:rsidR="003B33A2">
        <w:rPr>
          <w:rFonts w:cs="Arial"/>
          <w:bCs/>
          <w:szCs w:val="20"/>
        </w:rPr>
        <w:t>.</w:t>
      </w:r>
    </w:p>
    <w:p w14:paraId="2CDC2683" w14:textId="77777777" w:rsidR="003B33A2" w:rsidRDefault="003B33A2" w:rsidP="003B33A2">
      <w:pPr>
        <w:pStyle w:val="BodyText"/>
        <w:spacing w:after="0" w:line="280" w:lineRule="atLeast"/>
        <w:rPr>
          <w:rFonts w:cs="Arial"/>
          <w:bCs/>
          <w:szCs w:val="20"/>
        </w:rPr>
      </w:pPr>
    </w:p>
    <w:p w14:paraId="5292EC23" w14:textId="6D298DC0" w:rsidR="003B33A2" w:rsidRPr="003B33A2" w:rsidRDefault="003B33A2" w:rsidP="003B33A2">
      <w:pPr>
        <w:pStyle w:val="BodyText"/>
        <w:spacing w:after="0" w:line="280" w:lineRule="atLeast"/>
        <w:rPr>
          <w:rFonts w:cs="Arial"/>
          <w:bCs/>
          <w:szCs w:val="20"/>
        </w:rPr>
      </w:pPr>
      <w:r>
        <w:rPr>
          <w:rFonts w:cs="Arial"/>
          <w:bCs/>
          <w:szCs w:val="20"/>
        </w:rPr>
        <w:t xml:space="preserve">(2) Podrobnosti predmeta javnega naročila, ki se nanašajo na programsko in strojno opremo, s katero razpolaga naročnik in so predmet vzdrževanja po tej pogodbi, so razvidne iz </w:t>
      </w:r>
      <w:r w:rsidR="005A595D">
        <w:rPr>
          <w:rFonts w:cs="Arial"/>
          <w:bCs/>
          <w:szCs w:val="20"/>
        </w:rPr>
        <w:t>Specifikacije predračuna (OBR-5)</w:t>
      </w:r>
      <w:r>
        <w:rPr>
          <w:i/>
          <w:iCs/>
        </w:rPr>
        <w:t xml:space="preserve">, </w:t>
      </w:r>
      <w:r>
        <w:t>ki predstavlja del Dokumentacije v zvezi z oddajo javnega naročila, del ponudbe in prilogo k tej pogodbi.</w:t>
      </w:r>
    </w:p>
    <w:bookmarkEnd w:id="182"/>
    <w:p w14:paraId="1CD247B1" w14:textId="77777777" w:rsidR="00E629F8" w:rsidRPr="00E50F9A" w:rsidRDefault="00E629F8" w:rsidP="00E629F8">
      <w:pPr>
        <w:pStyle w:val="BodyText"/>
        <w:rPr>
          <w:rFonts w:cs="Arial"/>
          <w:bCs/>
          <w:szCs w:val="20"/>
        </w:rPr>
      </w:pPr>
    </w:p>
    <w:p w14:paraId="4CBDFD5C" w14:textId="12F5FE65" w:rsidR="00B019FA" w:rsidRDefault="00E629F8" w:rsidP="00582627">
      <w:pPr>
        <w:pStyle w:val="BodyText"/>
        <w:spacing w:after="0"/>
        <w:jc w:val="center"/>
        <w:rPr>
          <w:rFonts w:cs="Arial"/>
          <w:b/>
          <w:bCs/>
          <w:noProof/>
        </w:rPr>
      </w:pPr>
      <w:r w:rsidRPr="00E50F9A">
        <w:rPr>
          <w:rFonts w:cs="Arial"/>
          <w:b/>
          <w:bCs/>
          <w:noProof/>
        </w:rPr>
        <w:t>POGODBENA VREDNOST</w:t>
      </w:r>
    </w:p>
    <w:p w14:paraId="24F10DD9" w14:textId="77777777" w:rsidR="002D0CDB" w:rsidRPr="00E50F9A" w:rsidRDefault="002D0CDB" w:rsidP="00582627">
      <w:pPr>
        <w:pStyle w:val="BodyText"/>
        <w:spacing w:after="0"/>
        <w:jc w:val="center"/>
        <w:rPr>
          <w:rFonts w:cs="Arial"/>
          <w:b/>
          <w:bCs/>
          <w:noProof/>
        </w:rPr>
      </w:pPr>
    </w:p>
    <w:p w14:paraId="23177B75" w14:textId="77777777" w:rsidR="00E629F8" w:rsidRPr="00E50F9A" w:rsidRDefault="00E629F8" w:rsidP="00E629F8">
      <w:pPr>
        <w:pStyle w:val="BodyText"/>
        <w:spacing w:after="0"/>
        <w:jc w:val="center"/>
        <w:rPr>
          <w:rFonts w:cs="Arial"/>
          <w:b/>
          <w:bCs/>
          <w:noProof/>
        </w:rPr>
      </w:pPr>
      <w:r w:rsidRPr="00E50F9A">
        <w:rPr>
          <w:rFonts w:cs="Arial"/>
          <w:b/>
          <w:bCs/>
          <w:noProof/>
        </w:rPr>
        <w:t>4. člen</w:t>
      </w:r>
    </w:p>
    <w:p w14:paraId="56E80D12" w14:textId="77777777" w:rsidR="00E629F8" w:rsidRPr="00E50F9A" w:rsidRDefault="00E629F8" w:rsidP="00E629F8">
      <w:pPr>
        <w:rPr>
          <w:bCs/>
          <w:szCs w:val="20"/>
        </w:rPr>
      </w:pPr>
    </w:p>
    <w:p w14:paraId="1F4A5604" w14:textId="3F346F13" w:rsidR="00E629F8" w:rsidRPr="00E50F9A" w:rsidRDefault="00E629F8" w:rsidP="00E629F8">
      <w:pPr>
        <w:rPr>
          <w:bCs/>
          <w:szCs w:val="20"/>
        </w:rPr>
      </w:pPr>
      <w:bookmarkStart w:id="183" w:name="_Hlk176941906"/>
      <w:r w:rsidRPr="00E50F9A">
        <w:rPr>
          <w:bCs/>
          <w:szCs w:val="20"/>
        </w:rPr>
        <w:t>(1) Končna pogodbena vrednos</w:t>
      </w:r>
      <w:r w:rsidR="00F62179">
        <w:rPr>
          <w:bCs/>
          <w:szCs w:val="20"/>
        </w:rPr>
        <w:t>t</w:t>
      </w:r>
      <w:r w:rsidRPr="00E50F9A">
        <w:rPr>
          <w:bCs/>
          <w:szCs w:val="20"/>
        </w:rPr>
        <w:t>:</w:t>
      </w:r>
    </w:p>
    <w:p w14:paraId="01D28F34" w14:textId="77777777" w:rsidR="00E629F8" w:rsidRPr="00E50F9A" w:rsidRDefault="00E629F8" w:rsidP="00E629F8">
      <w:pPr>
        <w:rPr>
          <w:bCs/>
          <w:szCs w:val="22"/>
        </w:rPr>
      </w:pPr>
    </w:p>
    <w:p w14:paraId="0AE9CE15" w14:textId="77777777" w:rsidR="00F62179" w:rsidRPr="00664812" w:rsidRDefault="00F62179" w:rsidP="00F62179">
      <w:pPr>
        <w:spacing w:after="120"/>
        <w:rPr>
          <w:rFonts w:cs="Arial"/>
        </w:rPr>
      </w:pPr>
      <w:r w:rsidRPr="00664812">
        <w:rPr>
          <w:rFonts w:cs="Arial"/>
          <w:bCs/>
        </w:rPr>
        <w:t xml:space="preserve">EUR …………………………. brez </w:t>
      </w:r>
      <w:r>
        <w:rPr>
          <w:rFonts w:cs="Arial"/>
          <w:bCs/>
        </w:rPr>
        <w:t>davka od prometa zavarovalnih poslov (</w:t>
      </w:r>
      <w:r w:rsidRPr="00664812">
        <w:rPr>
          <w:rFonts w:cs="Arial"/>
          <w:bCs/>
        </w:rPr>
        <w:t>DPZP</w:t>
      </w:r>
      <w:r>
        <w:rPr>
          <w:rFonts w:cs="Arial"/>
          <w:bCs/>
        </w:rPr>
        <w:t>)</w:t>
      </w:r>
    </w:p>
    <w:p w14:paraId="4693A13E" w14:textId="77777777" w:rsidR="00F62179" w:rsidRDefault="00F62179" w:rsidP="00F62179">
      <w:pPr>
        <w:spacing w:after="120"/>
        <w:rPr>
          <w:rFonts w:cs="Arial"/>
        </w:rPr>
      </w:pPr>
      <w:r w:rsidRPr="00E62486">
        <w:rPr>
          <w:rFonts w:cs="Arial"/>
        </w:rPr>
        <w:t>EUR …………………………. 8,5 % DPZP</w:t>
      </w:r>
    </w:p>
    <w:p w14:paraId="289DA868" w14:textId="77777777" w:rsidR="00F62179" w:rsidRPr="005C7164" w:rsidRDefault="00F62179" w:rsidP="00F62179">
      <w:pPr>
        <w:spacing w:after="120"/>
        <w:rPr>
          <w:rFonts w:cs="Arial"/>
        </w:rPr>
      </w:pPr>
      <w:r>
        <w:rPr>
          <w:rFonts w:cs="Arial"/>
        </w:rPr>
        <w:t>-------------------------------------------------------------------------------------------------------------</w:t>
      </w:r>
    </w:p>
    <w:p w14:paraId="4352724D" w14:textId="77777777" w:rsidR="00F62179" w:rsidRPr="003D372A" w:rsidRDefault="00F62179" w:rsidP="00F62179">
      <w:pPr>
        <w:spacing w:after="120"/>
        <w:rPr>
          <w:rFonts w:cs="Arial"/>
          <w:b/>
          <w:bCs/>
        </w:rPr>
      </w:pPr>
      <w:r w:rsidRPr="003D372A">
        <w:rPr>
          <w:rFonts w:cs="Arial"/>
          <w:b/>
        </w:rPr>
        <w:t xml:space="preserve"> EUR ………………………..  Končna pogodbena vrednost z vključenim DPZP</w:t>
      </w:r>
    </w:p>
    <w:p w14:paraId="40B82088" w14:textId="77777777" w:rsidR="00F62179" w:rsidRDefault="00F62179" w:rsidP="00ED089A">
      <w:pPr>
        <w:pStyle w:val="odstavek1"/>
        <w:ind w:firstLine="0"/>
        <w:rPr>
          <w:sz w:val="20"/>
          <w:szCs w:val="20"/>
        </w:rPr>
      </w:pPr>
    </w:p>
    <w:p w14:paraId="0E88CAC6" w14:textId="304EF613" w:rsidR="00F62179" w:rsidRPr="00F62179" w:rsidRDefault="00ED089A" w:rsidP="00F62179">
      <w:pPr>
        <w:pStyle w:val="BodyText"/>
        <w:spacing w:after="0"/>
        <w:rPr>
          <w:rFonts w:cs="Arial"/>
          <w:b/>
          <w:bCs/>
        </w:rPr>
      </w:pPr>
      <w:r w:rsidRPr="00E50F9A">
        <w:rPr>
          <w:szCs w:val="20"/>
        </w:rPr>
        <w:t>(</w:t>
      </w:r>
      <w:r w:rsidR="00A5380B">
        <w:rPr>
          <w:szCs w:val="20"/>
        </w:rPr>
        <w:t>3</w:t>
      </w:r>
      <w:r w:rsidRPr="00E50F9A">
        <w:rPr>
          <w:szCs w:val="20"/>
        </w:rPr>
        <w:t xml:space="preserve">) </w:t>
      </w:r>
      <w:r w:rsidR="00093103" w:rsidRPr="00093103">
        <w:rPr>
          <w:rFonts w:cs="Arial"/>
          <w:bCs/>
          <w:highlight w:val="yellow"/>
        </w:rPr>
        <w:t>Premijske stopnje</w:t>
      </w:r>
      <w:r w:rsidR="00F62179" w:rsidRPr="00F62179">
        <w:rPr>
          <w:rFonts w:cs="Arial"/>
          <w:bCs/>
        </w:rPr>
        <w:t xml:space="preserve"> po tej pogodbi so fiksne in se ne smejo spreminjati do konca trajanja te pogodbe.</w:t>
      </w:r>
    </w:p>
    <w:p w14:paraId="30D7D470" w14:textId="77777777" w:rsidR="00F62179" w:rsidRPr="00F62179" w:rsidRDefault="00F62179" w:rsidP="00F62179">
      <w:pPr>
        <w:rPr>
          <w:rFonts w:cs="Arial"/>
          <w:bCs/>
        </w:rPr>
      </w:pPr>
    </w:p>
    <w:p w14:paraId="1A21D99D" w14:textId="327FA6DB" w:rsidR="00ED089A" w:rsidRDefault="00A5380B" w:rsidP="00F62179">
      <w:pPr>
        <w:rPr>
          <w:rFonts w:cs="Arial"/>
          <w:bCs/>
        </w:rPr>
      </w:pPr>
      <w:r>
        <w:rPr>
          <w:rFonts w:cs="Arial"/>
          <w:bCs/>
        </w:rPr>
        <w:t xml:space="preserve">(4) </w:t>
      </w:r>
      <w:r w:rsidR="00F62179" w:rsidRPr="00F62179">
        <w:rPr>
          <w:rFonts w:cs="Arial"/>
          <w:bCs/>
        </w:rPr>
        <w:t>Ponudbena cena se lahko v času veljavnosti pogodbe spremeni samo zaradi obsega zavarovanih stvari ali zavarovalne vsote.</w:t>
      </w:r>
    </w:p>
    <w:p w14:paraId="27ED50FF" w14:textId="77777777" w:rsidR="00F62179" w:rsidRPr="00F62179" w:rsidRDefault="00F62179" w:rsidP="00F62179">
      <w:pPr>
        <w:rPr>
          <w:rFonts w:cs="Arial"/>
          <w:b/>
          <w:bCs/>
        </w:rPr>
      </w:pPr>
    </w:p>
    <w:p w14:paraId="3022AB6A" w14:textId="77777777" w:rsidR="00712538" w:rsidRDefault="00712538" w:rsidP="00ED089A">
      <w:pPr>
        <w:suppressAutoHyphens/>
      </w:pPr>
    </w:p>
    <w:bookmarkEnd w:id="183"/>
    <w:p w14:paraId="2EC58534" w14:textId="564920ED" w:rsidR="00B019FA" w:rsidRDefault="00E629F8" w:rsidP="00582627">
      <w:pPr>
        <w:pStyle w:val="BodyText3"/>
        <w:jc w:val="center"/>
        <w:rPr>
          <w:rFonts w:cs="Arial"/>
          <w:b/>
          <w:noProof/>
          <w:sz w:val="20"/>
          <w:lang w:val="sl-SI"/>
        </w:rPr>
      </w:pPr>
      <w:r w:rsidRPr="00E50F9A">
        <w:rPr>
          <w:rFonts w:cs="Arial"/>
          <w:b/>
          <w:noProof/>
          <w:sz w:val="20"/>
          <w:lang w:val="sl-SI"/>
        </w:rPr>
        <w:lastRenderedPageBreak/>
        <w:t>PLAČILO</w:t>
      </w:r>
    </w:p>
    <w:p w14:paraId="534F9D3D" w14:textId="77777777" w:rsidR="002D0CDB" w:rsidRPr="00E50F9A" w:rsidRDefault="002D0CDB" w:rsidP="00582627">
      <w:pPr>
        <w:pStyle w:val="BodyText3"/>
        <w:jc w:val="center"/>
        <w:rPr>
          <w:rFonts w:cs="Arial"/>
          <w:b/>
          <w:noProof/>
          <w:sz w:val="20"/>
          <w:lang w:val="sl-SI"/>
        </w:rPr>
      </w:pPr>
    </w:p>
    <w:p w14:paraId="7D7F1B05" w14:textId="0BC45106" w:rsidR="00E629F8" w:rsidRPr="00E50F9A" w:rsidRDefault="00A5380B" w:rsidP="00A0643F">
      <w:pPr>
        <w:pStyle w:val="BodyText3"/>
        <w:jc w:val="center"/>
        <w:rPr>
          <w:rFonts w:cs="Arial"/>
          <w:b/>
          <w:noProof/>
          <w:sz w:val="20"/>
          <w:lang w:val="sl-SI"/>
        </w:rPr>
      </w:pPr>
      <w:r>
        <w:rPr>
          <w:rFonts w:cs="Arial"/>
          <w:b/>
          <w:noProof/>
          <w:sz w:val="20"/>
          <w:lang w:val="sl-SI"/>
        </w:rPr>
        <w:t>5</w:t>
      </w:r>
      <w:r w:rsidR="00E629F8" w:rsidRPr="00E50F9A">
        <w:rPr>
          <w:rFonts w:cs="Arial"/>
          <w:b/>
          <w:noProof/>
          <w:sz w:val="20"/>
          <w:lang w:val="sl-SI"/>
        </w:rPr>
        <w:t>. člen</w:t>
      </w:r>
    </w:p>
    <w:p w14:paraId="103C7DA3" w14:textId="77777777" w:rsidR="00E629F8" w:rsidRPr="00E50F9A" w:rsidRDefault="00E629F8" w:rsidP="00E629F8">
      <w:pPr>
        <w:pStyle w:val="BodyText3"/>
        <w:rPr>
          <w:rFonts w:cs="Arial"/>
          <w:b/>
          <w:noProof/>
          <w:sz w:val="20"/>
          <w:lang w:val="sl-SI"/>
        </w:rPr>
      </w:pPr>
    </w:p>
    <w:p w14:paraId="66B6DFC9" w14:textId="77777777" w:rsidR="00A5380B" w:rsidRDefault="00E629F8" w:rsidP="00A5380B">
      <w:pPr>
        <w:rPr>
          <w:szCs w:val="20"/>
        </w:rPr>
      </w:pPr>
      <w:r w:rsidRPr="00E50F9A">
        <w:rPr>
          <w:szCs w:val="20"/>
        </w:rPr>
        <w:t xml:space="preserve">(1) </w:t>
      </w:r>
      <w:r w:rsidR="00A5380B" w:rsidRPr="00A5380B">
        <w:rPr>
          <w:szCs w:val="20"/>
        </w:rPr>
        <w:t>Vsi dokumenti, ki jih izda izvajalec (računi,.. ), morajo vsebovati tudi oznako javnega naročila oz. pogodbe in oznako naročila. Naročilo bo izvajalec prejel po pričetku veljavnosti pogodbe.</w:t>
      </w:r>
    </w:p>
    <w:p w14:paraId="081AE0F7" w14:textId="77777777" w:rsidR="00A5380B" w:rsidRPr="00A5380B" w:rsidRDefault="00A5380B" w:rsidP="00A5380B">
      <w:pPr>
        <w:rPr>
          <w:szCs w:val="20"/>
        </w:rPr>
      </w:pPr>
    </w:p>
    <w:p w14:paraId="10B420F4" w14:textId="1ADA1FB6" w:rsidR="00A5380B" w:rsidRPr="00A5380B" w:rsidRDefault="00A5380B" w:rsidP="00A5380B">
      <w:pPr>
        <w:rPr>
          <w:szCs w:val="20"/>
        </w:rPr>
      </w:pPr>
      <w:r>
        <w:rPr>
          <w:szCs w:val="20"/>
        </w:rPr>
        <w:t xml:space="preserve">(2) </w:t>
      </w:r>
      <w:r w:rsidRPr="00A5380B">
        <w:rPr>
          <w:szCs w:val="20"/>
        </w:rPr>
        <w:t>Plačilo letnih premij bo izvršeno  v  mesečnih obrokih (12 mesečnih obrokov). Naročnik bo plačila izvrševal na  račun izvajalca ………………….., pri banki: ……………………………..</w:t>
      </w:r>
    </w:p>
    <w:p w14:paraId="6960D893" w14:textId="77777777" w:rsidR="00A5380B" w:rsidRPr="00A5380B" w:rsidRDefault="00A5380B" w:rsidP="00A5380B">
      <w:pPr>
        <w:rPr>
          <w:szCs w:val="20"/>
        </w:rPr>
      </w:pPr>
    </w:p>
    <w:p w14:paraId="1F5B117E" w14:textId="0875CF6E" w:rsidR="00E629F8" w:rsidRPr="00A5380B" w:rsidRDefault="00A5380B" w:rsidP="00A5380B">
      <w:pPr>
        <w:rPr>
          <w:szCs w:val="20"/>
        </w:rPr>
      </w:pPr>
      <w:r>
        <w:rPr>
          <w:szCs w:val="20"/>
        </w:rPr>
        <w:t xml:space="preserve">(3) </w:t>
      </w:r>
      <w:r w:rsidRPr="00A5380B">
        <w:rPr>
          <w:szCs w:val="20"/>
        </w:rPr>
        <w:t>Naročnik bo plačila izvrševal v roku 30 dni po prejemu ustreznih računov. Račune bo izvajalec izstavljal do 5. v mesecu za pretekli mesec.</w:t>
      </w:r>
      <w:r w:rsidR="00E629F8" w:rsidRPr="00E50F9A">
        <w:rPr>
          <w:rFonts w:cs="Arial"/>
        </w:rPr>
        <w:t xml:space="preserve"> </w:t>
      </w:r>
    </w:p>
    <w:p w14:paraId="03BACF37" w14:textId="77777777" w:rsidR="00E629F8" w:rsidRPr="00E50F9A" w:rsidRDefault="00E629F8" w:rsidP="00E629F8">
      <w:pPr>
        <w:rPr>
          <w:b/>
          <w:szCs w:val="20"/>
          <w:u w:val="single"/>
        </w:rPr>
      </w:pPr>
    </w:p>
    <w:p w14:paraId="30AC2C8D" w14:textId="77777777" w:rsidR="00E629F8" w:rsidRDefault="00E629F8" w:rsidP="00E629F8">
      <w:pPr>
        <w:rPr>
          <w:i/>
          <w:noProof/>
          <w:lang w:eastAsia="ar-SA"/>
        </w:rPr>
      </w:pPr>
      <w:r w:rsidRPr="00E50F9A">
        <w:rPr>
          <w:i/>
          <w:noProof/>
          <w:lang w:eastAsia="ar-SA"/>
        </w:rPr>
        <w:t>Skladno z Zakonom o opravljanju plačilnih storitev za proračunske uporabnike (</w:t>
      </w:r>
      <w:r w:rsidRPr="00E50F9A">
        <w:rPr>
          <w:bCs/>
          <w:i/>
          <w:noProof/>
          <w:lang w:eastAsia="ar-SA"/>
        </w:rPr>
        <w:t>ZOPSPU-A</w:t>
      </w:r>
      <w:r w:rsidRPr="00E50F9A">
        <w:rPr>
          <w:i/>
          <w:noProof/>
          <w:lang w:eastAsia="ar-SA"/>
        </w:rPr>
        <w:t xml:space="preserve">) naročnik, kot posredni proračunski uporabnik, prejema račune le v elektronski obliki (e-račun). </w:t>
      </w:r>
    </w:p>
    <w:p w14:paraId="57C242D8" w14:textId="77777777" w:rsidR="00A5380B" w:rsidRDefault="00A5380B" w:rsidP="00E629F8">
      <w:pPr>
        <w:rPr>
          <w:i/>
          <w:noProof/>
          <w:lang w:eastAsia="ar-SA"/>
        </w:rPr>
      </w:pPr>
    </w:p>
    <w:p w14:paraId="6504FA3A" w14:textId="77777777" w:rsidR="00AD2CE3" w:rsidRPr="00E50F9A" w:rsidRDefault="00AD2CE3" w:rsidP="00E629F8">
      <w:pPr>
        <w:rPr>
          <w:i/>
          <w:noProof/>
          <w:lang w:eastAsia="ar-SA"/>
        </w:rPr>
      </w:pPr>
    </w:p>
    <w:p w14:paraId="13A6435B" w14:textId="77777777" w:rsidR="00E629F8" w:rsidRPr="00E50F9A" w:rsidRDefault="00E629F8" w:rsidP="002D0CDB">
      <w:pPr>
        <w:pStyle w:val="BodyText3"/>
        <w:rPr>
          <w:rFonts w:cs="Arial"/>
          <w:b/>
          <w:noProof/>
          <w:sz w:val="20"/>
          <w:lang w:val="sl-SI"/>
        </w:rPr>
      </w:pPr>
    </w:p>
    <w:p w14:paraId="48F65C3A" w14:textId="1805EAA4" w:rsidR="00B019FA" w:rsidRDefault="00E629F8" w:rsidP="00582627">
      <w:pPr>
        <w:pStyle w:val="BodyText3"/>
        <w:jc w:val="center"/>
        <w:rPr>
          <w:rFonts w:cs="Arial"/>
          <w:b/>
          <w:noProof/>
          <w:sz w:val="20"/>
          <w:lang w:val="sl-SI"/>
        </w:rPr>
      </w:pPr>
      <w:r w:rsidRPr="00E50F9A">
        <w:rPr>
          <w:rFonts w:cs="Arial"/>
          <w:b/>
          <w:noProof/>
          <w:sz w:val="20"/>
          <w:lang w:val="sl-SI"/>
        </w:rPr>
        <w:t>PREDSTAVNIKI POGODBENIH STRANK IN NADZOR NAD IZVAJANJEM</w:t>
      </w:r>
    </w:p>
    <w:p w14:paraId="2409BB00" w14:textId="77777777" w:rsidR="002D0CDB" w:rsidRPr="00E50F9A" w:rsidRDefault="002D0CDB" w:rsidP="00582627">
      <w:pPr>
        <w:pStyle w:val="BodyText3"/>
        <w:jc w:val="center"/>
        <w:rPr>
          <w:rFonts w:cs="Arial"/>
          <w:b/>
          <w:noProof/>
          <w:sz w:val="20"/>
          <w:lang w:val="sl-SI"/>
        </w:rPr>
      </w:pPr>
    </w:p>
    <w:p w14:paraId="1768EB90" w14:textId="104166C2" w:rsidR="00E629F8" w:rsidRPr="00E50F9A" w:rsidRDefault="00A5380B" w:rsidP="00E629F8">
      <w:pPr>
        <w:pStyle w:val="BodyText3"/>
        <w:jc w:val="center"/>
        <w:rPr>
          <w:rFonts w:cs="Arial"/>
          <w:b/>
          <w:noProof/>
          <w:sz w:val="20"/>
          <w:lang w:val="sl-SI"/>
        </w:rPr>
      </w:pPr>
      <w:r>
        <w:rPr>
          <w:rFonts w:cs="Arial"/>
          <w:b/>
          <w:noProof/>
          <w:sz w:val="20"/>
          <w:lang w:val="sl-SI"/>
        </w:rPr>
        <w:t>6</w:t>
      </w:r>
      <w:r w:rsidR="00E629F8" w:rsidRPr="00E50F9A">
        <w:rPr>
          <w:rFonts w:cs="Arial"/>
          <w:b/>
          <w:noProof/>
          <w:sz w:val="20"/>
          <w:lang w:val="sl-SI"/>
        </w:rPr>
        <w:t>. člen</w:t>
      </w:r>
    </w:p>
    <w:p w14:paraId="2F21BF11" w14:textId="77777777" w:rsidR="00E629F8" w:rsidRPr="00E50F9A" w:rsidRDefault="00E629F8" w:rsidP="00E629F8">
      <w:pPr>
        <w:pStyle w:val="BodyText3"/>
        <w:jc w:val="center"/>
        <w:rPr>
          <w:rFonts w:cs="Arial"/>
          <w:b/>
          <w:noProof/>
          <w:sz w:val="20"/>
          <w:lang w:val="sl-SI"/>
        </w:rPr>
      </w:pPr>
    </w:p>
    <w:p w14:paraId="3CABBB27" w14:textId="41C650B5" w:rsidR="00E629F8" w:rsidRPr="00E50F9A" w:rsidRDefault="00E629F8" w:rsidP="00E629F8">
      <w:pPr>
        <w:rPr>
          <w:szCs w:val="20"/>
        </w:rPr>
      </w:pPr>
      <w:r w:rsidRPr="00E50F9A">
        <w:rPr>
          <w:szCs w:val="20"/>
        </w:rPr>
        <w:t xml:space="preserve">(1) </w:t>
      </w:r>
      <w:r w:rsidRPr="00E50F9A">
        <w:rPr>
          <w:bCs/>
          <w:szCs w:val="20"/>
        </w:rPr>
        <w:t xml:space="preserve">Naročnik za svojega </w:t>
      </w:r>
      <w:r w:rsidR="00A5380B">
        <w:rPr>
          <w:bCs/>
          <w:szCs w:val="20"/>
        </w:rPr>
        <w:t>skrbnika</w:t>
      </w:r>
      <w:r w:rsidRPr="00E50F9A">
        <w:rPr>
          <w:bCs/>
          <w:szCs w:val="20"/>
        </w:rPr>
        <w:t xml:space="preserve"> za izvajanje te pogodbe imenuje: ……………, telefon …………….., </w:t>
      </w:r>
      <w:r w:rsidRPr="00E50F9A">
        <w:t>elektronski naslov</w:t>
      </w:r>
      <w:r w:rsidRPr="00E50F9A">
        <w:rPr>
          <w:bCs/>
          <w:szCs w:val="20"/>
        </w:rPr>
        <w:t xml:space="preserve">: ………………….. </w:t>
      </w:r>
    </w:p>
    <w:p w14:paraId="2337A80D" w14:textId="77777777" w:rsidR="00E629F8" w:rsidRPr="00E50F9A" w:rsidRDefault="00E629F8" w:rsidP="00E629F8">
      <w:pPr>
        <w:rPr>
          <w:szCs w:val="20"/>
        </w:rPr>
      </w:pPr>
    </w:p>
    <w:p w14:paraId="2936CF3E" w14:textId="27CD39E4" w:rsidR="00E629F8" w:rsidRDefault="00E629F8" w:rsidP="00E629F8">
      <w:r w:rsidRPr="00E50F9A">
        <w:rPr>
          <w:szCs w:val="20"/>
        </w:rPr>
        <w:t xml:space="preserve">(2) Ponudnik za svojega </w:t>
      </w:r>
      <w:r w:rsidR="00A5380B">
        <w:rPr>
          <w:szCs w:val="20"/>
        </w:rPr>
        <w:t>skrbnika</w:t>
      </w:r>
      <w:r w:rsidRPr="00E50F9A">
        <w:rPr>
          <w:szCs w:val="20"/>
        </w:rPr>
        <w:t xml:space="preserve"> za </w:t>
      </w:r>
      <w:r w:rsidRPr="00E50F9A">
        <w:rPr>
          <w:bCs/>
          <w:szCs w:val="20"/>
        </w:rPr>
        <w:t>izvajanje te pogodbe</w:t>
      </w:r>
      <w:r w:rsidRPr="00E50F9A">
        <w:rPr>
          <w:szCs w:val="20"/>
        </w:rPr>
        <w:t xml:space="preserve"> imenuje: </w:t>
      </w:r>
      <w:r w:rsidRPr="00E50F9A">
        <w:t xml:space="preserve">........................., telefon: ..............................., elektronski naslov: ............................... </w:t>
      </w:r>
    </w:p>
    <w:p w14:paraId="7D7EF9C3" w14:textId="77777777" w:rsidR="00A5380B" w:rsidRDefault="00A5380B" w:rsidP="00E629F8"/>
    <w:p w14:paraId="099376A5" w14:textId="7C9FD2A1" w:rsidR="00A5380B" w:rsidRPr="00A75DE9" w:rsidRDefault="00A5380B" w:rsidP="00A5380B">
      <w:pPr>
        <w:tabs>
          <w:tab w:val="left" w:leader="dot" w:pos="6570"/>
          <w:tab w:val="left" w:leader="dot" w:pos="8640"/>
        </w:tabs>
        <w:rPr>
          <w:rFonts w:cs="Arial"/>
          <w:szCs w:val="20"/>
        </w:rPr>
      </w:pPr>
      <w:r>
        <w:rPr>
          <w:rFonts w:cs="Arial"/>
          <w:szCs w:val="20"/>
        </w:rPr>
        <w:t xml:space="preserve">(3) </w:t>
      </w:r>
      <w:r w:rsidRPr="00A5380B">
        <w:rPr>
          <w:rFonts w:cs="Arial"/>
          <w:szCs w:val="20"/>
        </w:rPr>
        <w:t xml:space="preserve">Skrbniki te </w:t>
      </w:r>
      <w:r w:rsidRPr="00A75DE9">
        <w:rPr>
          <w:rFonts w:cs="Arial"/>
          <w:szCs w:val="20"/>
        </w:rPr>
        <w:t>pogodbe so pooblaščeni urejati vsa vprašanja, ki se nanašajo na izvajanje te pogodbe. Pogodbeni stranki sta dolžni obvestiti nasprotno stranko o zamenjavi skrbnika oziroma posrednika v roku treh dni po njegovi zamenjavi.</w:t>
      </w:r>
    </w:p>
    <w:p w14:paraId="2D0C6DDD" w14:textId="145C601D" w:rsidR="00AD2CE3" w:rsidRPr="00A75DE9" w:rsidRDefault="00A5380B" w:rsidP="00A5380B">
      <w:pPr>
        <w:spacing w:before="100" w:beforeAutospacing="1" w:after="100" w:afterAutospacing="1"/>
        <w:rPr>
          <w:rFonts w:cs="Arial"/>
          <w:szCs w:val="20"/>
        </w:rPr>
      </w:pPr>
      <w:r w:rsidRPr="00A75DE9">
        <w:rPr>
          <w:rFonts w:cs="Arial"/>
          <w:szCs w:val="20"/>
        </w:rPr>
        <w:t xml:space="preserve">(4) Posrednik zavarovalnega posla po tej pogodbi je Legitimnost d.o.o, Posredovanje v zavarovalništvu, Ljubljanska c. 64, 1230 Domžale, kontakt je ga. Jasmin Premrl, tel.: 031/786-141, e-pošta: </w:t>
      </w:r>
      <w:hyperlink r:id="rId17" w:history="1">
        <w:r w:rsidR="00AD2CE3" w:rsidRPr="00A75DE9">
          <w:rPr>
            <w:rStyle w:val="Hyperlink"/>
            <w:rFonts w:cs="Arial"/>
            <w:szCs w:val="20"/>
          </w:rPr>
          <w:t>info@legitimnost.si</w:t>
        </w:r>
      </w:hyperlink>
      <w:r w:rsidRPr="00A75DE9">
        <w:rPr>
          <w:rFonts w:cs="Arial"/>
          <w:szCs w:val="20"/>
        </w:rPr>
        <w:t>.</w:t>
      </w:r>
    </w:p>
    <w:p w14:paraId="73D35A92" w14:textId="1818B5FE" w:rsidR="00B019FA" w:rsidRDefault="003175C3" w:rsidP="00582627">
      <w:pPr>
        <w:jc w:val="center"/>
        <w:rPr>
          <w:rFonts w:cs="Arial"/>
          <w:b/>
          <w:noProof/>
        </w:rPr>
      </w:pPr>
      <w:r w:rsidRPr="00A75DE9">
        <w:rPr>
          <w:rFonts w:cs="Arial"/>
          <w:b/>
          <w:noProof/>
        </w:rPr>
        <w:t>OBVEZNOSTI PONUDNIKA</w:t>
      </w:r>
    </w:p>
    <w:p w14:paraId="54C108CC" w14:textId="77777777" w:rsidR="002D0CDB" w:rsidRPr="00E50F9A" w:rsidRDefault="002D0CDB" w:rsidP="00582627">
      <w:pPr>
        <w:jc w:val="center"/>
        <w:rPr>
          <w:rFonts w:cs="Arial"/>
          <w:b/>
          <w:noProof/>
        </w:rPr>
      </w:pPr>
    </w:p>
    <w:p w14:paraId="02D5A405" w14:textId="52880635" w:rsidR="00E629F8" w:rsidRPr="00E50F9A" w:rsidRDefault="00A5380B" w:rsidP="00E629F8">
      <w:pPr>
        <w:pStyle w:val="BodyText3"/>
        <w:jc w:val="center"/>
        <w:rPr>
          <w:rFonts w:cs="Arial"/>
          <w:b/>
          <w:noProof/>
          <w:sz w:val="20"/>
          <w:lang w:val="sl-SI"/>
        </w:rPr>
      </w:pPr>
      <w:r>
        <w:rPr>
          <w:rFonts w:cs="Arial"/>
          <w:b/>
          <w:noProof/>
          <w:sz w:val="20"/>
          <w:lang w:val="sl-SI"/>
        </w:rPr>
        <w:t>7</w:t>
      </w:r>
      <w:r w:rsidR="00E629F8" w:rsidRPr="00E50F9A">
        <w:rPr>
          <w:rFonts w:cs="Arial"/>
          <w:b/>
          <w:noProof/>
          <w:sz w:val="20"/>
          <w:lang w:val="sl-SI"/>
        </w:rPr>
        <w:t>. člen</w:t>
      </w:r>
    </w:p>
    <w:p w14:paraId="59020D23" w14:textId="77777777" w:rsidR="00E629F8" w:rsidRPr="00E50F9A" w:rsidRDefault="00E629F8" w:rsidP="00E629F8">
      <w:pPr>
        <w:rPr>
          <w:rFonts w:cs="Arial"/>
        </w:rPr>
      </w:pPr>
    </w:p>
    <w:p w14:paraId="4BF482CF" w14:textId="5EB848B6" w:rsidR="00A5380B" w:rsidRDefault="00A5380B" w:rsidP="00A5380B">
      <w:pPr>
        <w:pStyle w:val="BodyText3"/>
        <w:rPr>
          <w:rFonts w:cs="Arial"/>
          <w:sz w:val="20"/>
          <w:lang w:val="sl-SI"/>
        </w:rPr>
      </w:pPr>
      <w:r>
        <w:rPr>
          <w:rFonts w:cs="Arial"/>
          <w:bCs/>
          <w:sz w:val="20"/>
          <w:lang w:val="sl-SI"/>
        </w:rPr>
        <w:t>(1) Ponudnik</w:t>
      </w:r>
      <w:r w:rsidRPr="00CF4E4D">
        <w:rPr>
          <w:rFonts w:cs="Arial"/>
          <w:bCs/>
          <w:sz w:val="20"/>
          <w:lang w:val="sl-SI"/>
        </w:rPr>
        <w:t xml:space="preserve"> se zavezuje prevzete storitve zavarovanja izvajati </w:t>
      </w:r>
      <w:r w:rsidRPr="006A60E3">
        <w:rPr>
          <w:rFonts w:cs="Arial"/>
          <w:bCs/>
          <w:sz w:val="20"/>
          <w:lang w:val="sl-SI"/>
        </w:rPr>
        <w:t>kakovostno, v skladu z veljavnimi predpisi in standardi in v skladu s specificiranimi zahtevami naročnika</w:t>
      </w:r>
      <w:r w:rsidRPr="00CF4E4D">
        <w:rPr>
          <w:rFonts w:cs="Arial"/>
          <w:bCs/>
          <w:sz w:val="20"/>
          <w:lang w:val="sl-SI"/>
        </w:rPr>
        <w:t xml:space="preserve">, </w:t>
      </w:r>
      <w:r w:rsidRPr="005C7164">
        <w:rPr>
          <w:rFonts w:cs="Arial"/>
          <w:sz w:val="20"/>
          <w:lang w:val="sl-SI"/>
        </w:rPr>
        <w:t>sicer bo naročnik unovčil garancijo za dobro izvedbo pogodbenih obveznosti.</w:t>
      </w:r>
    </w:p>
    <w:p w14:paraId="5CC02240" w14:textId="77777777" w:rsidR="00A5380B" w:rsidRDefault="00A5380B" w:rsidP="00A5380B">
      <w:pPr>
        <w:pStyle w:val="BodyText3"/>
        <w:rPr>
          <w:rFonts w:cs="Arial"/>
          <w:sz w:val="20"/>
          <w:lang w:val="sl-SI"/>
        </w:rPr>
      </w:pPr>
    </w:p>
    <w:p w14:paraId="04943142" w14:textId="1DA98D03" w:rsidR="00A5380B" w:rsidRDefault="00A5380B" w:rsidP="00A5380B">
      <w:pPr>
        <w:pStyle w:val="BodyText3"/>
        <w:rPr>
          <w:rFonts w:cs="Arial"/>
          <w:sz w:val="20"/>
          <w:lang w:val="sl-SI"/>
        </w:rPr>
      </w:pPr>
      <w:r>
        <w:rPr>
          <w:rFonts w:cs="Arial"/>
          <w:sz w:val="20"/>
          <w:lang w:val="sl-SI"/>
        </w:rPr>
        <w:t xml:space="preserve">(2) Ponudnik </w:t>
      </w:r>
      <w:r w:rsidRPr="006A60E3">
        <w:rPr>
          <w:rFonts w:cs="Arial"/>
          <w:sz w:val="20"/>
          <w:lang w:val="sl-SI"/>
        </w:rPr>
        <w:t>se</w:t>
      </w:r>
      <w:r>
        <w:rPr>
          <w:rFonts w:cs="Arial"/>
          <w:sz w:val="20"/>
          <w:lang w:val="sl-SI"/>
        </w:rPr>
        <w:t xml:space="preserve"> </w:t>
      </w:r>
      <w:r w:rsidRPr="006A60E3">
        <w:rPr>
          <w:rFonts w:cs="Arial"/>
          <w:sz w:val="20"/>
          <w:lang w:val="sl-SI"/>
        </w:rPr>
        <w:t xml:space="preserve">obvezuje izplačati škodo iz zavarovanja v roku 15 dni od prejema </w:t>
      </w:r>
      <w:r>
        <w:rPr>
          <w:rFonts w:cs="Arial"/>
          <w:sz w:val="20"/>
          <w:lang w:val="sl-SI"/>
        </w:rPr>
        <w:t>naročnikovega</w:t>
      </w:r>
      <w:r w:rsidRPr="006A60E3">
        <w:rPr>
          <w:rFonts w:cs="Arial"/>
          <w:sz w:val="20"/>
          <w:lang w:val="sl-SI"/>
        </w:rPr>
        <w:t xml:space="preserve"> popolnega zahtevka za likvidacijo škode.</w:t>
      </w:r>
    </w:p>
    <w:p w14:paraId="224259C5" w14:textId="77777777" w:rsidR="00A5380B" w:rsidRDefault="00A5380B" w:rsidP="00A5380B">
      <w:pPr>
        <w:spacing w:line="280" w:lineRule="atLeast"/>
        <w:rPr>
          <w:rFonts w:cs="Arial"/>
          <w:b/>
          <w:noProof/>
        </w:rPr>
      </w:pPr>
    </w:p>
    <w:p w14:paraId="728BE322" w14:textId="77777777" w:rsidR="00AD2CE3" w:rsidRDefault="00AD2CE3" w:rsidP="00A5380B">
      <w:pPr>
        <w:spacing w:line="280" w:lineRule="atLeast"/>
        <w:rPr>
          <w:rFonts w:cs="Arial"/>
          <w:b/>
          <w:noProof/>
        </w:rPr>
      </w:pPr>
    </w:p>
    <w:p w14:paraId="2B23D30B" w14:textId="1B082363" w:rsidR="00B019FA" w:rsidRDefault="003175C3" w:rsidP="00A5380B">
      <w:pPr>
        <w:spacing w:line="280" w:lineRule="atLeast"/>
        <w:jc w:val="center"/>
        <w:rPr>
          <w:rFonts w:cs="Arial"/>
          <w:b/>
          <w:noProof/>
        </w:rPr>
      </w:pPr>
      <w:r>
        <w:rPr>
          <w:rFonts w:cs="Arial"/>
          <w:b/>
          <w:noProof/>
        </w:rPr>
        <w:t>OBVEZNOSTI NAROČNIKA</w:t>
      </w:r>
    </w:p>
    <w:p w14:paraId="3C2642C7" w14:textId="77777777" w:rsidR="002D0CDB" w:rsidRPr="00E50F9A" w:rsidRDefault="002D0CDB" w:rsidP="00582627">
      <w:pPr>
        <w:pStyle w:val="BodyText3"/>
        <w:jc w:val="center"/>
        <w:rPr>
          <w:rFonts w:cs="Arial"/>
          <w:b/>
          <w:noProof/>
          <w:sz w:val="20"/>
          <w:lang w:val="sl-SI"/>
        </w:rPr>
      </w:pPr>
    </w:p>
    <w:p w14:paraId="7A184DC2" w14:textId="3D56843C" w:rsidR="00E629F8" w:rsidRPr="00E50F9A" w:rsidRDefault="00A5380B" w:rsidP="00E629F8">
      <w:pPr>
        <w:pStyle w:val="BodyText3"/>
        <w:jc w:val="center"/>
        <w:rPr>
          <w:rFonts w:cs="Arial"/>
          <w:b/>
          <w:noProof/>
          <w:sz w:val="20"/>
          <w:lang w:val="sl-SI"/>
        </w:rPr>
      </w:pPr>
      <w:r>
        <w:rPr>
          <w:rFonts w:cs="Arial"/>
          <w:b/>
          <w:noProof/>
          <w:sz w:val="20"/>
          <w:lang w:val="sl-SI"/>
        </w:rPr>
        <w:t>8</w:t>
      </w:r>
      <w:r w:rsidR="00E629F8" w:rsidRPr="00E50F9A">
        <w:rPr>
          <w:rFonts w:cs="Arial"/>
          <w:b/>
          <w:noProof/>
          <w:sz w:val="20"/>
          <w:lang w:val="sl-SI"/>
        </w:rPr>
        <w:t>. člen</w:t>
      </w:r>
    </w:p>
    <w:p w14:paraId="116BF401" w14:textId="77777777" w:rsidR="00E629F8" w:rsidRPr="00E50F9A" w:rsidRDefault="00E629F8" w:rsidP="00E629F8">
      <w:pPr>
        <w:pStyle w:val="BodyText3"/>
        <w:jc w:val="center"/>
        <w:rPr>
          <w:rFonts w:cs="Arial"/>
          <w:b/>
          <w:noProof/>
          <w:sz w:val="20"/>
          <w:lang w:val="sl-SI"/>
        </w:rPr>
      </w:pPr>
    </w:p>
    <w:p w14:paraId="6BCAC49C" w14:textId="2A0CEBE4" w:rsidR="00A5380B" w:rsidRDefault="00A5380B" w:rsidP="00A5380B">
      <w:pPr>
        <w:rPr>
          <w:rFonts w:cs="Arial"/>
        </w:rPr>
      </w:pPr>
      <w:r>
        <w:rPr>
          <w:rFonts w:cs="Arial"/>
        </w:rPr>
        <w:t xml:space="preserve">Naročnik </w:t>
      </w:r>
      <w:r w:rsidRPr="006A60E3">
        <w:rPr>
          <w:rFonts w:cs="Arial"/>
        </w:rPr>
        <w:t xml:space="preserve">bo </w:t>
      </w:r>
      <w:r>
        <w:rPr>
          <w:rFonts w:cs="Arial"/>
        </w:rPr>
        <w:t>izvajalca</w:t>
      </w:r>
      <w:r w:rsidRPr="006A60E3">
        <w:rPr>
          <w:rFonts w:cs="Arial"/>
        </w:rPr>
        <w:t xml:space="preserve"> o nastankih zavarovalnih primerov obveščal v 15 delovnih dneh od nastanka zavarovalnega primera</w:t>
      </w:r>
      <w:r>
        <w:rPr>
          <w:rFonts w:cs="Arial"/>
        </w:rPr>
        <w:t xml:space="preserve">. </w:t>
      </w:r>
      <w:r w:rsidRPr="00550F4B">
        <w:rPr>
          <w:rFonts w:cs="Arial"/>
        </w:rPr>
        <w:t>Naročnik je dolžan omogočiti cenilcu izvajalca ogled poškodovane nepremičnine ali blaga.</w:t>
      </w:r>
    </w:p>
    <w:p w14:paraId="5CE58F41" w14:textId="77777777" w:rsidR="00A5380B" w:rsidRPr="00C0479D" w:rsidRDefault="00A5380B" w:rsidP="00A5380B">
      <w:pPr>
        <w:rPr>
          <w:rFonts w:cs="Arial"/>
        </w:rPr>
      </w:pPr>
    </w:p>
    <w:p w14:paraId="0F5E7C07" w14:textId="77777777" w:rsidR="00A5380B" w:rsidRDefault="00A5380B" w:rsidP="00A5380B">
      <w:pPr>
        <w:pStyle w:val="BodyText3"/>
        <w:jc w:val="center"/>
        <w:rPr>
          <w:rFonts w:cs="Arial"/>
          <w:b/>
          <w:noProof/>
          <w:sz w:val="20"/>
          <w:lang w:val="sl-SI"/>
        </w:rPr>
      </w:pPr>
    </w:p>
    <w:p w14:paraId="53050DEF" w14:textId="77777777" w:rsidR="00A5380B" w:rsidRDefault="00A5380B" w:rsidP="00A5380B">
      <w:pPr>
        <w:pStyle w:val="BodyText3"/>
        <w:jc w:val="center"/>
        <w:rPr>
          <w:rFonts w:cs="Arial"/>
          <w:b/>
          <w:noProof/>
          <w:sz w:val="20"/>
          <w:lang w:val="sl-SI"/>
        </w:rPr>
      </w:pPr>
    </w:p>
    <w:p w14:paraId="5058912C" w14:textId="77777777" w:rsidR="00A5380B" w:rsidRDefault="00A5380B" w:rsidP="00A5380B">
      <w:pPr>
        <w:pStyle w:val="BodyText3"/>
        <w:jc w:val="center"/>
        <w:rPr>
          <w:rFonts w:cs="Arial"/>
          <w:b/>
          <w:noProof/>
          <w:sz w:val="20"/>
          <w:lang w:val="sl-SI"/>
        </w:rPr>
      </w:pPr>
    </w:p>
    <w:p w14:paraId="7CF246CD" w14:textId="77777777" w:rsidR="00A5380B" w:rsidRDefault="00A5380B" w:rsidP="00A5380B">
      <w:pPr>
        <w:pStyle w:val="BodyText3"/>
        <w:jc w:val="center"/>
        <w:rPr>
          <w:rFonts w:cs="Arial"/>
          <w:b/>
          <w:noProof/>
          <w:sz w:val="20"/>
          <w:lang w:val="sl-SI"/>
        </w:rPr>
      </w:pPr>
    </w:p>
    <w:p w14:paraId="29D505DF" w14:textId="77777777" w:rsidR="00A5380B" w:rsidRDefault="00A5380B" w:rsidP="00A5380B">
      <w:pPr>
        <w:pStyle w:val="BodyText3"/>
        <w:jc w:val="center"/>
        <w:rPr>
          <w:rFonts w:cs="Arial"/>
          <w:b/>
          <w:noProof/>
          <w:sz w:val="20"/>
          <w:lang w:val="sl-SI"/>
        </w:rPr>
      </w:pPr>
    </w:p>
    <w:p w14:paraId="2EA4B949" w14:textId="77777777" w:rsidR="00A5380B" w:rsidRDefault="00A5380B" w:rsidP="00A5380B">
      <w:pPr>
        <w:pStyle w:val="BodyText3"/>
        <w:jc w:val="center"/>
        <w:rPr>
          <w:rFonts w:cs="Arial"/>
          <w:b/>
          <w:noProof/>
          <w:sz w:val="20"/>
          <w:lang w:val="sl-SI"/>
        </w:rPr>
      </w:pPr>
    </w:p>
    <w:p w14:paraId="693D38E3" w14:textId="6C4F05F7" w:rsidR="00A5380B" w:rsidRDefault="00A5380B" w:rsidP="00A5380B">
      <w:pPr>
        <w:pStyle w:val="BodyText3"/>
        <w:jc w:val="center"/>
        <w:rPr>
          <w:rFonts w:cs="Arial"/>
          <w:b/>
          <w:noProof/>
          <w:sz w:val="20"/>
          <w:lang w:val="sl-SI"/>
        </w:rPr>
      </w:pPr>
      <w:r w:rsidRPr="00E50F9A">
        <w:rPr>
          <w:rFonts w:cs="Arial"/>
          <w:b/>
          <w:noProof/>
          <w:sz w:val="20"/>
          <w:lang w:val="sl-SI"/>
        </w:rPr>
        <w:t>POGODBENA KAZEN, NADOMESTILO ZA ŠKODO IN GARANCIJA ZA DOBRO IZVEDBO POGODBENIH OBVEZNOSTI</w:t>
      </w:r>
    </w:p>
    <w:p w14:paraId="6CBC4104" w14:textId="77777777" w:rsidR="00A5380B" w:rsidRPr="00E50F9A" w:rsidRDefault="00A5380B" w:rsidP="00A5380B">
      <w:pPr>
        <w:pStyle w:val="BodyText3"/>
        <w:jc w:val="center"/>
        <w:rPr>
          <w:rFonts w:cs="Arial"/>
          <w:b/>
          <w:noProof/>
          <w:sz w:val="20"/>
          <w:lang w:val="sl-SI"/>
        </w:rPr>
      </w:pPr>
    </w:p>
    <w:p w14:paraId="0D172D85" w14:textId="194AFEC9" w:rsidR="00A5380B" w:rsidRPr="00E50F9A" w:rsidRDefault="00A5380B" w:rsidP="00A5380B">
      <w:pPr>
        <w:pStyle w:val="BodyText3"/>
        <w:jc w:val="center"/>
        <w:rPr>
          <w:rFonts w:cs="Arial"/>
          <w:b/>
          <w:noProof/>
          <w:sz w:val="20"/>
          <w:lang w:val="sl-SI"/>
        </w:rPr>
      </w:pPr>
      <w:r>
        <w:rPr>
          <w:rFonts w:cs="Arial"/>
          <w:b/>
          <w:noProof/>
          <w:sz w:val="20"/>
          <w:lang w:val="sl-SI"/>
        </w:rPr>
        <w:t>9</w:t>
      </w:r>
      <w:r w:rsidRPr="00E50F9A">
        <w:rPr>
          <w:rFonts w:cs="Arial"/>
          <w:b/>
          <w:noProof/>
          <w:sz w:val="20"/>
          <w:lang w:val="sl-SI"/>
        </w:rPr>
        <w:t>. člen</w:t>
      </w:r>
    </w:p>
    <w:p w14:paraId="268EFF7B" w14:textId="77777777" w:rsidR="00A5380B" w:rsidRPr="00A5380B" w:rsidRDefault="00A5380B" w:rsidP="00A5380B">
      <w:pPr>
        <w:rPr>
          <w:rFonts w:cs="Arial"/>
          <w:szCs w:val="20"/>
        </w:rPr>
      </w:pPr>
    </w:p>
    <w:p w14:paraId="56EBDF4F" w14:textId="2E9565EB" w:rsidR="00A5380B" w:rsidRPr="00A5380B" w:rsidRDefault="00A5380B" w:rsidP="00A5380B">
      <w:pPr>
        <w:rPr>
          <w:rFonts w:cs="Arial"/>
          <w:szCs w:val="20"/>
        </w:rPr>
      </w:pPr>
      <w:r>
        <w:rPr>
          <w:rFonts w:cs="Arial"/>
          <w:szCs w:val="20"/>
        </w:rPr>
        <w:t xml:space="preserve">(1) </w:t>
      </w:r>
      <w:r w:rsidRPr="00A5380B">
        <w:rPr>
          <w:rFonts w:cs="Arial"/>
          <w:szCs w:val="20"/>
        </w:rPr>
        <w:t>V primeru, da izvajalec zamudi z izplačilom škode, ima naročnik pravico zaračunati zakonite zamudne obresti.</w:t>
      </w:r>
    </w:p>
    <w:p w14:paraId="31E2BA6F" w14:textId="77777777" w:rsidR="00A5380B" w:rsidRPr="00A5380B" w:rsidRDefault="00A5380B" w:rsidP="00A5380B">
      <w:pPr>
        <w:rPr>
          <w:rFonts w:cs="Arial"/>
          <w:szCs w:val="20"/>
        </w:rPr>
      </w:pPr>
    </w:p>
    <w:p w14:paraId="6216FAE8" w14:textId="2BEECAEA" w:rsidR="00A5380B" w:rsidRPr="00A5380B" w:rsidRDefault="00A5380B" w:rsidP="00A5380B">
      <w:pPr>
        <w:rPr>
          <w:rFonts w:cs="Arial"/>
          <w:szCs w:val="20"/>
        </w:rPr>
      </w:pPr>
      <w:r>
        <w:rPr>
          <w:rFonts w:cs="Arial"/>
          <w:szCs w:val="20"/>
        </w:rPr>
        <w:t xml:space="preserve">(2) </w:t>
      </w:r>
      <w:r w:rsidRPr="00A5380B">
        <w:rPr>
          <w:rFonts w:cs="Arial"/>
          <w:szCs w:val="20"/>
        </w:rPr>
        <w:t>V primeru, da izvajalec zamudi z izplačilom škode za več kot 30 dni ali zavrne izplačilo škode, lahko naročnik zahteva izplačilo odškodnine skupaj z zamudnimi obrestmi in odstopi od pogodbe s pisno izjavo v skladu s 14. členom te pogodbe.</w:t>
      </w:r>
    </w:p>
    <w:p w14:paraId="26A4742B" w14:textId="77777777" w:rsidR="00A5380B" w:rsidRDefault="00A5380B" w:rsidP="00A5380B">
      <w:pPr>
        <w:rPr>
          <w:rFonts w:cs="Arial"/>
          <w:szCs w:val="20"/>
        </w:rPr>
      </w:pPr>
    </w:p>
    <w:p w14:paraId="7CB48E73" w14:textId="1640C5E8" w:rsidR="00A5380B" w:rsidRDefault="00A5380B" w:rsidP="00A5380B">
      <w:pPr>
        <w:spacing w:line="260" w:lineRule="atLeast"/>
        <w:rPr>
          <w:rFonts w:cs="Arial"/>
          <w:noProof/>
        </w:rPr>
      </w:pPr>
      <w:r w:rsidRPr="00E50F9A">
        <w:rPr>
          <w:rFonts w:cs="Arial"/>
          <w:noProof/>
        </w:rPr>
        <w:t>(</w:t>
      </w:r>
      <w:r>
        <w:rPr>
          <w:rFonts w:cs="Arial"/>
          <w:noProof/>
        </w:rPr>
        <w:t>3</w:t>
      </w:r>
      <w:r w:rsidRPr="00E50F9A">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iz ponudbene dokumentacije ponudnika</w:t>
      </w:r>
      <w:r>
        <w:rPr>
          <w:rFonts w:cs="Arial"/>
          <w:noProof/>
        </w:rPr>
        <w:t>.</w:t>
      </w:r>
    </w:p>
    <w:p w14:paraId="307DD144" w14:textId="77777777" w:rsidR="00AD2CE3" w:rsidRPr="00E50F9A" w:rsidRDefault="00AD2CE3" w:rsidP="00A5380B">
      <w:pPr>
        <w:spacing w:line="260" w:lineRule="atLeast"/>
        <w:rPr>
          <w:rFonts w:cs="Arial"/>
          <w:noProof/>
        </w:rPr>
      </w:pPr>
    </w:p>
    <w:p w14:paraId="564A553B" w14:textId="77777777" w:rsidR="00A5380B" w:rsidRDefault="00A5380B" w:rsidP="00A5380B">
      <w:pPr>
        <w:rPr>
          <w:rFonts w:cs="Arial"/>
          <w:szCs w:val="20"/>
        </w:rPr>
      </w:pPr>
    </w:p>
    <w:p w14:paraId="52567084" w14:textId="17807B5D" w:rsidR="00A5380B" w:rsidRPr="00A5380B" w:rsidRDefault="00A5380B" w:rsidP="00A5380B">
      <w:pPr>
        <w:jc w:val="center"/>
        <w:rPr>
          <w:rFonts w:cs="Arial"/>
          <w:b/>
          <w:bCs/>
          <w:szCs w:val="20"/>
        </w:rPr>
      </w:pPr>
      <w:r w:rsidRPr="00A5380B">
        <w:rPr>
          <w:rFonts w:cs="Arial"/>
          <w:b/>
          <w:bCs/>
          <w:szCs w:val="20"/>
        </w:rPr>
        <w:t>VARSTVO PODATKOV</w:t>
      </w:r>
    </w:p>
    <w:p w14:paraId="0E095FF4" w14:textId="77777777" w:rsidR="00A5380B" w:rsidRPr="00A5380B" w:rsidRDefault="00A5380B" w:rsidP="00A5380B">
      <w:pPr>
        <w:rPr>
          <w:rFonts w:cs="Arial"/>
          <w:szCs w:val="20"/>
        </w:rPr>
      </w:pPr>
    </w:p>
    <w:p w14:paraId="18B2CE50" w14:textId="2F2DA1CF" w:rsidR="00A5380B" w:rsidRPr="00A5380B" w:rsidRDefault="00A5380B" w:rsidP="00A5380B">
      <w:pPr>
        <w:jc w:val="center"/>
        <w:rPr>
          <w:rFonts w:cs="Arial"/>
          <w:b/>
          <w:bCs/>
          <w:szCs w:val="20"/>
        </w:rPr>
      </w:pPr>
      <w:bookmarkStart w:id="184" w:name="_Hlk5101006"/>
      <w:r>
        <w:rPr>
          <w:rFonts w:cs="Arial"/>
          <w:b/>
          <w:bCs/>
          <w:szCs w:val="20"/>
        </w:rPr>
        <w:t>10</w:t>
      </w:r>
      <w:r w:rsidRPr="00A5380B">
        <w:rPr>
          <w:rFonts w:cs="Arial"/>
          <w:b/>
          <w:bCs/>
          <w:szCs w:val="20"/>
        </w:rPr>
        <w:t>. člen</w:t>
      </w:r>
    </w:p>
    <w:p w14:paraId="1EA18F28" w14:textId="77777777" w:rsidR="00A5380B" w:rsidRPr="00A5380B" w:rsidRDefault="00A5380B" w:rsidP="00A5380B">
      <w:pPr>
        <w:rPr>
          <w:rFonts w:cs="Arial"/>
          <w:b/>
          <w:bCs/>
          <w:szCs w:val="20"/>
        </w:rPr>
      </w:pPr>
      <w:r w:rsidRPr="00A5380B">
        <w:rPr>
          <w:rFonts w:cs="Arial"/>
          <w:b/>
          <w:bCs/>
          <w:szCs w:val="20"/>
        </w:rPr>
        <w:t xml:space="preserve"> </w:t>
      </w:r>
    </w:p>
    <w:p w14:paraId="36FDBEEF" w14:textId="3377A612" w:rsidR="00A5380B" w:rsidRPr="00196FA2" w:rsidRDefault="00AD2CE3" w:rsidP="00196FA2">
      <w:pPr>
        <w:spacing w:line="260" w:lineRule="atLeast"/>
        <w:rPr>
          <w:rFonts w:cs="Arial"/>
          <w:noProof/>
        </w:rPr>
      </w:pPr>
      <w:r w:rsidRPr="00196FA2">
        <w:rPr>
          <w:rFonts w:cs="Arial"/>
          <w:noProof/>
        </w:rPr>
        <w:t xml:space="preserve">(1) </w:t>
      </w:r>
      <w:r w:rsidR="00A5380B" w:rsidRPr="00196FA2">
        <w:rPr>
          <w:rFonts w:cs="Arial"/>
          <w:noProof/>
        </w:rPr>
        <w:t>Izvajalec zagotavlja, da bo varoval kot poslovno skrivnost vse informacije, do katerih bo prišel v zvezi z izvrševanjem svojih obveznosti po tej pogodbi.</w:t>
      </w:r>
    </w:p>
    <w:p w14:paraId="3F92A2A7" w14:textId="77777777" w:rsidR="00A5380B" w:rsidRPr="00196FA2" w:rsidRDefault="00A5380B" w:rsidP="00196FA2">
      <w:pPr>
        <w:spacing w:line="260" w:lineRule="atLeast"/>
        <w:rPr>
          <w:rFonts w:cs="Arial"/>
          <w:noProof/>
        </w:rPr>
      </w:pPr>
    </w:p>
    <w:p w14:paraId="7776B39C" w14:textId="5712920A" w:rsidR="00A5380B" w:rsidRPr="00196FA2" w:rsidRDefault="00AD2CE3" w:rsidP="00196FA2">
      <w:pPr>
        <w:spacing w:line="260" w:lineRule="atLeast"/>
        <w:rPr>
          <w:rFonts w:cs="Arial"/>
          <w:noProof/>
        </w:rPr>
      </w:pPr>
      <w:r w:rsidRPr="00196FA2">
        <w:rPr>
          <w:rFonts w:cs="Arial"/>
          <w:noProof/>
        </w:rPr>
        <w:t xml:space="preserve">(2) </w:t>
      </w:r>
      <w:r w:rsidR="00A5380B" w:rsidRPr="00196FA2">
        <w:rPr>
          <w:rFonts w:cs="Arial"/>
          <w:noProof/>
        </w:rPr>
        <w:t>Z osebnimi podatki, do katerih bo imel dostop zaradi narave dela pri izvrševanju pogodbenih obveznosti, bo izvajalec ravnal po določilih Splošne uredbe o varstvu podatkov (GDPR) oz. Uredbe (EU) 2016/679 Evropskega parlamenta in Sveta z dne 27. 04. 2016 o varstvu posameznikov pri obdelavi osebnih podatkov in o prostem pretoku takih podatkov ter o razveljavitvi Direktive 95/46/ES in po določilih Zakona o varovanju osebnih podatkov (Uradni list RS, št. 94/2007 – ZVOP-1, z vsemi nadaljnjimi spremembami in dopolnitvami).</w:t>
      </w:r>
    </w:p>
    <w:p w14:paraId="1FD56ACC" w14:textId="77777777" w:rsidR="00A5380B" w:rsidRPr="00196FA2" w:rsidRDefault="00A5380B" w:rsidP="00196FA2">
      <w:pPr>
        <w:spacing w:line="260" w:lineRule="atLeast"/>
        <w:rPr>
          <w:rFonts w:cs="Arial"/>
          <w:noProof/>
        </w:rPr>
      </w:pPr>
    </w:p>
    <w:p w14:paraId="596EE927" w14:textId="5F8CE61B" w:rsidR="00A5380B" w:rsidRPr="00196FA2" w:rsidRDefault="00AD2CE3" w:rsidP="00196FA2">
      <w:pPr>
        <w:spacing w:line="260" w:lineRule="atLeast"/>
        <w:rPr>
          <w:rFonts w:cs="Arial"/>
          <w:noProof/>
        </w:rPr>
      </w:pPr>
      <w:r w:rsidRPr="00196FA2">
        <w:rPr>
          <w:rFonts w:cs="Arial"/>
          <w:noProof/>
        </w:rPr>
        <w:t xml:space="preserve">(3) </w:t>
      </w:r>
      <w:r w:rsidR="00A5380B" w:rsidRPr="00196FA2">
        <w:rPr>
          <w:rFonts w:cs="Arial"/>
          <w:noProof/>
        </w:rPr>
        <w:t>Obveznost varovanja podatkov se nanašata tako na čas izvrševanja pogodbe, kot tudi za čas po tem. V primeru kršitve določb o varovanju poslovne skrivnosti, je izvajalec naročniku odškodninsko odgovoren za vso posredno in neposredno škodo, ki bi nastala zaradi kršitve poslovne tajnosti.</w:t>
      </w:r>
    </w:p>
    <w:p w14:paraId="17DDB72B" w14:textId="77777777" w:rsidR="00AD2CE3" w:rsidRPr="00196FA2" w:rsidRDefault="00AD2CE3" w:rsidP="00196FA2">
      <w:pPr>
        <w:spacing w:line="260" w:lineRule="atLeast"/>
        <w:rPr>
          <w:rFonts w:cs="Arial"/>
          <w:noProof/>
        </w:rPr>
      </w:pPr>
    </w:p>
    <w:p w14:paraId="5807A50A" w14:textId="77777777" w:rsidR="00484A59" w:rsidRPr="00A5380B" w:rsidRDefault="00484A59" w:rsidP="00A5380B">
      <w:pPr>
        <w:rPr>
          <w:bCs/>
          <w:szCs w:val="20"/>
        </w:rPr>
      </w:pPr>
    </w:p>
    <w:bookmarkEnd w:id="184"/>
    <w:p w14:paraId="2BF53019" w14:textId="77777777" w:rsidR="00484A59" w:rsidRDefault="00484A59" w:rsidP="00484A59">
      <w:pPr>
        <w:spacing w:line="240" w:lineRule="atLeast"/>
        <w:jc w:val="center"/>
        <w:rPr>
          <w:rFonts w:cs="Arial"/>
          <w:b/>
        </w:rPr>
      </w:pPr>
      <w:r w:rsidRPr="00E50F9A">
        <w:rPr>
          <w:rFonts w:cs="Arial"/>
          <w:b/>
        </w:rPr>
        <w:t>VIŠJA SILA</w:t>
      </w:r>
    </w:p>
    <w:p w14:paraId="78430685" w14:textId="77777777" w:rsidR="00484A59" w:rsidRPr="00E50F9A" w:rsidRDefault="00484A59" w:rsidP="00484A59">
      <w:pPr>
        <w:spacing w:line="240" w:lineRule="atLeast"/>
        <w:jc w:val="center"/>
        <w:rPr>
          <w:rFonts w:cs="Arial"/>
          <w:b/>
        </w:rPr>
      </w:pPr>
    </w:p>
    <w:p w14:paraId="3E5E1B8C" w14:textId="2C8DCCA0" w:rsidR="00484A59" w:rsidRPr="00E50F9A" w:rsidRDefault="00484A59" w:rsidP="00484A59">
      <w:pPr>
        <w:spacing w:line="240" w:lineRule="atLeast"/>
        <w:jc w:val="center"/>
        <w:rPr>
          <w:rFonts w:cs="Arial"/>
          <w:b/>
          <w:bCs/>
        </w:rPr>
      </w:pPr>
      <w:r w:rsidRPr="00E50F9A">
        <w:rPr>
          <w:rFonts w:cs="Arial"/>
          <w:b/>
          <w:bCs/>
        </w:rPr>
        <w:t>1</w:t>
      </w:r>
      <w:r>
        <w:rPr>
          <w:rFonts w:cs="Arial"/>
          <w:b/>
          <w:bCs/>
        </w:rPr>
        <w:t>1</w:t>
      </w:r>
      <w:r w:rsidRPr="00E50F9A">
        <w:rPr>
          <w:rFonts w:cs="Arial"/>
          <w:b/>
          <w:bCs/>
        </w:rPr>
        <w:t>. člen</w:t>
      </w:r>
    </w:p>
    <w:p w14:paraId="3B538DD2" w14:textId="77777777" w:rsidR="00484A59" w:rsidRPr="00E50F9A" w:rsidRDefault="00484A59" w:rsidP="00484A59">
      <w:pPr>
        <w:spacing w:line="240" w:lineRule="atLeast"/>
        <w:rPr>
          <w:rFonts w:cs="Arial"/>
          <w:szCs w:val="20"/>
        </w:rPr>
      </w:pPr>
    </w:p>
    <w:p w14:paraId="0F748177" w14:textId="77777777" w:rsidR="00484A59" w:rsidRPr="00196FA2" w:rsidRDefault="00484A59" w:rsidP="00484A59">
      <w:pPr>
        <w:spacing w:line="260" w:lineRule="atLeast"/>
        <w:rPr>
          <w:rFonts w:cs="Arial"/>
          <w:noProof/>
        </w:rPr>
      </w:pPr>
      <w:r w:rsidRPr="00196FA2">
        <w:rPr>
          <w:rFonts w:cs="Arial"/>
          <w:noProof/>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03977359" w14:textId="77777777" w:rsidR="00484A59" w:rsidRPr="00196FA2" w:rsidRDefault="00484A59" w:rsidP="00484A59">
      <w:pPr>
        <w:spacing w:line="260" w:lineRule="atLeast"/>
        <w:rPr>
          <w:rFonts w:cs="Arial"/>
          <w:noProof/>
        </w:rPr>
      </w:pPr>
    </w:p>
    <w:p w14:paraId="6430CAE3" w14:textId="77777777" w:rsidR="00484A59" w:rsidRPr="00E50F9A" w:rsidRDefault="00484A59" w:rsidP="00484A59">
      <w:pPr>
        <w:spacing w:line="260" w:lineRule="atLeast"/>
        <w:rPr>
          <w:rFonts w:cs="Arial"/>
          <w:noProof/>
        </w:rPr>
      </w:pPr>
      <w:r w:rsidRPr="00196FA2">
        <w:rPr>
          <w:rFonts w:cs="Arial"/>
          <w:noProof/>
        </w:rPr>
        <w:t xml:space="preserve">(2) Prekinitev ali podaljšanje pogodbe mora biti v pisni obliki. </w:t>
      </w:r>
      <w:r w:rsidRPr="00E50F9A">
        <w:rPr>
          <w:rFonts w:cs="Arial"/>
          <w:noProof/>
        </w:rPr>
        <w:t xml:space="preserve">V primeru daljšega trajanja višje sile pogodbeni stranki lahko pogodbo razdreta, vsaka stranka nosi svoje, do razdrtja pogodbe nastale stroške. </w:t>
      </w:r>
    </w:p>
    <w:p w14:paraId="0EF35D3B" w14:textId="77777777" w:rsidR="00A5380B" w:rsidRPr="00A5380B" w:rsidRDefault="00A5380B" w:rsidP="00A5380B">
      <w:pPr>
        <w:rPr>
          <w:rFonts w:cs="Arial"/>
          <w:b/>
          <w:bCs/>
          <w:szCs w:val="20"/>
        </w:rPr>
      </w:pPr>
    </w:p>
    <w:p w14:paraId="40C7D9DD" w14:textId="77777777" w:rsidR="00196FA2" w:rsidRDefault="00196FA2" w:rsidP="00780E43">
      <w:pPr>
        <w:spacing w:line="240" w:lineRule="atLeast"/>
        <w:jc w:val="center"/>
        <w:rPr>
          <w:rFonts w:cs="Arial"/>
          <w:b/>
          <w:color w:val="000000"/>
        </w:rPr>
      </w:pPr>
    </w:p>
    <w:p w14:paraId="1AE16B40" w14:textId="77777777" w:rsidR="00196FA2" w:rsidRDefault="00196FA2" w:rsidP="00780E43">
      <w:pPr>
        <w:spacing w:line="240" w:lineRule="atLeast"/>
        <w:jc w:val="center"/>
        <w:rPr>
          <w:rFonts w:cs="Arial"/>
          <w:b/>
          <w:color w:val="000000"/>
        </w:rPr>
      </w:pPr>
    </w:p>
    <w:p w14:paraId="1F787C61" w14:textId="77777777" w:rsidR="00196FA2" w:rsidRDefault="00196FA2" w:rsidP="00780E43">
      <w:pPr>
        <w:spacing w:line="240" w:lineRule="atLeast"/>
        <w:jc w:val="center"/>
        <w:rPr>
          <w:rFonts w:cs="Arial"/>
          <w:b/>
          <w:color w:val="000000"/>
        </w:rPr>
      </w:pPr>
    </w:p>
    <w:p w14:paraId="2F0004CA" w14:textId="77777777" w:rsidR="00196FA2" w:rsidRDefault="00196FA2" w:rsidP="00780E43">
      <w:pPr>
        <w:spacing w:line="240" w:lineRule="atLeast"/>
        <w:jc w:val="center"/>
        <w:rPr>
          <w:rFonts w:cs="Arial"/>
          <w:b/>
          <w:color w:val="000000"/>
        </w:rPr>
      </w:pPr>
    </w:p>
    <w:p w14:paraId="4223737D" w14:textId="77777777" w:rsidR="00196FA2" w:rsidRDefault="00196FA2" w:rsidP="00780E43">
      <w:pPr>
        <w:spacing w:line="240" w:lineRule="atLeast"/>
        <w:jc w:val="center"/>
        <w:rPr>
          <w:rFonts w:cs="Arial"/>
          <w:b/>
          <w:color w:val="000000"/>
        </w:rPr>
      </w:pPr>
    </w:p>
    <w:p w14:paraId="0C1F184A" w14:textId="77777777" w:rsidR="00196FA2" w:rsidRDefault="00196FA2" w:rsidP="00780E43">
      <w:pPr>
        <w:spacing w:line="240" w:lineRule="atLeast"/>
        <w:jc w:val="center"/>
        <w:rPr>
          <w:rFonts w:cs="Arial"/>
          <w:b/>
          <w:color w:val="000000"/>
        </w:rPr>
      </w:pPr>
    </w:p>
    <w:p w14:paraId="5A9AE394" w14:textId="77777777" w:rsidR="00196FA2" w:rsidRDefault="00196FA2" w:rsidP="00780E43">
      <w:pPr>
        <w:spacing w:line="240" w:lineRule="atLeast"/>
        <w:jc w:val="center"/>
        <w:rPr>
          <w:rFonts w:cs="Arial"/>
          <w:b/>
          <w:color w:val="000000"/>
        </w:rPr>
      </w:pPr>
    </w:p>
    <w:p w14:paraId="4778D9E3" w14:textId="1FF379F8" w:rsidR="00780E43" w:rsidRDefault="00780E43" w:rsidP="00780E43">
      <w:pPr>
        <w:spacing w:line="240" w:lineRule="atLeast"/>
        <w:jc w:val="center"/>
        <w:rPr>
          <w:rFonts w:cs="Arial"/>
          <w:b/>
          <w:color w:val="000000"/>
        </w:rPr>
      </w:pPr>
      <w:r w:rsidRPr="00100710">
        <w:rPr>
          <w:rFonts w:cs="Arial"/>
          <w:b/>
          <w:color w:val="000000"/>
        </w:rPr>
        <w:lastRenderedPageBreak/>
        <w:t>VELJAVNOST POGODBE</w:t>
      </w:r>
    </w:p>
    <w:p w14:paraId="294C4EAB" w14:textId="77777777" w:rsidR="00A5380B" w:rsidRPr="00A5380B" w:rsidRDefault="00A5380B" w:rsidP="00A5380B">
      <w:pPr>
        <w:rPr>
          <w:rFonts w:cs="Arial"/>
          <w:b/>
          <w:bCs/>
          <w:szCs w:val="20"/>
        </w:rPr>
      </w:pPr>
    </w:p>
    <w:p w14:paraId="1E3FDB72" w14:textId="434C8CB3" w:rsidR="00A5380B" w:rsidRPr="00A5380B" w:rsidRDefault="00A5380B" w:rsidP="00780E43">
      <w:pPr>
        <w:jc w:val="center"/>
        <w:rPr>
          <w:rFonts w:cs="Arial"/>
          <w:b/>
          <w:szCs w:val="20"/>
        </w:rPr>
      </w:pPr>
      <w:r w:rsidRPr="00A5380B">
        <w:rPr>
          <w:rFonts w:cs="Arial"/>
          <w:b/>
          <w:szCs w:val="20"/>
        </w:rPr>
        <w:t>1</w:t>
      </w:r>
      <w:r w:rsidR="00780E43">
        <w:rPr>
          <w:rFonts w:cs="Arial"/>
          <w:b/>
          <w:szCs w:val="20"/>
        </w:rPr>
        <w:t>2</w:t>
      </w:r>
      <w:r w:rsidRPr="00A5380B">
        <w:rPr>
          <w:rFonts w:cs="Arial"/>
          <w:b/>
          <w:szCs w:val="20"/>
        </w:rPr>
        <w:t>. člen</w:t>
      </w:r>
    </w:p>
    <w:p w14:paraId="12D26EBF" w14:textId="77777777" w:rsidR="00A5380B" w:rsidRPr="00A5380B" w:rsidRDefault="00A5380B" w:rsidP="00A5380B">
      <w:pPr>
        <w:rPr>
          <w:rFonts w:cs="Arial"/>
          <w:szCs w:val="20"/>
        </w:rPr>
      </w:pPr>
    </w:p>
    <w:p w14:paraId="2DEF500F" w14:textId="715F7F3A" w:rsidR="00A5380B" w:rsidRPr="004064D5" w:rsidRDefault="00780E43" w:rsidP="00A5380B">
      <w:pPr>
        <w:rPr>
          <w:rFonts w:cs="Arial"/>
        </w:rPr>
      </w:pPr>
      <w:r>
        <w:rPr>
          <w:rFonts w:cs="Arial"/>
        </w:rPr>
        <w:t xml:space="preserve">(1) </w:t>
      </w:r>
      <w:r w:rsidR="00A5380B" w:rsidRPr="00A5380B">
        <w:rPr>
          <w:rFonts w:cs="Arial"/>
        </w:rPr>
        <w:t xml:space="preserve">Pogodba je sklenjena za obdobje </w:t>
      </w:r>
      <w:r w:rsidR="0086163D" w:rsidRPr="004064D5">
        <w:rPr>
          <w:rFonts w:cs="Arial"/>
        </w:rPr>
        <w:t>treh</w:t>
      </w:r>
      <w:r w:rsidR="00A5380B" w:rsidRPr="004064D5">
        <w:rPr>
          <w:rFonts w:cs="Arial"/>
        </w:rPr>
        <w:t xml:space="preserve"> let, in sicer od </w:t>
      </w:r>
      <w:r w:rsidR="000D0C36" w:rsidRPr="004064D5">
        <w:rPr>
          <w:rFonts w:cs="Arial"/>
        </w:rPr>
        <w:t>…………….</w:t>
      </w:r>
      <w:r w:rsidR="00A5380B" w:rsidRPr="004064D5">
        <w:rPr>
          <w:rFonts w:cs="Arial"/>
        </w:rPr>
        <w:t xml:space="preserve"> do </w:t>
      </w:r>
      <w:r w:rsidR="000D0C36" w:rsidRPr="004064D5">
        <w:rPr>
          <w:rFonts w:cs="Arial"/>
        </w:rPr>
        <w:t>…………..</w:t>
      </w:r>
      <w:r w:rsidR="0086163D" w:rsidRPr="004064D5">
        <w:rPr>
          <w:rFonts w:cs="Arial"/>
        </w:rPr>
        <w:t xml:space="preserve"> </w:t>
      </w:r>
      <w:r w:rsidR="00A5380B" w:rsidRPr="004064D5">
        <w:rPr>
          <w:rFonts w:cs="Arial"/>
        </w:rPr>
        <w:t>(do 24:00 ure).</w:t>
      </w:r>
    </w:p>
    <w:p w14:paraId="50DF0B8A" w14:textId="77777777" w:rsidR="00A5380B" w:rsidRDefault="00A5380B" w:rsidP="00A5380B">
      <w:pPr>
        <w:rPr>
          <w:rFonts w:cs="Arial"/>
        </w:rPr>
      </w:pPr>
    </w:p>
    <w:p w14:paraId="247331A6" w14:textId="77777777" w:rsidR="00196FA2" w:rsidRPr="004064D5" w:rsidRDefault="00196FA2" w:rsidP="00A5380B">
      <w:pPr>
        <w:rPr>
          <w:rFonts w:cs="Arial"/>
        </w:rPr>
      </w:pPr>
    </w:p>
    <w:p w14:paraId="538B6362" w14:textId="67A5BC03" w:rsidR="00A5380B" w:rsidRPr="004064D5" w:rsidRDefault="00780E43" w:rsidP="00A5380B">
      <w:pPr>
        <w:rPr>
          <w:rFonts w:cs="Arial"/>
        </w:rPr>
      </w:pPr>
      <w:r w:rsidRPr="004064D5">
        <w:rPr>
          <w:rFonts w:cs="Arial"/>
        </w:rPr>
        <w:t xml:space="preserve">(2) </w:t>
      </w:r>
      <w:r w:rsidR="00A5380B" w:rsidRPr="004064D5">
        <w:rPr>
          <w:rFonts w:cs="Arial"/>
        </w:rPr>
        <w:t>Pogodba stopi v veljavo:</w:t>
      </w:r>
    </w:p>
    <w:p w14:paraId="2570798D" w14:textId="41B08B0C" w:rsidR="00A5380B" w:rsidRPr="004064D5" w:rsidRDefault="00A5380B" w:rsidP="00890DC2">
      <w:pPr>
        <w:pStyle w:val="Achievement"/>
        <w:numPr>
          <w:ilvl w:val="0"/>
          <w:numId w:val="39"/>
        </w:numPr>
        <w:rPr>
          <w:lang w:val="sl-SI" w:eastAsia="sl-SI"/>
        </w:rPr>
      </w:pPr>
      <w:r w:rsidRPr="004064D5">
        <w:rPr>
          <w:lang w:val="sl-SI" w:eastAsia="sl-SI"/>
        </w:rPr>
        <w:t>z dnem obojestranskega podpisa s strani pooblaščenih podpisnikov naročnika in izvajalca</w:t>
      </w:r>
      <w:r w:rsidR="004064D5" w:rsidRPr="00196FA2">
        <w:rPr>
          <w:lang w:val="sl-SI" w:eastAsia="sl-SI"/>
        </w:rPr>
        <w:t xml:space="preserve"> </w:t>
      </w:r>
      <w:r w:rsidRPr="00196FA2">
        <w:rPr>
          <w:lang w:val="sl-SI" w:eastAsia="sl-SI"/>
        </w:rPr>
        <w:t xml:space="preserve">ter </w:t>
      </w:r>
      <w:r w:rsidRPr="004064D5">
        <w:rPr>
          <w:lang w:val="sl-SI" w:eastAsia="sl-SI"/>
        </w:rPr>
        <w:t xml:space="preserve">veljavnim žigom obeh pogodbenih </w:t>
      </w:r>
      <w:r w:rsidR="00890DC2" w:rsidRPr="004064D5">
        <w:rPr>
          <w:lang w:val="sl-SI" w:eastAsia="sl-SI"/>
        </w:rPr>
        <w:t>strank.</w:t>
      </w:r>
    </w:p>
    <w:p w14:paraId="0458F9C2" w14:textId="77777777" w:rsidR="0049249C" w:rsidRPr="004064D5" w:rsidRDefault="00A5380B" w:rsidP="0049249C">
      <w:pPr>
        <w:pStyle w:val="Achievement"/>
        <w:numPr>
          <w:ilvl w:val="0"/>
          <w:numId w:val="39"/>
        </w:numPr>
        <w:rPr>
          <w:lang w:val="sl-SI" w:eastAsia="sl-SI"/>
        </w:rPr>
      </w:pPr>
      <w:r w:rsidRPr="004064D5">
        <w:rPr>
          <w:lang w:val="sl-SI" w:eastAsia="sl-SI"/>
        </w:rPr>
        <w:t xml:space="preserve">z obojestranskim podpisom zavarovalnih </w:t>
      </w:r>
      <w:r w:rsidR="00890DC2" w:rsidRPr="004064D5">
        <w:rPr>
          <w:lang w:val="sl-SI" w:eastAsia="sl-SI"/>
        </w:rPr>
        <w:t>polic.</w:t>
      </w:r>
    </w:p>
    <w:p w14:paraId="6258D7D9" w14:textId="77777777" w:rsidR="000D0C36" w:rsidRPr="00196FA2" w:rsidRDefault="000D0C36" w:rsidP="00196FA2">
      <w:pPr>
        <w:pStyle w:val="Achievement"/>
        <w:numPr>
          <w:ilvl w:val="0"/>
          <w:numId w:val="39"/>
        </w:numPr>
        <w:rPr>
          <w:lang w:val="sl-SI" w:eastAsia="sl-SI"/>
        </w:rPr>
      </w:pPr>
      <w:r w:rsidRPr="00196FA2">
        <w:rPr>
          <w:lang w:val="sl-SI" w:eastAsia="sl-SI"/>
        </w:rPr>
        <w:t>s predložitvijo garancije za dobro izvedbo pogodbenih obveznosti, izdano s strani banke ali zavarovalnice, brezpogojne, nepreklicne in plačljive na prvi poziv, v višini 10 % predvidene letne  pogodbene vrednosti z vključenim DPZP, z veljavnostjo 13 mesecev po podpisu pogodbe.</w:t>
      </w:r>
    </w:p>
    <w:p w14:paraId="1F4CC229" w14:textId="77777777" w:rsidR="00780E43" w:rsidRPr="004064D5" w:rsidRDefault="00780E43" w:rsidP="00196FA2">
      <w:pPr>
        <w:pStyle w:val="Achievement"/>
        <w:numPr>
          <w:ilvl w:val="0"/>
          <w:numId w:val="0"/>
        </w:numPr>
        <w:ind w:left="720"/>
        <w:rPr>
          <w:lang w:val="sl-SI" w:eastAsia="sl-SI"/>
        </w:rPr>
      </w:pPr>
    </w:p>
    <w:p w14:paraId="71AD3C00" w14:textId="157B5A77" w:rsidR="00A5380B" w:rsidRPr="004064D5" w:rsidRDefault="00A5380B" w:rsidP="00196FA2">
      <w:pPr>
        <w:pStyle w:val="Achievement"/>
        <w:numPr>
          <w:ilvl w:val="0"/>
          <w:numId w:val="39"/>
        </w:numPr>
        <w:rPr>
          <w:lang w:val="sl-SI" w:eastAsia="sl-SI"/>
        </w:rPr>
      </w:pPr>
      <w:r w:rsidRPr="004064D5">
        <w:rPr>
          <w:lang w:val="sl-SI" w:eastAsia="sl-SI"/>
        </w:rPr>
        <w:t xml:space="preserve">Izvajalec je dolžan predložiti garancijo za dobro izvedbo pogodbenih obveznosti najkasneje 10 dni po podpisu pogodbe. </w:t>
      </w:r>
    </w:p>
    <w:p w14:paraId="1DE3CE4D" w14:textId="77777777" w:rsidR="00A5380B" w:rsidRPr="004064D5" w:rsidRDefault="00A5380B" w:rsidP="00A5380B">
      <w:pPr>
        <w:rPr>
          <w:rFonts w:cs="Arial"/>
          <w:b/>
          <w:szCs w:val="20"/>
        </w:rPr>
      </w:pPr>
    </w:p>
    <w:p w14:paraId="58273EAD" w14:textId="77777777" w:rsidR="000D0C36" w:rsidRDefault="00780E43" w:rsidP="000D0C36">
      <w:pPr>
        <w:suppressAutoHyphens/>
        <w:spacing w:line="280" w:lineRule="atLeast"/>
        <w:rPr>
          <w:rFonts w:cs="Arial"/>
          <w:noProof/>
          <w:szCs w:val="20"/>
        </w:rPr>
      </w:pPr>
      <w:r w:rsidRPr="004064D5">
        <w:rPr>
          <w:rFonts w:cs="Arial"/>
          <w:noProof/>
          <w:szCs w:val="20"/>
        </w:rPr>
        <w:t>(</w:t>
      </w:r>
      <w:r w:rsidR="000D0C36" w:rsidRPr="004064D5">
        <w:rPr>
          <w:rFonts w:cs="Arial"/>
          <w:noProof/>
          <w:szCs w:val="20"/>
        </w:rPr>
        <w:t>3</w:t>
      </w:r>
      <w:r w:rsidRPr="004064D5">
        <w:rPr>
          <w:rFonts w:cs="Arial"/>
          <w:noProof/>
          <w:szCs w:val="20"/>
        </w:rPr>
        <w:t xml:space="preserve">) </w:t>
      </w:r>
      <w:r w:rsidR="000D0C36" w:rsidRPr="004064D5">
        <w:rPr>
          <w:rFonts w:cs="Arial"/>
          <w:noProof/>
          <w:szCs w:val="20"/>
        </w:rPr>
        <w:t>Garancijo za dobro izvedbo pogodbenih obveznosti v višini 10 % predvidene enoletne pogodbene vrednosti z vključenim DPZP, brezpogojno, nepreklicno in plačljivo na prvi poziv naročnika, je izvajalec dolžan predložiti za vsako pogodbeno leto 30 dni pred potekom predhodne.</w:t>
      </w:r>
    </w:p>
    <w:p w14:paraId="043790B1" w14:textId="77777777" w:rsidR="00196FA2" w:rsidRPr="004064D5" w:rsidRDefault="00196FA2" w:rsidP="000D0C36">
      <w:pPr>
        <w:suppressAutoHyphens/>
        <w:spacing w:line="280" w:lineRule="atLeast"/>
        <w:rPr>
          <w:rFonts w:cs="Arial"/>
          <w:noProof/>
          <w:szCs w:val="20"/>
        </w:rPr>
      </w:pPr>
    </w:p>
    <w:p w14:paraId="19BFAC36" w14:textId="54C21F3B" w:rsidR="008A72BF" w:rsidRPr="004064D5" w:rsidRDefault="008A72BF" w:rsidP="000D0C36">
      <w:pPr>
        <w:suppressAutoHyphens/>
        <w:spacing w:line="260" w:lineRule="atLeast"/>
        <w:rPr>
          <w:rFonts w:eastAsia="Calibri" w:cs="Arial"/>
          <w:bCs/>
          <w:szCs w:val="20"/>
        </w:rPr>
      </w:pPr>
    </w:p>
    <w:p w14:paraId="236F3469" w14:textId="70223E50" w:rsidR="00E629F8" w:rsidRPr="004064D5" w:rsidRDefault="00E629F8" w:rsidP="00E629F8">
      <w:pPr>
        <w:spacing w:line="240" w:lineRule="atLeast"/>
        <w:jc w:val="center"/>
        <w:rPr>
          <w:rFonts w:cs="Arial"/>
          <w:b/>
          <w:bCs/>
        </w:rPr>
      </w:pPr>
      <w:r w:rsidRPr="004064D5">
        <w:rPr>
          <w:rFonts w:cs="Arial"/>
          <w:b/>
          <w:bCs/>
        </w:rPr>
        <w:t>1</w:t>
      </w:r>
      <w:r w:rsidR="00AD2CE3" w:rsidRPr="004064D5">
        <w:rPr>
          <w:rFonts w:cs="Arial"/>
          <w:b/>
          <w:bCs/>
        </w:rPr>
        <w:t>3</w:t>
      </w:r>
      <w:r w:rsidRPr="004064D5">
        <w:rPr>
          <w:rFonts w:cs="Arial"/>
          <w:b/>
          <w:bCs/>
        </w:rPr>
        <w:t>. člen</w:t>
      </w:r>
    </w:p>
    <w:p w14:paraId="7C3A5783" w14:textId="77777777" w:rsidR="00E629F8" w:rsidRPr="004064D5" w:rsidRDefault="00E629F8" w:rsidP="00E629F8">
      <w:pPr>
        <w:spacing w:line="240" w:lineRule="atLeast"/>
        <w:rPr>
          <w:rFonts w:cs="Arial"/>
          <w:b/>
          <w:bCs/>
        </w:rPr>
      </w:pPr>
    </w:p>
    <w:p w14:paraId="653C45B5" w14:textId="77777777" w:rsidR="00E629F8" w:rsidRDefault="00E629F8" w:rsidP="00712538">
      <w:pPr>
        <w:spacing w:line="280" w:lineRule="atLeast"/>
        <w:rPr>
          <w:rFonts w:cs="Arial"/>
          <w:szCs w:val="20"/>
        </w:rPr>
      </w:pPr>
      <w:r w:rsidRPr="004064D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w:t>
      </w:r>
      <w:r w:rsidRPr="00E50F9A">
        <w:rPr>
          <w:rFonts w:cs="Arial"/>
          <w:szCs w:val="20"/>
        </w:rPr>
        <w:t xml:space="preserve"> pogodbi v pisni obliki. Ta mora biti podpisan in žigosan s strani obeh pooblaščenih pogodbenih predstavnikov. </w:t>
      </w:r>
    </w:p>
    <w:p w14:paraId="417B90AE" w14:textId="77777777" w:rsidR="00AD2CE3" w:rsidRPr="00E50F9A" w:rsidRDefault="00AD2CE3" w:rsidP="00712538">
      <w:pPr>
        <w:spacing w:line="280" w:lineRule="atLeast"/>
        <w:rPr>
          <w:rFonts w:cs="Arial"/>
          <w:szCs w:val="20"/>
        </w:rPr>
      </w:pPr>
    </w:p>
    <w:p w14:paraId="35C3E3B6" w14:textId="77777777" w:rsidR="00582627" w:rsidRPr="00E50F9A" w:rsidRDefault="00582627" w:rsidP="00E629F8">
      <w:pPr>
        <w:rPr>
          <w:rFonts w:cs="Arial"/>
          <w:szCs w:val="20"/>
        </w:rPr>
      </w:pPr>
    </w:p>
    <w:p w14:paraId="02B33C07" w14:textId="370382E0" w:rsidR="00B019FA" w:rsidRDefault="00E629F8" w:rsidP="00582627">
      <w:pPr>
        <w:pStyle w:val="BESEDILO"/>
        <w:keepLines w:val="0"/>
        <w:widowControl/>
        <w:tabs>
          <w:tab w:val="clear" w:pos="2155"/>
        </w:tabs>
        <w:jc w:val="center"/>
        <w:rPr>
          <w:b/>
          <w:bCs/>
          <w:kern w:val="0"/>
          <w:szCs w:val="24"/>
        </w:rPr>
      </w:pPr>
      <w:r w:rsidRPr="00E50F9A">
        <w:rPr>
          <w:b/>
          <w:bCs/>
          <w:kern w:val="0"/>
          <w:szCs w:val="24"/>
        </w:rPr>
        <w:t>PROTIKORUPCIJSKA KLAVZULA</w:t>
      </w:r>
    </w:p>
    <w:p w14:paraId="3A53C1A6" w14:textId="77777777" w:rsidR="002D0CDB" w:rsidRPr="00E50F9A" w:rsidRDefault="002D0CDB" w:rsidP="00582627">
      <w:pPr>
        <w:pStyle w:val="BESEDILO"/>
        <w:keepLines w:val="0"/>
        <w:widowControl/>
        <w:tabs>
          <w:tab w:val="clear" w:pos="2155"/>
        </w:tabs>
        <w:jc w:val="center"/>
        <w:rPr>
          <w:b/>
          <w:bCs/>
          <w:kern w:val="0"/>
          <w:szCs w:val="24"/>
        </w:rPr>
      </w:pPr>
    </w:p>
    <w:p w14:paraId="64301F79" w14:textId="3DA8183A" w:rsidR="00E629F8" w:rsidRPr="00E50F9A" w:rsidRDefault="00AD2CE3" w:rsidP="00E629F8">
      <w:pPr>
        <w:pStyle w:val="BESEDILO"/>
        <w:keepLines w:val="0"/>
        <w:widowControl/>
        <w:tabs>
          <w:tab w:val="clear" w:pos="2155"/>
        </w:tabs>
        <w:jc w:val="center"/>
        <w:rPr>
          <w:b/>
          <w:bCs/>
          <w:kern w:val="0"/>
          <w:szCs w:val="24"/>
        </w:rPr>
      </w:pPr>
      <w:r>
        <w:rPr>
          <w:b/>
          <w:bCs/>
          <w:kern w:val="0"/>
          <w:szCs w:val="24"/>
        </w:rPr>
        <w:t>14</w:t>
      </w:r>
      <w:r w:rsidR="00E629F8" w:rsidRPr="00E50F9A">
        <w:rPr>
          <w:b/>
          <w:bCs/>
          <w:kern w:val="0"/>
          <w:szCs w:val="24"/>
        </w:rPr>
        <w:t>. člen</w:t>
      </w:r>
    </w:p>
    <w:p w14:paraId="25345ABF" w14:textId="77777777" w:rsidR="00E629F8" w:rsidRPr="00E50F9A" w:rsidRDefault="00E629F8" w:rsidP="00E629F8">
      <w:pPr>
        <w:pStyle w:val="BESEDILO"/>
        <w:keepLines w:val="0"/>
        <w:widowControl/>
        <w:tabs>
          <w:tab w:val="clear" w:pos="2155"/>
        </w:tabs>
        <w:jc w:val="center"/>
        <w:rPr>
          <w:b/>
          <w:bCs/>
          <w:kern w:val="0"/>
          <w:szCs w:val="24"/>
        </w:rPr>
      </w:pPr>
    </w:p>
    <w:p w14:paraId="648A198A"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pridobitev posla, </w:t>
      </w:r>
    </w:p>
    <w:p w14:paraId="0196B138"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sklenitev posla pod ugodnejšimi pogoji, </w:t>
      </w:r>
    </w:p>
    <w:p w14:paraId="0D1973E2"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opustitev dolžnega nadzora nad izvajanjem pogodbenih obveznosti ali </w:t>
      </w:r>
    </w:p>
    <w:p w14:paraId="247F63F8"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 je pogodba nična.</w:t>
      </w:r>
    </w:p>
    <w:p w14:paraId="54B49660" w14:textId="77777777" w:rsidR="00AD2CE3" w:rsidRPr="00E50F9A" w:rsidRDefault="00AD2CE3" w:rsidP="00712538">
      <w:pPr>
        <w:suppressAutoHyphens/>
        <w:autoSpaceDE w:val="0"/>
        <w:spacing w:line="280" w:lineRule="exact"/>
        <w:rPr>
          <w:rFonts w:eastAsia="Calibri" w:cs="Arial"/>
          <w:bCs/>
          <w:iCs/>
          <w:szCs w:val="20"/>
          <w:lang w:eastAsia="ar-SA"/>
        </w:rPr>
      </w:pPr>
    </w:p>
    <w:p w14:paraId="782A789A" w14:textId="77777777" w:rsidR="00E629F8" w:rsidRPr="00E50F9A" w:rsidRDefault="00E629F8" w:rsidP="00E629F8">
      <w:pPr>
        <w:suppressAutoHyphens/>
        <w:autoSpaceDE w:val="0"/>
        <w:rPr>
          <w:rFonts w:eastAsia="Calibri" w:cs="Arial"/>
          <w:bCs/>
          <w:iCs/>
          <w:szCs w:val="20"/>
          <w:lang w:eastAsia="ar-SA"/>
        </w:rPr>
      </w:pPr>
    </w:p>
    <w:p w14:paraId="41A8E420" w14:textId="1CC0A956" w:rsidR="00B019FA" w:rsidRDefault="00E629F8" w:rsidP="00582627">
      <w:pPr>
        <w:spacing w:line="240" w:lineRule="atLeast"/>
        <w:jc w:val="center"/>
        <w:rPr>
          <w:rFonts w:cs="Arial"/>
          <w:b/>
          <w:bCs/>
        </w:rPr>
      </w:pPr>
      <w:r w:rsidRPr="00E50F9A">
        <w:rPr>
          <w:rFonts w:cs="Arial"/>
          <w:b/>
          <w:bCs/>
        </w:rPr>
        <w:t>ODPOVED IN ODSTOP OD POGODBE</w:t>
      </w:r>
    </w:p>
    <w:p w14:paraId="2DE8230D" w14:textId="77777777" w:rsidR="002D0CDB" w:rsidRPr="00E50F9A" w:rsidRDefault="002D0CDB" w:rsidP="00582627">
      <w:pPr>
        <w:spacing w:line="240" w:lineRule="atLeast"/>
        <w:jc w:val="center"/>
        <w:rPr>
          <w:rFonts w:cs="Arial"/>
          <w:b/>
          <w:bCs/>
        </w:rPr>
      </w:pPr>
    </w:p>
    <w:p w14:paraId="0F3292D4" w14:textId="0CED1072" w:rsidR="00E629F8" w:rsidRPr="00E50F9A" w:rsidRDefault="008A72BF" w:rsidP="00E629F8">
      <w:pPr>
        <w:spacing w:line="240" w:lineRule="atLeast"/>
        <w:jc w:val="center"/>
        <w:rPr>
          <w:rFonts w:cs="Arial"/>
          <w:b/>
          <w:bCs/>
        </w:rPr>
      </w:pPr>
      <w:r>
        <w:rPr>
          <w:rFonts w:cs="Arial"/>
          <w:b/>
          <w:bCs/>
        </w:rPr>
        <w:t>1</w:t>
      </w:r>
      <w:r w:rsidR="00AD2CE3">
        <w:rPr>
          <w:rFonts w:cs="Arial"/>
          <w:b/>
          <w:bCs/>
        </w:rPr>
        <w:t>5</w:t>
      </w:r>
      <w:r w:rsidR="00E629F8" w:rsidRPr="00E50F9A">
        <w:rPr>
          <w:rFonts w:cs="Arial"/>
          <w:b/>
          <w:bCs/>
        </w:rPr>
        <w:t>. člen</w:t>
      </w:r>
    </w:p>
    <w:p w14:paraId="223777A1" w14:textId="77777777" w:rsidR="00E629F8" w:rsidRPr="00E50F9A" w:rsidRDefault="00E629F8" w:rsidP="00E629F8">
      <w:pPr>
        <w:rPr>
          <w:rFonts w:cs="Arial"/>
          <w:bCs/>
          <w:szCs w:val="20"/>
        </w:rPr>
      </w:pPr>
    </w:p>
    <w:p w14:paraId="44F52033" w14:textId="77777777" w:rsidR="00E629F8" w:rsidRPr="00E50F9A" w:rsidRDefault="00E629F8" w:rsidP="00712538">
      <w:pPr>
        <w:spacing w:line="280" w:lineRule="exact"/>
        <w:rPr>
          <w:rFonts w:cs="Arial"/>
          <w:szCs w:val="20"/>
        </w:rPr>
      </w:pPr>
      <w:r w:rsidRPr="00E50F9A">
        <w:rPr>
          <w:rFonts w:cs="Arial"/>
          <w:szCs w:val="20"/>
        </w:rPr>
        <w:t>(1) Pogodbeni stranki izjavljata, da je to pogodbo možno odpovedati pred njeno izpolnitvijo v primeru, da nastopi ena od naslednjih spodaj navedenih okoliščin.</w:t>
      </w:r>
    </w:p>
    <w:p w14:paraId="737C8B62" w14:textId="77777777" w:rsidR="00AD2CE3" w:rsidRPr="00E50F9A" w:rsidRDefault="00AD2CE3" w:rsidP="00712538">
      <w:pPr>
        <w:spacing w:line="280" w:lineRule="exact"/>
        <w:rPr>
          <w:rFonts w:cs="Arial"/>
        </w:rPr>
      </w:pPr>
    </w:p>
    <w:p w14:paraId="76D5CAA8" w14:textId="77777777" w:rsidR="00E629F8" w:rsidRPr="00E50F9A" w:rsidRDefault="00E629F8" w:rsidP="00712538">
      <w:pPr>
        <w:spacing w:line="280" w:lineRule="exact"/>
        <w:rPr>
          <w:rFonts w:cs="Arial"/>
        </w:rPr>
      </w:pPr>
      <w:bookmarkStart w:id="185" w:name="_Hlk184106146"/>
      <w:r w:rsidRPr="00E50F9A">
        <w:rPr>
          <w:rFonts w:cs="Arial"/>
        </w:rPr>
        <w:lastRenderedPageBreak/>
        <w:t>(2) Naročnik lahko odpove pogodbo pred njeno izpolnitvijo:</w:t>
      </w:r>
    </w:p>
    <w:p w14:paraId="43FBA30C" w14:textId="7A061D26" w:rsidR="00EB0F20" w:rsidRPr="00E50F9A" w:rsidRDefault="00E629F8" w:rsidP="00B90C40">
      <w:pPr>
        <w:pStyle w:val="ListParagraph"/>
        <w:numPr>
          <w:ilvl w:val="0"/>
          <w:numId w:val="14"/>
        </w:numPr>
        <w:spacing w:line="280" w:lineRule="exact"/>
        <w:contextualSpacing w:val="0"/>
        <w:rPr>
          <w:bCs/>
          <w:szCs w:val="20"/>
        </w:rPr>
      </w:pPr>
      <w:r w:rsidRPr="00E50F9A">
        <w:t>če ponudnik ne izpol</w:t>
      </w:r>
      <w:r w:rsidR="00304780" w:rsidRPr="00E50F9A">
        <w:t>ni</w:t>
      </w:r>
      <w:r w:rsidRPr="00E50F9A">
        <w:t xml:space="preserve"> pogodbenih obveznosti na način, predviden v pogodbi o izvedbi javnega naročila</w:t>
      </w:r>
      <w:r w:rsidR="00304780" w:rsidRPr="00E50F9A">
        <w:t>,</w:t>
      </w:r>
    </w:p>
    <w:p w14:paraId="7C4C665E" w14:textId="77777777" w:rsidR="00E629F8" w:rsidRPr="00E50F9A" w:rsidRDefault="00E629F8" w:rsidP="00B90C40">
      <w:pPr>
        <w:numPr>
          <w:ilvl w:val="0"/>
          <w:numId w:val="14"/>
        </w:numPr>
        <w:spacing w:line="280" w:lineRule="exact"/>
        <w:rPr>
          <w:rFonts w:cs="Arial"/>
        </w:rPr>
      </w:pPr>
      <w:r w:rsidRPr="00E50F9A">
        <w:rPr>
          <w:rFonts w:cs="Arial"/>
        </w:rPr>
        <w:t>če je proti ponudniku uveden stečaj ali prisilna poravnava,</w:t>
      </w:r>
    </w:p>
    <w:p w14:paraId="1A000FE6" w14:textId="77777777" w:rsidR="00E629F8" w:rsidRPr="008A72BF" w:rsidRDefault="00E629F8" w:rsidP="00B90C40">
      <w:pPr>
        <w:numPr>
          <w:ilvl w:val="0"/>
          <w:numId w:val="14"/>
        </w:numPr>
        <w:spacing w:line="280" w:lineRule="exact"/>
        <w:rPr>
          <w:rFonts w:cs="Arial"/>
        </w:rPr>
      </w:pPr>
      <w:r w:rsidRPr="00E50F9A">
        <w:rPr>
          <w:rFonts w:cs="Arial"/>
          <w:kern w:val="16"/>
          <w:szCs w:val="20"/>
        </w:rPr>
        <w:t>če je neuspešno pretekel pogodbeno določen rok, pa ponudnik ni izpolnil pogodbenih obveznosti,</w:t>
      </w:r>
    </w:p>
    <w:p w14:paraId="086F2669" w14:textId="41FC4435" w:rsidR="008A72BF" w:rsidRPr="00E50F9A" w:rsidRDefault="008A72BF" w:rsidP="00B90C40">
      <w:pPr>
        <w:numPr>
          <w:ilvl w:val="0"/>
          <w:numId w:val="14"/>
        </w:numPr>
        <w:spacing w:line="280" w:lineRule="exact"/>
        <w:rPr>
          <w:rFonts w:cs="Arial"/>
        </w:rPr>
      </w:pPr>
      <w:r>
        <w:rPr>
          <w:rFonts w:cs="Arial"/>
          <w:kern w:val="16"/>
          <w:szCs w:val="20"/>
        </w:rPr>
        <w:t>če ponudnik zamuja roke, določene v 9. členu pogodbe,</w:t>
      </w:r>
    </w:p>
    <w:p w14:paraId="62973809" w14:textId="609851D7" w:rsidR="00C9397E" w:rsidRPr="00E50F9A" w:rsidRDefault="00E629F8" w:rsidP="00B90C40">
      <w:pPr>
        <w:numPr>
          <w:ilvl w:val="0"/>
          <w:numId w:val="14"/>
        </w:numPr>
        <w:spacing w:line="280" w:lineRule="exact"/>
        <w:rPr>
          <w:rFonts w:cs="Arial"/>
        </w:rPr>
      </w:pPr>
      <w:r w:rsidRPr="00E50F9A">
        <w:rPr>
          <w:rFonts w:cs="Arial"/>
        </w:rPr>
        <w:t>če ponudnik ni odpravil ugovarjanjih napak oz. odprava napak ni možn</w:t>
      </w:r>
      <w:r w:rsidR="00304780" w:rsidRPr="00E50F9A">
        <w:rPr>
          <w:rFonts w:cs="Arial"/>
        </w:rPr>
        <w:t>a.</w:t>
      </w:r>
    </w:p>
    <w:bookmarkEnd w:id="185"/>
    <w:p w14:paraId="264BF58E" w14:textId="77777777" w:rsidR="00E629F8" w:rsidRPr="00E50F9A" w:rsidRDefault="00E629F8" w:rsidP="00712538">
      <w:pPr>
        <w:spacing w:line="280" w:lineRule="exact"/>
        <w:rPr>
          <w:rFonts w:cs="Arial"/>
        </w:rPr>
      </w:pPr>
    </w:p>
    <w:p w14:paraId="4B182054" w14:textId="4F2862DC" w:rsidR="00E629F8" w:rsidRPr="00E50F9A" w:rsidRDefault="00C9397E" w:rsidP="00712538">
      <w:pPr>
        <w:spacing w:line="280" w:lineRule="exact"/>
        <w:rPr>
          <w:rFonts w:cs="Arial"/>
        </w:rPr>
      </w:pPr>
      <w:r w:rsidRPr="00E50F9A">
        <w:rPr>
          <w:rFonts w:cs="Arial"/>
        </w:rPr>
        <w:t>(</w:t>
      </w:r>
      <w:r w:rsidR="008A72BF">
        <w:rPr>
          <w:rFonts w:cs="Arial"/>
        </w:rPr>
        <w:t>3</w:t>
      </w:r>
      <w:r w:rsidRPr="00E50F9A">
        <w:rPr>
          <w:rFonts w:cs="Arial"/>
        </w:rPr>
        <w:t xml:space="preserve">) </w:t>
      </w:r>
      <w:r w:rsidR="00E629F8" w:rsidRPr="00E50F9A">
        <w:rPr>
          <w:rFonts w:cs="Arial"/>
        </w:rPr>
        <w:t>Ponudnik lahko odpove pogodbo, če naročnik ne plača pogodbene cene.</w:t>
      </w:r>
    </w:p>
    <w:p w14:paraId="779D04E3" w14:textId="77777777" w:rsidR="00E629F8" w:rsidRPr="00E50F9A" w:rsidRDefault="00E629F8" w:rsidP="00712538">
      <w:pPr>
        <w:spacing w:line="280" w:lineRule="exact"/>
      </w:pPr>
    </w:p>
    <w:p w14:paraId="48094A20" w14:textId="5BDB7569" w:rsidR="00E629F8" w:rsidRDefault="00E629F8" w:rsidP="00712538">
      <w:pPr>
        <w:spacing w:line="280" w:lineRule="exact"/>
      </w:pPr>
      <w:r w:rsidRPr="00E50F9A">
        <w:t>(</w:t>
      </w:r>
      <w:r w:rsidR="008A72BF">
        <w:t>4</w:t>
      </w:r>
      <w:r w:rsidRPr="00E50F9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E6286A8" w14:textId="77777777" w:rsidR="00A5380B" w:rsidRPr="00E50F9A" w:rsidRDefault="00A5380B" w:rsidP="00712538">
      <w:pPr>
        <w:spacing w:line="280" w:lineRule="exact"/>
      </w:pPr>
    </w:p>
    <w:p w14:paraId="271E02E8" w14:textId="77777777" w:rsidR="00F4781E" w:rsidRPr="00E50F9A" w:rsidRDefault="00F4781E" w:rsidP="008E1161"/>
    <w:p w14:paraId="68B27EE0" w14:textId="262D198B" w:rsidR="00B019FA" w:rsidRDefault="00E629F8" w:rsidP="00582627">
      <w:pPr>
        <w:jc w:val="center"/>
        <w:rPr>
          <w:b/>
        </w:rPr>
      </w:pPr>
      <w:r w:rsidRPr="00E50F9A">
        <w:rPr>
          <w:b/>
        </w:rPr>
        <w:t>KONČNE DOLOČBE</w:t>
      </w:r>
    </w:p>
    <w:p w14:paraId="31E72BE8" w14:textId="77777777" w:rsidR="002D0CDB" w:rsidRPr="00E50F9A" w:rsidRDefault="002D0CDB" w:rsidP="00582627">
      <w:pPr>
        <w:jc w:val="center"/>
        <w:rPr>
          <w:b/>
        </w:rPr>
      </w:pPr>
    </w:p>
    <w:p w14:paraId="3228F86D" w14:textId="79D64930" w:rsidR="00E629F8" w:rsidRPr="00E50F9A" w:rsidRDefault="008A72BF" w:rsidP="00E629F8">
      <w:pPr>
        <w:pStyle w:val="BodyText3"/>
        <w:jc w:val="center"/>
        <w:rPr>
          <w:b/>
          <w:sz w:val="20"/>
          <w:lang w:val="sl-SI"/>
        </w:rPr>
      </w:pPr>
      <w:r>
        <w:rPr>
          <w:b/>
          <w:sz w:val="20"/>
          <w:lang w:val="sl-SI"/>
        </w:rPr>
        <w:t>1</w:t>
      </w:r>
      <w:r w:rsidR="00AD2CE3">
        <w:rPr>
          <w:b/>
          <w:sz w:val="20"/>
          <w:lang w:val="sl-SI"/>
        </w:rPr>
        <w:t>6</w:t>
      </w:r>
      <w:r w:rsidR="00E629F8" w:rsidRPr="00E50F9A">
        <w:rPr>
          <w:b/>
          <w:sz w:val="20"/>
          <w:lang w:val="sl-SI"/>
        </w:rPr>
        <w:t>. člen</w:t>
      </w:r>
    </w:p>
    <w:p w14:paraId="68CF40C4" w14:textId="77777777" w:rsidR="00E629F8" w:rsidRPr="00E50F9A" w:rsidRDefault="00E629F8" w:rsidP="00E629F8">
      <w:pPr>
        <w:pStyle w:val="BodyText3"/>
        <w:jc w:val="center"/>
        <w:rPr>
          <w:b/>
          <w:sz w:val="20"/>
          <w:lang w:val="sl-SI"/>
        </w:rPr>
      </w:pPr>
    </w:p>
    <w:p w14:paraId="49CB45CA" w14:textId="7F215702" w:rsidR="00B019FA" w:rsidRDefault="00E629F8" w:rsidP="00712538">
      <w:pPr>
        <w:spacing w:line="280" w:lineRule="exact"/>
        <w:rPr>
          <w:szCs w:val="20"/>
        </w:rPr>
      </w:pPr>
      <w:r w:rsidRPr="00E50F9A">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Default="00712538" w:rsidP="00712538">
      <w:pPr>
        <w:spacing w:line="280" w:lineRule="exact"/>
        <w:rPr>
          <w:szCs w:val="20"/>
        </w:rPr>
      </w:pPr>
    </w:p>
    <w:p w14:paraId="0F5205A7" w14:textId="77777777" w:rsidR="00196FA2" w:rsidRPr="008A72BF" w:rsidRDefault="00196FA2" w:rsidP="00712538">
      <w:pPr>
        <w:spacing w:line="280" w:lineRule="exact"/>
        <w:rPr>
          <w:szCs w:val="20"/>
        </w:rPr>
      </w:pPr>
    </w:p>
    <w:p w14:paraId="4DD13EBE" w14:textId="5539F573" w:rsidR="00E629F8" w:rsidRPr="00E50F9A" w:rsidRDefault="00AD2CE3" w:rsidP="00E629F8">
      <w:pPr>
        <w:jc w:val="center"/>
        <w:rPr>
          <w:b/>
          <w:noProof/>
          <w:szCs w:val="20"/>
        </w:rPr>
      </w:pPr>
      <w:r>
        <w:rPr>
          <w:b/>
          <w:noProof/>
          <w:szCs w:val="20"/>
        </w:rPr>
        <w:t>17</w:t>
      </w:r>
      <w:r w:rsidR="00E629F8" w:rsidRPr="00E50F9A">
        <w:rPr>
          <w:b/>
          <w:noProof/>
          <w:szCs w:val="20"/>
        </w:rPr>
        <w:t>. člen</w:t>
      </w:r>
    </w:p>
    <w:p w14:paraId="6F60D14B" w14:textId="77777777" w:rsidR="00E629F8" w:rsidRPr="00E50F9A" w:rsidRDefault="00E629F8" w:rsidP="00E629F8">
      <w:pPr>
        <w:rPr>
          <w:b/>
          <w:noProof/>
          <w:szCs w:val="20"/>
        </w:rPr>
      </w:pPr>
    </w:p>
    <w:p w14:paraId="704A1504" w14:textId="77777777" w:rsidR="00E629F8" w:rsidRPr="00E50F9A" w:rsidRDefault="00E629F8" w:rsidP="00712538">
      <w:pPr>
        <w:spacing w:line="280" w:lineRule="exact"/>
        <w:rPr>
          <w:szCs w:val="20"/>
        </w:rPr>
      </w:pPr>
      <w:r w:rsidRPr="00E50F9A">
        <w:rPr>
          <w:szCs w:val="20"/>
        </w:rPr>
        <w:t>(1) Ta pogodba je sklenjena pod razveznim pogojem, ki se uresniči v primeru izpolnitve ene od naslednjih okoliščin:</w:t>
      </w:r>
    </w:p>
    <w:p w14:paraId="65153482" w14:textId="77777777" w:rsidR="00E629F8" w:rsidRPr="00E50F9A" w:rsidRDefault="00E629F8" w:rsidP="00B90C40">
      <w:pPr>
        <w:pStyle w:val="ListParagraph"/>
        <w:numPr>
          <w:ilvl w:val="0"/>
          <w:numId w:val="15"/>
        </w:numPr>
        <w:spacing w:line="280" w:lineRule="exact"/>
        <w:rPr>
          <w:szCs w:val="20"/>
        </w:rPr>
      </w:pPr>
      <w:r w:rsidRPr="00E50F9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E50F9A" w:rsidRDefault="00E629F8" w:rsidP="00B90C40">
      <w:pPr>
        <w:pStyle w:val="ListParagraph"/>
        <w:numPr>
          <w:ilvl w:val="0"/>
          <w:numId w:val="15"/>
        </w:numPr>
        <w:spacing w:line="280" w:lineRule="exact"/>
        <w:rPr>
          <w:szCs w:val="20"/>
        </w:rPr>
      </w:pPr>
      <w:r w:rsidRPr="00E50F9A">
        <w:rPr>
          <w:szCs w:val="20"/>
        </w:rPr>
        <w:t>če je naročnik seznanjen, da je pristojni državni organ pri ponudniku ali podizvajalcu v času izvajanja pogodbe ugotovil najmanj dve kršitvi v zvezi s:</w:t>
      </w:r>
    </w:p>
    <w:p w14:paraId="189A979E"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plačilom za delo, </w:t>
      </w:r>
    </w:p>
    <w:p w14:paraId="7DB75A24"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delovnim časom, </w:t>
      </w:r>
    </w:p>
    <w:p w14:paraId="7E0A1DCC"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počitki, </w:t>
      </w:r>
    </w:p>
    <w:p w14:paraId="65260BBA"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opravljanjem dela na podlagi pogodb civilnega prava kljub obstoju elementov delovnega razmerja ali v zvezi z zaposlovanjem na črno </w:t>
      </w:r>
    </w:p>
    <w:p w14:paraId="7F9CB8B5" w14:textId="77777777" w:rsidR="00E629F8" w:rsidRPr="00E50F9A" w:rsidRDefault="00E629F8" w:rsidP="00712538">
      <w:pPr>
        <w:spacing w:line="280" w:lineRule="exact"/>
        <w:rPr>
          <w:szCs w:val="20"/>
        </w:rPr>
      </w:pPr>
      <w:r w:rsidRPr="00E50F9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E50F9A" w:rsidRDefault="00E629F8" w:rsidP="00712538">
      <w:pPr>
        <w:spacing w:line="280" w:lineRule="exact"/>
        <w:rPr>
          <w:szCs w:val="20"/>
        </w:rPr>
      </w:pPr>
    </w:p>
    <w:p w14:paraId="18778408" w14:textId="77777777" w:rsidR="00E629F8" w:rsidRPr="00E50F9A" w:rsidRDefault="00E629F8" w:rsidP="00712538">
      <w:pPr>
        <w:spacing w:line="280" w:lineRule="exact"/>
        <w:rPr>
          <w:szCs w:val="20"/>
        </w:rPr>
      </w:pPr>
      <w:r w:rsidRPr="00E50F9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E50F9A" w:rsidRDefault="00E629F8" w:rsidP="00712538">
      <w:pPr>
        <w:spacing w:line="280" w:lineRule="exact"/>
        <w:rPr>
          <w:szCs w:val="20"/>
        </w:rPr>
      </w:pPr>
    </w:p>
    <w:p w14:paraId="416F763E" w14:textId="0C8C39FA" w:rsidR="00E629F8" w:rsidRDefault="00E629F8" w:rsidP="00712538">
      <w:pPr>
        <w:spacing w:line="280" w:lineRule="exact"/>
        <w:rPr>
          <w:szCs w:val="20"/>
        </w:rPr>
      </w:pPr>
      <w:r w:rsidRPr="00E50F9A">
        <w:rPr>
          <w:szCs w:val="20"/>
        </w:rPr>
        <w:t>(3) O datumu sklenitve nove pogodbe bo naročnik obvestil ponudnika.</w:t>
      </w:r>
    </w:p>
    <w:p w14:paraId="21439557" w14:textId="77777777" w:rsidR="002D0CDB" w:rsidRPr="00E50F9A" w:rsidRDefault="002D0CDB" w:rsidP="00712538">
      <w:pPr>
        <w:spacing w:line="280" w:lineRule="exact"/>
        <w:rPr>
          <w:szCs w:val="20"/>
        </w:rPr>
      </w:pPr>
    </w:p>
    <w:p w14:paraId="6C1809DA" w14:textId="77777777" w:rsidR="00E629F8" w:rsidRPr="00E50F9A" w:rsidRDefault="00E629F8" w:rsidP="00712538">
      <w:pPr>
        <w:spacing w:line="280" w:lineRule="exact"/>
        <w:rPr>
          <w:b/>
          <w:noProof/>
          <w:szCs w:val="20"/>
        </w:rPr>
      </w:pPr>
      <w:r w:rsidRPr="00E50F9A">
        <w:rPr>
          <w:szCs w:val="20"/>
        </w:rPr>
        <w:lastRenderedPageBreak/>
        <w:t>(4) Če naročnik v roku 30 dni od seznanitve s kršitvijo ne začne novega postopka javnega naročila, se šteje, da je pogodba razvezana trideseti dan od seznanitve s kršitvijo.</w:t>
      </w:r>
    </w:p>
    <w:p w14:paraId="713EEE86" w14:textId="77777777" w:rsidR="00E629F8" w:rsidRDefault="00E629F8" w:rsidP="00E629F8">
      <w:pPr>
        <w:rPr>
          <w:b/>
          <w:noProof/>
          <w:szCs w:val="20"/>
        </w:rPr>
      </w:pPr>
    </w:p>
    <w:p w14:paraId="61EFB6CF" w14:textId="77777777" w:rsidR="00196FA2" w:rsidRPr="00E50F9A" w:rsidRDefault="00196FA2" w:rsidP="00E629F8">
      <w:pPr>
        <w:rPr>
          <w:b/>
          <w:noProof/>
          <w:szCs w:val="20"/>
        </w:rPr>
      </w:pPr>
    </w:p>
    <w:p w14:paraId="16516E1D" w14:textId="1E985D99" w:rsidR="00E629F8" w:rsidRPr="00E50F9A" w:rsidRDefault="00AD2CE3" w:rsidP="00E629F8">
      <w:pPr>
        <w:jc w:val="center"/>
        <w:rPr>
          <w:b/>
          <w:noProof/>
          <w:szCs w:val="20"/>
        </w:rPr>
      </w:pPr>
      <w:r>
        <w:rPr>
          <w:b/>
          <w:noProof/>
          <w:szCs w:val="20"/>
        </w:rPr>
        <w:t>18</w:t>
      </w:r>
      <w:r w:rsidR="00E629F8" w:rsidRPr="00E50F9A">
        <w:rPr>
          <w:b/>
          <w:noProof/>
          <w:szCs w:val="20"/>
        </w:rPr>
        <w:t>. člen</w:t>
      </w:r>
    </w:p>
    <w:p w14:paraId="4CFA0382" w14:textId="77777777" w:rsidR="00E629F8" w:rsidRPr="00E50F9A" w:rsidRDefault="00E629F8" w:rsidP="00E629F8">
      <w:pPr>
        <w:rPr>
          <w:noProof/>
          <w:szCs w:val="20"/>
        </w:rPr>
      </w:pPr>
    </w:p>
    <w:p w14:paraId="2E657C2D" w14:textId="77777777" w:rsidR="00E629F8" w:rsidRPr="00E50F9A" w:rsidRDefault="00E629F8" w:rsidP="00712538">
      <w:pPr>
        <w:spacing w:line="280" w:lineRule="exact"/>
      </w:pPr>
      <w:r w:rsidRPr="00E50F9A">
        <w:t>Pogodba je sestavljena iz naslednjih delov, ki predstavljajo enovito celoto:</w:t>
      </w:r>
    </w:p>
    <w:p w14:paraId="06599E0C" w14:textId="77777777" w:rsidR="00E629F8" w:rsidRPr="00E50F9A" w:rsidRDefault="00E629F8" w:rsidP="00712538">
      <w:pPr>
        <w:spacing w:line="280" w:lineRule="exact"/>
      </w:pPr>
    </w:p>
    <w:p w14:paraId="3710E1B7" w14:textId="77777777" w:rsidR="00E629F8" w:rsidRDefault="00E629F8" w:rsidP="00712538">
      <w:pPr>
        <w:numPr>
          <w:ilvl w:val="0"/>
          <w:numId w:val="5"/>
        </w:numPr>
        <w:spacing w:line="280" w:lineRule="exact"/>
      </w:pPr>
      <w:r w:rsidRPr="00E50F9A">
        <w:t>Osnovna pogodba s komercialnimi pogoji,</w:t>
      </w:r>
    </w:p>
    <w:p w14:paraId="1DAFFB88" w14:textId="7737C7DC" w:rsidR="00E629F8" w:rsidRPr="00E50F9A" w:rsidRDefault="00E629F8" w:rsidP="00712538">
      <w:pPr>
        <w:numPr>
          <w:ilvl w:val="0"/>
          <w:numId w:val="5"/>
        </w:numPr>
        <w:spacing w:line="280" w:lineRule="exact"/>
      </w:pPr>
      <w:r w:rsidRPr="00E50F9A">
        <w:t xml:space="preserve">Priloga </w:t>
      </w:r>
      <w:r w:rsidR="007908E4">
        <w:t>1</w:t>
      </w:r>
      <w:r w:rsidRPr="00E50F9A">
        <w:t xml:space="preserve"> – Ponudbena dokumentacija št……….. z dne …………</w:t>
      </w:r>
    </w:p>
    <w:p w14:paraId="03513FEA" w14:textId="77344BAB" w:rsidR="00E629F8" w:rsidRDefault="00E629F8" w:rsidP="00712538">
      <w:pPr>
        <w:numPr>
          <w:ilvl w:val="0"/>
          <w:numId w:val="5"/>
        </w:numPr>
        <w:spacing w:line="280" w:lineRule="exact"/>
      </w:pPr>
      <w:r w:rsidRPr="00E50F9A">
        <w:t xml:space="preserve">Priloga </w:t>
      </w:r>
      <w:r w:rsidR="007908E4">
        <w:t>2</w:t>
      </w:r>
      <w:r w:rsidRPr="00E50F9A">
        <w:t xml:space="preserve"> – Garancija za dobro izvedbo pogodbenih obveznosti</w:t>
      </w:r>
      <w:r w:rsidR="00B51E4E">
        <w:t>,</w:t>
      </w:r>
    </w:p>
    <w:p w14:paraId="5BF0693E" w14:textId="1C56A8B6" w:rsidR="00B51E4E" w:rsidRPr="00B51E4E" w:rsidRDefault="00B51E4E" w:rsidP="00712538">
      <w:pPr>
        <w:numPr>
          <w:ilvl w:val="0"/>
          <w:numId w:val="5"/>
        </w:numPr>
        <w:spacing w:line="280" w:lineRule="exact"/>
        <w:rPr>
          <w:highlight w:val="yellow"/>
        </w:rPr>
      </w:pPr>
      <w:r w:rsidRPr="00B51E4E">
        <w:rPr>
          <w:highlight w:val="yellow"/>
        </w:rPr>
        <w:t>Priloga 3 – Pogodba o obdelavi osebnih podatkov</w:t>
      </w:r>
    </w:p>
    <w:p w14:paraId="40459B45" w14:textId="77777777" w:rsidR="00E629F8" w:rsidRPr="00E50F9A" w:rsidRDefault="00E629F8" w:rsidP="00712538">
      <w:pPr>
        <w:spacing w:line="280" w:lineRule="exact"/>
        <w:rPr>
          <w:rFonts w:cs="Arial"/>
        </w:rPr>
      </w:pPr>
    </w:p>
    <w:p w14:paraId="496289F2" w14:textId="77777777" w:rsidR="00E629F8" w:rsidRDefault="00E629F8" w:rsidP="00712538">
      <w:pPr>
        <w:pStyle w:val="BodyText3"/>
        <w:spacing w:line="280" w:lineRule="exact"/>
        <w:rPr>
          <w:sz w:val="20"/>
          <w:lang w:val="sl-SI"/>
        </w:rPr>
      </w:pPr>
      <w:r w:rsidRPr="00AF7E5B">
        <w:rPr>
          <w:sz w:val="20"/>
          <w:lang w:val="sl-SI"/>
        </w:rPr>
        <w:t>Pogodba je sestavljena v petih izvodih, od katerih prejme naročnik tri izvode, ponudnik pa dva izvoda.</w:t>
      </w:r>
    </w:p>
    <w:p w14:paraId="507664B2" w14:textId="77777777" w:rsidR="00A5380B" w:rsidRPr="00AF7E5B" w:rsidRDefault="00A5380B" w:rsidP="00712538">
      <w:pPr>
        <w:pStyle w:val="BodyText3"/>
        <w:spacing w:line="280" w:lineRule="exact"/>
        <w:rPr>
          <w:sz w:val="20"/>
          <w:lang w:val="sl-SI"/>
        </w:rPr>
      </w:pPr>
    </w:p>
    <w:p w14:paraId="45FC3D50" w14:textId="482B912B" w:rsidR="00C9327F" w:rsidRPr="00AF7E5B" w:rsidRDefault="00E629F8" w:rsidP="00712538">
      <w:pPr>
        <w:spacing w:line="280" w:lineRule="exact"/>
        <w:rPr>
          <w:rFonts w:cs="Arial"/>
          <w:bCs/>
          <w:szCs w:val="20"/>
        </w:rPr>
      </w:pPr>
      <w:r w:rsidRPr="00AF7E5B">
        <w:rPr>
          <w:rFonts w:cs="Arial"/>
          <w:szCs w:val="20"/>
        </w:rPr>
        <w:t xml:space="preserve">PODPIS IN ŽIG POOBLAŠČENIH PREDSTAVNIKOV NAROČNIKA IN PONUDNIKA – POGODBA ŠT. </w:t>
      </w:r>
      <w:r w:rsidR="00596647" w:rsidRPr="00AF7E5B">
        <w:rPr>
          <w:rFonts w:cs="Arial"/>
          <w:szCs w:val="20"/>
        </w:rPr>
        <w:t>JN-</w:t>
      </w:r>
      <w:r w:rsidR="00B90C40">
        <w:rPr>
          <w:rFonts w:cs="Arial"/>
          <w:szCs w:val="20"/>
        </w:rPr>
        <w:t>S0762</w:t>
      </w:r>
      <w:bookmarkStart w:id="186" w:name="_Hlk176942303"/>
      <w:r w:rsidRPr="00AF7E5B">
        <w:rPr>
          <w:rFonts w:cs="Arial"/>
          <w:bCs/>
          <w:szCs w:val="20"/>
        </w:rPr>
        <w:t>.</w:t>
      </w:r>
      <w:bookmarkEnd w:id="186"/>
    </w:p>
    <w:p w14:paraId="53C2FEEE" w14:textId="77777777" w:rsidR="00C9327F" w:rsidRDefault="00C9327F" w:rsidP="00C9327F">
      <w:pPr>
        <w:rPr>
          <w:rFonts w:cs="Arial"/>
        </w:rPr>
      </w:pPr>
    </w:p>
    <w:p w14:paraId="73BDBA28" w14:textId="77777777" w:rsidR="00AF7E5B" w:rsidRPr="00E50F9A" w:rsidRDefault="00AF7E5B" w:rsidP="00C9327F">
      <w:pPr>
        <w:rPr>
          <w:rFonts w:cs="Arial"/>
        </w:rPr>
      </w:pPr>
    </w:p>
    <w:p w14:paraId="6F93882A" w14:textId="09DBADB2" w:rsidR="00AF7E5B" w:rsidRPr="00E50F9A" w:rsidRDefault="00E6617A" w:rsidP="00E6617A">
      <w:pPr>
        <w:tabs>
          <w:tab w:val="center" w:pos="2268"/>
          <w:tab w:val="center" w:pos="6804"/>
        </w:tabs>
        <w:spacing w:after="200"/>
      </w:pPr>
      <w:r w:rsidRPr="00E50F9A">
        <w:tab/>
        <w:t>NAROČNIK:</w:t>
      </w:r>
      <w:r w:rsidRPr="00E50F9A">
        <w:tab/>
        <w:t>PONUDNIK:</w:t>
      </w:r>
    </w:p>
    <w:p w14:paraId="6DDF0B6F" w14:textId="77777777" w:rsidR="00E6617A" w:rsidRDefault="00E6617A" w:rsidP="00E6617A">
      <w:pPr>
        <w:tabs>
          <w:tab w:val="center" w:pos="2268"/>
          <w:tab w:val="center" w:pos="6804"/>
        </w:tabs>
        <w:spacing w:after="200"/>
      </w:pPr>
      <w:r w:rsidRPr="00E50F9A">
        <w:tab/>
        <w:t>Ljubljana, dne ………………..</w:t>
      </w:r>
      <w:r w:rsidRPr="00E50F9A">
        <w:tab/>
        <w:t>……………….., dne ………………..</w:t>
      </w:r>
    </w:p>
    <w:p w14:paraId="5224111C" w14:textId="77777777" w:rsidR="00AF7E5B" w:rsidRPr="00E50F9A" w:rsidRDefault="00AF7E5B" w:rsidP="00E6617A">
      <w:pPr>
        <w:tabs>
          <w:tab w:val="center" w:pos="2268"/>
          <w:tab w:val="center" w:pos="6804"/>
        </w:tabs>
        <w:spacing w:after="200"/>
      </w:pPr>
    </w:p>
    <w:p w14:paraId="20C69FBB" w14:textId="77777777" w:rsidR="00E6617A" w:rsidRPr="00E50F9A" w:rsidRDefault="00E6617A" w:rsidP="00E6617A">
      <w:pPr>
        <w:tabs>
          <w:tab w:val="center" w:pos="2268"/>
          <w:tab w:val="center" w:pos="6804"/>
        </w:tabs>
        <w:spacing w:after="200"/>
      </w:pPr>
      <w:bookmarkStart w:id="187" w:name="_Hlk176942399"/>
      <w:r w:rsidRPr="00E50F9A">
        <w:tab/>
        <w:t>Radiotelevizija Slovenija, Javni zavod</w:t>
      </w:r>
      <w:r w:rsidRPr="00E50F9A">
        <w:tab/>
        <w:t>……………………………………..</w:t>
      </w:r>
    </w:p>
    <w:p w14:paraId="7EEA8CE4" w14:textId="77777777" w:rsidR="00E6617A" w:rsidRPr="00E50F9A" w:rsidRDefault="00E6617A" w:rsidP="00E6617A">
      <w:pPr>
        <w:tabs>
          <w:tab w:val="center" w:pos="2268"/>
          <w:tab w:val="center" w:pos="6804"/>
        </w:tabs>
      </w:pPr>
      <w:r w:rsidRPr="00E50F9A">
        <w:tab/>
        <w:t>Uprava Javnega zavoda</w:t>
      </w:r>
    </w:p>
    <w:p w14:paraId="072BFD5E" w14:textId="77777777" w:rsidR="00E6617A" w:rsidRPr="00E50F9A" w:rsidRDefault="00E6617A" w:rsidP="00E6617A">
      <w:pPr>
        <w:tabs>
          <w:tab w:val="center" w:pos="2268"/>
          <w:tab w:val="center" w:pos="6804"/>
        </w:tabs>
        <w:spacing w:after="200"/>
      </w:pPr>
      <w:r w:rsidRPr="00E50F9A">
        <w:tab/>
        <w:t>Radiotelevizije Slovenija</w:t>
      </w:r>
    </w:p>
    <w:p w14:paraId="3DA3C069" w14:textId="77777777" w:rsidR="00E6617A" w:rsidRPr="00E50F9A" w:rsidRDefault="00E6617A" w:rsidP="00E6617A">
      <w:pPr>
        <w:tabs>
          <w:tab w:val="center" w:pos="2268"/>
          <w:tab w:val="center" w:pos="6804"/>
        </w:tabs>
      </w:pPr>
      <w:r w:rsidRPr="00E50F9A">
        <w:tab/>
        <w:t>Natalija Gorščak</w:t>
      </w:r>
    </w:p>
    <w:p w14:paraId="4E195E00" w14:textId="552B86C6" w:rsidR="00E6617A" w:rsidRPr="00E50F9A" w:rsidRDefault="00E6617A" w:rsidP="00E6617A">
      <w:pPr>
        <w:tabs>
          <w:tab w:val="center" w:pos="2268"/>
          <w:tab w:val="center" w:pos="6804"/>
        </w:tabs>
        <w:spacing w:after="180"/>
      </w:pPr>
      <w:r w:rsidRPr="00E50F9A">
        <w:tab/>
        <w:t>Predsednica Uprave RTV Slovenija</w:t>
      </w:r>
    </w:p>
    <w:p w14:paraId="3E380862" w14:textId="77777777" w:rsidR="00E6617A" w:rsidRPr="00E50F9A" w:rsidRDefault="00E6617A" w:rsidP="00E6617A">
      <w:pPr>
        <w:tabs>
          <w:tab w:val="center" w:pos="2268"/>
          <w:tab w:val="center" w:pos="6804"/>
        </w:tabs>
        <w:spacing w:after="200"/>
      </w:pPr>
      <w:r w:rsidRPr="00E50F9A">
        <w:tab/>
        <w:t>……………………………………..</w:t>
      </w:r>
    </w:p>
    <w:p w14:paraId="2CC127DA" w14:textId="481FE0BB" w:rsidR="00460F79" w:rsidRPr="00E50F9A" w:rsidRDefault="00460F79" w:rsidP="00460F79">
      <w:pPr>
        <w:tabs>
          <w:tab w:val="center" w:pos="2268"/>
          <w:tab w:val="center" w:pos="6804"/>
        </w:tabs>
      </w:pPr>
      <w:r w:rsidRPr="00E50F9A">
        <w:tab/>
        <w:t>Nevenka Črnko</w:t>
      </w:r>
    </w:p>
    <w:p w14:paraId="0922AEB0" w14:textId="40ADF8CE" w:rsidR="00460F79" w:rsidRPr="00E50F9A" w:rsidRDefault="00460F79" w:rsidP="00460F79">
      <w:pPr>
        <w:tabs>
          <w:tab w:val="center" w:pos="2268"/>
          <w:tab w:val="center" w:pos="6804"/>
        </w:tabs>
        <w:spacing w:after="180"/>
      </w:pPr>
      <w:r w:rsidRPr="00E50F9A">
        <w:tab/>
        <w:t>Članica Uprave RTV Slovenija</w:t>
      </w:r>
    </w:p>
    <w:p w14:paraId="4BD47C72" w14:textId="60CAF6E8" w:rsidR="00460F79" w:rsidRPr="00E50F9A" w:rsidRDefault="00460F79" w:rsidP="00E6617A">
      <w:pPr>
        <w:tabs>
          <w:tab w:val="center" w:pos="2268"/>
          <w:tab w:val="center" w:pos="6804"/>
        </w:tabs>
        <w:spacing w:after="200"/>
      </w:pPr>
      <w:r w:rsidRPr="00E50F9A">
        <w:tab/>
        <w:t>……………………………………..</w:t>
      </w:r>
    </w:p>
    <w:p w14:paraId="06A65E0A" w14:textId="77777777" w:rsidR="00E6617A" w:rsidRPr="00E50F9A" w:rsidRDefault="00E6617A" w:rsidP="00E6617A">
      <w:pPr>
        <w:tabs>
          <w:tab w:val="center" w:pos="2268"/>
          <w:tab w:val="center" w:pos="6804"/>
        </w:tabs>
      </w:pPr>
      <w:r w:rsidRPr="00E50F9A">
        <w:tab/>
        <w:t>Luka Rupnik</w:t>
      </w:r>
    </w:p>
    <w:p w14:paraId="37724F38" w14:textId="45900F5B" w:rsidR="00E6617A" w:rsidRPr="00E50F9A" w:rsidRDefault="00E6617A" w:rsidP="00E6617A">
      <w:pPr>
        <w:tabs>
          <w:tab w:val="center" w:pos="2268"/>
          <w:tab w:val="center" w:pos="6804"/>
        </w:tabs>
        <w:spacing w:after="180"/>
      </w:pPr>
      <w:r w:rsidRPr="00E50F9A">
        <w:tab/>
      </w:r>
      <w:r w:rsidR="008A72BF">
        <w:t>Član</w:t>
      </w:r>
      <w:r w:rsidRPr="00E50F9A">
        <w:t xml:space="preserve"> Uprave RTV Slovenija</w:t>
      </w:r>
    </w:p>
    <w:p w14:paraId="3755E9EA" w14:textId="77777777" w:rsidR="00E6617A" w:rsidRPr="00E50F9A" w:rsidRDefault="00E6617A" w:rsidP="00E6617A">
      <w:pPr>
        <w:tabs>
          <w:tab w:val="center" w:pos="2268"/>
          <w:tab w:val="center" w:pos="6804"/>
        </w:tabs>
        <w:spacing w:after="200"/>
      </w:pPr>
      <w:r w:rsidRPr="00E50F9A">
        <w:tab/>
        <w:t>……………………………………..</w:t>
      </w:r>
    </w:p>
    <w:p w14:paraId="75FB964A" w14:textId="77777777" w:rsidR="00E6617A" w:rsidRPr="00E50F9A" w:rsidRDefault="00E6617A" w:rsidP="00E6617A">
      <w:pPr>
        <w:tabs>
          <w:tab w:val="center" w:pos="2268"/>
          <w:tab w:val="center" w:pos="6804"/>
        </w:tabs>
      </w:pPr>
      <w:r w:rsidRPr="00E50F9A">
        <w:tab/>
        <w:t>Franci Pavšer</w:t>
      </w:r>
    </w:p>
    <w:p w14:paraId="4FC17E62" w14:textId="77777777" w:rsidR="00E6617A" w:rsidRPr="00E50F9A" w:rsidRDefault="00E6617A" w:rsidP="00E6617A">
      <w:pPr>
        <w:tabs>
          <w:tab w:val="center" w:pos="2268"/>
          <w:tab w:val="center" w:pos="6804"/>
        </w:tabs>
      </w:pPr>
      <w:r w:rsidRPr="00E50F9A">
        <w:tab/>
        <w:t>Član Uprave RTV Slovenija</w:t>
      </w:r>
    </w:p>
    <w:p w14:paraId="4D1A45D9" w14:textId="77777777" w:rsidR="00E6617A" w:rsidRPr="00E50F9A" w:rsidRDefault="00E6617A" w:rsidP="00E6617A">
      <w:pPr>
        <w:tabs>
          <w:tab w:val="center" w:pos="2268"/>
          <w:tab w:val="center" w:pos="6804"/>
        </w:tabs>
        <w:spacing w:after="180"/>
      </w:pPr>
      <w:r w:rsidRPr="00E50F9A">
        <w:tab/>
        <w:t>Delavski direktor</w:t>
      </w:r>
    </w:p>
    <w:p w14:paraId="137A08CA" w14:textId="730296E4" w:rsidR="00E6617A" w:rsidRPr="00E50F9A" w:rsidRDefault="00E6617A" w:rsidP="00E6617A">
      <w:pPr>
        <w:tabs>
          <w:tab w:val="center" w:pos="2268"/>
          <w:tab w:val="center" w:pos="6804"/>
        </w:tabs>
        <w:spacing w:after="200"/>
      </w:pPr>
      <w:r w:rsidRPr="00E50F9A">
        <w:tab/>
        <w:t>……………………………………..</w:t>
      </w:r>
      <w:bookmarkEnd w:id="187"/>
    </w:p>
    <w:p w14:paraId="233D6798" w14:textId="77777777" w:rsidR="00E6617A" w:rsidRPr="00E50F9A" w:rsidRDefault="00E6617A" w:rsidP="00E6617A">
      <w:pPr>
        <w:tabs>
          <w:tab w:val="center" w:pos="1980"/>
          <w:tab w:val="center" w:pos="7020"/>
        </w:tabs>
        <w:spacing w:line="280" w:lineRule="exact"/>
        <w:rPr>
          <w:rFonts w:cs="Arial"/>
          <w:noProof/>
        </w:rPr>
      </w:pPr>
      <w:r w:rsidRPr="00E50F9A">
        <w:tab/>
        <w:t>Žig</w:t>
      </w:r>
      <w:r w:rsidRPr="00E50F9A">
        <w:tab/>
        <w:t>Žig</w:t>
      </w:r>
    </w:p>
    <w:p w14:paraId="703D0AC7" w14:textId="77777777" w:rsidR="00E629F8" w:rsidRDefault="00E629F8" w:rsidP="00E629F8"/>
    <w:p w14:paraId="650A837C" w14:textId="5F630835" w:rsidR="007908E4" w:rsidRDefault="007908E4">
      <w:pPr>
        <w:jc w:val="left"/>
      </w:pPr>
      <w:r>
        <w:br w:type="page"/>
      </w:r>
    </w:p>
    <w:p w14:paraId="5851EEA6" w14:textId="69568ACF" w:rsidR="00D93160" w:rsidRDefault="00B51E4E" w:rsidP="00B51E4E">
      <w:pPr>
        <w:jc w:val="right"/>
      </w:pPr>
      <w:r w:rsidRPr="00B51E4E">
        <w:rPr>
          <w:highlight w:val="yellow"/>
        </w:rPr>
        <w:lastRenderedPageBreak/>
        <w:t>Priloga 3</w:t>
      </w:r>
    </w:p>
    <w:p w14:paraId="777AAB7E" w14:textId="08586BC2" w:rsidR="007908E4" w:rsidRPr="00543DB4" w:rsidRDefault="007908E4" w:rsidP="007908E4">
      <w:pPr>
        <w:pBdr>
          <w:top w:val="nil"/>
          <w:left w:val="nil"/>
          <w:bottom w:val="nil"/>
          <w:right w:val="nil"/>
          <w:between w:val="nil"/>
        </w:pBdr>
        <w:spacing w:before="240" w:line="360" w:lineRule="auto"/>
        <w:rPr>
          <w:rFonts w:eastAsia="Cambria Math" w:cs="Arial"/>
          <w:color w:val="000000"/>
          <w:szCs w:val="20"/>
          <w:highlight w:val="yellow"/>
        </w:rPr>
      </w:pPr>
      <w:bookmarkStart w:id="188" w:name="_gjdgxs" w:colFirst="0" w:colLast="0"/>
      <w:bookmarkEnd w:id="188"/>
      <w:r w:rsidRPr="00543DB4">
        <w:rPr>
          <w:rFonts w:eastAsia="Cambria Math" w:cs="Arial"/>
          <w:b/>
          <w:color w:val="000000"/>
          <w:szCs w:val="20"/>
          <w:highlight w:val="yellow"/>
        </w:rPr>
        <w:t xml:space="preserve">Radiotelevizija Slovenija javni zavod, </w:t>
      </w:r>
      <w:r w:rsidRPr="00543DB4">
        <w:rPr>
          <w:rFonts w:eastAsia="Cambria Math" w:cs="Arial"/>
          <w:color w:val="000000"/>
          <w:szCs w:val="20"/>
          <w:highlight w:val="yellow"/>
        </w:rPr>
        <w:t>Kolodvorska 2, 1000 Ljubljana,</w:t>
      </w:r>
      <w:r w:rsidRPr="00543DB4">
        <w:rPr>
          <w:rFonts w:eastAsia="Cambria Math" w:cs="Arial"/>
          <w:b/>
          <w:color w:val="000000"/>
          <w:szCs w:val="20"/>
          <w:highlight w:val="yellow"/>
        </w:rPr>
        <w:t xml:space="preserve"> </w:t>
      </w:r>
      <w:r w:rsidRPr="00543DB4">
        <w:rPr>
          <w:rFonts w:eastAsia="Cambria Math" w:cs="Arial"/>
          <w:color w:val="000000"/>
          <w:szCs w:val="20"/>
          <w:highlight w:val="yellow"/>
        </w:rPr>
        <w:t>davčna številka: SI29865174,</w:t>
      </w:r>
      <w:r w:rsidRPr="00543DB4">
        <w:rPr>
          <w:rFonts w:eastAsia="Cambria Math" w:cs="Arial"/>
          <w:b/>
          <w:color w:val="000000"/>
          <w:szCs w:val="20"/>
          <w:highlight w:val="yellow"/>
        </w:rPr>
        <w:t xml:space="preserve"> </w:t>
      </w:r>
      <w:r w:rsidRPr="00543DB4">
        <w:rPr>
          <w:rFonts w:eastAsia="Cambria Math" w:cs="Arial"/>
          <w:color w:val="000000"/>
          <w:szCs w:val="20"/>
          <w:highlight w:val="yellow"/>
        </w:rPr>
        <w:t xml:space="preserve">matična številka: 5056497, ki ga zastopa </w:t>
      </w:r>
      <w:r w:rsidR="00084824" w:rsidRPr="00543DB4">
        <w:rPr>
          <w:rFonts w:eastAsia="Cambria Math" w:cs="Arial"/>
          <w:color w:val="000000"/>
          <w:szCs w:val="20"/>
          <w:highlight w:val="yellow"/>
        </w:rPr>
        <w:t>Uprava javnega zavoda RTV Slovenija</w:t>
      </w:r>
      <w:r w:rsidRPr="00543DB4">
        <w:rPr>
          <w:rFonts w:eastAsia="Cambria Math" w:cs="Arial"/>
          <w:color w:val="000000"/>
          <w:szCs w:val="20"/>
          <w:highlight w:val="yellow"/>
        </w:rPr>
        <w:t xml:space="preserve"> (v nadaljevanju: „</w:t>
      </w:r>
      <w:r w:rsidRPr="00543DB4">
        <w:rPr>
          <w:rFonts w:eastAsia="Cambria Math" w:cs="Arial"/>
          <w:b/>
          <w:color w:val="000000"/>
          <w:szCs w:val="20"/>
          <w:highlight w:val="yellow"/>
        </w:rPr>
        <w:t>UPRAVLJAVEC</w:t>
      </w:r>
      <w:r w:rsidRPr="00543DB4">
        <w:rPr>
          <w:rFonts w:eastAsia="Cambria Math" w:cs="Arial"/>
          <w:color w:val="000000"/>
          <w:szCs w:val="20"/>
          <w:highlight w:val="yellow"/>
        </w:rPr>
        <w:t xml:space="preserve">“ osebnih podatkov) </w:t>
      </w:r>
    </w:p>
    <w:p w14:paraId="3811FFDA" w14:textId="77777777" w:rsidR="007908E4" w:rsidRPr="00543DB4" w:rsidRDefault="007908E4" w:rsidP="007908E4">
      <w:pPr>
        <w:pBdr>
          <w:top w:val="nil"/>
          <w:left w:val="nil"/>
          <w:bottom w:val="nil"/>
          <w:right w:val="nil"/>
          <w:between w:val="nil"/>
        </w:pBdr>
        <w:spacing w:before="240" w:line="360" w:lineRule="auto"/>
        <w:rPr>
          <w:rFonts w:eastAsia="Cambria Math" w:cs="Arial"/>
          <w:b/>
          <w:color w:val="000000"/>
          <w:szCs w:val="20"/>
          <w:highlight w:val="yellow"/>
        </w:rPr>
      </w:pPr>
      <w:r w:rsidRPr="00543DB4">
        <w:rPr>
          <w:rFonts w:eastAsia="Cambria Math" w:cs="Arial"/>
          <w:b/>
          <w:color w:val="000000"/>
          <w:szCs w:val="20"/>
          <w:highlight w:val="yellow"/>
        </w:rPr>
        <w:t>in</w:t>
      </w:r>
    </w:p>
    <w:p w14:paraId="25912A6F" w14:textId="77777777" w:rsidR="007908E4" w:rsidRPr="00543DB4" w:rsidRDefault="007908E4" w:rsidP="007908E4">
      <w:pPr>
        <w:pBdr>
          <w:top w:val="nil"/>
          <w:left w:val="nil"/>
          <w:bottom w:val="nil"/>
          <w:right w:val="nil"/>
          <w:between w:val="nil"/>
        </w:pBdr>
        <w:spacing w:before="240" w:line="360" w:lineRule="auto"/>
        <w:rPr>
          <w:rFonts w:eastAsia="Cambria Math" w:cs="Arial"/>
          <w:b/>
          <w:color w:val="000000"/>
          <w:szCs w:val="20"/>
          <w:highlight w:val="yellow"/>
        </w:rPr>
      </w:pPr>
      <w:r w:rsidRPr="00543DB4">
        <w:rPr>
          <w:rFonts w:eastAsia="Cambria Math" w:cs="Arial"/>
          <w:b/>
          <w:color w:val="000000"/>
          <w:szCs w:val="20"/>
          <w:highlight w:val="yellow"/>
        </w:rPr>
        <w:t>Podjetje</w:t>
      </w:r>
    </w:p>
    <w:p w14:paraId="4D15AECD" w14:textId="77777777" w:rsidR="007908E4" w:rsidRPr="00543DB4" w:rsidRDefault="007908E4" w:rsidP="007908E4">
      <w:pPr>
        <w:pBdr>
          <w:top w:val="nil"/>
          <w:left w:val="nil"/>
          <w:bottom w:val="nil"/>
          <w:right w:val="nil"/>
          <w:between w:val="nil"/>
        </w:pBdr>
        <w:spacing w:before="240" w:line="360" w:lineRule="auto"/>
        <w:rPr>
          <w:rFonts w:eastAsia="Cambria Math" w:cs="Arial"/>
          <w:color w:val="000000"/>
          <w:szCs w:val="20"/>
          <w:highlight w:val="yellow"/>
        </w:rPr>
      </w:pPr>
      <w:r w:rsidRPr="00543DB4">
        <w:rPr>
          <w:rFonts w:eastAsia="Cambria Math" w:cs="Arial"/>
          <w:color w:val="000000"/>
          <w:szCs w:val="20"/>
          <w:highlight w:val="yellow"/>
        </w:rPr>
        <w:t>Naslov_____________________________________, davčna št: ______________________, matična št.: __________________________, ki jo zastopa, direktor _______________________________________  (v nadaljevanju „</w:t>
      </w:r>
      <w:r w:rsidRPr="00543DB4">
        <w:rPr>
          <w:rFonts w:eastAsia="Cambria Math" w:cs="Arial"/>
          <w:b/>
          <w:color w:val="000000"/>
          <w:szCs w:val="20"/>
          <w:highlight w:val="yellow"/>
        </w:rPr>
        <w:t>OBDELOVALEC</w:t>
      </w:r>
      <w:r w:rsidRPr="00543DB4">
        <w:rPr>
          <w:rFonts w:eastAsia="Cambria Math" w:cs="Arial"/>
          <w:color w:val="000000"/>
          <w:szCs w:val="20"/>
          <w:highlight w:val="yellow"/>
        </w:rPr>
        <w:t>“ osebnih podatkov)</w:t>
      </w:r>
    </w:p>
    <w:p w14:paraId="53DFDD71" w14:textId="77777777" w:rsidR="007908E4" w:rsidRPr="00543DB4" w:rsidRDefault="007908E4" w:rsidP="007908E4">
      <w:pPr>
        <w:pBdr>
          <w:top w:val="nil"/>
          <w:left w:val="nil"/>
          <w:bottom w:val="nil"/>
          <w:right w:val="nil"/>
          <w:between w:val="nil"/>
        </w:pBdr>
        <w:spacing w:line="360" w:lineRule="auto"/>
        <w:jc w:val="center"/>
        <w:rPr>
          <w:rFonts w:eastAsia="Cambria Math" w:cs="Arial"/>
          <w:color w:val="000000"/>
          <w:szCs w:val="20"/>
          <w:highlight w:val="yellow"/>
        </w:rPr>
      </w:pPr>
    </w:p>
    <w:p w14:paraId="4E3F1244" w14:textId="77777777" w:rsidR="007908E4" w:rsidRPr="00543DB4" w:rsidRDefault="007908E4" w:rsidP="007908E4">
      <w:pPr>
        <w:spacing w:line="360" w:lineRule="auto"/>
        <w:rPr>
          <w:rFonts w:eastAsia="Cambria Math" w:cs="Arial"/>
          <w:szCs w:val="20"/>
          <w:highlight w:val="yellow"/>
        </w:rPr>
      </w:pPr>
      <w:r w:rsidRPr="00543DB4">
        <w:rPr>
          <w:rFonts w:eastAsia="Cambria Math" w:cs="Arial"/>
          <w:szCs w:val="20"/>
          <w:highlight w:val="yellow"/>
        </w:rPr>
        <w:t>sklepata naslednjo</w:t>
      </w:r>
    </w:p>
    <w:p w14:paraId="64AC88DA" w14:textId="77777777" w:rsidR="007908E4" w:rsidRPr="00543DB4" w:rsidRDefault="007908E4" w:rsidP="007908E4">
      <w:pPr>
        <w:pBdr>
          <w:top w:val="nil"/>
          <w:left w:val="nil"/>
          <w:bottom w:val="nil"/>
          <w:right w:val="nil"/>
          <w:between w:val="nil"/>
        </w:pBdr>
        <w:spacing w:line="360" w:lineRule="auto"/>
        <w:jc w:val="center"/>
        <w:rPr>
          <w:rFonts w:eastAsia="Cambria Math" w:cs="Arial"/>
          <w:color w:val="000000"/>
          <w:szCs w:val="20"/>
          <w:highlight w:val="yellow"/>
        </w:rPr>
      </w:pPr>
    </w:p>
    <w:p w14:paraId="4A0AFE58" w14:textId="77777777" w:rsidR="007908E4" w:rsidRPr="00543DB4" w:rsidRDefault="007908E4" w:rsidP="007908E4">
      <w:pPr>
        <w:pBdr>
          <w:top w:val="nil"/>
          <w:left w:val="nil"/>
          <w:bottom w:val="nil"/>
          <w:right w:val="nil"/>
          <w:between w:val="nil"/>
        </w:pBdr>
        <w:spacing w:line="360" w:lineRule="auto"/>
        <w:ind w:left="708"/>
        <w:jc w:val="center"/>
        <w:rPr>
          <w:rFonts w:eastAsia="Cambria Math" w:cs="Arial"/>
          <w:b/>
          <w:color w:val="214580"/>
          <w:sz w:val="24"/>
          <w:highlight w:val="yellow"/>
        </w:rPr>
      </w:pPr>
      <w:r w:rsidRPr="00543DB4">
        <w:rPr>
          <w:rFonts w:eastAsia="Cambria Math" w:cs="Arial"/>
          <w:b/>
          <w:color w:val="214580"/>
          <w:sz w:val="24"/>
          <w:highlight w:val="yellow"/>
        </w:rPr>
        <w:t>POGODBO O OBDELAVI OSEBNIH PODATKOV</w:t>
      </w:r>
    </w:p>
    <w:p w14:paraId="22CC4612" w14:textId="77777777" w:rsidR="007908E4" w:rsidRPr="00543DB4" w:rsidRDefault="007908E4" w:rsidP="007908E4">
      <w:pPr>
        <w:spacing w:line="360" w:lineRule="auto"/>
        <w:jc w:val="center"/>
        <w:rPr>
          <w:rFonts w:eastAsia="Cambria Math" w:cs="Arial"/>
          <w:szCs w:val="20"/>
          <w:highlight w:val="yellow"/>
        </w:rPr>
      </w:pPr>
      <w:r w:rsidRPr="00543DB4">
        <w:rPr>
          <w:rFonts w:eastAsia="Cambria Math" w:cs="Arial"/>
          <w:szCs w:val="20"/>
          <w:highlight w:val="yellow"/>
        </w:rPr>
        <w:t>(v nadaljevanju: „pogodba“)</w:t>
      </w:r>
    </w:p>
    <w:p w14:paraId="11A8DAB0" w14:textId="77777777" w:rsidR="007908E4" w:rsidRPr="00543DB4" w:rsidRDefault="007908E4" w:rsidP="007908E4">
      <w:pPr>
        <w:spacing w:line="360" w:lineRule="auto"/>
        <w:rPr>
          <w:rFonts w:eastAsia="Cambria Math" w:cs="Arial"/>
          <w:szCs w:val="20"/>
          <w:highlight w:val="yellow"/>
        </w:rPr>
      </w:pPr>
    </w:p>
    <w:p w14:paraId="15DA439E" w14:textId="77777777" w:rsidR="007908E4" w:rsidRPr="00543DB4" w:rsidRDefault="007908E4" w:rsidP="007908E4">
      <w:pPr>
        <w:pStyle w:val="Heading1"/>
        <w:numPr>
          <w:ilvl w:val="0"/>
          <w:numId w:val="49"/>
        </w:numPr>
        <w:tabs>
          <w:tab w:val="left" w:pos="3544"/>
        </w:tabs>
        <w:spacing w:line="360" w:lineRule="auto"/>
        <w:ind w:left="0"/>
        <w:jc w:val="center"/>
        <w:rPr>
          <w:rFonts w:eastAsia="Cambria Math"/>
          <w:sz w:val="20"/>
          <w:szCs w:val="20"/>
          <w:highlight w:val="yellow"/>
        </w:rPr>
      </w:pPr>
      <w:r w:rsidRPr="00543DB4">
        <w:rPr>
          <w:rFonts w:eastAsia="Cambria Math"/>
          <w:sz w:val="20"/>
          <w:szCs w:val="20"/>
          <w:highlight w:val="yellow"/>
        </w:rPr>
        <w:t>Uvodne določbe</w:t>
      </w:r>
    </w:p>
    <w:p w14:paraId="7160C848" w14:textId="77777777" w:rsidR="007908E4" w:rsidRPr="00543DB4" w:rsidRDefault="007908E4" w:rsidP="007908E4">
      <w:pPr>
        <w:spacing w:line="360" w:lineRule="auto"/>
        <w:rPr>
          <w:rFonts w:eastAsia="Cambria Math" w:cs="Arial"/>
          <w:szCs w:val="20"/>
          <w:highlight w:val="yellow"/>
        </w:rPr>
      </w:pPr>
    </w:p>
    <w:p w14:paraId="28F061BA" w14:textId="77777777" w:rsidR="007908E4" w:rsidRPr="00543DB4" w:rsidRDefault="007908E4" w:rsidP="007908E4">
      <w:pPr>
        <w:pStyle w:val="Heading1"/>
        <w:numPr>
          <w:ilvl w:val="0"/>
          <w:numId w:val="47"/>
        </w:numPr>
        <w:tabs>
          <w:tab w:val="num" w:pos="360"/>
        </w:tabs>
        <w:spacing w:line="360" w:lineRule="auto"/>
        <w:ind w:left="245" w:hanging="245"/>
        <w:jc w:val="center"/>
        <w:rPr>
          <w:rFonts w:eastAsia="Cambria Math"/>
          <w:b/>
          <w:sz w:val="20"/>
          <w:szCs w:val="20"/>
          <w:highlight w:val="yellow"/>
        </w:rPr>
      </w:pPr>
      <w:r w:rsidRPr="00543DB4">
        <w:rPr>
          <w:rFonts w:eastAsia="Cambria Math"/>
          <w:sz w:val="20"/>
          <w:szCs w:val="20"/>
          <w:highlight w:val="yellow"/>
        </w:rPr>
        <w:t>člen</w:t>
      </w:r>
    </w:p>
    <w:p w14:paraId="28E1E1E1" w14:textId="77777777" w:rsidR="007908E4" w:rsidRPr="00543DB4" w:rsidRDefault="007908E4" w:rsidP="007908E4">
      <w:pPr>
        <w:spacing w:line="360" w:lineRule="auto"/>
        <w:jc w:val="center"/>
        <w:rPr>
          <w:rFonts w:eastAsia="Cambria Math" w:cs="Arial"/>
          <w:szCs w:val="20"/>
          <w:highlight w:val="yellow"/>
        </w:rPr>
      </w:pPr>
      <w:r w:rsidRPr="00543DB4">
        <w:rPr>
          <w:rFonts w:eastAsia="Cambria Math" w:cs="Arial"/>
          <w:szCs w:val="20"/>
          <w:highlight w:val="yellow"/>
        </w:rPr>
        <w:t>(Uvodne ugotovitve)</w:t>
      </w:r>
    </w:p>
    <w:p w14:paraId="7CA34F40" w14:textId="77777777" w:rsidR="007908E4" w:rsidRPr="00543DB4" w:rsidRDefault="007908E4" w:rsidP="007908E4">
      <w:pPr>
        <w:spacing w:line="360" w:lineRule="auto"/>
        <w:rPr>
          <w:rFonts w:eastAsia="Cambria Math" w:cs="Arial"/>
          <w:szCs w:val="20"/>
          <w:highlight w:val="yellow"/>
        </w:rPr>
      </w:pPr>
    </w:p>
    <w:p w14:paraId="20243447" w14:textId="77777777" w:rsidR="007908E4" w:rsidRPr="00543DB4" w:rsidRDefault="007908E4" w:rsidP="007908E4">
      <w:pPr>
        <w:numPr>
          <w:ilvl w:val="0"/>
          <w:numId w:val="48"/>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Storitve Obdelovalca, ki vključujejo obdelavo osebnih podatkov, obsegajo namene obdelave, kot so ti določeni v Prilogi 1.</w:t>
      </w:r>
    </w:p>
    <w:p w14:paraId="27F63C2B" w14:textId="77777777" w:rsidR="007908E4" w:rsidRPr="00543DB4" w:rsidRDefault="007908E4" w:rsidP="007908E4">
      <w:pPr>
        <w:pBdr>
          <w:top w:val="nil"/>
          <w:left w:val="nil"/>
          <w:bottom w:val="nil"/>
          <w:right w:val="nil"/>
          <w:between w:val="nil"/>
        </w:pBdr>
        <w:spacing w:line="360" w:lineRule="auto"/>
        <w:ind w:left="708" w:hanging="708"/>
        <w:rPr>
          <w:rFonts w:eastAsia="Cambria Math" w:cs="Arial"/>
          <w:color w:val="000000"/>
          <w:szCs w:val="20"/>
          <w:highlight w:val="yellow"/>
        </w:rPr>
      </w:pPr>
    </w:p>
    <w:p w14:paraId="2C6F1630" w14:textId="77777777" w:rsidR="007908E4" w:rsidRPr="00543DB4" w:rsidRDefault="007908E4" w:rsidP="007908E4">
      <w:pPr>
        <w:numPr>
          <w:ilvl w:val="0"/>
          <w:numId w:val="48"/>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Stranki to pogodbo sklepata na podlagi 28. člena Uredbe (EU) 2016/679 Evropskega parlamenta in Sveta z dne 27. aprila 2016 o varstvu posameznikov pri obdelavi osebnih podatkov in o prostem pretoku takih podatkov ter o razveljavitvi Direktive 95/46/ES (v nadaljevanju: Splošna uredba o varstvu podatkov ali GDPR).</w:t>
      </w:r>
    </w:p>
    <w:p w14:paraId="3CB2FDBD" w14:textId="77777777" w:rsidR="007908E4" w:rsidRPr="00543DB4" w:rsidRDefault="007908E4" w:rsidP="007908E4">
      <w:pPr>
        <w:pBdr>
          <w:top w:val="nil"/>
          <w:left w:val="nil"/>
          <w:bottom w:val="nil"/>
          <w:right w:val="nil"/>
          <w:between w:val="nil"/>
        </w:pBdr>
        <w:ind w:left="708" w:hanging="708"/>
        <w:rPr>
          <w:rFonts w:eastAsia="Cambria Math" w:cs="Arial"/>
          <w:color w:val="000000"/>
          <w:szCs w:val="20"/>
          <w:highlight w:val="yellow"/>
        </w:rPr>
      </w:pPr>
    </w:p>
    <w:p w14:paraId="39BD0E62" w14:textId="77777777" w:rsidR="007908E4" w:rsidRPr="00543DB4" w:rsidRDefault="007908E4" w:rsidP="007908E4">
      <w:pPr>
        <w:numPr>
          <w:ilvl w:val="0"/>
          <w:numId w:val="48"/>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Da so v tej pogodbi izrazi in njihov pomen prevzeti iz Uredbe, kar pomeni, da se neposredno uporablja njihova opredelitev iz Uredbe, čeprav v tej pogodbi izraz ni posebej opredeljen.</w:t>
      </w:r>
    </w:p>
    <w:p w14:paraId="24DD8D76" w14:textId="77777777" w:rsidR="007908E4" w:rsidRPr="00543DB4" w:rsidRDefault="007908E4" w:rsidP="007908E4">
      <w:pPr>
        <w:pBdr>
          <w:top w:val="nil"/>
          <w:left w:val="nil"/>
          <w:bottom w:val="nil"/>
          <w:right w:val="nil"/>
          <w:between w:val="nil"/>
        </w:pBdr>
        <w:spacing w:line="360" w:lineRule="auto"/>
        <w:ind w:left="708" w:hanging="708"/>
        <w:rPr>
          <w:rFonts w:eastAsia="Cambria Math" w:cs="Arial"/>
          <w:color w:val="000000"/>
          <w:szCs w:val="20"/>
          <w:highlight w:val="yellow"/>
        </w:rPr>
      </w:pPr>
    </w:p>
    <w:p w14:paraId="6288A2C2" w14:textId="77777777" w:rsidR="007908E4" w:rsidRPr="00543DB4" w:rsidRDefault="007908E4" w:rsidP="007908E4">
      <w:pPr>
        <w:numPr>
          <w:ilvl w:val="0"/>
          <w:numId w:val="48"/>
        </w:numPr>
        <w:pBdr>
          <w:top w:val="nil"/>
          <w:left w:val="nil"/>
          <w:bottom w:val="nil"/>
          <w:right w:val="nil"/>
          <w:between w:val="nil"/>
        </w:pBdr>
        <w:spacing w:line="360" w:lineRule="auto"/>
        <w:ind w:right="84"/>
        <w:rPr>
          <w:rFonts w:eastAsia="Cambria Math" w:cs="Arial"/>
          <w:color w:val="000000"/>
          <w:szCs w:val="20"/>
          <w:highlight w:val="yellow"/>
        </w:rPr>
      </w:pPr>
      <w:r w:rsidRPr="00543DB4">
        <w:rPr>
          <w:rFonts w:eastAsia="Cambria Math" w:cs="Arial"/>
          <w:color w:val="000000"/>
          <w:szCs w:val="20"/>
          <w:highlight w:val="yellow"/>
        </w:rPr>
        <w:t>Pogodbeni stranki se zavezujeta, da bosta pri izvajanju določil te pogodbe v celoti spoštovali določila te pogodbe, Uredbe in drugih predpisov, ki urejajo varstvo osebnih podatkov, in ne glede na to ali se bosta z osebnimi podatki seznanili pri neposrednem opravljanju storitev na lokaciji upravljalca ali obdelovalca, pri nadzoru izvajanja določil te pogodbe, preko pisne dokumentacije ali na kakršenkoli drug način.</w:t>
      </w:r>
    </w:p>
    <w:p w14:paraId="2ED8E3D7" w14:textId="77777777" w:rsidR="007908E4" w:rsidRPr="00543DB4" w:rsidRDefault="007908E4" w:rsidP="007908E4">
      <w:pPr>
        <w:pBdr>
          <w:top w:val="nil"/>
          <w:left w:val="nil"/>
          <w:bottom w:val="nil"/>
          <w:right w:val="nil"/>
          <w:between w:val="nil"/>
        </w:pBdr>
        <w:spacing w:line="360" w:lineRule="auto"/>
        <w:ind w:left="708" w:hanging="708"/>
        <w:rPr>
          <w:rFonts w:eastAsia="Cambria Math" w:cs="Arial"/>
          <w:color w:val="000000"/>
          <w:szCs w:val="20"/>
          <w:highlight w:val="yellow"/>
        </w:rPr>
      </w:pPr>
    </w:p>
    <w:p w14:paraId="51A97024" w14:textId="77777777" w:rsidR="007908E4" w:rsidRPr="00543DB4" w:rsidRDefault="007908E4" w:rsidP="007908E4">
      <w:pPr>
        <w:pStyle w:val="Heading1"/>
        <w:numPr>
          <w:ilvl w:val="0"/>
          <w:numId w:val="47"/>
        </w:numPr>
        <w:tabs>
          <w:tab w:val="num" w:pos="360"/>
        </w:tabs>
        <w:spacing w:line="360" w:lineRule="auto"/>
        <w:ind w:left="245" w:hanging="245"/>
        <w:jc w:val="center"/>
        <w:rPr>
          <w:rFonts w:eastAsia="Cambria Math"/>
          <w:b/>
          <w:sz w:val="20"/>
          <w:szCs w:val="20"/>
          <w:highlight w:val="yellow"/>
        </w:rPr>
      </w:pPr>
      <w:r w:rsidRPr="00543DB4">
        <w:rPr>
          <w:rFonts w:eastAsia="Cambria Math"/>
          <w:sz w:val="20"/>
          <w:szCs w:val="20"/>
          <w:highlight w:val="yellow"/>
        </w:rPr>
        <w:lastRenderedPageBreak/>
        <w:t>člen</w:t>
      </w:r>
    </w:p>
    <w:p w14:paraId="6C400864" w14:textId="77777777" w:rsidR="007908E4" w:rsidRPr="00543DB4" w:rsidRDefault="007908E4" w:rsidP="007908E4">
      <w:pPr>
        <w:tabs>
          <w:tab w:val="left" w:pos="3969"/>
          <w:tab w:val="left" w:pos="5387"/>
          <w:tab w:val="left" w:pos="5670"/>
        </w:tabs>
        <w:spacing w:line="360" w:lineRule="auto"/>
        <w:jc w:val="center"/>
        <w:rPr>
          <w:rFonts w:eastAsia="Cambria Math" w:cs="Arial"/>
          <w:szCs w:val="20"/>
          <w:highlight w:val="yellow"/>
        </w:rPr>
      </w:pPr>
      <w:r w:rsidRPr="00543DB4">
        <w:rPr>
          <w:rFonts w:eastAsia="Cambria Math" w:cs="Arial"/>
          <w:szCs w:val="20"/>
          <w:highlight w:val="yellow"/>
        </w:rPr>
        <w:t xml:space="preserve">           (predmet pogodbe)</w:t>
      </w:r>
    </w:p>
    <w:p w14:paraId="6F8ED312" w14:textId="77777777" w:rsidR="007908E4" w:rsidRPr="00543DB4" w:rsidRDefault="007908E4" w:rsidP="007908E4">
      <w:pPr>
        <w:spacing w:line="360" w:lineRule="auto"/>
        <w:rPr>
          <w:rFonts w:eastAsia="Cambria Math" w:cs="Arial"/>
          <w:b/>
          <w:szCs w:val="20"/>
          <w:highlight w:val="yellow"/>
        </w:rPr>
      </w:pPr>
    </w:p>
    <w:p w14:paraId="5544455C" w14:textId="77777777" w:rsidR="007908E4" w:rsidRPr="00543DB4" w:rsidRDefault="007908E4" w:rsidP="007908E4">
      <w:pPr>
        <w:numPr>
          <w:ilvl w:val="0"/>
          <w:numId w:val="51"/>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Predmet te pogodbe je ureditev razmerij med upravljavcem in obdelovalcem v zvezi z obdelavo osebnih podatkov v okviru izvajanja storitev iz drugega odstavka 1. člena te pogodbe, zlasti opredelitev:</w:t>
      </w:r>
    </w:p>
    <w:p w14:paraId="3725C2F3" w14:textId="77777777" w:rsidR="007908E4" w:rsidRPr="00543DB4" w:rsidRDefault="007908E4" w:rsidP="007908E4">
      <w:pPr>
        <w:numPr>
          <w:ilvl w:val="0"/>
          <w:numId w:val="50"/>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 xml:space="preserve">vsebine obdelave osebnih podatkov, </w:t>
      </w:r>
    </w:p>
    <w:p w14:paraId="3EB4A6AA" w14:textId="77777777" w:rsidR="007908E4" w:rsidRPr="00543DB4" w:rsidRDefault="007908E4" w:rsidP="007908E4">
      <w:pPr>
        <w:numPr>
          <w:ilvl w:val="0"/>
          <w:numId w:val="50"/>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narave in namena obdelave osebnih podatkov,</w:t>
      </w:r>
    </w:p>
    <w:p w14:paraId="336A9F0D" w14:textId="77777777" w:rsidR="007908E4" w:rsidRPr="00543DB4" w:rsidRDefault="007908E4" w:rsidP="007908E4">
      <w:pPr>
        <w:numPr>
          <w:ilvl w:val="0"/>
          <w:numId w:val="50"/>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 xml:space="preserve">vrste osebnih podatkov, </w:t>
      </w:r>
    </w:p>
    <w:p w14:paraId="1C6480A7" w14:textId="77777777" w:rsidR="007908E4" w:rsidRPr="00543DB4" w:rsidRDefault="007908E4" w:rsidP="007908E4">
      <w:pPr>
        <w:numPr>
          <w:ilvl w:val="0"/>
          <w:numId w:val="50"/>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 xml:space="preserve">kategorije posameznikov, na katere se osebni podatki nanašajo, </w:t>
      </w:r>
    </w:p>
    <w:p w14:paraId="56A852B8" w14:textId="77777777" w:rsidR="007908E4" w:rsidRPr="00543DB4" w:rsidRDefault="007908E4" w:rsidP="007908E4">
      <w:pPr>
        <w:numPr>
          <w:ilvl w:val="0"/>
          <w:numId w:val="50"/>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pravic in obveznosti upravljavca in obdelovalca,</w:t>
      </w:r>
    </w:p>
    <w:p w14:paraId="127A44B3" w14:textId="77777777" w:rsidR="007908E4" w:rsidRPr="00543DB4" w:rsidRDefault="007908E4" w:rsidP="007908E4">
      <w:pPr>
        <w:numPr>
          <w:ilvl w:val="0"/>
          <w:numId w:val="50"/>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trajanje obdelave osebnih podatkov ter</w:t>
      </w:r>
    </w:p>
    <w:p w14:paraId="77AA310F" w14:textId="77777777" w:rsidR="007908E4" w:rsidRPr="00543DB4" w:rsidRDefault="007908E4" w:rsidP="007908E4">
      <w:pPr>
        <w:numPr>
          <w:ilvl w:val="0"/>
          <w:numId w:val="50"/>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ukrepe po prenehanju obdelave osebnih podatkov.</w:t>
      </w:r>
    </w:p>
    <w:p w14:paraId="572908D4" w14:textId="77777777" w:rsidR="007908E4" w:rsidRPr="00543DB4" w:rsidRDefault="007908E4" w:rsidP="007908E4">
      <w:pPr>
        <w:spacing w:line="360" w:lineRule="auto"/>
        <w:rPr>
          <w:rFonts w:eastAsia="Cambria Math" w:cs="Arial"/>
          <w:szCs w:val="20"/>
          <w:highlight w:val="yellow"/>
        </w:rPr>
      </w:pPr>
    </w:p>
    <w:p w14:paraId="5C449AEF" w14:textId="77777777" w:rsidR="007908E4" w:rsidRPr="00543DB4" w:rsidRDefault="007908E4" w:rsidP="007908E4">
      <w:pPr>
        <w:numPr>
          <w:ilvl w:val="0"/>
          <w:numId w:val="51"/>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4EF8AE92"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354DF886" w14:textId="77777777" w:rsidR="007908E4" w:rsidRPr="00543DB4" w:rsidRDefault="007908E4" w:rsidP="007908E4">
      <w:pPr>
        <w:numPr>
          <w:ilvl w:val="0"/>
          <w:numId w:val="51"/>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 xml:space="preserve">S to pogodbo Upravljavec jamči, da bo Obdelovalcu v obdelavo posredoval le tiste osebne podatke, v zvezi s katerimi razpolaga z ustrezno pravno podlago za obdelavo. </w:t>
      </w:r>
    </w:p>
    <w:p w14:paraId="0B43EC39" w14:textId="77777777" w:rsidR="007908E4" w:rsidRPr="00543DB4" w:rsidRDefault="007908E4" w:rsidP="007908E4">
      <w:pPr>
        <w:pBdr>
          <w:top w:val="nil"/>
          <w:left w:val="nil"/>
          <w:bottom w:val="nil"/>
          <w:right w:val="nil"/>
          <w:between w:val="nil"/>
        </w:pBdr>
        <w:spacing w:line="360" w:lineRule="auto"/>
        <w:ind w:left="708" w:hanging="708"/>
        <w:rPr>
          <w:rFonts w:eastAsia="Cambria Math" w:cs="Arial"/>
          <w:color w:val="000000"/>
          <w:szCs w:val="20"/>
          <w:highlight w:val="yellow"/>
        </w:rPr>
      </w:pPr>
    </w:p>
    <w:p w14:paraId="47C9FB62" w14:textId="77777777" w:rsidR="007908E4" w:rsidRPr="00543DB4" w:rsidRDefault="007908E4" w:rsidP="007908E4">
      <w:pPr>
        <w:numPr>
          <w:ilvl w:val="0"/>
          <w:numId w:val="51"/>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S to pogodbo se Obdelovalec zaveže, da bo obdeloval osebne podatke, ki so predmet te pogodbe, le v obsegu in na način, določen v tej pogodbi, ter bo pri tem v celoti spoštoval določbe Uredbe in veljavne zakonodaje.</w:t>
      </w:r>
    </w:p>
    <w:p w14:paraId="2ABDACAE" w14:textId="77777777" w:rsidR="007908E4" w:rsidRPr="00543DB4" w:rsidRDefault="007908E4" w:rsidP="007908E4">
      <w:pPr>
        <w:spacing w:line="360" w:lineRule="auto"/>
        <w:rPr>
          <w:rFonts w:eastAsia="Cambria Math" w:cs="Arial"/>
          <w:highlight w:val="yellow"/>
        </w:rPr>
      </w:pPr>
    </w:p>
    <w:p w14:paraId="49964D07" w14:textId="77777777" w:rsidR="007908E4" w:rsidRPr="00543DB4" w:rsidRDefault="007908E4" w:rsidP="007908E4">
      <w:pPr>
        <w:numPr>
          <w:ilvl w:val="0"/>
          <w:numId w:val="49"/>
        </w:numPr>
        <w:pBdr>
          <w:top w:val="nil"/>
          <w:left w:val="nil"/>
          <w:bottom w:val="nil"/>
          <w:right w:val="nil"/>
          <w:between w:val="nil"/>
        </w:pBdr>
        <w:spacing w:line="360" w:lineRule="auto"/>
        <w:jc w:val="center"/>
        <w:rPr>
          <w:rFonts w:eastAsia="Cambria Math" w:cs="Arial"/>
          <w:b/>
          <w:color w:val="000000"/>
          <w:highlight w:val="yellow"/>
        </w:rPr>
      </w:pPr>
      <w:r w:rsidRPr="00543DB4">
        <w:rPr>
          <w:rFonts w:eastAsia="Cambria Math" w:cs="Arial"/>
          <w:b/>
          <w:color w:val="000000"/>
          <w:highlight w:val="yellow"/>
        </w:rPr>
        <w:t>Meje obdelave osebnih podatkov</w:t>
      </w:r>
    </w:p>
    <w:p w14:paraId="2615D9C4" w14:textId="77777777" w:rsidR="007908E4" w:rsidRPr="00543DB4" w:rsidRDefault="007908E4" w:rsidP="007908E4">
      <w:pPr>
        <w:pBdr>
          <w:top w:val="nil"/>
          <w:left w:val="nil"/>
          <w:bottom w:val="nil"/>
          <w:right w:val="nil"/>
          <w:between w:val="nil"/>
        </w:pBdr>
        <w:spacing w:line="360" w:lineRule="auto"/>
        <w:ind w:left="1080" w:hanging="708"/>
        <w:rPr>
          <w:rFonts w:eastAsia="Cambria Math" w:cs="Arial"/>
          <w:color w:val="000000"/>
          <w:highlight w:val="yellow"/>
        </w:rPr>
      </w:pPr>
    </w:p>
    <w:p w14:paraId="2F4FEDF9"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highlight w:val="yellow"/>
        </w:rPr>
      </w:pPr>
      <w:r w:rsidRPr="00543DB4">
        <w:rPr>
          <w:rFonts w:eastAsia="Cambria Math" w:cs="Arial"/>
          <w:color w:val="000000"/>
          <w:highlight w:val="yellow"/>
        </w:rPr>
        <w:t>člen</w:t>
      </w:r>
    </w:p>
    <w:p w14:paraId="28694505" w14:textId="77777777" w:rsidR="007908E4" w:rsidRPr="00543DB4" w:rsidRDefault="007908E4" w:rsidP="007908E4">
      <w:pPr>
        <w:spacing w:line="360" w:lineRule="auto"/>
        <w:jc w:val="center"/>
        <w:rPr>
          <w:rFonts w:eastAsia="Cambria Math" w:cs="Arial"/>
          <w:highlight w:val="yellow"/>
        </w:rPr>
      </w:pPr>
      <w:r w:rsidRPr="00543DB4">
        <w:rPr>
          <w:rFonts w:eastAsia="Cambria Math" w:cs="Arial"/>
          <w:highlight w:val="yellow"/>
        </w:rPr>
        <w:t xml:space="preserve">         (Vsebina, namen in narava obdelave osebnih podatkov)</w:t>
      </w:r>
    </w:p>
    <w:p w14:paraId="6989A94E" w14:textId="77777777" w:rsidR="007908E4" w:rsidRPr="00543DB4" w:rsidRDefault="007908E4" w:rsidP="007908E4">
      <w:pPr>
        <w:spacing w:line="360" w:lineRule="auto"/>
        <w:jc w:val="center"/>
        <w:rPr>
          <w:rFonts w:eastAsia="Cambria Math" w:cs="Arial"/>
          <w:highlight w:val="yellow"/>
        </w:rPr>
      </w:pPr>
    </w:p>
    <w:p w14:paraId="61310307" w14:textId="77777777" w:rsidR="007908E4" w:rsidRPr="00543DB4" w:rsidRDefault="007908E4" w:rsidP="007908E4">
      <w:pPr>
        <w:numPr>
          <w:ilvl w:val="0"/>
          <w:numId w:val="52"/>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Obdelovalec bo osebne podatke, ki jih prejme na podlagi te pogodbe, obdeloval izključno v imenu in za račun upravljavca in le v okviru in obsegu potrebnem za namen izvajanja storitev po pogodbi iz 1. člena te pogodbe.</w:t>
      </w:r>
    </w:p>
    <w:p w14:paraId="304E20C0"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highlight w:val="yellow"/>
        </w:rPr>
      </w:pPr>
    </w:p>
    <w:p w14:paraId="404B2D3B" w14:textId="77777777" w:rsidR="007908E4" w:rsidRPr="00543DB4" w:rsidRDefault="007908E4" w:rsidP="007908E4">
      <w:pPr>
        <w:numPr>
          <w:ilvl w:val="0"/>
          <w:numId w:val="52"/>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Obdelovalec se zaveda, da namene in sredstva obdelave osebnih podatkov določa izključno Upravljavec. Obdelovalec ne bo sam določal namenov in sredstev obdelave osebnih podatkov, ki jih v obdelavo prejme od Upravljavca po tej pogodbi.</w:t>
      </w:r>
    </w:p>
    <w:p w14:paraId="1F131537" w14:textId="77777777" w:rsidR="007908E4" w:rsidRPr="00543DB4" w:rsidRDefault="007908E4" w:rsidP="007908E4">
      <w:pPr>
        <w:spacing w:line="360" w:lineRule="auto"/>
        <w:rPr>
          <w:rFonts w:eastAsia="Cambria Math" w:cs="Arial"/>
          <w:highlight w:val="yellow"/>
        </w:rPr>
      </w:pPr>
    </w:p>
    <w:p w14:paraId="3A219E38" w14:textId="77777777" w:rsidR="007908E4" w:rsidRPr="00543DB4" w:rsidRDefault="007908E4" w:rsidP="007908E4">
      <w:pPr>
        <w:numPr>
          <w:ilvl w:val="0"/>
          <w:numId w:val="52"/>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Upravljavec za namen izvajanja storitev po pogodbi iz 1. člena te pogodbe Obdelovalcu omogoča dostop do osebnih podatkov preko oddaljenega dostopa, v prostorih Upravljavca ali na drugi</w:t>
      </w:r>
      <w:r w:rsidRPr="00543DB4">
        <w:rPr>
          <w:rFonts w:ascii="Cambria Math" w:eastAsia="Cambria Math" w:hAnsi="Cambria Math" w:cs="Cambria Math"/>
          <w:color w:val="000000"/>
          <w:highlight w:val="yellow"/>
        </w:rPr>
        <w:t xml:space="preserve"> </w:t>
      </w:r>
      <w:r w:rsidRPr="00543DB4">
        <w:rPr>
          <w:rFonts w:eastAsia="Cambria Math" w:cs="Arial"/>
          <w:color w:val="000000"/>
          <w:highlight w:val="yellow"/>
        </w:rPr>
        <w:lastRenderedPageBreak/>
        <w:t>dogovorjeni lokaciji. Obdelovalec obdeluje osebne podatke izključno tako, da se z njimi seznani in jih ne shranjuje na svoje delovne postaje.</w:t>
      </w:r>
    </w:p>
    <w:p w14:paraId="36BFAFDF" w14:textId="77777777" w:rsidR="007908E4" w:rsidRPr="00543DB4" w:rsidRDefault="007908E4" w:rsidP="007908E4">
      <w:pPr>
        <w:pBdr>
          <w:top w:val="nil"/>
          <w:left w:val="nil"/>
          <w:bottom w:val="nil"/>
          <w:right w:val="nil"/>
          <w:between w:val="nil"/>
        </w:pBdr>
        <w:ind w:left="708" w:hanging="708"/>
        <w:rPr>
          <w:rFonts w:eastAsia="Cambria Math" w:cs="Arial"/>
          <w:color w:val="000000"/>
          <w:highlight w:val="yellow"/>
        </w:rPr>
      </w:pPr>
    </w:p>
    <w:p w14:paraId="72CADC92"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highlight w:val="yellow"/>
        </w:rPr>
      </w:pPr>
    </w:p>
    <w:p w14:paraId="6B7CAFB8"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highlight w:val="yellow"/>
        </w:rPr>
      </w:pPr>
      <w:r w:rsidRPr="00543DB4">
        <w:rPr>
          <w:rFonts w:eastAsia="Cambria Math" w:cs="Arial"/>
          <w:color w:val="000000"/>
          <w:highlight w:val="yellow"/>
        </w:rPr>
        <w:t>člen</w:t>
      </w:r>
    </w:p>
    <w:p w14:paraId="296E083A" w14:textId="77777777" w:rsidR="007908E4" w:rsidRPr="00543DB4" w:rsidRDefault="007908E4" w:rsidP="007908E4">
      <w:pPr>
        <w:spacing w:line="360" w:lineRule="auto"/>
        <w:jc w:val="center"/>
        <w:rPr>
          <w:rFonts w:eastAsia="Cambria Math" w:cs="Arial"/>
          <w:highlight w:val="yellow"/>
        </w:rPr>
      </w:pPr>
      <w:r w:rsidRPr="00543DB4">
        <w:rPr>
          <w:rFonts w:eastAsia="Cambria Math" w:cs="Arial"/>
          <w:highlight w:val="yellow"/>
        </w:rPr>
        <w:t>(Vrste osebnih podatkov in kategorije posameznikov, na katere se nanašajo)</w:t>
      </w:r>
    </w:p>
    <w:p w14:paraId="7D3E5F93" w14:textId="77777777" w:rsidR="007908E4" w:rsidRPr="00543DB4" w:rsidRDefault="007908E4" w:rsidP="007908E4">
      <w:pPr>
        <w:spacing w:line="360" w:lineRule="auto"/>
        <w:jc w:val="center"/>
        <w:rPr>
          <w:rFonts w:eastAsia="Cambria Math" w:cs="Arial"/>
          <w:highlight w:val="yellow"/>
        </w:rPr>
      </w:pPr>
    </w:p>
    <w:p w14:paraId="5CE587AE" w14:textId="77777777" w:rsidR="007908E4" w:rsidRPr="00543DB4" w:rsidRDefault="007908E4" w:rsidP="007908E4">
      <w:pPr>
        <w:numPr>
          <w:ilvl w:val="0"/>
          <w:numId w:val="53"/>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Upravljavec bo obdelovalcu po sklenitvi te pogodbe v trajanju veljavnosti te pogodbe za namene, določene v 1. členu te pogodbe, omogočal dostop preko oddaljenega dostopa ali na lokaciji upravljavca, do vrst osebnih podatkov, kot so te opredeljene v Prilogi 1.</w:t>
      </w:r>
    </w:p>
    <w:p w14:paraId="6C931306" w14:textId="77777777" w:rsidR="007908E4" w:rsidRPr="00543DB4" w:rsidRDefault="007908E4" w:rsidP="007908E4">
      <w:pPr>
        <w:spacing w:line="360" w:lineRule="auto"/>
        <w:ind w:left="360"/>
        <w:rPr>
          <w:rFonts w:eastAsia="Cambria Math" w:cs="Arial"/>
          <w:highlight w:val="yellow"/>
        </w:rPr>
      </w:pPr>
    </w:p>
    <w:p w14:paraId="614DADD6" w14:textId="77777777" w:rsidR="007908E4" w:rsidRPr="00543DB4" w:rsidRDefault="007908E4" w:rsidP="007908E4">
      <w:pPr>
        <w:numPr>
          <w:ilvl w:val="0"/>
          <w:numId w:val="53"/>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Upravljavec bo Obdelovalcu po sklenitvi te pogodbe v trajanju veljavnosti te pogodbe po potrebi dal na vpogled tudi druge vrste osebnih podatkov, ki se nanašajo na druge kategorije posameznikov, ki niso izrecno opredeljeni v prejšnjih odstavkih tega člena, če so ti podatki potrebni za izvajanje posamezne storitve obdelovalca iz 1. člena te pogodbe in ima Upravljavec za njihovo obdelavo ustrezno pravno podlago.</w:t>
      </w:r>
    </w:p>
    <w:p w14:paraId="7C12D0DE"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highlight w:val="yellow"/>
        </w:rPr>
      </w:pPr>
    </w:p>
    <w:p w14:paraId="78E3C497" w14:textId="77777777" w:rsidR="007908E4" w:rsidRPr="00543DB4" w:rsidRDefault="007908E4" w:rsidP="007908E4">
      <w:pPr>
        <w:numPr>
          <w:ilvl w:val="0"/>
          <w:numId w:val="53"/>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 xml:space="preserve">Obdelovalec osebnih podatkov, ki jih prejme po tej pogodbi, ne bo iznašal v tretje države, razen v primeru in v obsegu, če to od njega zahteva pravo EU ali RS. V tem primeru bo pred iznosom osebnih podatkov v tretje države obvestil Upravljavca v skladu z veljavno zakonodajo. </w:t>
      </w:r>
    </w:p>
    <w:p w14:paraId="54F9BD14" w14:textId="77777777" w:rsidR="007908E4" w:rsidRPr="00543DB4" w:rsidRDefault="007908E4" w:rsidP="007908E4">
      <w:pPr>
        <w:spacing w:line="360" w:lineRule="auto"/>
        <w:rPr>
          <w:rFonts w:eastAsia="Cambria Math" w:cs="Arial"/>
          <w:highlight w:val="yellow"/>
        </w:rPr>
      </w:pPr>
    </w:p>
    <w:p w14:paraId="0BD79B95" w14:textId="77777777" w:rsidR="007908E4" w:rsidRPr="00543DB4" w:rsidRDefault="007908E4" w:rsidP="007908E4">
      <w:pPr>
        <w:numPr>
          <w:ilvl w:val="0"/>
          <w:numId w:val="49"/>
        </w:numPr>
        <w:pBdr>
          <w:top w:val="nil"/>
          <w:left w:val="nil"/>
          <w:bottom w:val="nil"/>
          <w:right w:val="nil"/>
          <w:between w:val="nil"/>
        </w:pBdr>
        <w:spacing w:line="360" w:lineRule="auto"/>
        <w:jc w:val="center"/>
        <w:rPr>
          <w:rFonts w:eastAsia="Cambria Math" w:cs="Arial"/>
          <w:b/>
          <w:color w:val="000000"/>
          <w:highlight w:val="yellow"/>
        </w:rPr>
      </w:pPr>
      <w:r w:rsidRPr="00543DB4">
        <w:rPr>
          <w:rFonts w:eastAsia="Cambria Math" w:cs="Arial"/>
          <w:b/>
          <w:color w:val="000000"/>
          <w:highlight w:val="yellow"/>
        </w:rPr>
        <w:t>Pravice in obveznosti upravljavca in obdelovalca</w:t>
      </w:r>
    </w:p>
    <w:p w14:paraId="69786B82" w14:textId="77777777" w:rsidR="007908E4" w:rsidRPr="00543DB4" w:rsidRDefault="007908E4" w:rsidP="007908E4">
      <w:pPr>
        <w:spacing w:line="360" w:lineRule="auto"/>
        <w:rPr>
          <w:rFonts w:eastAsia="Cambria Math" w:cs="Arial"/>
          <w:highlight w:val="yellow"/>
        </w:rPr>
      </w:pPr>
    </w:p>
    <w:p w14:paraId="4BC145E6"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highlight w:val="yellow"/>
        </w:rPr>
      </w:pPr>
      <w:r w:rsidRPr="00543DB4">
        <w:rPr>
          <w:rFonts w:eastAsia="Cambria Math" w:cs="Arial"/>
          <w:color w:val="000000"/>
          <w:highlight w:val="yellow"/>
        </w:rPr>
        <w:t>člen</w:t>
      </w:r>
    </w:p>
    <w:p w14:paraId="50A36311" w14:textId="77777777" w:rsidR="007908E4" w:rsidRPr="00543DB4" w:rsidRDefault="007908E4" w:rsidP="007908E4">
      <w:pPr>
        <w:spacing w:line="360" w:lineRule="auto"/>
        <w:jc w:val="center"/>
        <w:rPr>
          <w:rFonts w:eastAsia="Cambria Math" w:cs="Arial"/>
          <w:highlight w:val="yellow"/>
        </w:rPr>
      </w:pPr>
      <w:r w:rsidRPr="00543DB4">
        <w:rPr>
          <w:rFonts w:eastAsia="Cambria Math" w:cs="Arial"/>
          <w:highlight w:val="yellow"/>
        </w:rPr>
        <w:t>(Navodila in nadzor)</w:t>
      </w:r>
    </w:p>
    <w:p w14:paraId="271C6D33" w14:textId="77777777" w:rsidR="007908E4" w:rsidRPr="00543DB4" w:rsidRDefault="007908E4" w:rsidP="007908E4">
      <w:pPr>
        <w:spacing w:line="360" w:lineRule="auto"/>
        <w:rPr>
          <w:rFonts w:eastAsia="Cambria Math" w:cs="Arial"/>
          <w:highlight w:val="yellow"/>
        </w:rPr>
      </w:pPr>
    </w:p>
    <w:p w14:paraId="08961832" w14:textId="77777777" w:rsidR="007908E4" w:rsidRPr="00543DB4" w:rsidRDefault="007908E4" w:rsidP="007908E4">
      <w:pPr>
        <w:numPr>
          <w:ilvl w:val="0"/>
          <w:numId w:val="54"/>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 xml:space="preserve">Upravljavec vsa izrecna navodila, ki jih da Obdelovalcu v zvezi z obdelavo osebnih podatkov, ki niso opredeljena s to pogodbo, dokumentira. </w:t>
      </w:r>
    </w:p>
    <w:p w14:paraId="012AE167"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highlight w:val="yellow"/>
        </w:rPr>
      </w:pPr>
    </w:p>
    <w:p w14:paraId="6515D879" w14:textId="77777777" w:rsidR="007908E4" w:rsidRPr="00543DB4" w:rsidRDefault="007908E4" w:rsidP="007908E4">
      <w:pPr>
        <w:numPr>
          <w:ilvl w:val="0"/>
          <w:numId w:val="54"/>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121E92AC" w14:textId="77777777" w:rsidR="007908E4" w:rsidRPr="00543DB4" w:rsidRDefault="007908E4" w:rsidP="007908E4">
      <w:pPr>
        <w:spacing w:line="360" w:lineRule="auto"/>
        <w:rPr>
          <w:rFonts w:eastAsia="Cambria Math" w:cs="Arial"/>
          <w:highlight w:val="yellow"/>
        </w:rPr>
      </w:pPr>
    </w:p>
    <w:p w14:paraId="39ED80F7" w14:textId="77777777" w:rsidR="007908E4" w:rsidRPr="00543DB4" w:rsidRDefault="007908E4" w:rsidP="007908E4">
      <w:pPr>
        <w:numPr>
          <w:ilvl w:val="0"/>
          <w:numId w:val="54"/>
        </w:numPr>
        <w:pBdr>
          <w:top w:val="nil"/>
          <w:left w:val="nil"/>
          <w:bottom w:val="nil"/>
          <w:right w:val="nil"/>
          <w:between w:val="nil"/>
        </w:pBdr>
        <w:spacing w:line="360" w:lineRule="auto"/>
        <w:rPr>
          <w:rFonts w:eastAsia="Cambria Math" w:cs="Arial"/>
          <w:color w:val="000000"/>
          <w:highlight w:val="yellow"/>
        </w:rPr>
      </w:pPr>
      <w:r w:rsidRPr="00543DB4">
        <w:rPr>
          <w:rFonts w:eastAsia="Cambria Math" w:cs="Arial"/>
          <w:color w:val="000000"/>
          <w:highlight w:val="yellow"/>
        </w:rPr>
        <w:t>Obdelovalec je dolžan Upravljavcu, dati na voljo vse informacije za dokazovanje izpolnjevanja svojih obveznosti.</w:t>
      </w:r>
    </w:p>
    <w:p w14:paraId="67794B36" w14:textId="77777777" w:rsidR="007908E4" w:rsidRPr="00543DB4" w:rsidRDefault="007908E4" w:rsidP="007908E4">
      <w:pPr>
        <w:spacing w:line="360" w:lineRule="auto"/>
        <w:rPr>
          <w:rFonts w:eastAsia="Cambria Math" w:cs="Arial"/>
          <w:highlight w:val="yellow"/>
        </w:rPr>
      </w:pPr>
    </w:p>
    <w:p w14:paraId="0D5BC5D9" w14:textId="77777777" w:rsidR="00084824" w:rsidRPr="00543DB4" w:rsidRDefault="00084824" w:rsidP="007908E4">
      <w:pPr>
        <w:spacing w:line="360" w:lineRule="auto"/>
        <w:rPr>
          <w:rFonts w:eastAsia="Cambria Math" w:cs="Arial"/>
          <w:highlight w:val="yellow"/>
        </w:rPr>
      </w:pPr>
    </w:p>
    <w:p w14:paraId="6C0F2DF1" w14:textId="77777777" w:rsidR="00084824" w:rsidRPr="00543DB4" w:rsidRDefault="00084824" w:rsidP="007908E4">
      <w:pPr>
        <w:spacing w:line="360" w:lineRule="auto"/>
        <w:rPr>
          <w:rFonts w:eastAsia="Cambria Math" w:cs="Arial"/>
          <w:highlight w:val="yellow"/>
        </w:rPr>
      </w:pPr>
    </w:p>
    <w:p w14:paraId="64C9036A" w14:textId="77777777" w:rsidR="00084824" w:rsidRPr="00543DB4" w:rsidRDefault="00084824" w:rsidP="007908E4">
      <w:pPr>
        <w:spacing w:line="360" w:lineRule="auto"/>
        <w:rPr>
          <w:rFonts w:eastAsia="Cambria Math" w:cs="Arial"/>
          <w:highlight w:val="yellow"/>
        </w:rPr>
      </w:pPr>
    </w:p>
    <w:p w14:paraId="005CD969" w14:textId="77777777" w:rsidR="00084824" w:rsidRPr="00543DB4" w:rsidRDefault="00084824" w:rsidP="007908E4">
      <w:pPr>
        <w:spacing w:line="360" w:lineRule="auto"/>
        <w:rPr>
          <w:rFonts w:eastAsia="Cambria Math" w:cs="Arial"/>
          <w:highlight w:val="yellow"/>
        </w:rPr>
      </w:pPr>
    </w:p>
    <w:p w14:paraId="33473B66"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highlight w:val="yellow"/>
        </w:rPr>
      </w:pPr>
      <w:r w:rsidRPr="00543DB4">
        <w:rPr>
          <w:rFonts w:eastAsia="Cambria Math" w:cs="Arial"/>
          <w:color w:val="000000"/>
          <w:highlight w:val="yellow"/>
        </w:rPr>
        <w:lastRenderedPageBreak/>
        <w:t>člen</w:t>
      </w:r>
    </w:p>
    <w:p w14:paraId="4EBE774B" w14:textId="77777777" w:rsidR="007908E4" w:rsidRPr="00543DB4" w:rsidRDefault="007908E4" w:rsidP="007908E4">
      <w:pPr>
        <w:spacing w:line="360" w:lineRule="auto"/>
        <w:ind w:left="360"/>
        <w:jc w:val="center"/>
        <w:rPr>
          <w:rFonts w:eastAsia="Cambria Math" w:cs="Arial"/>
          <w:highlight w:val="yellow"/>
        </w:rPr>
      </w:pPr>
      <w:r w:rsidRPr="00543DB4">
        <w:rPr>
          <w:rFonts w:eastAsia="Cambria Math" w:cs="Arial"/>
          <w:highlight w:val="yellow"/>
        </w:rPr>
        <w:t>(</w:t>
      </w:r>
      <w:proofErr w:type="spellStart"/>
      <w:r w:rsidRPr="00543DB4">
        <w:rPr>
          <w:rFonts w:eastAsia="Cambria Math" w:cs="Arial"/>
          <w:highlight w:val="yellow"/>
        </w:rPr>
        <w:t>Podpogodbena</w:t>
      </w:r>
      <w:proofErr w:type="spellEnd"/>
      <w:r w:rsidRPr="00543DB4">
        <w:rPr>
          <w:rFonts w:eastAsia="Cambria Math" w:cs="Arial"/>
          <w:highlight w:val="yellow"/>
        </w:rPr>
        <w:t xml:space="preserve"> obdelava osebnih podatkov)</w:t>
      </w:r>
    </w:p>
    <w:p w14:paraId="7BF35DC5" w14:textId="77777777" w:rsidR="007908E4" w:rsidRPr="00543DB4" w:rsidRDefault="007908E4" w:rsidP="007908E4">
      <w:pPr>
        <w:spacing w:line="360" w:lineRule="auto"/>
        <w:rPr>
          <w:rFonts w:eastAsia="Cambria Math" w:cs="Arial"/>
          <w:highlight w:val="yellow"/>
        </w:rPr>
      </w:pPr>
    </w:p>
    <w:p w14:paraId="4261537D" w14:textId="77777777" w:rsidR="007908E4" w:rsidRPr="00543DB4" w:rsidRDefault="007908E4" w:rsidP="007908E4">
      <w:pPr>
        <w:numPr>
          <w:ilvl w:val="0"/>
          <w:numId w:val="55"/>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 xml:space="preserve">Upravljavec dovoljuje in se strinja, da Obdelovalec po lastni izbiri najame drugega obdelovalca za izvedbo posameznih nalog obdelave osebnih podatkov v okviru izvajanja storitev po tej pogodbi (v nadaljevanju: </w:t>
      </w:r>
      <w:proofErr w:type="spellStart"/>
      <w:r w:rsidRPr="00543DB4">
        <w:rPr>
          <w:rFonts w:eastAsia="Cambria Math" w:cs="Arial"/>
          <w:color w:val="000000"/>
          <w:szCs w:val="20"/>
          <w:highlight w:val="yellow"/>
        </w:rPr>
        <w:t>podpogodbeni</w:t>
      </w:r>
      <w:proofErr w:type="spellEnd"/>
      <w:r w:rsidRPr="00543DB4">
        <w:rPr>
          <w:rFonts w:eastAsia="Cambria Math" w:cs="Arial"/>
          <w:color w:val="000000"/>
          <w:szCs w:val="20"/>
          <w:highlight w:val="yellow"/>
        </w:rPr>
        <w:t xml:space="preserve"> obdelovalec). Obdelovalec bo Upravljavca o vseh nameravanih najemih </w:t>
      </w:r>
      <w:proofErr w:type="spellStart"/>
      <w:r w:rsidRPr="00543DB4">
        <w:rPr>
          <w:rFonts w:eastAsia="Cambria Math" w:cs="Arial"/>
          <w:color w:val="000000"/>
          <w:szCs w:val="20"/>
          <w:highlight w:val="yellow"/>
        </w:rPr>
        <w:t>podpogodbenih</w:t>
      </w:r>
      <w:proofErr w:type="spellEnd"/>
      <w:r w:rsidRPr="00543DB4">
        <w:rPr>
          <w:rFonts w:eastAsia="Cambria Math" w:cs="Arial"/>
          <w:color w:val="000000"/>
          <w:szCs w:val="20"/>
          <w:highlight w:val="yellow"/>
        </w:rPr>
        <w:t xml:space="preserve"> obdelovalcev obvestil v razumnem roku pred prepustitvijo osebnih podatkov v </w:t>
      </w:r>
      <w:proofErr w:type="spellStart"/>
      <w:r w:rsidRPr="00543DB4">
        <w:rPr>
          <w:rFonts w:eastAsia="Cambria Math" w:cs="Arial"/>
          <w:color w:val="000000"/>
          <w:szCs w:val="20"/>
          <w:highlight w:val="yellow"/>
        </w:rPr>
        <w:t>podobdelavo</w:t>
      </w:r>
      <w:proofErr w:type="spellEnd"/>
      <w:r w:rsidRPr="00543DB4">
        <w:rPr>
          <w:rFonts w:eastAsia="Cambria Math" w:cs="Arial"/>
          <w:color w:val="000000"/>
          <w:szCs w:val="20"/>
          <w:highlight w:val="yellow"/>
        </w:rPr>
        <w:t xml:space="preserve">, najkasneje pa v roku 15 dni pred prepustitvijo v </w:t>
      </w:r>
      <w:proofErr w:type="spellStart"/>
      <w:r w:rsidRPr="00543DB4">
        <w:rPr>
          <w:rFonts w:eastAsia="Cambria Math" w:cs="Arial"/>
          <w:color w:val="000000"/>
          <w:szCs w:val="20"/>
          <w:highlight w:val="yellow"/>
        </w:rPr>
        <w:t>podobdelavo</w:t>
      </w:r>
      <w:proofErr w:type="spellEnd"/>
      <w:r w:rsidRPr="00543DB4">
        <w:rPr>
          <w:rFonts w:eastAsia="Cambria Math" w:cs="Arial"/>
          <w:color w:val="000000"/>
          <w:szCs w:val="20"/>
          <w:highlight w:val="yellow"/>
        </w:rPr>
        <w:t xml:space="preserve">. Upravljavec ima pravico nasprotovati najemu izbranega </w:t>
      </w:r>
      <w:proofErr w:type="spellStart"/>
      <w:r w:rsidRPr="00543DB4">
        <w:rPr>
          <w:rFonts w:eastAsia="Cambria Math" w:cs="Arial"/>
          <w:color w:val="000000"/>
          <w:szCs w:val="20"/>
          <w:highlight w:val="yellow"/>
        </w:rPr>
        <w:t>podpogodbenega</w:t>
      </w:r>
      <w:proofErr w:type="spellEnd"/>
      <w:r w:rsidRPr="00543DB4">
        <w:rPr>
          <w:rFonts w:eastAsia="Cambria Math" w:cs="Arial"/>
          <w:color w:val="000000"/>
          <w:szCs w:val="20"/>
          <w:highlight w:val="yellow"/>
        </w:rPr>
        <w:t xml:space="preserve"> obdelovalca in ima v primeru, če Obdelovalec vztraja pri najemu tega </w:t>
      </w:r>
      <w:proofErr w:type="spellStart"/>
      <w:r w:rsidRPr="00543DB4">
        <w:rPr>
          <w:rFonts w:eastAsia="Cambria Math" w:cs="Arial"/>
          <w:color w:val="000000"/>
          <w:szCs w:val="20"/>
          <w:highlight w:val="yellow"/>
        </w:rPr>
        <w:t>podpogodbenega</w:t>
      </w:r>
      <w:proofErr w:type="spellEnd"/>
      <w:r w:rsidRPr="00543DB4">
        <w:rPr>
          <w:rFonts w:eastAsia="Cambria Math" w:cs="Arial"/>
          <w:color w:val="000000"/>
          <w:szCs w:val="20"/>
          <w:highlight w:val="yellow"/>
        </w:rPr>
        <w:t xml:space="preserve"> obdelovalca, pravico odpovedati to pogodbo in pogodbo iz 1. člena te pogodbe brez odpovednega roka s takojšnjim učinkom. Če Upravljavec do nameravane prepustitve v </w:t>
      </w:r>
      <w:proofErr w:type="spellStart"/>
      <w:r w:rsidRPr="00543DB4">
        <w:rPr>
          <w:rFonts w:eastAsia="Cambria Math" w:cs="Arial"/>
          <w:color w:val="000000"/>
          <w:szCs w:val="20"/>
          <w:highlight w:val="yellow"/>
        </w:rPr>
        <w:t>podobdelavo</w:t>
      </w:r>
      <w:proofErr w:type="spellEnd"/>
      <w:r w:rsidRPr="00543DB4">
        <w:rPr>
          <w:rFonts w:eastAsia="Cambria Math" w:cs="Arial"/>
          <w:color w:val="000000"/>
          <w:szCs w:val="20"/>
          <w:highlight w:val="yellow"/>
        </w:rPr>
        <w:t xml:space="preserve"> ne izkoristi pravice do odstopa od pogodbe, se šteje, da se z izbranim </w:t>
      </w:r>
      <w:proofErr w:type="spellStart"/>
      <w:r w:rsidRPr="00543DB4">
        <w:rPr>
          <w:rFonts w:eastAsia="Cambria Math" w:cs="Arial"/>
          <w:color w:val="000000"/>
          <w:szCs w:val="20"/>
          <w:highlight w:val="yellow"/>
        </w:rPr>
        <w:t>podpogodbenim</w:t>
      </w:r>
      <w:proofErr w:type="spellEnd"/>
      <w:r w:rsidRPr="00543DB4">
        <w:rPr>
          <w:rFonts w:eastAsia="Cambria Math" w:cs="Arial"/>
          <w:color w:val="000000"/>
          <w:szCs w:val="20"/>
          <w:highlight w:val="yellow"/>
        </w:rPr>
        <w:t xml:space="preserve"> obdelovalcem strinja.</w:t>
      </w:r>
    </w:p>
    <w:p w14:paraId="2ACCC53E"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0CB7A568" w14:textId="77777777" w:rsidR="007908E4" w:rsidRPr="00543DB4" w:rsidRDefault="007908E4" w:rsidP="007908E4">
      <w:pPr>
        <w:numPr>
          <w:ilvl w:val="0"/>
          <w:numId w:val="55"/>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 xml:space="preserve">Obdelovalec s </w:t>
      </w:r>
      <w:proofErr w:type="spellStart"/>
      <w:r w:rsidRPr="00543DB4">
        <w:rPr>
          <w:rFonts w:eastAsia="Cambria Math" w:cs="Arial"/>
          <w:color w:val="000000"/>
          <w:szCs w:val="20"/>
          <w:highlight w:val="yellow"/>
        </w:rPr>
        <w:t>podpogodbenim</w:t>
      </w:r>
      <w:proofErr w:type="spellEnd"/>
      <w:r w:rsidRPr="00543DB4">
        <w:rPr>
          <w:rFonts w:eastAsia="Cambria Math" w:cs="Arial"/>
          <w:color w:val="000000"/>
          <w:szCs w:val="20"/>
          <w:highlight w:val="yellow"/>
        </w:rPr>
        <w:t xml:space="preserve"> obdelovalcem sklene ustrezno pogodbo o obdelavi podatkov, s katero ga zaveže, da spoštuje enake ali strožje standarde varstva osebnih podatkov, kot jih zahteva ta pogodba. Če </w:t>
      </w:r>
      <w:proofErr w:type="spellStart"/>
      <w:r w:rsidRPr="00543DB4">
        <w:rPr>
          <w:rFonts w:eastAsia="Cambria Math" w:cs="Arial"/>
          <w:color w:val="000000"/>
          <w:szCs w:val="20"/>
          <w:highlight w:val="yellow"/>
        </w:rPr>
        <w:t>podpogodbeni</w:t>
      </w:r>
      <w:proofErr w:type="spellEnd"/>
      <w:r w:rsidRPr="00543DB4">
        <w:rPr>
          <w:rFonts w:eastAsia="Cambria Math" w:cs="Arial"/>
          <w:color w:val="000000"/>
          <w:szCs w:val="20"/>
          <w:highlight w:val="yellow"/>
        </w:rPr>
        <w:t xml:space="preserve"> obdelovalec ne izpolnjuje obveznosti v zvezi z varstvom podatkov, Obdelovalec v celoti odgovarja Upravljavcu za izpolnjevanje obveznosti </w:t>
      </w:r>
      <w:proofErr w:type="spellStart"/>
      <w:r w:rsidRPr="00543DB4">
        <w:rPr>
          <w:rFonts w:eastAsia="Cambria Math" w:cs="Arial"/>
          <w:color w:val="000000"/>
          <w:szCs w:val="20"/>
          <w:highlight w:val="yellow"/>
        </w:rPr>
        <w:t>podpogodbenega</w:t>
      </w:r>
      <w:proofErr w:type="spellEnd"/>
      <w:r w:rsidRPr="00543DB4">
        <w:rPr>
          <w:rFonts w:eastAsia="Cambria Math" w:cs="Arial"/>
          <w:color w:val="000000"/>
          <w:szCs w:val="20"/>
          <w:highlight w:val="yellow"/>
        </w:rPr>
        <w:t xml:space="preserve"> obdelovalca. </w:t>
      </w:r>
    </w:p>
    <w:p w14:paraId="7C513E00" w14:textId="77777777" w:rsidR="007908E4" w:rsidRPr="00543DB4" w:rsidRDefault="007908E4" w:rsidP="007908E4">
      <w:pPr>
        <w:spacing w:line="360" w:lineRule="auto"/>
        <w:rPr>
          <w:rFonts w:eastAsia="Cambria Math" w:cs="Arial"/>
          <w:szCs w:val="20"/>
          <w:highlight w:val="yellow"/>
        </w:rPr>
      </w:pPr>
    </w:p>
    <w:p w14:paraId="53C4812E"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szCs w:val="20"/>
          <w:highlight w:val="yellow"/>
        </w:rPr>
      </w:pPr>
      <w:r w:rsidRPr="00543DB4">
        <w:rPr>
          <w:rFonts w:eastAsia="Cambria Math" w:cs="Arial"/>
          <w:color w:val="000000"/>
          <w:szCs w:val="20"/>
          <w:highlight w:val="yellow"/>
        </w:rPr>
        <w:t>člen</w:t>
      </w:r>
    </w:p>
    <w:p w14:paraId="349CB33A" w14:textId="77777777" w:rsidR="007908E4" w:rsidRPr="00543DB4" w:rsidRDefault="007908E4" w:rsidP="007908E4">
      <w:pPr>
        <w:spacing w:line="360" w:lineRule="auto"/>
        <w:jc w:val="center"/>
        <w:rPr>
          <w:rFonts w:eastAsia="Cambria Math" w:cs="Arial"/>
          <w:szCs w:val="20"/>
          <w:highlight w:val="yellow"/>
        </w:rPr>
      </w:pPr>
      <w:r w:rsidRPr="00543DB4">
        <w:rPr>
          <w:rFonts w:eastAsia="Cambria Math" w:cs="Arial"/>
          <w:szCs w:val="20"/>
          <w:highlight w:val="yellow"/>
        </w:rPr>
        <w:t>(zavarovanje osebnih podatkov)</w:t>
      </w:r>
    </w:p>
    <w:p w14:paraId="7A949906" w14:textId="77777777" w:rsidR="007908E4" w:rsidRPr="00543DB4" w:rsidRDefault="007908E4" w:rsidP="007908E4">
      <w:pPr>
        <w:spacing w:line="360" w:lineRule="auto"/>
        <w:rPr>
          <w:rFonts w:eastAsia="Cambria Math" w:cs="Arial"/>
          <w:szCs w:val="20"/>
          <w:highlight w:val="yellow"/>
        </w:rPr>
      </w:pPr>
    </w:p>
    <w:p w14:paraId="31BF7D08" w14:textId="77777777" w:rsidR="007908E4" w:rsidRPr="00543DB4" w:rsidRDefault="007908E4" w:rsidP="007908E4">
      <w:pPr>
        <w:numPr>
          <w:ilvl w:val="0"/>
          <w:numId w:val="62"/>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Obdelovalec bo tehnične in organizacijske ukrepe za zavarovanje osebnih podatkov zagotavljal v skladu z veljavnim Pravilnikom o varstvu in zavarovanju osebnih podatkov, ki ga sprejme Upravljalec, in lastnim pravilnikom. V primeru razlik med predpisanimi ukrepi, bo obdelovalec uporabil določilo, ki nudi višjo stopnjo zavarovanja osebnih podatkov. Obdelovalec bo spoštoval tudi druge veljavne pravne akte Upravljalca povezane z zavarovanjem osebnih podatkov in pisna navodila. Pogodbeni stranki se zavezujeta, da se bosta obojestransko obveščali o vseh morebitnih spremembah pravnih aktov, ki so pomembne za izvajanje te pogodbe.</w:t>
      </w:r>
    </w:p>
    <w:p w14:paraId="1A2C6D81"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3571C049" w14:textId="77777777" w:rsidR="007908E4" w:rsidRPr="00543DB4" w:rsidRDefault="007908E4" w:rsidP="007908E4">
      <w:pPr>
        <w:numPr>
          <w:ilvl w:val="0"/>
          <w:numId w:val="62"/>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 xml:space="preserve">Obdelovalec zagotavlja, da so vse osebe, ki jih pooblasti za neposredno izvajanje obdelave (npr. zaposleni, študenti, </w:t>
      </w:r>
      <w:proofErr w:type="spellStart"/>
      <w:r w:rsidRPr="00543DB4">
        <w:rPr>
          <w:rFonts w:eastAsia="Cambria Math" w:cs="Arial"/>
          <w:color w:val="000000"/>
          <w:szCs w:val="20"/>
          <w:highlight w:val="yellow"/>
        </w:rPr>
        <w:t>podpogodbeni</w:t>
      </w:r>
      <w:proofErr w:type="spellEnd"/>
      <w:r w:rsidRPr="00543DB4">
        <w:rPr>
          <w:rFonts w:eastAsia="Cambria Math" w:cs="Arial"/>
          <w:color w:val="000000"/>
          <w:szCs w:val="20"/>
          <w:highlight w:val="yellow"/>
        </w:rPr>
        <w:t xml:space="preserve"> obdelovalci), pisno zavezani k zaupnosti in da bodo te osebe prejele potrebno usposabljanje s področja varstva osebnih in zaupnih podatkov. </w:t>
      </w:r>
    </w:p>
    <w:p w14:paraId="67EA82DD" w14:textId="77777777" w:rsidR="007908E4" w:rsidRPr="00543DB4" w:rsidRDefault="007908E4" w:rsidP="007908E4">
      <w:pPr>
        <w:spacing w:line="360" w:lineRule="auto"/>
        <w:ind w:left="360"/>
        <w:rPr>
          <w:rFonts w:eastAsia="Cambria Math" w:cs="Arial"/>
          <w:szCs w:val="20"/>
          <w:highlight w:val="yellow"/>
        </w:rPr>
      </w:pPr>
    </w:p>
    <w:p w14:paraId="2AAB4A07"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szCs w:val="20"/>
          <w:highlight w:val="yellow"/>
        </w:rPr>
      </w:pPr>
      <w:r w:rsidRPr="00543DB4">
        <w:rPr>
          <w:rFonts w:eastAsia="Cambria Math" w:cs="Arial"/>
          <w:color w:val="000000"/>
          <w:szCs w:val="20"/>
          <w:highlight w:val="yellow"/>
        </w:rPr>
        <w:t>člen</w:t>
      </w:r>
    </w:p>
    <w:p w14:paraId="0843BE0C" w14:textId="77777777" w:rsidR="007908E4" w:rsidRPr="00543DB4" w:rsidRDefault="007908E4" w:rsidP="007908E4">
      <w:pPr>
        <w:spacing w:line="360" w:lineRule="auto"/>
        <w:ind w:left="360"/>
        <w:jc w:val="center"/>
        <w:rPr>
          <w:rFonts w:eastAsia="Cambria Math" w:cs="Arial"/>
          <w:szCs w:val="20"/>
          <w:highlight w:val="yellow"/>
        </w:rPr>
      </w:pPr>
      <w:r w:rsidRPr="00543DB4">
        <w:rPr>
          <w:rFonts w:eastAsia="Cambria Math" w:cs="Arial"/>
          <w:szCs w:val="20"/>
          <w:highlight w:val="yellow"/>
        </w:rPr>
        <w:t>(druge obveznosti obdelovalca)</w:t>
      </w:r>
    </w:p>
    <w:p w14:paraId="29DE7B1F" w14:textId="77777777" w:rsidR="007908E4" w:rsidRPr="00543DB4" w:rsidRDefault="007908E4" w:rsidP="007908E4">
      <w:pPr>
        <w:spacing w:line="360" w:lineRule="auto"/>
        <w:ind w:left="360"/>
        <w:rPr>
          <w:rFonts w:eastAsia="Cambria Math" w:cs="Arial"/>
          <w:szCs w:val="20"/>
          <w:highlight w:val="yellow"/>
        </w:rPr>
      </w:pPr>
    </w:p>
    <w:p w14:paraId="572626E8" w14:textId="77777777" w:rsidR="007908E4" w:rsidRPr="00543DB4" w:rsidRDefault="007908E4" w:rsidP="007908E4">
      <w:pPr>
        <w:numPr>
          <w:ilvl w:val="0"/>
          <w:numId w:val="56"/>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Obdelovalec z ustreznimi tehničnimi, logično-tehničnimi postopki in ukrepi in organizacijskimi ukrepi, v okviru svojih zmožnosti, pomaga Upravljavcu pri izpolnjevanju njegovih obveznosti v zvezi z uresničevanjem pravic posameznikov, na katere se osebni podatki nanašajo, zlasti mu pomaga:</w:t>
      </w:r>
    </w:p>
    <w:p w14:paraId="6DAF7988" w14:textId="77777777" w:rsidR="007908E4" w:rsidRPr="00543DB4" w:rsidRDefault="007908E4" w:rsidP="007908E4">
      <w:pPr>
        <w:numPr>
          <w:ilvl w:val="0"/>
          <w:numId w:val="57"/>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lastRenderedPageBreak/>
        <w:t>pri oblikovanju resničnih in preglednih informacij in sporočil v zvezi z obdelavo osebnih podatkov (12., 13. in 14. člen GDPR);</w:t>
      </w:r>
    </w:p>
    <w:p w14:paraId="7FD63BC8" w14:textId="77777777" w:rsidR="007908E4" w:rsidRPr="00543DB4" w:rsidRDefault="007908E4" w:rsidP="007908E4">
      <w:pPr>
        <w:numPr>
          <w:ilvl w:val="0"/>
          <w:numId w:val="57"/>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pri uresničevanju pravice posameznika do dostopa do podatkov, ki se nanašajo nanj (15. člen GDPR);</w:t>
      </w:r>
    </w:p>
    <w:p w14:paraId="58C05EB7" w14:textId="77777777" w:rsidR="007908E4" w:rsidRPr="00543DB4" w:rsidRDefault="007908E4" w:rsidP="007908E4">
      <w:pPr>
        <w:numPr>
          <w:ilvl w:val="0"/>
          <w:numId w:val="57"/>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pri uresničevanju pravice posameznika do popravka (16. člen GDPR);</w:t>
      </w:r>
    </w:p>
    <w:p w14:paraId="66FE8472" w14:textId="77777777" w:rsidR="007908E4" w:rsidRPr="00543DB4" w:rsidRDefault="007908E4" w:rsidP="007908E4">
      <w:pPr>
        <w:numPr>
          <w:ilvl w:val="0"/>
          <w:numId w:val="57"/>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pri uresničevanju pravice posameznika do izbrisa oziroma t. i. pozabe (17. člen GDPR);</w:t>
      </w:r>
    </w:p>
    <w:p w14:paraId="4D2BEDD1" w14:textId="77777777" w:rsidR="007908E4" w:rsidRPr="00543DB4" w:rsidRDefault="007908E4" w:rsidP="007908E4">
      <w:pPr>
        <w:numPr>
          <w:ilvl w:val="0"/>
          <w:numId w:val="57"/>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pri uresničevanju pravice posameznika do omejitve obdelave (18. člen GDPR);</w:t>
      </w:r>
    </w:p>
    <w:p w14:paraId="294F540D" w14:textId="77777777" w:rsidR="007908E4" w:rsidRPr="00543DB4" w:rsidRDefault="007908E4" w:rsidP="007908E4">
      <w:pPr>
        <w:numPr>
          <w:ilvl w:val="0"/>
          <w:numId w:val="57"/>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pri uresničevanju pravice posameznika do prenosljivosti podatkov (20. člen GDPR);</w:t>
      </w:r>
    </w:p>
    <w:p w14:paraId="63584A7E" w14:textId="77777777" w:rsidR="007908E4" w:rsidRPr="00543DB4" w:rsidRDefault="007908E4" w:rsidP="007908E4">
      <w:pPr>
        <w:numPr>
          <w:ilvl w:val="0"/>
          <w:numId w:val="57"/>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pri uresničevanju pravice posameznika do ugovora (21. člen GDPR);</w:t>
      </w:r>
    </w:p>
    <w:p w14:paraId="4D2EA076" w14:textId="77777777" w:rsidR="007908E4" w:rsidRPr="00543DB4" w:rsidRDefault="007908E4" w:rsidP="007908E4">
      <w:pPr>
        <w:numPr>
          <w:ilvl w:val="0"/>
          <w:numId w:val="57"/>
        </w:numPr>
        <w:pBdr>
          <w:top w:val="nil"/>
          <w:left w:val="nil"/>
          <w:bottom w:val="nil"/>
          <w:right w:val="nil"/>
          <w:between w:val="nil"/>
        </w:pBdr>
        <w:spacing w:line="360" w:lineRule="auto"/>
        <w:rPr>
          <w:rFonts w:cs="Arial"/>
          <w:color w:val="000000"/>
          <w:szCs w:val="20"/>
          <w:highlight w:val="yellow"/>
        </w:rPr>
      </w:pPr>
      <w:r w:rsidRPr="00543DB4">
        <w:rPr>
          <w:rFonts w:eastAsia="Cambria Math" w:cs="Arial"/>
          <w:color w:val="000000"/>
          <w:szCs w:val="20"/>
          <w:highlight w:val="yellow"/>
        </w:rPr>
        <w:t>pri uresničevanju pravic posameznika v zvezi z avtomatiziranim odločanjem na podlagi profila (22. člen GDPR).</w:t>
      </w:r>
    </w:p>
    <w:p w14:paraId="10CE9CCC"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6161EDFD" w14:textId="77777777" w:rsidR="007908E4" w:rsidRPr="00543DB4" w:rsidRDefault="007908E4" w:rsidP="007908E4">
      <w:pPr>
        <w:numPr>
          <w:ilvl w:val="0"/>
          <w:numId w:val="56"/>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Obdelovalec ob upoštevanju narave obdelave in informacij, ki so mu dostopne, pomaga Upravljavcu pri izpolnjevanju naslednjih obveznosti:</w:t>
      </w:r>
    </w:p>
    <w:p w14:paraId="04F3DF60" w14:textId="77777777" w:rsidR="007908E4" w:rsidRPr="00543DB4" w:rsidRDefault="007908E4" w:rsidP="007908E4">
      <w:pPr>
        <w:numPr>
          <w:ilvl w:val="0"/>
          <w:numId w:val="58"/>
        </w:numPr>
        <w:pBdr>
          <w:top w:val="nil"/>
          <w:left w:val="nil"/>
          <w:bottom w:val="nil"/>
          <w:right w:val="nil"/>
          <w:between w:val="nil"/>
        </w:pBdr>
        <w:spacing w:line="360" w:lineRule="auto"/>
        <w:ind w:left="1134" w:hanging="425"/>
        <w:rPr>
          <w:rFonts w:cs="Arial"/>
          <w:color w:val="000000"/>
          <w:szCs w:val="20"/>
          <w:highlight w:val="yellow"/>
        </w:rPr>
      </w:pPr>
      <w:r w:rsidRPr="00543DB4">
        <w:rPr>
          <w:rFonts w:eastAsia="Cambria Math" w:cs="Arial"/>
          <w:color w:val="000000"/>
          <w:szCs w:val="20"/>
          <w:highlight w:val="yellow"/>
        </w:rPr>
        <w:t>pri izvajanju ustreznih ukrepov za zavarovanje osebnih podatkov (32. člen GDPR);</w:t>
      </w:r>
    </w:p>
    <w:p w14:paraId="1ACD1EE6" w14:textId="77777777" w:rsidR="007908E4" w:rsidRPr="00543DB4" w:rsidRDefault="007908E4" w:rsidP="007908E4">
      <w:pPr>
        <w:numPr>
          <w:ilvl w:val="0"/>
          <w:numId w:val="58"/>
        </w:numPr>
        <w:pBdr>
          <w:top w:val="nil"/>
          <w:left w:val="nil"/>
          <w:bottom w:val="nil"/>
          <w:right w:val="nil"/>
          <w:between w:val="nil"/>
        </w:pBdr>
        <w:spacing w:line="360" w:lineRule="auto"/>
        <w:ind w:left="1134" w:hanging="425"/>
        <w:rPr>
          <w:rFonts w:cs="Arial"/>
          <w:color w:val="000000"/>
          <w:szCs w:val="20"/>
          <w:highlight w:val="yellow"/>
        </w:rPr>
      </w:pPr>
      <w:r w:rsidRPr="00543DB4">
        <w:rPr>
          <w:rFonts w:eastAsia="Cambria Math" w:cs="Arial"/>
          <w:color w:val="000000"/>
          <w:szCs w:val="20"/>
          <w:highlight w:val="yellow"/>
        </w:rPr>
        <w:t>pri uradnem obveščanju nadzornega organa o kršitvi varstva osebnih podatkov (33. člen GDPR);</w:t>
      </w:r>
    </w:p>
    <w:p w14:paraId="4A2719CC" w14:textId="77777777" w:rsidR="007908E4" w:rsidRPr="00543DB4" w:rsidRDefault="007908E4" w:rsidP="007908E4">
      <w:pPr>
        <w:numPr>
          <w:ilvl w:val="0"/>
          <w:numId w:val="58"/>
        </w:numPr>
        <w:pBdr>
          <w:top w:val="nil"/>
          <w:left w:val="nil"/>
          <w:bottom w:val="nil"/>
          <w:right w:val="nil"/>
          <w:between w:val="nil"/>
        </w:pBdr>
        <w:spacing w:line="360" w:lineRule="auto"/>
        <w:ind w:left="1134" w:hanging="425"/>
        <w:rPr>
          <w:rFonts w:cs="Arial"/>
          <w:color w:val="000000"/>
          <w:szCs w:val="20"/>
          <w:highlight w:val="yellow"/>
        </w:rPr>
      </w:pPr>
      <w:r w:rsidRPr="00543DB4">
        <w:rPr>
          <w:rFonts w:eastAsia="Cambria Math" w:cs="Arial"/>
          <w:color w:val="000000"/>
          <w:szCs w:val="20"/>
          <w:highlight w:val="yellow"/>
        </w:rPr>
        <w:t>pri sporočanju, da je prišlo do kršitve varstva osebnih podatkov, posameznikom, na katere se podatki nanašajo (34. člen GDPR);</w:t>
      </w:r>
    </w:p>
    <w:p w14:paraId="59158272" w14:textId="77777777" w:rsidR="007908E4" w:rsidRPr="00543DB4" w:rsidRDefault="007908E4" w:rsidP="007908E4">
      <w:pPr>
        <w:numPr>
          <w:ilvl w:val="0"/>
          <w:numId w:val="58"/>
        </w:numPr>
        <w:pBdr>
          <w:top w:val="nil"/>
          <w:left w:val="nil"/>
          <w:bottom w:val="nil"/>
          <w:right w:val="nil"/>
          <w:between w:val="nil"/>
        </w:pBdr>
        <w:spacing w:line="360" w:lineRule="auto"/>
        <w:ind w:left="1134" w:hanging="425"/>
        <w:rPr>
          <w:rFonts w:cs="Arial"/>
          <w:color w:val="000000"/>
          <w:szCs w:val="20"/>
          <w:highlight w:val="yellow"/>
        </w:rPr>
      </w:pPr>
      <w:r w:rsidRPr="00543DB4">
        <w:rPr>
          <w:rFonts w:eastAsia="Cambria Math" w:cs="Arial"/>
          <w:color w:val="000000"/>
          <w:szCs w:val="20"/>
          <w:highlight w:val="yellow"/>
        </w:rPr>
        <w:t>pri izvedbi ocene učinka v zvezi z varstvom osebnih podatkov (35. člen GDPR);</w:t>
      </w:r>
    </w:p>
    <w:p w14:paraId="293A395D" w14:textId="77777777" w:rsidR="007908E4" w:rsidRPr="00543DB4" w:rsidRDefault="007908E4" w:rsidP="007908E4">
      <w:pPr>
        <w:numPr>
          <w:ilvl w:val="0"/>
          <w:numId w:val="58"/>
        </w:numPr>
        <w:pBdr>
          <w:top w:val="nil"/>
          <w:left w:val="nil"/>
          <w:bottom w:val="nil"/>
          <w:right w:val="nil"/>
          <w:between w:val="nil"/>
        </w:pBdr>
        <w:spacing w:line="360" w:lineRule="auto"/>
        <w:ind w:left="1134" w:hanging="425"/>
        <w:rPr>
          <w:rFonts w:cs="Arial"/>
          <w:color w:val="000000"/>
          <w:szCs w:val="20"/>
          <w:highlight w:val="yellow"/>
        </w:rPr>
      </w:pPr>
      <w:r w:rsidRPr="00543DB4">
        <w:rPr>
          <w:rFonts w:eastAsia="Cambria Math" w:cs="Arial"/>
          <w:color w:val="000000"/>
          <w:szCs w:val="20"/>
          <w:highlight w:val="yellow"/>
        </w:rPr>
        <w:t>pri predhodnem posvetovanju z nadzornim organom po opravljeni oceni učinka v zvezi z varstvom osebnih podatkov (36. člen GDPR).</w:t>
      </w:r>
    </w:p>
    <w:p w14:paraId="39B7787B"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4E95DC67" w14:textId="77777777" w:rsidR="007908E4" w:rsidRPr="00543DB4" w:rsidRDefault="007908E4" w:rsidP="007908E4">
      <w:pPr>
        <w:numPr>
          <w:ilvl w:val="0"/>
          <w:numId w:val="56"/>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 xml:space="preserve">Obdelovalec po seznanitvi s kršitvijo varstva osebnih podatkov brez nepotrebnega odlašanja, najkasneje pa v roku 24 ur, o tem uradno obvesti Upravljavca. </w:t>
      </w:r>
    </w:p>
    <w:p w14:paraId="66352D76"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211E041A" w14:textId="77777777" w:rsidR="007908E4" w:rsidRPr="00543DB4" w:rsidRDefault="007908E4" w:rsidP="007908E4">
      <w:pPr>
        <w:numPr>
          <w:ilvl w:val="0"/>
          <w:numId w:val="56"/>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Obdelovalec bo Upravljavcu pomagal tudi pri izpolnjevanju njegovih obveznosti, da odgovori na zahteve za uresničevanje pravic posameznika, na katerega se nanašajo osebni podatki, tako, da mu bo pojasnil logično-tehnične ukrepe za zavarovanje zbirk osebnih podatkov.</w:t>
      </w:r>
    </w:p>
    <w:p w14:paraId="17901311" w14:textId="77777777" w:rsidR="007908E4" w:rsidRPr="00543DB4" w:rsidRDefault="007908E4" w:rsidP="007908E4">
      <w:pPr>
        <w:pBdr>
          <w:top w:val="nil"/>
          <w:left w:val="nil"/>
          <w:bottom w:val="nil"/>
          <w:right w:val="nil"/>
          <w:between w:val="nil"/>
        </w:pBdr>
        <w:spacing w:line="360" w:lineRule="auto"/>
        <w:ind w:left="708" w:hanging="708"/>
        <w:rPr>
          <w:rFonts w:eastAsia="Cambria Math" w:cs="Arial"/>
          <w:color w:val="000000"/>
          <w:szCs w:val="20"/>
          <w:highlight w:val="yellow"/>
        </w:rPr>
      </w:pPr>
    </w:p>
    <w:p w14:paraId="0D3840CE" w14:textId="77777777" w:rsidR="007908E4" w:rsidRPr="00543DB4" w:rsidRDefault="007908E4" w:rsidP="007908E4">
      <w:pPr>
        <w:numPr>
          <w:ilvl w:val="0"/>
          <w:numId w:val="56"/>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Obdelovalec bo za Upravljavca izvajal tudi storitev uresničevanja pravic posameznikov, na katere se podatki nanašajo, tako da na zahteve posameznikov, v skladu z navodili Upravljavca omogoči vpogled, popravek in izbris do zadevnih podatkov. Navodila morajo biti v pisni obliki.</w:t>
      </w:r>
    </w:p>
    <w:p w14:paraId="421AD935" w14:textId="77777777" w:rsidR="007908E4" w:rsidRPr="00543DB4" w:rsidRDefault="007908E4" w:rsidP="007908E4">
      <w:pPr>
        <w:spacing w:line="360" w:lineRule="auto"/>
        <w:rPr>
          <w:rFonts w:eastAsia="Cambria Math" w:cs="Arial"/>
          <w:szCs w:val="20"/>
          <w:highlight w:val="yellow"/>
        </w:rPr>
      </w:pPr>
    </w:p>
    <w:p w14:paraId="1B0B8CD7" w14:textId="77777777" w:rsidR="007908E4" w:rsidRPr="00543DB4" w:rsidRDefault="007908E4" w:rsidP="007908E4">
      <w:pPr>
        <w:numPr>
          <w:ilvl w:val="0"/>
          <w:numId w:val="56"/>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V kolikor posameznik, na katerega se podatki nanašajo, naslovi zahtevo za vpogled, popravek ali izbris neposredno na Obdelovalca, ta nemudoma obvesti Upravljavca ter počaka na njegova pisna navodila.</w:t>
      </w:r>
    </w:p>
    <w:p w14:paraId="2526CBA1" w14:textId="050D467F" w:rsidR="00084824" w:rsidRPr="00543DB4" w:rsidRDefault="00084824">
      <w:pPr>
        <w:jc w:val="left"/>
        <w:rPr>
          <w:rFonts w:eastAsia="Cambria Math" w:cs="Arial"/>
          <w:color w:val="000000"/>
          <w:szCs w:val="20"/>
          <w:highlight w:val="yellow"/>
        </w:rPr>
      </w:pPr>
      <w:r w:rsidRPr="00543DB4">
        <w:rPr>
          <w:rFonts w:eastAsia="Cambria Math" w:cs="Arial"/>
          <w:color w:val="000000"/>
          <w:szCs w:val="20"/>
          <w:highlight w:val="yellow"/>
        </w:rPr>
        <w:br w:type="page"/>
      </w:r>
    </w:p>
    <w:p w14:paraId="69563633"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5C5EA9D1" w14:textId="77777777" w:rsidR="007908E4" w:rsidRPr="00543DB4" w:rsidRDefault="007908E4" w:rsidP="007908E4">
      <w:pPr>
        <w:numPr>
          <w:ilvl w:val="0"/>
          <w:numId w:val="49"/>
        </w:numPr>
        <w:pBdr>
          <w:top w:val="nil"/>
          <w:left w:val="nil"/>
          <w:bottom w:val="nil"/>
          <w:right w:val="nil"/>
          <w:between w:val="nil"/>
        </w:pBdr>
        <w:spacing w:line="360" w:lineRule="auto"/>
        <w:jc w:val="center"/>
        <w:rPr>
          <w:rFonts w:eastAsia="Cambria Math" w:cs="Arial"/>
          <w:b/>
          <w:color w:val="000000"/>
          <w:szCs w:val="20"/>
          <w:highlight w:val="yellow"/>
        </w:rPr>
      </w:pPr>
      <w:r w:rsidRPr="00543DB4">
        <w:rPr>
          <w:rFonts w:eastAsia="Cambria Math" w:cs="Arial"/>
          <w:b/>
          <w:color w:val="000000"/>
          <w:szCs w:val="20"/>
          <w:highlight w:val="yellow"/>
        </w:rPr>
        <w:t>Trajanje obdelave in ukrepi po prenehanju obdelave</w:t>
      </w:r>
    </w:p>
    <w:p w14:paraId="36A597F5"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09C37477"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szCs w:val="20"/>
          <w:highlight w:val="yellow"/>
        </w:rPr>
      </w:pPr>
      <w:r w:rsidRPr="00543DB4">
        <w:rPr>
          <w:rFonts w:eastAsia="Cambria Math" w:cs="Arial"/>
          <w:color w:val="000000"/>
          <w:szCs w:val="20"/>
          <w:highlight w:val="yellow"/>
        </w:rPr>
        <w:t>člen</w:t>
      </w:r>
    </w:p>
    <w:p w14:paraId="2A57A045" w14:textId="77777777" w:rsidR="007908E4" w:rsidRPr="00543DB4" w:rsidRDefault="007908E4" w:rsidP="007908E4">
      <w:pPr>
        <w:pBdr>
          <w:top w:val="nil"/>
          <w:left w:val="nil"/>
          <w:bottom w:val="nil"/>
          <w:right w:val="nil"/>
          <w:between w:val="nil"/>
        </w:pBdr>
        <w:spacing w:line="360" w:lineRule="auto"/>
        <w:ind w:left="720" w:hanging="708"/>
        <w:jc w:val="center"/>
        <w:rPr>
          <w:rFonts w:eastAsia="Cambria Math" w:cs="Arial"/>
          <w:color w:val="000000"/>
          <w:szCs w:val="20"/>
          <w:highlight w:val="yellow"/>
        </w:rPr>
      </w:pPr>
      <w:r w:rsidRPr="00543DB4">
        <w:rPr>
          <w:rFonts w:eastAsia="Cambria Math" w:cs="Arial"/>
          <w:color w:val="000000"/>
          <w:szCs w:val="20"/>
          <w:highlight w:val="yellow"/>
        </w:rPr>
        <w:t>(trajanje obdelave)</w:t>
      </w:r>
    </w:p>
    <w:p w14:paraId="7EAC42E4" w14:textId="77777777" w:rsidR="007908E4" w:rsidRPr="00543DB4" w:rsidRDefault="007908E4" w:rsidP="007908E4">
      <w:pPr>
        <w:pBdr>
          <w:top w:val="nil"/>
          <w:left w:val="nil"/>
          <w:bottom w:val="nil"/>
          <w:right w:val="nil"/>
          <w:between w:val="nil"/>
        </w:pBdr>
        <w:spacing w:line="360" w:lineRule="auto"/>
        <w:ind w:left="720" w:hanging="708"/>
        <w:jc w:val="center"/>
        <w:rPr>
          <w:rFonts w:eastAsia="Cambria Math" w:cs="Arial"/>
          <w:color w:val="000000"/>
          <w:szCs w:val="20"/>
          <w:highlight w:val="yellow"/>
        </w:rPr>
      </w:pPr>
    </w:p>
    <w:p w14:paraId="318F1E23" w14:textId="77777777" w:rsidR="007908E4" w:rsidRPr="00543DB4" w:rsidRDefault="007908E4" w:rsidP="007908E4">
      <w:pPr>
        <w:numPr>
          <w:ilvl w:val="0"/>
          <w:numId w:val="61"/>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Obdelovalec bo osebne podatke Upravljavca obdeloval le v času veljavnosti te pogodbe in le toliko časa, kolikor bi jih smel Upravljavec.</w:t>
      </w:r>
    </w:p>
    <w:p w14:paraId="5A84018D"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153C5A16" w14:textId="77777777" w:rsidR="007908E4" w:rsidRPr="00543DB4" w:rsidRDefault="007908E4" w:rsidP="007908E4">
      <w:pPr>
        <w:numPr>
          <w:ilvl w:val="0"/>
          <w:numId w:val="61"/>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Upravljavec o prenehanju pravne podlage za obdelavo osebnih podatkov po tej pogodbi nemudoma, najkasneje pa v roku 72 ur, obvesti Obdelovalca.</w:t>
      </w:r>
    </w:p>
    <w:p w14:paraId="4758CBFE" w14:textId="77777777" w:rsidR="007908E4" w:rsidRPr="00543DB4" w:rsidRDefault="007908E4" w:rsidP="007908E4">
      <w:pPr>
        <w:spacing w:line="360" w:lineRule="auto"/>
        <w:ind w:left="360"/>
        <w:rPr>
          <w:rFonts w:eastAsia="Cambria Math" w:cs="Arial"/>
          <w:szCs w:val="20"/>
          <w:highlight w:val="yellow"/>
        </w:rPr>
      </w:pPr>
    </w:p>
    <w:p w14:paraId="3496AC7C"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szCs w:val="20"/>
          <w:highlight w:val="yellow"/>
        </w:rPr>
      </w:pPr>
      <w:r w:rsidRPr="00543DB4">
        <w:rPr>
          <w:rFonts w:eastAsia="Cambria Math" w:cs="Arial"/>
          <w:color w:val="000000"/>
          <w:szCs w:val="20"/>
          <w:highlight w:val="yellow"/>
        </w:rPr>
        <w:t>člen</w:t>
      </w:r>
    </w:p>
    <w:p w14:paraId="1363E964" w14:textId="77777777" w:rsidR="007908E4" w:rsidRPr="00543DB4" w:rsidRDefault="007908E4" w:rsidP="007908E4">
      <w:pPr>
        <w:spacing w:line="360" w:lineRule="auto"/>
        <w:ind w:left="360"/>
        <w:jc w:val="center"/>
        <w:rPr>
          <w:rFonts w:eastAsia="Cambria Math" w:cs="Arial"/>
          <w:szCs w:val="20"/>
          <w:highlight w:val="yellow"/>
        </w:rPr>
      </w:pPr>
      <w:r w:rsidRPr="00543DB4">
        <w:rPr>
          <w:rFonts w:eastAsia="Cambria Math" w:cs="Arial"/>
          <w:szCs w:val="20"/>
          <w:highlight w:val="yellow"/>
        </w:rPr>
        <w:t>(ukrepi po prenehanju obdelave)</w:t>
      </w:r>
    </w:p>
    <w:p w14:paraId="7AFD5AB8" w14:textId="77777777" w:rsidR="007908E4" w:rsidRPr="00543DB4" w:rsidRDefault="007908E4" w:rsidP="007908E4">
      <w:pPr>
        <w:spacing w:line="360" w:lineRule="auto"/>
        <w:ind w:left="360"/>
        <w:rPr>
          <w:rFonts w:eastAsia="Cambria Math" w:cs="Arial"/>
          <w:szCs w:val="20"/>
          <w:highlight w:val="yellow"/>
        </w:rPr>
      </w:pPr>
      <w:r w:rsidRPr="00543DB4">
        <w:rPr>
          <w:rFonts w:eastAsia="Cambria Math" w:cs="Arial"/>
          <w:szCs w:val="20"/>
          <w:highlight w:val="yellow"/>
        </w:rPr>
        <w:t xml:space="preserve"> </w:t>
      </w:r>
    </w:p>
    <w:p w14:paraId="648E4A4A" w14:textId="77777777" w:rsidR="007908E4" w:rsidRPr="00543DB4" w:rsidRDefault="007908E4" w:rsidP="007908E4">
      <w:pPr>
        <w:numPr>
          <w:ilvl w:val="0"/>
          <w:numId w:val="59"/>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 xml:space="preserve">Obdelovalec po navodilu Upravljavca, v vsakem primeru pa po prenehanju veljavnosti te pogodbe, Upravljavcu vrne vse podatke v razumnem času, vendar ne kasneje kot v 30 dneh od prejema navodila oziroma prenehanja izvajanja storitev po pogodbi iz prvega odstavka 1. člena te pogodbe. </w:t>
      </w:r>
    </w:p>
    <w:p w14:paraId="41C4E60E" w14:textId="77777777" w:rsidR="007908E4" w:rsidRPr="00543DB4" w:rsidRDefault="007908E4" w:rsidP="007908E4">
      <w:pPr>
        <w:spacing w:line="360" w:lineRule="auto"/>
        <w:ind w:left="360"/>
        <w:rPr>
          <w:rFonts w:eastAsia="Cambria Math" w:cs="Arial"/>
          <w:szCs w:val="20"/>
          <w:highlight w:val="yellow"/>
        </w:rPr>
      </w:pPr>
    </w:p>
    <w:p w14:paraId="39BA7383" w14:textId="77777777" w:rsidR="007908E4" w:rsidRPr="00543DB4" w:rsidRDefault="007908E4" w:rsidP="007908E4">
      <w:pPr>
        <w:numPr>
          <w:ilvl w:val="0"/>
          <w:numId w:val="59"/>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Obdelovalec v roku iz prejšnjega odstavka morebitne kopije osebnih podatkov nepovratno uniči, razen če je po zakonu dolžan podatke hraniti dlje.</w:t>
      </w:r>
    </w:p>
    <w:p w14:paraId="40EE4CEB" w14:textId="77777777" w:rsidR="007908E4" w:rsidRPr="00543DB4" w:rsidRDefault="007908E4" w:rsidP="007908E4">
      <w:pPr>
        <w:spacing w:line="360" w:lineRule="auto"/>
        <w:rPr>
          <w:rFonts w:eastAsia="Cambria Math" w:cs="Arial"/>
          <w:szCs w:val="20"/>
          <w:highlight w:val="yellow"/>
        </w:rPr>
      </w:pPr>
    </w:p>
    <w:p w14:paraId="1109B588" w14:textId="77777777" w:rsidR="007908E4" w:rsidRPr="00543DB4" w:rsidRDefault="007908E4" w:rsidP="007908E4">
      <w:pPr>
        <w:numPr>
          <w:ilvl w:val="0"/>
          <w:numId w:val="49"/>
        </w:numPr>
        <w:pBdr>
          <w:top w:val="nil"/>
          <w:left w:val="nil"/>
          <w:bottom w:val="nil"/>
          <w:right w:val="nil"/>
          <w:between w:val="nil"/>
        </w:pBdr>
        <w:spacing w:line="360" w:lineRule="auto"/>
        <w:jc w:val="center"/>
        <w:rPr>
          <w:rFonts w:eastAsia="Cambria Math" w:cs="Arial"/>
          <w:b/>
          <w:color w:val="000000"/>
          <w:szCs w:val="20"/>
          <w:highlight w:val="yellow"/>
        </w:rPr>
      </w:pPr>
      <w:r w:rsidRPr="00543DB4">
        <w:rPr>
          <w:rFonts w:eastAsia="Cambria Math" w:cs="Arial"/>
          <w:b/>
          <w:color w:val="000000"/>
          <w:szCs w:val="20"/>
          <w:highlight w:val="yellow"/>
        </w:rPr>
        <w:t xml:space="preserve">Končne določbe </w:t>
      </w:r>
    </w:p>
    <w:p w14:paraId="3C85D3EF"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75205422"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szCs w:val="20"/>
          <w:highlight w:val="yellow"/>
        </w:rPr>
      </w:pPr>
      <w:r w:rsidRPr="00543DB4">
        <w:rPr>
          <w:rFonts w:eastAsia="Cambria Math" w:cs="Arial"/>
          <w:color w:val="000000"/>
          <w:szCs w:val="20"/>
          <w:highlight w:val="yellow"/>
        </w:rPr>
        <w:t>člen</w:t>
      </w:r>
    </w:p>
    <w:p w14:paraId="74489429" w14:textId="77777777" w:rsidR="007908E4" w:rsidRPr="00543DB4" w:rsidRDefault="007908E4" w:rsidP="007908E4">
      <w:pPr>
        <w:spacing w:line="360" w:lineRule="auto"/>
        <w:jc w:val="center"/>
        <w:rPr>
          <w:rFonts w:eastAsia="Cambria Math" w:cs="Arial"/>
          <w:szCs w:val="20"/>
          <w:highlight w:val="yellow"/>
        </w:rPr>
      </w:pPr>
      <w:r w:rsidRPr="00543DB4">
        <w:rPr>
          <w:rFonts w:eastAsia="Cambria Math" w:cs="Arial"/>
          <w:szCs w:val="20"/>
          <w:highlight w:val="yellow"/>
        </w:rPr>
        <w:t>(spremembe te pogodbe)</w:t>
      </w:r>
    </w:p>
    <w:p w14:paraId="1F68D3D2" w14:textId="77777777" w:rsidR="007908E4" w:rsidRPr="00543DB4" w:rsidRDefault="007908E4" w:rsidP="007908E4">
      <w:pPr>
        <w:spacing w:line="360" w:lineRule="auto"/>
        <w:rPr>
          <w:rFonts w:eastAsia="Cambria Math" w:cs="Arial"/>
          <w:szCs w:val="20"/>
          <w:highlight w:val="yellow"/>
        </w:rPr>
      </w:pPr>
    </w:p>
    <w:p w14:paraId="1392DA8F" w14:textId="77777777" w:rsidR="007908E4" w:rsidRPr="00543DB4" w:rsidRDefault="007908E4" w:rsidP="007908E4">
      <w:pPr>
        <w:spacing w:line="360" w:lineRule="auto"/>
        <w:rPr>
          <w:rFonts w:eastAsia="Cambria Math" w:cs="Arial"/>
          <w:szCs w:val="20"/>
          <w:highlight w:val="yellow"/>
        </w:rPr>
      </w:pPr>
      <w:r w:rsidRPr="00543DB4">
        <w:rPr>
          <w:rFonts w:eastAsia="Cambria Math" w:cs="Arial"/>
          <w:szCs w:val="20"/>
          <w:highlight w:val="yellow"/>
        </w:rPr>
        <w:t>Spremembe te pogodbe ali spremembe pogodbe iz 1. člena te pogodbe stranki določita v pisni obliki z aneksom k tej pogodbi.</w:t>
      </w:r>
    </w:p>
    <w:p w14:paraId="03D76D6E" w14:textId="77777777" w:rsidR="007908E4" w:rsidRPr="00543DB4" w:rsidRDefault="007908E4" w:rsidP="007908E4">
      <w:pPr>
        <w:spacing w:line="360" w:lineRule="auto"/>
        <w:rPr>
          <w:rFonts w:eastAsia="Cambria Math" w:cs="Arial"/>
          <w:szCs w:val="20"/>
          <w:highlight w:val="yellow"/>
        </w:rPr>
      </w:pPr>
    </w:p>
    <w:p w14:paraId="7A8DC164"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szCs w:val="20"/>
          <w:highlight w:val="yellow"/>
        </w:rPr>
      </w:pPr>
      <w:r w:rsidRPr="00543DB4">
        <w:rPr>
          <w:rFonts w:eastAsia="Cambria Math" w:cs="Arial"/>
          <w:color w:val="000000"/>
          <w:szCs w:val="20"/>
          <w:highlight w:val="yellow"/>
        </w:rPr>
        <w:t>člen</w:t>
      </w:r>
    </w:p>
    <w:p w14:paraId="2B410E84" w14:textId="77777777" w:rsidR="007908E4" w:rsidRPr="00543DB4" w:rsidRDefault="007908E4" w:rsidP="007908E4">
      <w:pPr>
        <w:spacing w:line="360" w:lineRule="auto"/>
        <w:ind w:left="360"/>
        <w:jc w:val="center"/>
        <w:rPr>
          <w:rFonts w:eastAsia="Cambria Math" w:cs="Arial"/>
          <w:szCs w:val="20"/>
          <w:highlight w:val="yellow"/>
        </w:rPr>
      </w:pPr>
      <w:r w:rsidRPr="00543DB4">
        <w:rPr>
          <w:rFonts w:eastAsia="Cambria Math" w:cs="Arial"/>
          <w:szCs w:val="20"/>
          <w:highlight w:val="yellow"/>
        </w:rPr>
        <w:t>(reševanje sporov)</w:t>
      </w:r>
    </w:p>
    <w:p w14:paraId="79D6BB16" w14:textId="77777777" w:rsidR="007908E4" w:rsidRPr="00543DB4" w:rsidRDefault="007908E4" w:rsidP="007908E4">
      <w:pPr>
        <w:spacing w:line="360" w:lineRule="auto"/>
        <w:ind w:left="360"/>
        <w:rPr>
          <w:rFonts w:eastAsia="Cambria Math" w:cs="Arial"/>
          <w:szCs w:val="20"/>
          <w:highlight w:val="yellow"/>
        </w:rPr>
      </w:pPr>
    </w:p>
    <w:p w14:paraId="3DD432BA" w14:textId="77777777" w:rsidR="007908E4" w:rsidRPr="00543DB4" w:rsidRDefault="007908E4" w:rsidP="007908E4">
      <w:pPr>
        <w:tabs>
          <w:tab w:val="left" w:pos="9072"/>
        </w:tabs>
        <w:spacing w:line="360" w:lineRule="auto"/>
        <w:rPr>
          <w:rFonts w:eastAsia="Cambria Math" w:cs="Arial"/>
          <w:szCs w:val="20"/>
          <w:highlight w:val="yellow"/>
        </w:rPr>
      </w:pPr>
      <w:r w:rsidRPr="00543DB4">
        <w:rPr>
          <w:rFonts w:eastAsia="Cambria Math" w:cs="Arial"/>
          <w:szCs w:val="20"/>
          <w:highlight w:val="yellow"/>
        </w:rPr>
        <w:t>Stranki bosta spore iz te pogodbe reševali sporazumno. Kolikor to ni mogoče, je za reševanje sporov pristojno stvarno pristojno sodišče v Ljubljani.</w:t>
      </w:r>
    </w:p>
    <w:p w14:paraId="10AAED9A" w14:textId="15282C61" w:rsidR="00084824" w:rsidRPr="00543DB4" w:rsidRDefault="00084824">
      <w:pPr>
        <w:jc w:val="left"/>
        <w:rPr>
          <w:rFonts w:eastAsia="Cambria Math" w:cs="Arial"/>
          <w:szCs w:val="20"/>
          <w:highlight w:val="yellow"/>
        </w:rPr>
      </w:pPr>
      <w:r w:rsidRPr="00543DB4">
        <w:rPr>
          <w:rFonts w:eastAsia="Cambria Math" w:cs="Arial"/>
          <w:szCs w:val="20"/>
          <w:highlight w:val="yellow"/>
        </w:rPr>
        <w:br w:type="page"/>
      </w:r>
    </w:p>
    <w:p w14:paraId="413B45E7" w14:textId="77777777" w:rsidR="007908E4" w:rsidRPr="00543DB4" w:rsidRDefault="007908E4" w:rsidP="007908E4">
      <w:pPr>
        <w:spacing w:line="360" w:lineRule="auto"/>
        <w:ind w:left="360"/>
        <w:rPr>
          <w:rFonts w:eastAsia="Cambria Math" w:cs="Arial"/>
          <w:szCs w:val="20"/>
          <w:highlight w:val="yellow"/>
        </w:rPr>
      </w:pPr>
    </w:p>
    <w:p w14:paraId="0869F33B" w14:textId="77777777" w:rsidR="007908E4" w:rsidRPr="00543DB4" w:rsidRDefault="007908E4" w:rsidP="007908E4">
      <w:pPr>
        <w:numPr>
          <w:ilvl w:val="0"/>
          <w:numId w:val="47"/>
        </w:numPr>
        <w:pBdr>
          <w:top w:val="nil"/>
          <w:left w:val="nil"/>
          <w:bottom w:val="nil"/>
          <w:right w:val="nil"/>
          <w:between w:val="nil"/>
        </w:pBdr>
        <w:spacing w:line="360" w:lineRule="auto"/>
        <w:jc w:val="center"/>
        <w:rPr>
          <w:rFonts w:eastAsia="Cambria Math" w:cs="Arial"/>
          <w:color w:val="000000"/>
          <w:szCs w:val="20"/>
          <w:highlight w:val="yellow"/>
        </w:rPr>
      </w:pPr>
      <w:r w:rsidRPr="00543DB4">
        <w:rPr>
          <w:rFonts w:eastAsia="Cambria Math" w:cs="Arial"/>
          <w:color w:val="000000"/>
          <w:szCs w:val="20"/>
          <w:highlight w:val="yellow"/>
        </w:rPr>
        <w:t>člen</w:t>
      </w:r>
    </w:p>
    <w:p w14:paraId="63A4E072" w14:textId="77777777" w:rsidR="007908E4" w:rsidRPr="00543DB4" w:rsidRDefault="007908E4" w:rsidP="007908E4">
      <w:pPr>
        <w:spacing w:line="360" w:lineRule="auto"/>
        <w:ind w:left="360"/>
        <w:jc w:val="center"/>
        <w:rPr>
          <w:rFonts w:eastAsia="Cambria Math" w:cs="Arial"/>
          <w:szCs w:val="20"/>
          <w:highlight w:val="yellow"/>
        </w:rPr>
      </w:pPr>
      <w:r w:rsidRPr="00543DB4">
        <w:rPr>
          <w:rFonts w:eastAsia="Cambria Math" w:cs="Arial"/>
          <w:szCs w:val="20"/>
          <w:highlight w:val="yellow"/>
        </w:rPr>
        <w:t>(veljavnost te pogodbe)</w:t>
      </w:r>
    </w:p>
    <w:p w14:paraId="4743503A" w14:textId="77777777" w:rsidR="007908E4" w:rsidRPr="00543DB4" w:rsidRDefault="007908E4" w:rsidP="007908E4">
      <w:pPr>
        <w:spacing w:line="360" w:lineRule="auto"/>
        <w:ind w:left="360"/>
        <w:rPr>
          <w:rFonts w:eastAsia="Cambria Math" w:cs="Arial"/>
          <w:szCs w:val="20"/>
          <w:highlight w:val="yellow"/>
        </w:rPr>
      </w:pPr>
    </w:p>
    <w:p w14:paraId="7C69A09A" w14:textId="77777777" w:rsidR="007908E4" w:rsidRPr="00543DB4" w:rsidRDefault="007908E4" w:rsidP="007908E4">
      <w:pPr>
        <w:numPr>
          <w:ilvl w:val="0"/>
          <w:numId w:val="60"/>
        </w:numPr>
        <w:pBdr>
          <w:top w:val="nil"/>
          <w:left w:val="nil"/>
          <w:bottom w:val="nil"/>
          <w:right w:val="nil"/>
          <w:between w:val="nil"/>
        </w:pBdr>
        <w:spacing w:line="360" w:lineRule="auto"/>
        <w:rPr>
          <w:rFonts w:eastAsia="Cambria Math" w:cs="Arial"/>
          <w:color w:val="000000"/>
          <w:szCs w:val="20"/>
          <w:highlight w:val="yellow"/>
        </w:rPr>
      </w:pPr>
      <w:r w:rsidRPr="00543DB4">
        <w:rPr>
          <w:rFonts w:eastAsia="Cambria Math" w:cs="Arial"/>
          <w:color w:val="000000"/>
          <w:szCs w:val="20"/>
          <w:highlight w:val="yellow"/>
        </w:rPr>
        <w:t>Ta pogodba začne veljati z dnem, ko jo podpišeta zakonita zastopnika za vsako od pogodbenih strani. Pogodba je napisana v dveh (2) enakih papirnih izvodih, od katerih vsaka pogodbena stranka prejme en izvod, ali v enem izvodu v elektronski obliki z uporabo digitalnega podpisa.</w:t>
      </w:r>
    </w:p>
    <w:p w14:paraId="7B43247C" w14:textId="77777777" w:rsidR="007908E4" w:rsidRPr="00543DB4" w:rsidRDefault="007908E4" w:rsidP="007908E4">
      <w:pPr>
        <w:spacing w:line="360" w:lineRule="auto"/>
        <w:rPr>
          <w:rFonts w:eastAsia="Cambria Math" w:cs="Arial"/>
          <w:szCs w:val="20"/>
          <w:highlight w:val="yellow"/>
        </w:rPr>
      </w:pPr>
    </w:p>
    <w:p w14:paraId="59DBA2A7" w14:textId="77F072DC" w:rsidR="007908E4" w:rsidRPr="00543DB4" w:rsidRDefault="00084824" w:rsidP="00084824">
      <w:pPr>
        <w:pBdr>
          <w:top w:val="nil"/>
          <w:left w:val="nil"/>
          <w:bottom w:val="nil"/>
          <w:right w:val="nil"/>
          <w:between w:val="nil"/>
        </w:pBdr>
        <w:spacing w:line="360" w:lineRule="auto"/>
        <w:ind w:left="360"/>
        <w:rPr>
          <w:rFonts w:eastAsia="Cambria Math" w:cs="Arial"/>
          <w:color w:val="000000"/>
          <w:szCs w:val="20"/>
          <w:highlight w:val="yellow"/>
        </w:rPr>
      </w:pPr>
      <w:r w:rsidRPr="00543DB4">
        <w:rPr>
          <w:rFonts w:eastAsia="Cambria Math" w:cs="Arial"/>
          <w:color w:val="000000"/>
          <w:szCs w:val="20"/>
          <w:highlight w:val="yellow"/>
        </w:rPr>
        <w:t xml:space="preserve">2) </w:t>
      </w:r>
      <w:r w:rsidR="007908E4" w:rsidRPr="00543DB4">
        <w:rPr>
          <w:rFonts w:eastAsia="Cambria Math" w:cs="Arial"/>
          <w:color w:val="000000"/>
          <w:szCs w:val="20"/>
          <w:highlight w:val="yellow"/>
        </w:rPr>
        <w:t>Pogodbeno razmerje traja, dokler traja pogodba iz 1. člena te pogodbe.</w:t>
      </w:r>
    </w:p>
    <w:p w14:paraId="59FBD960" w14:textId="77777777" w:rsidR="007908E4" w:rsidRPr="00543DB4" w:rsidRDefault="007908E4" w:rsidP="007908E4">
      <w:pPr>
        <w:pBdr>
          <w:top w:val="nil"/>
          <w:left w:val="nil"/>
          <w:bottom w:val="nil"/>
          <w:right w:val="nil"/>
          <w:between w:val="nil"/>
        </w:pBdr>
        <w:spacing w:line="360" w:lineRule="auto"/>
        <w:ind w:left="720" w:hanging="708"/>
        <w:rPr>
          <w:rFonts w:eastAsia="Cambria Math" w:cs="Arial"/>
          <w:color w:val="000000"/>
          <w:szCs w:val="20"/>
          <w:highlight w:val="yellow"/>
        </w:rPr>
      </w:pPr>
    </w:p>
    <w:p w14:paraId="2DCF299E" w14:textId="77777777" w:rsidR="007908E4" w:rsidRPr="00543DB4" w:rsidRDefault="007908E4" w:rsidP="007908E4">
      <w:pPr>
        <w:numPr>
          <w:ilvl w:val="0"/>
          <w:numId w:val="47"/>
        </w:numPr>
        <w:spacing w:line="360" w:lineRule="auto"/>
        <w:ind w:left="357" w:hanging="357"/>
        <w:jc w:val="center"/>
        <w:rPr>
          <w:rFonts w:eastAsia="Cambria Math" w:cs="Arial"/>
          <w:szCs w:val="20"/>
          <w:highlight w:val="yellow"/>
        </w:rPr>
      </w:pPr>
      <w:r w:rsidRPr="00543DB4">
        <w:rPr>
          <w:rFonts w:eastAsia="Cambria Math" w:cs="Arial"/>
          <w:szCs w:val="20"/>
          <w:highlight w:val="yellow"/>
        </w:rPr>
        <w:t>člen</w:t>
      </w:r>
    </w:p>
    <w:p w14:paraId="7F7C61E5" w14:textId="77777777" w:rsidR="007908E4" w:rsidRPr="00543DB4" w:rsidRDefault="007908E4" w:rsidP="007908E4">
      <w:pPr>
        <w:spacing w:line="360" w:lineRule="auto"/>
        <w:ind w:left="357"/>
        <w:jc w:val="center"/>
        <w:rPr>
          <w:rFonts w:eastAsia="Cambria Math" w:cs="Arial"/>
          <w:szCs w:val="20"/>
          <w:highlight w:val="yellow"/>
        </w:rPr>
      </w:pPr>
      <w:r w:rsidRPr="00543DB4">
        <w:rPr>
          <w:rFonts w:eastAsia="Cambria Math" w:cs="Arial"/>
          <w:szCs w:val="20"/>
          <w:highlight w:val="yellow"/>
        </w:rPr>
        <w:t>(obseg pogodbe)</w:t>
      </w:r>
    </w:p>
    <w:p w14:paraId="61C483AD" w14:textId="77777777" w:rsidR="007908E4" w:rsidRPr="00543DB4" w:rsidRDefault="007908E4" w:rsidP="007908E4">
      <w:pPr>
        <w:spacing w:line="360" w:lineRule="auto"/>
        <w:rPr>
          <w:rFonts w:eastAsia="Cambria Math" w:cs="Arial"/>
          <w:szCs w:val="20"/>
          <w:highlight w:val="yellow"/>
        </w:rPr>
      </w:pPr>
    </w:p>
    <w:p w14:paraId="4AFC7CDB" w14:textId="77777777" w:rsidR="007908E4" w:rsidRPr="00543DB4" w:rsidRDefault="007908E4" w:rsidP="007908E4">
      <w:pPr>
        <w:spacing w:line="360" w:lineRule="auto"/>
        <w:rPr>
          <w:rFonts w:eastAsia="Cambria Math" w:cs="Arial"/>
          <w:szCs w:val="20"/>
          <w:highlight w:val="yellow"/>
        </w:rPr>
      </w:pPr>
      <w:r w:rsidRPr="00543DB4">
        <w:rPr>
          <w:rFonts w:eastAsia="Cambria Math" w:cs="Arial"/>
          <w:szCs w:val="20"/>
          <w:highlight w:val="yellow"/>
        </w:rPr>
        <w:t>Ta pogodba je sestavljena iz besedila te pogodbe, ki vsebuje člene od 1. do vključno 14., Priloge 1 (opis zbirke, kategorij posameznikov, vrst osebnih podatkov, namena obdelave in roka hrambe).</w:t>
      </w:r>
    </w:p>
    <w:p w14:paraId="69262587" w14:textId="77777777" w:rsidR="007908E4" w:rsidRPr="00543DB4" w:rsidRDefault="007908E4" w:rsidP="007908E4">
      <w:pPr>
        <w:spacing w:line="276" w:lineRule="auto"/>
        <w:ind w:right="-468"/>
        <w:rPr>
          <w:rFonts w:cs="Arial"/>
          <w:szCs w:val="20"/>
          <w:highlight w:val="yellow"/>
        </w:rPr>
      </w:pPr>
    </w:p>
    <w:p w14:paraId="3FEC5DA2" w14:textId="77777777" w:rsidR="00543DB4" w:rsidRPr="00543DB4" w:rsidRDefault="00543DB4" w:rsidP="00543DB4">
      <w:pPr>
        <w:pStyle w:val="BodyText3"/>
        <w:tabs>
          <w:tab w:val="center" w:pos="1985"/>
          <w:tab w:val="center" w:pos="6946"/>
        </w:tabs>
        <w:rPr>
          <w:sz w:val="20"/>
          <w:highlight w:val="yellow"/>
          <w:lang w:val="sl-SI"/>
        </w:rPr>
      </w:pPr>
      <w:r w:rsidRPr="00543DB4">
        <w:rPr>
          <w:sz w:val="20"/>
          <w:highlight w:val="yellow"/>
          <w:lang w:val="sl-SI"/>
        </w:rPr>
        <w:tab/>
        <w:t>Ljubljana, dne..................</w:t>
      </w:r>
      <w:r w:rsidRPr="00543DB4">
        <w:rPr>
          <w:sz w:val="20"/>
          <w:highlight w:val="yellow"/>
          <w:lang w:val="sl-SI"/>
        </w:rPr>
        <w:tab/>
        <w:t>......................., dne.................</w:t>
      </w:r>
    </w:p>
    <w:p w14:paraId="69D0E44B" w14:textId="77777777" w:rsidR="00543DB4" w:rsidRPr="00543DB4" w:rsidRDefault="00543DB4" w:rsidP="00543DB4">
      <w:pPr>
        <w:pStyle w:val="BodyText3"/>
        <w:tabs>
          <w:tab w:val="center" w:pos="2552"/>
          <w:tab w:val="center" w:pos="6946"/>
        </w:tabs>
        <w:rPr>
          <w:sz w:val="20"/>
          <w:highlight w:val="yellow"/>
          <w:lang w:val="sl-SI"/>
        </w:rPr>
      </w:pPr>
    </w:p>
    <w:p w14:paraId="0DD3064A" w14:textId="77777777" w:rsidR="00543DB4" w:rsidRPr="00543DB4" w:rsidRDefault="00543DB4" w:rsidP="00543DB4">
      <w:pPr>
        <w:pStyle w:val="BodyText3"/>
        <w:tabs>
          <w:tab w:val="center" w:pos="2552"/>
          <w:tab w:val="center" w:pos="6946"/>
        </w:tabs>
        <w:rPr>
          <w:sz w:val="20"/>
          <w:highlight w:val="yellow"/>
          <w:lang w:val="sl-SI"/>
        </w:rPr>
      </w:pPr>
    </w:p>
    <w:p w14:paraId="73A4EDB7" w14:textId="783FD238" w:rsidR="00543DB4" w:rsidRPr="00543DB4" w:rsidRDefault="00543DB4" w:rsidP="00543DB4">
      <w:pPr>
        <w:tabs>
          <w:tab w:val="center" w:pos="1985"/>
          <w:tab w:val="center" w:pos="6946"/>
        </w:tabs>
        <w:rPr>
          <w:highlight w:val="yellow"/>
        </w:rPr>
      </w:pPr>
      <w:r w:rsidRPr="00543DB4">
        <w:rPr>
          <w:highlight w:val="yellow"/>
        </w:rPr>
        <w:tab/>
        <w:t>UPRAVLJALEC:</w:t>
      </w:r>
      <w:r w:rsidRPr="00543DB4">
        <w:rPr>
          <w:highlight w:val="yellow"/>
        </w:rPr>
        <w:tab/>
        <w:t>OBDELOVALEC:</w:t>
      </w:r>
    </w:p>
    <w:p w14:paraId="19408576" w14:textId="77777777" w:rsidR="00543DB4" w:rsidRPr="00543DB4" w:rsidRDefault="00543DB4" w:rsidP="00543DB4">
      <w:pPr>
        <w:tabs>
          <w:tab w:val="center" w:pos="1985"/>
          <w:tab w:val="center" w:pos="2552"/>
          <w:tab w:val="center" w:pos="6946"/>
        </w:tabs>
        <w:rPr>
          <w:highlight w:val="yellow"/>
        </w:rPr>
      </w:pPr>
    </w:p>
    <w:p w14:paraId="5B4CBCA2" w14:textId="77777777" w:rsidR="00543DB4" w:rsidRPr="00543DB4" w:rsidRDefault="00543DB4" w:rsidP="00543DB4">
      <w:pPr>
        <w:tabs>
          <w:tab w:val="center" w:pos="1985"/>
          <w:tab w:val="center" w:pos="2552"/>
          <w:tab w:val="center" w:pos="6946"/>
        </w:tabs>
        <w:rPr>
          <w:rFonts w:cs="Arial"/>
          <w:szCs w:val="20"/>
          <w:highlight w:val="yellow"/>
        </w:rPr>
      </w:pPr>
      <w:r w:rsidRPr="00543DB4">
        <w:rPr>
          <w:rFonts w:cs="Arial"/>
          <w:szCs w:val="20"/>
          <w:highlight w:val="yellow"/>
        </w:rPr>
        <w:tab/>
        <w:t>Radiotelevizija Slovenija, Javni zavod</w:t>
      </w:r>
      <w:r w:rsidRPr="00543DB4">
        <w:rPr>
          <w:rFonts w:cs="Arial"/>
          <w:szCs w:val="20"/>
          <w:highlight w:val="yellow"/>
        </w:rPr>
        <w:tab/>
        <w:t xml:space="preserve">…………………………………. </w:t>
      </w:r>
    </w:p>
    <w:p w14:paraId="29ED789B" w14:textId="77777777" w:rsidR="00543DB4" w:rsidRPr="00543DB4" w:rsidRDefault="00543DB4" w:rsidP="00543DB4">
      <w:pPr>
        <w:tabs>
          <w:tab w:val="center" w:pos="1985"/>
          <w:tab w:val="center" w:pos="2552"/>
          <w:tab w:val="center" w:pos="6946"/>
        </w:tabs>
        <w:rPr>
          <w:rFonts w:cs="Arial"/>
          <w:szCs w:val="20"/>
          <w:highlight w:val="yellow"/>
        </w:rPr>
      </w:pPr>
    </w:p>
    <w:p w14:paraId="16389F6A" w14:textId="77777777" w:rsidR="00543DB4" w:rsidRPr="00543DB4" w:rsidRDefault="00543DB4" w:rsidP="00543DB4">
      <w:pPr>
        <w:tabs>
          <w:tab w:val="center" w:pos="1985"/>
          <w:tab w:val="center" w:pos="6946"/>
        </w:tabs>
        <w:rPr>
          <w:rFonts w:cs="Arial"/>
          <w:szCs w:val="20"/>
          <w:highlight w:val="yellow"/>
        </w:rPr>
      </w:pPr>
      <w:r w:rsidRPr="00543DB4">
        <w:rPr>
          <w:rFonts w:cs="Arial"/>
          <w:szCs w:val="20"/>
          <w:highlight w:val="yellow"/>
        </w:rPr>
        <w:tab/>
        <w:t>Uprava javnega zavoda Radiotelevizije Slovenija</w:t>
      </w:r>
      <w:r w:rsidRPr="00543DB4">
        <w:rPr>
          <w:rFonts w:cs="Arial"/>
          <w:szCs w:val="20"/>
          <w:highlight w:val="yellow"/>
        </w:rPr>
        <w:tab/>
        <w:t>…………………………………….</w:t>
      </w:r>
    </w:p>
    <w:p w14:paraId="15485577" w14:textId="77777777" w:rsidR="00543DB4" w:rsidRPr="00543DB4" w:rsidRDefault="00543DB4" w:rsidP="00543DB4">
      <w:pPr>
        <w:tabs>
          <w:tab w:val="center" w:pos="1985"/>
          <w:tab w:val="center" w:pos="2552"/>
          <w:tab w:val="center" w:pos="6946"/>
        </w:tabs>
        <w:rPr>
          <w:rFonts w:cs="Arial"/>
          <w:szCs w:val="20"/>
          <w:highlight w:val="yellow"/>
        </w:rPr>
      </w:pPr>
    </w:p>
    <w:p w14:paraId="1303734D" w14:textId="77777777" w:rsidR="00543DB4" w:rsidRPr="00543DB4" w:rsidRDefault="00543DB4" w:rsidP="00543DB4">
      <w:pPr>
        <w:tabs>
          <w:tab w:val="center" w:pos="1985"/>
          <w:tab w:val="center" w:pos="2552"/>
          <w:tab w:val="center" w:pos="7020"/>
        </w:tabs>
        <w:suppressAutoHyphens/>
        <w:rPr>
          <w:rFonts w:cs="Calibri"/>
          <w:noProof/>
          <w:highlight w:val="yellow"/>
        </w:rPr>
      </w:pPr>
      <w:r w:rsidRPr="00543DB4">
        <w:rPr>
          <w:rFonts w:cs="Calibri"/>
          <w:noProof/>
          <w:highlight w:val="yellow"/>
        </w:rPr>
        <w:tab/>
        <w:t>Natalija Gorščak,</w:t>
      </w:r>
      <w:r w:rsidRPr="00543DB4">
        <w:rPr>
          <w:rFonts w:cs="Calibri"/>
          <w:noProof/>
          <w:highlight w:val="yellow"/>
        </w:rPr>
        <w:tab/>
      </w:r>
    </w:p>
    <w:p w14:paraId="066B05E0" w14:textId="77777777" w:rsidR="00543DB4" w:rsidRPr="00543DB4" w:rsidRDefault="00543DB4" w:rsidP="00543DB4">
      <w:pPr>
        <w:tabs>
          <w:tab w:val="center" w:pos="1985"/>
          <w:tab w:val="center" w:pos="2552"/>
          <w:tab w:val="center" w:pos="7020"/>
        </w:tabs>
        <w:suppressAutoHyphens/>
        <w:rPr>
          <w:rFonts w:cs="Calibri"/>
          <w:noProof/>
          <w:highlight w:val="yellow"/>
        </w:rPr>
      </w:pPr>
      <w:r w:rsidRPr="00543DB4">
        <w:rPr>
          <w:rFonts w:cs="Calibri"/>
          <w:noProof/>
          <w:highlight w:val="yellow"/>
        </w:rPr>
        <w:tab/>
        <w:t>predsednica Uprave RTV Slo</w:t>
      </w:r>
    </w:p>
    <w:p w14:paraId="52CD1EFE" w14:textId="77777777" w:rsidR="00543DB4" w:rsidRPr="00543DB4" w:rsidRDefault="00543DB4" w:rsidP="00543DB4">
      <w:pPr>
        <w:tabs>
          <w:tab w:val="center" w:pos="1985"/>
          <w:tab w:val="center" w:pos="2552"/>
          <w:tab w:val="center" w:pos="7020"/>
        </w:tabs>
        <w:suppressAutoHyphens/>
        <w:rPr>
          <w:rFonts w:cs="Calibri"/>
          <w:noProof/>
          <w:highlight w:val="yellow"/>
        </w:rPr>
      </w:pPr>
      <w:r w:rsidRPr="00543DB4">
        <w:rPr>
          <w:rFonts w:cs="Calibri"/>
          <w:noProof/>
          <w:sz w:val="24"/>
          <w:szCs w:val="32"/>
          <w:highlight w:val="yellow"/>
        </w:rPr>
        <w:tab/>
        <w:t>________________________</w:t>
      </w:r>
      <w:r w:rsidRPr="00543DB4">
        <w:rPr>
          <w:rFonts w:cs="Calibri"/>
          <w:noProof/>
          <w:sz w:val="24"/>
          <w:szCs w:val="32"/>
          <w:highlight w:val="yellow"/>
        </w:rPr>
        <w:tab/>
      </w:r>
      <w:r w:rsidRPr="00543DB4">
        <w:rPr>
          <w:rFonts w:cs="Calibri"/>
          <w:noProof/>
          <w:highlight w:val="yellow"/>
        </w:rPr>
        <w:tab/>
        <w:t>Žig:</w:t>
      </w:r>
    </w:p>
    <w:p w14:paraId="222ACE17" w14:textId="77777777" w:rsidR="00543DB4" w:rsidRPr="00543DB4" w:rsidRDefault="00543DB4" w:rsidP="00543DB4">
      <w:pPr>
        <w:tabs>
          <w:tab w:val="center" w:pos="1985"/>
          <w:tab w:val="center" w:pos="2552"/>
          <w:tab w:val="center" w:pos="7020"/>
        </w:tabs>
        <w:suppressAutoHyphens/>
        <w:rPr>
          <w:rFonts w:cs="Calibri"/>
          <w:noProof/>
          <w:highlight w:val="yellow"/>
        </w:rPr>
      </w:pPr>
      <w:r w:rsidRPr="00543DB4">
        <w:rPr>
          <w:rFonts w:cs="Calibri"/>
          <w:noProof/>
          <w:highlight w:val="yellow"/>
        </w:rPr>
        <w:tab/>
      </w:r>
    </w:p>
    <w:p w14:paraId="5F311DB2" w14:textId="77777777" w:rsidR="00543DB4" w:rsidRPr="00543DB4" w:rsidRDefault="00543DB4" w:rsidP="00543DB4">
      <w:pPr>
        <w:tabs>
          <w:tab w:val="center" w:pos="1985"/>
          <w:tab w:val="center" w:pos="2552"/>
          <w:tab w:val="center" w:pos="7020"/>
        </w:tabs>
        <w:suppressAutoHyphens/>
        <w:rPr>
          <w:rFonts w:cs="Calibri"/>
          <w:noProof/>
          <w:highlight w:val="yellow"/>
        </w:rPr>
      </w:pPr>
    </w:p>
    <w:p w14:paraId="7A4D3198" w14:textId="77777777" w:rsidR="00543DB4" w:rsidRPr="00543DB4" w:rsidRDefault="00543DB4" w:rsidP="00543DB4">
      <w:pPr>
        <w:tabs>
          <w:tab w:val="center" w:pos="1985"/>
          <w:tab w:val="center" w:pos="2552"/>
          <w:tab w:val="center" w:pos="7020"/>
        </w:tabs>
        <w:suppressAutoHyphens/>
        <w:rPr>
          <w:rFonts w:cs="Calibri"/>
          <w:noProof/>
          <w:highlight w:val="yellow"/>
        </w:rPr>
      </w:pPr>
      <w:r w:rsidRPr="00543DB4">
        <w:rPr>
          <w:rFonts w:cs="Calibri"/>
          <w:noProof/>
          <w:highlight w:val="yellow"/>
        </w:rPr>
        <w:tab/>
        <w:t>Nevenka Črnko,</w:t>
      </w:r>
    </w:p>
    <w:p w14:paraId="7E747EB0" w14:textId="77777777" w:rsidR="00543DB4" w:rsidRPr="00543DB4" w:rsidRDefault="00543DB4" w:rsidP="00543DB4">
      <w:pPr>
        <w:tabs>
          <w:tab w:val="center" w:pos="1985"/>
          <w:tab w:val="center" w:pos="2552"/>
          <w:tab w:val="center" w:pos="7020"/>
        </w:tabs>
        <w:suppressAutoHyphens/>
        <w:rPr>
          <w:rFonts w:cs="Calibri"/>
          <w:noProof/>
          <w:highlight w:val="yellow"/>
        </w:rPr>
      </w:pPr>
      <w:r w:rsidRPr="00543DB4">
        <w:rPr>
          <w:rFonts w:cs="Calibri"/>
          <w:noProof/>
          <w:highlight w:val="yellow"/>
        </w:rPr>
        <w:tab/>
        <w:t>članica Uprave RTV Slo</w:t>
      </w:r>
    </w:p>
    <w:p w14:paraId="562D2A7C" w14:textId="77777777" w:rsidR="00543DB4" w:rsidRPr="00543DB4" w:rsidRDefault="00543DB4" w:rsidP="00543DB4">
      <w:pPr>
        <w:tabs>
          <w:tab w:val="center" w:pos="1985"/>
          <w:tab w:val="center" w:pos="2552"/>
          <w:tab w:val="center" w:pos="7020"/>
        </w:tabs>
        <w:suppressAutoHyphens/>
        <w:rPr>
          <w:rFonts w:cs="Calibri"/>
          <w:noProof/>
          <w:highlight w:val="yellow"/>
        </w:rPr>
      </w:pPr>
      <w:r w:rsidRPr="00543DB4">
        <w:rPr>
          <w:rFonts w:cs="Calibri"/>
          <w:noProof/>
          <w:highlight w:val="yellow"/>
        </w:rPr>
        <w:tab/>
        <w:t>____________________________</w:t>
      </w:r>
    </w:p>
    <w:p w14:paraId="1DC3BD54" w14:textId="77777777" w:rsidR="00543DB4" w:rsidRPr="00543DB4" w:rsidRDefault="00543DB4" w:rsidP="00543DB4">
      <w:pPr>
        <w:tabs>
          <w:tab w:val="center" w:pos="1985"/>
          <w:tab w:val="center" w:pos="2552"/>
          <w:tab w:val="center" w:pos="7020"/>
        </w:tabs>
        <w:suppressAutoHyphens/>
        <w:rPr>
          <w:rFonts w:cs="Calibri"/>
          <w:noProof/>
          <w:highlight w:val="yellow"/>
        </w:rPr>
      </w:pPr>
    </w:p>
    <w:p w14:paraId="7942F0AA" w14:textId="77777777" w:rsidR="00543DB4" w:rsidRPr="00543DB4" w:rsidRDefault="00543DB4" w:rsidP="00543DB4">
      <w:pPr>
        <w:tabs>
          <w:tab w:val="center" w:pos="1985"/>
          <w:tab w:val="center" w:pos="2552"/>
          <w:tab w:val="center" w:pos="7020"/>
        </w:tabs>
        <w:suppressAutoHyphens/>
        <w:rPr>
          <w:rFonts w:cs="Calibri"/>
          <w:noProof/>
          <w:highlight w:val="yellow"/>
        </w:rPr>
      </w:pPr>
    </w:p>
    <w:p w14:paraId="1817AFF5" w14:textId="77777777" w:rsidR="00543DB4" w:rsidRPr="00543DB4" w:rsidRDefault="00543DB4" w:rsidP="00543DB4">
      <w:pPr>
        <w:tabs>
          <w:tab w:val="center" w:pos="1985"/>
          <w:tab w:val="center" w:pos="2552"/>
          <w:tab w:val="center" w:pos="7020"/>
        </w:tabs>
        <w:suppressAutoHyphens/>
        <w:rPr>
          <w:rFonts w:cs="Calibri"/>
          <w:noProof/>
          <w:highlight w:val="yellow"/>
        </w:rPr>
      </w:pPr>
      <w:r w:rsidRPr="00543DB4">
        <w:rPr>
          <w:rFonts w:cs="Calibri"/>
          <w:noProof/>
          <w:highlight w:val="yellow"/>
        </w:rPr>
        <w:tab/>
        <w:t>Luka Rupnik,</w:t>
      </w:r>
    </w:p>
    <w:p w14:paraId="5FC609C4" w14:textId="77777777" w:rsidR="00543DB4" w:rsidRPr="00543DB4" w:rsidRDefault="00543DB4" w:rsidP="00543DB4">
      <w:pPr>
        <w:tabs>
          <w:tab w:val="center" w:pos="1985"/>
          <w:tab w:val="center" w:pos="2552"/>
          <w:tab w:val="center" w:pos="7020"/>
        </w:tabs>
        <w:suppressAutoHyphens/>
        <w:rPr>
          <w:rFonts w:cs="Calibri"/>
          <w:noProof/>
          <w:highlight w:val="yellow"/>
          <w:lang w:val="it-IT"/>
        </w:rPr>
      </w:pPr>
      <w:r w:rsidRPr="00543DB4">
        <w:rPr>
          <w:rFonts w:cs="Calibri"/>
          <w:noProof/>
          <w:highlight w:val="yellow"/>
        </w:rPr>
        <w:tab/>
      </w:r>
      <w:r w:rsidRPr="00543DB4">
        <w:rPr>
          <w:rFonts w:cs="Calibri"/>
          <w:noProof/>
          <w:highlight w:val="yellow"/>
          <w:lang w:val="it-IT"/>
        </w:rPr>
        <w:t>član Uprave RTV Slo</w:t>
      </w:r>
    </w:p>
    <w:p w14:paraId="4B719425" w14:textId="77777777" w:rsidR="00543DB4" w:rsidRPr="00543DB4" w:rsidRDefault="00543DB4" w:rsidP="00543DB4">
      <w:pPr>
        <w:tabs>
          <w:tab w:val="center" w:pos="1985"/>
          <w:tab w:val="center" w:pos="7020"/>
        </w:tabs>
        <w:suppressAutoHyphens/>
        <w:rPr>
          <w:rFonts w:cs="Calibri"/>
          <w:noProof/>
          <w:sz w:val="24"/>
          <w:szCs w:val="32"/>
          <w:highlight w:val="yellow"/>
          <w:lang w:val="it-IT"/>
        </w:rPr>
      </w:pPr>
      <w:r w:rsidRPr="00543DB4">
        <w:rPr>
          <w:rFonts w:cs="Calibri"/>
          <w:noProof/>
          <w:sz w:val="24"/>
          <w:szCs w:val="32"/>
          <w:highlight w:val="yellow"/>
          <w:lang w:val="it-IT"/>
        </w:rPr>
        <w:tab/>
        <w:t>________________________</w:t>
      </w:r>
    </w:p>
    <w:p w14:paraId="5F4D3784" w14:textId="77777777" w:rsidR="00543DB4" w:rsidRPr="00543DB4" w:rsidRDefault="00543DB4" w:rsidP="00543DB4">
      <w:pPr>
        <w:tabs>
          <w:tab w:val="center" w:pos="1985"/>
          <w:tab w:val="center" w:pos="7020"/>
        </w:tabs>
        <w:suppressAutoHyphens/>
        <w:rPr>
          <w:rFonts w:cs="Calibri"/>
          <w:noProof/>
          <w:highlight w:val="yellow"/>
          <w:lang w:val="it-IT"/>
        </w:rPr>
      </w:pPr>
    </w:p>
    <w:p w14:paraId="3057A842" w14:textId="77777777" w:rsidR="00543DB4" w:rsidRPr="00543DB4" w:rsidRDefault="00543DB4" w:rsidP="00543DB4">
      <w:pPr>
        <w:tabs>
          <w:tab w:val="center" w:pos="1985"/>
          <w:tab w:val="center" w:pos="7020"/>
        </w:tabs>
        <w:suppressAutoHyphens/>
        <w:rPr>
          <w:rFonts w:cs="Calibri"/>
          <w:noProof/>
          <w:highlight w:val="yellow"/>
          <w:lang w:val="it-IT"/>
        </w:rPr>
      </w:pPr>
    </w:p>
    <w:p w14:paraId="2DDEB5A2" w14:textId="77777777" w:rsidR="00543DB4" w:rsidRPr="00543DB4" w:rsidRDefault="00543DB4" w:rsidP="00543DB4">
      <w:pPr>
        <w:tabs>
          <w:tab w:val="center" w:pos="1985"/>
          <w:tab w:val="center" w:pos="7020"/>
        </w:tabs>
        <w:suppressAutoHyphens/>
        <w:rPr>
          <w:rFonts w:cs="Calibri"/>
          <w:noProof/>
          <w:highlight w:val="yellow"/>
          <w:lang w:val="it-IT"/>
        </w:rPr>
      </w:pPr>
    </w:p>
    <w:p w14:paraId="53EAD088" w14:textId="77777777" w:rsidR="00543DB4" w:rsidRPr="00543DB4" w:rsidRDefault="00543DB4" w:rsidP="00543DB4">
      <w:pPr>
        <w:tabs>
          <w:tab w:val="center" w:pos="1985"/>
          <w:tab w:val="center" w:pos="7020"/>
        </w:tabs>
        <w:suppressAutoHyphens/>
        <w:rPr>
          <w:rFonts w:cs="Calibri"/>
          <w:noProof/>
          <w:highlight w:val="yellow"/>
          <w:lang w:val="it-IT"/>
        </w:rPr>
      </w:pPr>
      <w:r w:rsidRPr="00543DB4">
        <w:rPr>
          <w:rFonts w:cs="Calibri"/>
          <w:noProof/>
          <w:highlight w:val="yellow"/>
          <w:lang w:val="it-IT"/>
        </w:rPr>
        <w:tab/>
        <w:t>Franci Pavšer,</w:t>
      </w:r>
    </w:p>
    <w:p w14:paraId="724ED296" w14:textId="77777777" w:rsidR="00543DB4" w:rsidRPr="00543DB4" w:rsidRDefault="00543DB4" w:rsidP="00543DB4">
      <w:pPr>
        <w:tabs>
          <w:tab w:val="center" w:pos="1985"/>
          <w:tab w:val="center" w:pos="7020"/>
        </w:tabs>
        <w:suppressAutoHyphens/>
        <w:rPr>
          <w:rFonts w:cs="Calibri"/>
          <w:noProof/>
          <w:highlight w:val="yellow"/>
          <w:lang w:val="en-US"/>
        </w:rPr>
      </w:pPr>
      <w:r w:rsidRPr="00543DB4">
        <w:rPr>
          <w:rFonts w:cs="Calibri"/>
          <w:noProof/>
          <w:highlight w:val="yellow"/>
          <w:lang w:val="it-IT"/>
        </w:rPr>
        <w:tab/>
      </w:r>
      <w:r w:rsidRPr="00543DB4">
        <w:rPr>
          <w:rFonts w:cs="Calibri"/>
          <w:noProof/>
          <w:highlight w:val="yellow"/>
          <w:lang w:val="en-US"/>
        </w:rPr>
        <w:t>član Uprave RTV Slo -</w:t>
      </w:r>
    </w:p>
    <w:p w14:paraId="54F1B4E2" w14:textId="77777777" w:rsidR="00543DB4" w:rsidRPr="00543DB4" w:rsidRDefault="00543DB4" w:rsidP="00543DB4">
      <w:pPr>
        <w:tabs>
          <w:tab w:val="center" w:pos="1985"/>
          <w:tab w:val="center" w:pos="7020"/>
        </w:tabs>
        <w:suppressAutoHyphens/>
        <w:rPr>
          <w:rFonts w:cs="Calibri"/>
          <w:noProof/>
          <w:highlight w:val="yellow"/>
          <w:lang w:val="en-US"/>
        </w:rPr>
      </w:pPr>
      <w:r w:rsidRPr="00543DB4">
        <w:rPr>
          <w:rFonts w:cs="Calibri"/>
          <w:noProof/>
          <w:highlight w:val="yellow"/>
          <w:lang w:val="en-US"/>
        </w:rPr>
        <w:tab/>
        <w:t>Delavski direktor</w:t>
      </w:r>
    </w:p>
    <w:p w14:paraId="57B52D9F" w14:textId="77777777" w:rsidR="00543DB4" w:rsidRPr="00072FDF" w:rsidRDefault="00543DB4" w:rsidP="00543DB4">
      <w:pPr>
        <w:tabs>
          <w:tab w:val="center" w:pos="1985"/>
          <w:tab w:val="center" w:pos="7020"/>
        </w:tabs>
        <w:suppressAutoHyphens/>
        <w:rPr>
          <w:rFonts w:cs="Calibri"/>
          <w:noProof/>
          <w:sz w:val="24"/>
          <w:szCs w:val="32"/>
          <w:highlight w:val="yellow"/>
          <w:lang w:val="en-US"/>
        </w:rPr>
      </w:pPr>
      <w:r w:rsidRPr="00543DB4">
        <w:rPr>
          <w:rFonts w:cs="Calibri"/>
          <w:noProof/>
          <w:sz w:val="24"/>
          <w:szCs w:val="32"/>
          <w:highlight w:val="yellow"/>
          <w:lang w:val="en-US"/>
        </w:rPr>
        <w:tab/>
      </w:r>
      <w:r w:rsidRPr="00072FDF">
        <w:rPr>
          <w:rFonts w:cs="Calibri"/>
          <w:noProof/>
          <w:sz w:val="24"/>
          <w:szCs w:val="32"/>
          <w:highlight w:val="yellow"/>
          <w:lang w:val="en-US"/>
        </w:rPr>
        <w:t>_______________________</w:t>
      </w:r>
    </w:p>
    <w:p w14:paraId="5CA41FB3" w14:textId="77777777" w:rsidR="00543DB4" w:rsidRPr="00072FDF" w:rsidRDefault="00543DB4" w:rsidP="00543DB4">
      <w:pPr>
        <w:tabs>
          <w:tab w:val="center" w:pos="1985"/>
          <w:tab w:val="center" w:pos="7020"/>
        </w:tabs>
        <w:suppressAutoHyphens/>
        <w:rPr>
          <w:rFonts w:cs="Calibri"/>
          <w:noProof/>
          <w:highlight w:val="yellow"/>
          <w:lang w:val="en-US"/>
        </w:rPr>
      </w:pPr>
      <w:r w:rsidRPr="00072FDF">
        <w:rPr>
          <w:rFonts w:cs="Calibri"/>
          <w:noProof/>
          <w:highlight w:val="yellow"/>
          <w:lang w:val="en-US"/>
        </w:rPr>
        <w:tab/>
      </w:r>
    </w:p>
    <w:p w14:paraId="1F61084C" w14:textId="77777777" w:rsidR="00543DB4" w:rsidRPr="00072FDF" w:rsidRDefault="00543DB4" w:rsidP="00543DB4">
      <w:pPr>
        <w:tabs>
          <w:tab w:val="center" w:pos="1985"/>
          <w:tab w:val="center" w:pos="7020"/>
        </w:tabs>
        <w:suppressAutoHyphens/>
        <w:rPr>
          <w:rFonts w:cs="Calibri"/>
          <w:noProof/>
          <w:highlight w:val="yellow"/>
          <w:lang w:val="en-US"/>
        </w:rPr>
      </w:pPr>
    </w:p>
    <w:p w14:paraId="6887FF28" w14:textId="77777777" w:rsidR="00543DB4" w:rsidRPr="00F95713" w:rsidRDefault="00543DB4" w:rsidP="00543DB4">
      <w:pPr>
        <w:tabs>
          <w:tab w:val="center" w:pos="1985"/>
          <w:tab w:val="center" w:pos="7020"/>
        </w:tabs>
        <w:suppressAutoHyphens/>
        <w:rPr>
          <w:rFonts w:cs="Calibri"/>
          <w:noProof/>
        </w:rPr>
      </w:pPr>
      <w:r w:rsidRPr="00072FDF">
        <w:rPr>
          <w:rFonts w:cs="Calibri"/>
          <w:noProof/>
          <w:highlight w:val="yellow"/>
          <w:lang w:val="en-US"/>
        </w:rPr>
        <w:tab/>
        <w:t>Žig:</w:t>
      </w:r>
    </w:p>
    <w:p w14:paraId="4454A089" w14:textId="77777777" w:rsidR="00543DB4" w:rsidRDefault="00543DB4" w:rsidP="00543DB4"/>
    <w:p w14:paraId="20545399" w14:textId="77777777" w:rsidR="00543DB4" w:rsidRPr="00543DB4" w:rsidRDefault="00543DB4" w:rsidP="007908E4">
      <w:pPr>
        <w:spacing w:line="276" w:lineRule="auto"/>
        <w:ind w:right="-468"/>
        <w:rPr>
          <w:rFonts w:cs="Arial"/>
          <w:szCs w:val="20"/>
        </w:rPr>
      </w:pPr>
    </w:p>
    <w:p w14:paraId="1E8D3AE7" w14:textId="77777777" w:rsidR="00D93160" w:rsidRPr="00084824" w:rsidRDefault="00D93160" w:rsidP="007908E4">
      <w:pPr>
        <w:spacing w:line="276" w:lineRule="auto"/>
        <w:jc w:val="left"/>
        <w:rPr>
          <w:rFonts w:cs="Arial"/>
          <w:szCs w:val="20"/>
        </w:rPr>
      </w:pPr>
      <w:r w:rsidRPr="00084824">
        <w:rPr>
          <w:rFonts w:cs="Arial"/>
          <w:szCs w:val="20"/>
        </w:rPr>
        <w:br w:type="page"/>
      </w:r>
    </w:p>
    <w:p w14:paraId="789C0F67" w14:textId="0CA10944" w:rsidR="00F62179" w:rsidRPr="00E50F9A" w:rsidRDefault="00F62179" w:rsidP="00F62179">
      <w:pPr>
        <w:jc w:val="right"/>
        <w:rPr>
          <w:b/>
        </w:rPr>
      </w:pPr>
      <w:r w:rsidRPr="00E50F9A">
        <w:rPr>
          <w:b/>
        </w:rPr>
        <w:lastRenderedPageBreak/>
        <w:t>OBR-</w:t>
      </w:r>
      <w:r w:rsidR="003062C2">
        <w:rPr>
          <w:b/>
        </w:rPr>
        <w:t>7</w:t>
      </w:r>
    </w:p>
    <w:p w14:paraId="1607C853" w14:textId="77777777" w:rsidR="00F62179" w:rsidRPr="00E50F9A" w:rsidRDefault="00F62179" w:rsidP="00F62179">
      <w:r w:rsidRPr="00E50F9A">
        <w:t>Ponudnik ..................................................</w:t>
      </w:r>
    </w:p>
    <w:p w14:paraId="439CCCD4" w14:textId="77777777" w:rsidR="00F62179" w:rsidRPr="00E50F9A" w:rsidRDefault="00F62179" w:rsidP="00F62179">
      <w:pPr>
        <w:rPr>
          <w:i/>
        </w:rPr>
      </w:pPr>
    </w:p>
    <w:p w14:paraId="716AAF17" w14:textId="77777777" w:rsidR="00F62179" w:rsidRPr="00E50F9A" w:rsidRDefault="00F62179" w:rsidP="00F62179">
      <w:pPr>
        <w:spacing w:line="360" w:lineRule="auto"/>
      </w:pPr>
      <w:r w:rsidRPr="00E50F9A">
        <w:t>Naslov ......................................................</w:t>
      </w:r>
    </w:p>
    <w:p w14:paraId="24CBE989" w14:textId="77777777" w:rsidR="00F62179" w:rsidRPr="00E50F9A" w:rsidRDefault="00F62179" w:rsidP="00F62179"/>
    <w:p w14:paraId="3DCB0110" w14:textId="77777777" w:rsidR="00F62179" w:rsidRPr="00E50F9A" w:rsidRDefault="00F62179" w:rsidP="00F62179"/>
    <w:p w14:paraId="2FF4A9EA" w14:textId="77777777" w:rsidR="00F62179" w:rsidRPr="00E50F9A" w:rsidRDefault="00F62179" w:rsidP="00F62179"/>
    <w:p w14:paraId="58274D73" w14:textId="77777777" w:rsidR="00F62179" w:rsidRPr="00E50F9A" w:rsidRDefault="00F62179" w:rsidP="00F62179"/>
    <w:p w14:paraId="76D30DA4" w14:textId="77777777" w:rsidR="00F62179" w:rsidRPr="00E50F9A" w:rsidRDefault="00F62179" w:rsidP="00F62179"/>
    <w:p w14:paraId="19BF36C1" w14:textId="77777777" w:rsidR="00F62179" w:rsidRPr="00E50F9A" w:rsidRDefault="00F62179" w:rsidP="00F62179"/>
    <w:p w14:paraId="57A44C6C" w14:textId="77777777" w:rsidR="00F62179" w:rsidRPr="00E50F9A" w:rsidRDefault="00F62179" w:rsidP="00F62179">
      <w:pPr>
        <w:pStyle w:val="Heading2"/>
        <w:numPr>
          <w:ilvl w:val="0"/>
          <w:numId w:val="0"/>
        </w:numPr>
        <w:jc w:val="center"/>
        <w:rPr>
          <w:b/>
          <w:noProof/>
        </w:rPr>
      </w:pPr>
      <w:bookmarkStart w:id="189" w:name="_Hlk519162514"/>
      <w:bookmarkStart w:id="190" w:name="_Toc522002004"/>
      <w:bookmarkStart w:id="191" w:name="_Toc128383661"/>
      <w:bookmarkStart w:id="192" w:name="_Toc227661283"/>
      <w:r w:rsidRPr="00E50F9A">
        <w:rPr>
          <w:b/>
          <w:noProof/>
        </w:rPr>
        <w:t>Izjava o predložitvi garancije za dobro izvedbo pogodbenih obveznosti</w:t>
      </w:r>
      <w:bookmarkEnd w:id="189"/>
      <w:bookmarkEnd w:id="190"/>
      <w:bookmarkEnd w:id="191"/>
      <w:bookmarkEnd w:id="192"/>
    </w:p>
    <w:p w14:paraId="5514C1EB" w14:textId="77777777" w:rsidR="00F62179" w:rsidRPr="00E50F9A" w:rsidRDefault="00F62179" w:rsidP="00F62179">
      <w:pPr>
        <w:jc w:val="center"/>
        <w:rPr>
          <w:b/>
        </w:rPr>
      </w:pPr>
      <w:r w:rsidRPr="00E50F9A">
        <w:rPr>
          <w:b/>
        </w:rPr>
        <w:t>JAVNO NAROČILO JN-</w:t>
      </w:r>
      <w:r>
        <w:rPr>
          <w:b/>
        </w:rPr>
        <w:t>S0762</w:t>
      </w:r>
    </w:p>
    <w:p w14:paraId="186049C9" w14:textId="77777777" w:rsidR="00F62179" w:rsidRPr="00E50F9A" w:rsidRDefault="00F62179" w:rsidP="00F62179"/>
    <w:p w14:paraId="40FB6FB3" w14:textId="77777777" w:rsidR="00F62179" w:rsidRPr="00E50F9A" w:rsidRDefault="00F62179" w:rsidP="00F62179">
      <w:pPr>
        <w:pStyle w:val="BodyText3"/>
        <w:rPr>
          <w:noProof/>
          <w:sz w:val="20"/>
          <w:lang w:val="sl-SI"/>
        </w:rPr>
      </w:pPr>
    </w:p>
    <w:p w14:paraId="2B34009B" w14:textId="77777777" w:rsidR="000D0C36" w:rsidRPr="004064D5" w:rsidRDefault="00F62179" w:rsidP="000D0C36">
      <w:pPr>
        <w:spacing w:line="280" w:lineRule="atLeast"/>
      </w:pPr>
      <w:r w:rsidRPr="00E50F9A">
        <w:rPr>
          <w:rFonts w:cs="Arial"/>
          <w:bCs/>
          <w:noProof/>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w:t>
      </w:r>
      <w:r w:rsidR="000D0C36" w:rsidRPr="000D0C36">
        <w:t xml:space="preserve">v višini 10 % </w:t>
      </w:r>
      <w:r w:rsidR="000D0C36">
        <w:t xml:space="preserve">predvidene letne </w:t>
      </w:r>
      <w:r w:rsidR="000D0C36" w:rsidRPr="000D0C36">
        <w:t xml:space="preserve">pogodbene vrednosti z </w:t>
      </w:r>
      <w:r w:rsidR="000D0C36" w:rsidRPr="004064D5">
        <w:t>vključenim DPZP, nepreklicno, brezpogojno in plačljivo na prvi poziv,  veljavno še 13 mesecev po podpisu pogodbe.</w:t>
      </w:r>
    </w:p>
    <w:p w14:paraId="505D9D46" w14:textId="05080C5C" w:rsidR="00F62179" w:rsidRPr="004064D5" w:rsidRDefault="00F62179" w:rsidP="00F62179">
      <w:pPr>
        <w:pStyle w:val="BodyText3"/>
        <w:spacing w:line="280" w:lineRule="atLeast"/>
        <w:rPr>
          <w:rFonts w:cs="Arial"/>
          <w:bCs/>
          <w:noProof/>
          <w:sz w:val="20"/>
          <w:lang w:val="sl-SI"/>
        </w:rPr>
      </w:pPr>
    </w:p>
    <w:p w14:paraId="218913A3" w14:textId="77777777" w:rsidR="000D0C36" w:rsidRPr="000D0C36" w:rsidRDefault="000D0C36" w:rsidP="000D0C36">
      <w:pPr>
        <w:spacing w:line="280" w:lineRule="atLeast"/>
        <w:rPr>
          <w:rFonts w:cs="Arial"/>
          <w:bCs/>
          <w:noProof/>
        </w:rPr>
      </w:pPr>
      <w:r w:rsidRPr="004064D5">
        <w:rPr>
          <w:rFonts w:cs="Arial"/>
          <w:bCs/>
          <w:noProof/>
        </w:rPr>
        <w:t>Garancijo za dobro izvedbo pogodbenih obveznosti v višini 10 % predvidene enoletne pogodbene vrednosti, brezpogojno, nepreklicno in plačljivo na prvi poziv naročnika, mora ponudnik predložiti za vsako pogodbeno leto, 30 dni pred potekom predhodne.</w:t>
      </w:r>
    </w:p>
    <w:p w14:paraId="2F9F358A" w14:textId="77777777" w:rsidR="00F62179" w:rsidRPr="00E50F9A" w:rsidRDefault="00F62179" w:rsidP="00F62179">
      <w:pPr>
        <w:suppressAutoHyphens/>
        <w:spacing w:line="280" w:lineRule="exact"/>
        <w:rPr>
          <w:rFonts w:cs="Arial"/>
          <w:noProof/>
          <w:szCs w:val="20"/>
        </w:rPr>
      </w:pPr>
    </w:p>
    <w:p w14:paraId="09D5B9FD" w14:textId="77777777" w:rsidR="00F62179" w:rsidRPr="00E50F9A" w:rsidRDefault="00F62179" w:rsidP="00F62179">
      <w:pPr>
        <w:suppressAutoHyphens/>
        <w:spacing w:line="280" w:lineRule="exact"/>
        <w:rPr>
          <w:rFonts w:cs="Arial"/>
          <w:noProof/>
          <w:szCs w:val="20"/>
        </w:rPr>
      </w:pPr>
    </w:p>
    <w:p w14:paraId="674CE3FE" w14:textId="77777777" w:rsidR="00F62179" w:rsidRPr="00E50F9A" w:rsidRDefault="00F62179" w:rsidP="00F62179">
      <w:pPr>
        <w:suppressAutoHyphens/>
        <w:rPr>
          <w:rFonts w:cs="Arial"/>
          <w:bCs/>
          <w:noProof/>
        </w:rPr>
      </w:pPr>
    </w:p>
    <w:p w14:paraId="0BD37340" w14:textId="77777777" w:rsidR="00F62179" w:rsidRPr="00E50F9A" w:rsidRDefault="00F62179" w:rsidP="00F62179">
      <w:pPr>
        <w:suppressAutoHyphens/>
        <w:rPr>
          <w:rFonts w:cs="Arial"/>
          <w:bCs/>
          <w:noProof/>
        </w:rPr>
      </w:pPr>
    </w:p>
    <w:p w14:paraId="49F907E9" w14:textId="77777777" w:rsidR="00F62179" w:rsidRPr="00E50F9A" w:rsidRDefault="00F62179" w:rsidP="00F62179">
      <w:pPr>
        <w:suppressAutoHyphens/>
        <w:rPr>
          <w:rFonts w:cs="Arial"/>
          <w:bCs/>
          <w:noProof/>
        </w:rPr>
      </w:pPr>
    </w:p>
    <w:p w14:paraId="71B14F2E" w14:textId="77777777" w:rsidR="00F62179" w:rsidRPr="00E50F9A" w:rsidRDefault="00F62179" w:rsidP="00F62179">
      <w:pPr>
        <w:suppressAutoHyphens/>
        <w:rPr>
          <w:rFonts w:cs="Arial"/>
          <w:bCs/>
          <w:noProof/>
        </w:rPr>
      </w:pPr>
    </w:p>
    <w:p w14:paraId="3A379A3D" w14:textId="77777777" w:rsidR="00F62179" w:rsidRPr="00E50F9A" w:rsidRDefault="00F62179" w:rsidP="00F62179">
      <w:pPr>
        <w:suppressAutoHyphens/>
        <w:rPr>
          <w:rFonts w:cs="Arial"/>
          <w:bCs/>
          <w:noProof/>
        </w:rPr>
      </w:pPr>
    </w:p>
    <w:p w14:paraId="0224D9D3" w14:textId="77777777" w:rsidR="00F62179" w:rsidRPr="00E50F9A" w:rsidRDefault="00F62179" w:rsidP="00F62179">
      <w:pPr>
        <w:suppressAutoHyphens/>
        <w:rPr>
          <w:rFonts w:cs="Arial"/>
          <w:noProof/>
          <w:szCs w:val="20"/>
        </w:rPr>
      </w:pPr>
    </w:p>
    <w:p w14:paraId="5AC527F3" w14:textId="77777777" w:rsidR="00F62179" w:rsidRPr="00E50F9A" w:rsidRDefault="00F62179" w:rsidP="00F62179">
      <w:pPr>
        <w:rPr>
          <w:b/>
        </w:rPr>
      </w:pPr>
    </w:p>
    <w:p w14:paraId="589A8D3D" w14:textId="77777777" w:rsidR="00F62179" w:rsidRPr="00E50F9A" w:rsidRDefault="00F62179" w:rsidP="00F62179">
      <w:pPr>
        <w:rPr>
          <w:b/>
        </w:rPr>
      </w:pPr>
    </w:p>
    <w:p w14:paraId="3C294696" w14:textId="77777777" w:rsidR="00F62179" w:rsidRPr="00E50F9A" w:rsidRDefault="00F62179" w:rsidP="00F62179">
      <w:pPr>
        <w:rPr>
          <w:b/>
        </w:rPr>
      </w:pPr>
    </w:p>
    <w:p w14:paraId="08FE3C8C" w14:textId="77777777" w:rsidR="00F62179" w:rsidRDefault="00F62179" w:rsidP="00F62179">
      <w:pPr>
        <w:rPr>
          <w:b/>
        </w:rPr>
      </w:pPr>
    </w:p>
    <w:p w14:paraId="1C658760" w14:textId="77777777" w:rsidR="00F62179" w:rsidRDefault="00F62179" w:rsidP="00F62179">
      <w:pPr>
        <w:rPr>
          <w:b/>
        </w:rPr>
      </w:pPr>
    </w:p>
    <w:p w14:paraId="7E073068" w14:textId="77777777" w:rsidR="00F62179" w:rsidRDefault="00F62179" w:rsidP="00F62179">
      <w:pPr>
        <w:rPr>
          <w:b/>
        </w:rPr>
      </w:pPr>
    </w:p>
    <w:p w14:paraId="74D9115F" w14:textId="77777777" w:rsidR="00F62179" w:rsidRDefault="00F62179" w:rsidP="00F62179">
      <w:pPr>
        <w:rPr>
          <w:b/>
        </w:rPr>
      </w:pPr>
    </w:p>
    <w:p w14:paraId="467C52A3" w14:textId="77777777" w:rsidR="00F62179" w:rsidRPr="00E50F9A" w:rsidRDefault="00F62179" w:rsidP="00F62179">
      <w:pPr>
        <w:rPr>
          <w:b/>
        </w:rPr>
      </w:pPr>
    </w:p>
    <w:p w14:paraId="2A7B0B10" w14:textId="77777777" w:rsidR="00F62179" w:rsidRPr="00E50F9A" w:rsidRDefault="00F62179" w:rsidP="00F62179">
      <w:pPr>
        <w:jc w:val="right"/>
        <w:rPr>
          <w:b/>
        </w:rPr>
      </w:pPr>
    </w:p>
    <w:p w14:paraId="4D64221A" w14:textId="77777777" w:rsidR="00F62179" w:rsidRPr="00E50F9A" w:rsidRDefault="00F62179" w:rsidP="00F62179">
      <w:pPr>
        <w:jc w:val="right"/>
        <w:rPr>
          <w:b/>
        </w:rPr>
      </w:pPr>
    </w:p>
    <w:p w14:paraId="157D2F9E" w14:textId="77777777" w:rsidR="00F62179" w:rsidRPr="00E50F9A" w:rsidRDefault="00F62179" w:rsidP="00F62179">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7E9870A6" w14:textId="77777777" w:rsidR="00F62179" w:rsidRPr="00E50F9A" w:rsidRDefault="00F62179" w:rsidP="00F62179">
      <w:pPr>
        <w:spacing w:line="360" w:lineRule="auto"/>
        <w:ind w:left="4956" w:firstLine="708"/>
        <w:jc w:val="center"/>
      </w:pPr>
      <w:r w:rsidRPr="00E50F9A">
        <w:t>oz. prokurista:</w:t>
      </w:r>
    </w:p>
    <w:p w14:paraId="39268F9C" w14:textId="77777777" w:rsidR="00F62179" w:rsidRPr="00E50F9A" w:rsidRDefault="00F62179" w:rsidP="00F62179">
      <w:pPr>
        <w:spacing w:line="360" w:lineRule="auto"/>
        <w:jc w:val="center"/>
      </w:pPr>
    </w:p>
    <w:p w14:paraId="17601E87" w14:textId="77777777" w:rsidR="00F62179" w:rsidRPr="00E50F9A" w:rsidRDefault="00F62179" w:rsidP="00F62179">
      <w:pPr>
        <w:spacing w:line="360" w:lineRule="auto"/>
        <w:jc w:val="center"/>
      </w:pPr>
      <w:r w:rsidRPr="00E50F9A">
        <w:t>........................................</w:t>
      </w:r>
      <w:r w:rsidRPr="00E50F9A">
        <w:tab/>
      </w:r>
      <w:r w:rsidRPr="00E50F9A">
        <w:tab/>
      </w:r>
      <w:r w:rsidRPr="00E50F9A">
        <w:tab/>
      </w:r>
      <w:r w:rsidRPr="00E50F9A">
        <w:tab/>
      </w:r>
      <w:r w:rsidRPr="00E50F9A">
        <w:tab/>
        <w:t>.........................................</w:t>
      </w:r>
    </w:p>
    <w:p w14:paraId="2A259F20" w14:textId="77777777" w:rsidR="002D0CDB" w:rsidRDefault="002D0CDB" w:rsidP="00A0643F">
      <w:pPr>
        <w:pStyle w:val="BESEDILO"/>
        <w:jc w:val="right"/>
        <w:rPr>
          <w:b/>
          <w:noProof/>
        </w:rPr>
      </w:pPr>
    </w:p>
    <w:p w14:paraId="098301FD" w14:textId="77777777" w:rsidR="002D0CDB" w:rsidRDefault="002D0CDB" w:rsidP="00A0643F">
      <w:pPr>
        <w:pStyle w:val="BESEDILO"/>
        <w:jc w:val="right"/>
        <w:rPr>
          <w:b/>
          <w:noProof/>
        </w:rPr>
      </w:pPr>
    </w:p>
    <w:p w14:paraId="70CF8C35" w14:textId="77777777" w:rsidR="002D0CDB" w:rsidRDefault="002D0CDB" w:rsidP="00A0643F">
      <w:pPr>
        <w:pStyle w:val="BESEDILO"/>
        <w:jc w:val="right"/>
        <w:rPr>
          <w:b/>
          <w:noProof/>
        </w:rPr>
      </w:pPr>
    </w:p>
    <w:p w14:paraId="5CD32112" w14:textId="77777777" w:rsidR="003062C2" w:rsidRDefault="003062C2">
      <w:pPr>
        <w:jc w:val="left"/>
        <w:rPr>
          <w:b/>
          <w:noProof/>
          <w:kern w:val="16"/>
          <w:szCs w:val="20"/>
        </w:rPr>
      </w:pPr>
      <w:r>
        <w:rPr>
          <w:b/>
          <w:noProof/>
        </w:rPr>
        <w:br w:type="page"/>
      </w:r>
    </w:p>
    <w:p w14:paraId="4153678E" w14:textId="4E9F6B04" w:rsidR="00517350" w:rsidRPr="00E50F9A" w:rsidRDefault="00D41BA3" w:rsidP="00A0643F">
      <w:pPr>
        <w:pStyle w:val="BESEDILO"/>
        <w:jc w:val="right"/>
        <w:rPr>
          <w:b/>
          <w:noProof/>
        </w:rPr>
      </w:pPr>
      <w:r w:rsidRPr="00E50F9A">
        <w:rPr>
          <w:b/>
          <w:noProof/>
        </w:rPr>
        <w:lastRenderedPageBreak/>
        <w:t>OBR-</w:t>
      </w:r>
      <w:r w:rsidR="003062C2">
        <w:rPr>
          <w:b/>
          <w:noProof/>
        </w:rPr>
        <w:t>8</w:t>
      </w:r>
    </w:p>
    <w:p w14:paraId="3DCAA4F4" w14:textId="77777777" w:rsidR="00517350" w:rsidRPr="00E50F9A" w:rsidRDefault="00517350" w:rsidP="00167F8E">
      <w:pPr>
        <w:pStyle w:val="BESEDILO"/>
        <w:rPr>
          <w:noProof/>
        </w:rPr>
      </w:pPr>
    </w:p>
    <w:p w14:paraId="0A20DA7E" w14:textId="1158E4DB" w:rsidR="00167F8E" w:rsidRPr="00E50F9A" w:rsidRDefault="00517350" w:rsidP="00167F8E">
      <w:pPr>
        <w:pStyle w:val="BESEDILO"/>
        <w:rPr>
          <w:i/>
          <w:noProof/>
        </w:rPr>
      </w:pPr>
      <w:r w:rsidRPr="00E50F9A">
        <w:rPr>
          <w:noProof/>
        </w:rPr>
        <w:t>Naziv:</w:t>
      </w:r>
      <w:r w:rsidR="00167F8E" w:rsidRPr="00E50F9A">
        <w:rPr>
          <w:noProof/>
        </w:rPr>
        <w:t xml:space="preserve"> ..................................................</w:t>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p>
    <w:p w14:paraId="296AD962" w14:textId="1A50513F" w:rsidR="00167F8E" w:rsidRPr="00E50F9A" w:rsidRDefault="00167F8E" w:rsidP="00167F8E">
      <w:pPr>
        <w:pStyle w:val="BESEDILO"/>
        <w:rPr>
          <w:noProof/>
        </w:rPr>
      </w:pPr>
      <w:r w:rsidRPr="00E50F9A">
        <w:rPr>
          <w:noProof/>
        </w:rPr>
        <w:t>Naslov</w:t>
      </w:r>
      <w:r w:rsidR="00517350" w:rsidRPr="00E50F9A">
        <w:rPr>
          <w:noProof/>
        </w:rPr>
        <w:t>:</w:t>
      </w:r>
      <w:r w:rsidRPr="00E50F9A">
        <w:rPr>
          <w:noProof/>
        </w:rPr>
        <w:t xml:space="preserve"> .......................................................</w:t>
      </w:r>
    </w:p>
    <w:p w14:paraId="032254A1" w14:textId="77777777" w:rsidR="00167F8E" w:rsidRPr="00E50F9A" w:rsidRDefault="00167F8E" w:rsidP="00167F8E">
      <w:pPr>
        <w:pStyle w:val="BESEDILO"/>
        <w:rPr>
          <w:noProof/>
        </w:rPr>
      </w:pPr>
    </w:p>
    <w:p w14:paraId="68D0F0EB" w14:textId="77777777" w:rsidR="00167F8E" w:rsidRPr="00E50F9A" w:rsidRDefault="00167F8E" w:rsidP="00167F8E">
      <w:pPr>
        <w:pStyle w:val="BESEDILO"/>
        <w:rPr>
          <w:noProof/>
        </w:rPr>
      </w:pPr>
    </w:p>
    <w:p w14:paraId="32B76840" w14:textId="77777777" w:rsidR="00167F8E" w:rsidRPr="00E50F9A" w:rsidRDefault="00167F8E" w:rsidP="00167F8E">
      <w:pPr>
        <w:pStyle w:val="BESEDILO"/>
        <w:rPr>
          <w:noProof/>
        </w:rPr>
      </w:pPr>
    </w:p>
    <w:p w14:paraId="412722E9" w14:textId="77777777" w:rsidR="00167F8E" w:rsidRPr="00E50F9A" w:rsidRDefault="00167F8E" w:rsidP="00167F8E">
      <w:pPr>
        <w:pStyle w:val="BESEDILO"/>
        <w:rPr>
          <w:noProof/>
        </w:rPr>
      </w:pPr>
    </w:p>
    <w:p w14:paraId="15731F50" w14:textId="77777777" w:rsidR="00167F8E" w:rsidRPr="00E50F9A" w:rsidRDefault="00167F8E" w:rsidP="00167F8E">
      <w:pPr>
        <w:pStyle w:val="BESEDILO"/>
        <w:rPr>
          <w:noProof/>
        </w:rPr>
      </w:pPr>
    </w:p>
    <w:p w14:paraId="7C84EB4B" w14:textId="342F01EB" w:rsidR="00167F8E" w:rsidRPr="00E50F9A" w:rsidRDefault="00BD730A" w:rsidP="00167F8E">
      <w:pPr>
        <w:pStyle w:val="Heading2"/>
        <w:numPr>
          <w:ilvl w:val="0"/>
          <w:numId w:val="0"/>
        </w:numPr>
        <w:jc w:val="center"/>
        <w:rPr>
          <w:b/>
          <w:noProof/>
        </w:rPr>
      </w:pPr>
      <w:bookmarkStart w:id="193" w:name="_Toc360107197"/>
      <w:bookmarkStart w:id="194" w:name="_Toc370472202"/>
      <w:bookmarkStart w:id="195" w:name="_Toc435370625"/>
      <w:bookmarkStart w:id="196" w:name="_Toc128383664"/>
      <w:bookmarkStart w:id="197" w:name="_Toc227661284"/>
      <w:r w:rsidRPr="00E50F9A">
        <w:rPr>
          <w:b/>
          <w:noProof/>
        </w:rPr>
        <w:t>Izjava o posredovanju podatkov o razkritju lastništva ponudnika</w:t>
      </w:r>
      <w:bookmarkEnd w:id="193"/>
      <w:bookmarkEnd w:id="194"/>
      <w:bookmarkEnd w:id="195"/>
      <w:bookmarkEnd w:id="196"/>
      <w:bookmarkEnd w:id="197"/>
    </w:p>
    <w:p w14:paraId="12439509" w14:textId="1A8E64AD" w:rsidR="00167F8E" w:rsidRPr="00E50F9A" w:rsidRDefault="00167F8E" w:rsidP="00B6123A">
      <w:pPr>
        <w:pStyle w:val="BESEDILO"/>
        <w:jc w:val="center"/>
        <w:rPr>
          <w:b/>
          <w:noProof/>
        </w:rPr>
      </w:pPr>
      <w:r w:rsidRPr="00E50F9A">
        <w:rPr>
          <w:b/>
          <w:noProof/>
        </w:rPr>
        <w:t xml:space="preserve">ZA JAVNO NAROČILO </w:t>
      </w:r>
      <w:r w:rsidR="00596647" w:rsidRPr="00E50F9A">
        <w:rPr>
          <w:b/>
          <w:noProof/>
        </w:rPr>
        <w:t>JN-</w:t>
      </w:r>
      <w:r w:rsidR="00B90C40">
        <w:rPr>
          <w:b/>
          <w:noProof/>
        </w:rPr>
        <w:t>S0762</w:t>
      </w:r>
    </w:p>
    <w:p w14:paraId="45B92641" w14:textId="77777777" w:rsidR="00167F8E" w:rsidRPr="00E50F9A" w:rsidRDefault="00167F8E" w:rsidP="00167F8E">
      <w:pPr>
        <w:pStyle w:val="BESEDILO"/>
        <w:rPr>
          <w:b/>
          <w:noProof/>
          <w:u w:val="single"/>
        </w:rPr>
      </w:pPr>
    </w:p>
    <w:p w14:paraId="6AFD56FD" w14:textId="77777777" w:rsidR="00167F8E" w:rsidRPr="00E50F9A" w:rsidRDefault="00167F8E" w:rsidP="00167F8E">
      <w:pPr>
        <w:pStyle w:val="BESEDILO"/>
        <w:rPr>
          <w:b/>
          <w:noProof/>
          <w:u w:val="single"/>
        </w:rPr>
      </w:pPr>
    </w:p>
    <w:p w14:paraId="13FF1DC6" w14:textId="77777777" w:rsidR="00167F8E" w:rsidRPr="00E50F9A" w:rsidRDefault="00167F8E" w:rsidP="00167F8E">
      <w:pPr>
        <w:pStyle w:val="BESEDILO"/>
        <w:rPr>
          <w:b/>
          <w:noProof/>
          <w:u w:val="single"/>
        </w:rPr>
      </w:pPr>
    </w:p>
    <w:p w14:paraId="098A2F32"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76793F99" w14:textId="77777777" w:rsidR="00167F8E" w:rsidRPr="00E50F9A" w:rsidRDefault="00167F8E" w:rsidP="00167F8E">
      <w:pPr>
        <w:pStyle w:val="BESEDILO"/>
        <w:rPr>
          <w:b/>
          <w:noProof/>
          <w:u w:val="single"/>
        </w:rPr>
      </w:pPr>
    </w:p>
    <w:p w14:paraId="2489DA14" w14:textId="77777777" w:rsidR="00167F8E" w:rsidRPr="00E50F9A" w:rsidRDefault="00167F8E" w:rsidP="00167F8E">
      <w:pPr>
        <w:pStyle w:val="BESEDILO"/>
        <w:rPr>
          <w:b/>
          <w:noProof/>
          <w:u w:val="single"/>
        </w:rPr>
      </w:pPr>
    </w:p>
    <w:p w14:paraId="577FF0BB" w14:textId="77777777" w:rsidR="00167F8E" w:rsidRPr="00E50F9A" w:rsidRDefault="00167F8E" w:rsidP="00167F8E">
      <w:pPr>
        <w:pStyle w:val="BESEDILO"/>
        <w:rPr>
          <w:noProof/>
        </w:rPr>
      </w:pPr>
      <w:r w:rsidRPr="00E50F9A">
        <w:rPr>
          <w:noProof/>
        </w:rPr>
        <w:t xml:space="preserve">Pod kazensko in materialno odgovornostjo izjavljamo, da bomo naročniku v roku osmih dni od prejema poziva naročnika posredovali </w:t>
      </w:r>
      <w:r w:rsidRPr="00E50F9A">
        <w:rPr>
          <w:b/>
          <w:i/>
          <w:noProof/>
        </w:rPr>
        <w:t>Izjavo o udeležbi fizičnih in pravnih oseb v lastništvu ponudnika</w:t>
      </w:r>
      <w:r w:rsidRPr="00E50F9A">
        <w:rPr>
          <w:b/>
          <w:noProof/>
        </w:rPr>
        <w:t>,</w:t>
      </w:r>
      <w:r w:rsidRPr="00E50F9A">
        <w:rPr>
          <w:noProof/>
        </w:rPr>
        <w:t xml:space="preserve"> ki je priložena v </w:t>
      </w:r>
      <w:r w:rsidR="0037438C" w:rsidRPr="00E50F9A">
        <w:rPr>
          <w:noProof/>
        </w:rPr>
        <w:t xml:space="preserve">nadaljevanju </w:t>
      </w:r>
      <w:r w:rsidRPr="00E50F9A">
        <w:rPr>
          <w:noProof/>
        </w:rPr>
        <w:t xml:space="preserve">te </w:t>
      </w:r>
      <w:r w:rsidR="00FB71C0" w:rsidRPr="00E50F9A">
        <w:rPr>
          <w:rFonts w:cs="Arial"/>
          <w:noProof/>
        </w:rPr>
        <w:t>dokumentacije v zvezi z oddajo javnega naročila</w:t>
      </w:r>
      <w:r w:rsidRPr="00E50F9A">
        <w:rPr>
          <w:noProof/>
        </w:rPr>
        <w:t>.</w:t>
      </w:r>
    </w:p>
    <w:p w14:paraId="62430A00" w14:textId="77777777" w:rsidR="00167F8E" w:rsidRPr="00E50F9A" w:rsidRDefault="00167F8E" w:rsidP="00167F8E">
      <w:pPr>
        <w:pStyle w:val="BESEDILO"/>
        <w:rPr>
          <w:noProof/>
        </w:rPr>
      </w:pPr>
    </w:p>
    <w:p w14:paraId="40E39A8F" w14:textId="77777777" w:rsidR="00167F8E" w:rsidRPr="00E50F9A" w:rsidRDefault="00167F8E" w:rsidP="00167F8E">
      <w:pPr>
        <w:pStyle w:val="BESEDILO"/>
        <w:rPr>
          <w:noProof/>
        </w:rPr>
      </w:pPr>
    </w:p>
    <w:p w14:paraId="76AD43C0" w14:textId="77777777" w:rsidR="00167F8E" w:rsidRPr="00E50F9A" w:rsidRDefault="00167F8E" w:rsidP="00167F8E">
      <w:pPr>
        <w:pStyle w:val="BESEDILO"/>
        <w:rPr>
          <w:noProof/>
        </w:rPr>
      </w:pPr>
    </w:p>
    <w:p w14:paraId="700D1ADA" w14:textId="77777777" w:rsidR="00167F8E" w:rsidRPr="00E50F9A" w:rsidRDefault="00167F8E" w:rsidP="00167F8E">
      <w:pPr>
        <w:pStyle w:val="BESEDILO"/>
        <w:rPr>
          <w:noProof/>
        </w:rPr>
      </w:pPr>
    </w:p>
    <w:p w14:paraId="41CC1202" w14:textId="77777777" w:rsidR="00167F8E" w:rsidRPr="00E50F9A" w:rsidRDefault="00167F8E" w:rsidP="00167F8E">
      <w:pPr>
        <w:pStyle w:val="BESEDILO"/>
        <w:rPr>
          <w:noProof/>
        </w:rPr>
      </w:pPr>
    </w:p>
    <w:p w14:paraId="4CDBB775" w14:textId="77777777" w:rsidR="00167F8E" w:rsidRPr="00E50F9A" w:rsidRDefault="00167F8E" w:rsidP="00167F8E">
      <w:pPr>
        <w:pStyle w:val="BESEDILO"/>
        <w:rPr>
          <w:noProof/>
        </w:rPr>
      </w:pPr>
    </w:p>
    <w:p w14:paraId="2419F074" w14:textId="77777777" w:rsidR="00167F8E" w:rsidRPr="00E50F9A" w:rsidRDefault="00167F8E" w:rsidP="00167F8E">
      <w:pPr>
        <w:pStyle w:val="BESEDILO"/>
        <w:rPr>
          <w:noProof/>
        </w:rPr>
      </w:pPr>
    </w:p>
    <w:p w14:paraId="122A49AA" w14:textId="77777777" w:rsidR="00167F8E" w:rsidRPr="00E50F9A" w:rsidRDefault="00167F8E" w:rsidP="00167F8E">
      <w:pPr>
        <w:pStyle w:val="BESEDILO"/>
        <w:rPr>
          <w:noProof/>
        </w:rPr>
      </w:pPr>
    </w:p>
    <w:p w14:paraId="7B58C915" w14:textId="77777777" w:rsidR="00167F8E" w:rsidRPr="00E50F9A" w:rsidRDefault="00167F8E" w:rsidP="00167F8E">
      <w:pPr>
        <w:pStyle w:val="BESEDILO"/>
        <w:rPr>
          <w:noProof/>
        </w:rPr>
      </w:pPr>
    </w:p>
    <w:p w14:paraId="18273207" w14:textId="77777777" w:rsidR="00167F8E" w:rsidRPr="00E50F9A" w:rsidRDefault="00167F8E" w:rsidP="00167F8E">
      <w:pPr>
        <w:pStyle w:val="BESEDILO"/>
        <w:rPr>
          <w:noProof/>
        </w:rPr>
      </w:pPr>
    </w:p>
    <w:p w14:paraId="32B6F2B6" w14:textId="77777777" w:rsidR="00167F8E" w:rsidRPr="00E50F9A" w:rsidRDefault="00167F8E" w:rsidP="00167F8E">
      <w:pPr>
        <w:pStyle w:val="BESEDILO"/>
        <w:rPr>
          <w:noProof/>
        </w:rPr>
      </w:pPr>
    </w:p>
    <w:p w14:paraId="2F8A047D" w14:textId="77777777" w:rsidR="00167F8E" w:rsidRPr="00E50F9A" w:rsidRDefault="00167F8E" w:rsidP="00167F8E">
      <w:pPr>
        <w:pStyle w:val="BESEDILO"/>
        <w:rPr>
          <w:noProof/>
        </w:rPr>
      </w:pPr>
    </w:p>
    <w:p w14:paraId="5CDAF71D" w14:textId="77777777" w:rsidR="00167F8E" w:rsidRPr="00E50F9A" w:rsidRDefault="00167F8E" w:rsidP="00167F8E">
      <w:pPr>
        <w:pStyle w:val="BESEDILO"/>
        <w:rPr>
          <w:noProof/>
        </w:rPr>
      </w:pPr>
    </w:p>
    <w:p w14:paraId="57470D38" w14:textId="77777777" w:rsidR="00167F8E" w:rsidRPr="00E50F9A" w:rsidRDefault="00167F8E" w:rsidP="00167F8E">
      <w:pPr>
        <w:pStyle w:val="BESEDILO"/>
        <w:rPr>
          <w:noProof/>
        </w:rPr>
      </w:pPr>
    </w:p>
    <w:p w14:paraId="5BD2F695" w14:textId="577BBD65" w:rsidR="00167F8E" w:rsidRDefault="00167F8E" w:rsidP="00167F8E">
      <w:pPr>
        <w:pStyle w:val="BESEDILO"/>
        <w:rPr>
          <w:noProof/>
        </w:rPr>
      </w:pPr>
    </w:p>
    <w:p w14:paraId="68F6FB3F" w14:textId="77777777" w:rsidR="003062C2" w:rsidRDefault="003062C2" w:rsidP="00167F8E">
      <w:pPr>
        <w:pStyle w:val="BESEDILO"/>
        <w:rPr>
          <w:noProof/>
        </w:rPr>
      </w:pPr>
    </w:p>
    <w:p w14:paraId="4C7C8C6F" w14:textId="77777777" w:rsidR="003062C2" w:rsidRDefault="003062C2" w:rsidP="00167F8E">
      <w:pPr>
        <w:pStyle w:val="BESEDILO"/>
        <w:rPr>
          <w:noProof/>
        </w:rPr>
      </w:pPr>
    </w:p>
    <w:p w14:paraId="4A2BF6DF" w14:textId="77777777" w:rsidR="003062C2" w:rsidRDefault="003062C2" w:rsidP="00167F8E">
      <w:pPr>
        <w:pStyle w:val="BESEDILO"/>
        <w:rPr>
          <w:noProof/>
        </w:rPr>
      </w:pPr>
    </w:p>
    <w:p w14:paraId="11E91162" w14:textId="77777777" w:rsidR="003062C2" w:rsidRDefault="003062C2" w:rsidP="00167F8E">
      <w:pPr>
        <w:pStyle w:val="BESEDILO"/>
        <w:rPr>
          <w:noProof/>
        </w:rPr>
      </w:pPr>
    </w:p>
    <w:p w14:paraId="554E804A" w14:textId="77777777" w:rsidR="003062C2" w:rsidRDefault="003062C2" w:rsidP="00167F8E">
      <w:pPr>
        <w:pStyle w:val="BESEDILO"/>
        <w:rPr>
          <w:noProof/>
        </w:rPr>
      </w:pPr>
    </w:p>
    <w:p w14:paraId="72353D00" w14:textId="77777777" w:rsidR="003062C2" w:rsidRDefault="003062C2" w:rsidP="00167F8E">
      <w:pPr>
        <w:pStyle w:val="BESEDILO"/>
        <w:rPr>
          <w:noProof/>
        </w:rPr>
      </w:pPr>
    </w:p>
    <w:p w14:paraId="5AA3560D" w14:textId="77777777" w:rsidR="003062C2" w:rsidRDefault="003062C2" w:rsidP="00167F8E">
      <w:pPr>
        <w:pStyle w:val="BESEDILO"/>
        <w:rPr>
          <w:noProof/>
        </w:rPr>
      </w:pPr>
    </w:p>
    <w:p w14:paraId="0EFF6B89" w14:textId="77777777" w:rsidR="003062C2" w:rsidRDefault="003062C2" w:rsidP="00167F8E">
      <w:pPr>
        <w:pStyle w:val="BESEDILO"/>
        <w:rPr>
          <w:noProof/>
        </w:rPr>
      </w:pPr>
    </w:p>
    <w:p w14:paraId="147FDD06" w14:textId="77777777" w:rsidR="003062C2" w:rsidRDefault="003062C2" w:rsidP="00167F8E">
      <w:pPr>
        <w:pStyle w:val="BESEDILO"/>
        <w:rPr>
          <w:noProof/>
        </w:rPr>
      </w:pPr>
    </w:p>
    <w:p w14:paraId="57DDFBBC" w14:textId="77777777" w:rsidR="003062C2" w:rsidRPr="00E50F9A" w:rsidRDefault="003062C2" w:rsidP="00167F8E">
      <w:pPr>
        <w:pStyle w:val="BESEDILO"/>
        <w:rPr>
          <w:noProof/>
        </w:rPr>
      </w:pPr>
    </w:p>
    <w:p w14:paraId="411D9E90" w14:textId="2858D01B" w:rsidR="00705239" w:rsidRPr="00E50F9A" w:rsidRDefault="00705239" w:rsidP="00167F8E">
      <w:pPr>
        <w:pStyle w:val="BESEDILO"/>
        <w:rPr>
          <w:noProof/>
        </w:rPr>
      </w:pPr>
    </w:p>
    <w:p w14:paraId="723474D2" w14:textId="61729466" w:rsidR="00705239" w:rsidRPr="00E50F9A" w:rsidRDefault="00705239" w:rsidP="00167F8E">
      <w:pPr>
        <w:pStyle w:val="BESEDILO"/>
        <w:rPr>
          <w:noProof/>
        </w:rPr>
      </w:pPr>
    </w:p>
    <w:p w14:paraId="4C2F9D09" w14:textId="59A8483F" w:rsidR="00A0643F" w:rsidRPr="00E50F9A" w:rsidRDefault="00A0643F" w:rsidP="00167F8E">
      <w:pPr>
        <w:pStyle w:val="BESEDILO"/>
        <w:rPr>
          <w:noProof/>
        </w:rPr>
      </w:pPr>
    </w:p>
    <w:p w14:paraId="27E87AE5" w14:textId="1CBF6D26" w:rsidR="00A0643F" w:rsidRPr="00E50F9A" w:rsidRDefault="00A0643F" w:rsidP="00167F8E">
      <w:pPr>
        <w:pStyle w:val="BESEDILO"/>
        <w:rPr>
          <w:noProof/>
        </w:rPr>
      </w:pPr>
    </w:p>
    <w:p w14:paraId="177B9724" w14:textId="77777777" w:rsidR="00A0643F" w:rsidRPr="00E50F9A" w:rsidRDefault="00A0643F" w:rsidP="00167F8E">
      <w:pPr>
        <w:pStyle w:val="BESEDILO"/>
        <w:rPr>
          <w:noProof/>
        </w:rPr>
      </w:pPr>
    </w:p>
    <w:p w14:paraId="13D404A7" w14:textId="77777777" w:rsidR="00167F8E" w:rsidRPr="00E50F9A" w:rsidRDefault="00167F8E" w:rsidP="00167F8E">
      <w:pPr>
        <w:pStyle w:val="BESEDILO"/>
        <w:rPr>
          <w:noProof/>
        </w:rPr>
      </w:pPr>
    </w:p>
    <w:p w14:paraId="47C345E5" w14:textId="4BCEB02D" w:rsidR="00167F8E" w:rsidRPr="00E50F9A" w:rsidRDefault="00167F8E" w:rsidP="00637E01">
      <w:pPr>
        <w:pStyle w:val="BESEDILO"/>
        <w:jc w:val="center"/>
        <w:rPr>
          <w:noProof/>
        </w:rPr>
      </w:pPr>
      <w:r w:rsidRPr="00E50F9A">
        <w:rPr>
          <w:noProof/>
        </w:rPr>
        <w:t xml:space="preserve">Kraj in datum: </w:t>
      </w:r>
      <w:r w:rsidRPr="00E50F9A">
        <w:rPr>
          <w:noProof/>
        </w:rPr>
        <w:tab/>
      </w:r>
      <w:r w:rsidRPr="00E50F9A">
        <w:rPr>
          <w:noProof/>
        </w:rPr>
        <w:tab/>
      </w:r>
      <w:r w:rsidR="00E41A57" w:rsidRPr="00E50F9A">
        <w:rPr>
          <w:noProof/>
        </w:rPr>
        <w:tab/>
      </w:r>
      <w:r w:rsidR="00E41A57" w:rsidRPr="00E50F9A">
        <w:rPr>
          <w:noProof/>
        </w:rPr>
        <w:tab/>
      </w:r>
      <w:r w:rsidRPr="00E50F9A">
        <w:rPr>
          <w:noProof/>
        </w:rPr>
        <w:t>Žig:</w:t>
      </w:r>
      <w:r w:rsidRPr="00E50F9A">
        <w:rPr>
          <w:noProof/>
        </w:rPr>
        <w:tab/>
      </w:r>
      <w:r w:rsidRPr="00E50F9A">
        <w:rPr>
          <w:noProof/>
        </w:rPr>
        <w:tab/>
      </w:r>
      <w:r w:rsidRPr="00E50F9A">
        <w:rPr>
          <w:noProof/>
        </w:rPr>
        <w:tab/>
        <w:t>Podpis zastopnika</w:t>
      </w:r>
    </w:p>
    <w:p w14:paraId="295D4A1E" w14:textId="2EEB7730" w:rsidR="00167F8E" w:rsidRPr="00E50F9A" w:rsidRDefault="00637E01" w:rsidP="00637E01">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o</w:t>
      </w:r>
      <w:r w:rsidR="00167F8E" w:rsidRPr="00E50F9A">
        <w:rPr>
          <w:noProof/>
        </w:rPr>
        <w:t>z. prokurista:</w:t>
      </w:r>
    </w:p>
    <w:p w14:paraId="7AF13843" w14:textId="77777777" w:rsidR="00167F8E" w:rsidRPr="00E50F9A" w:rsidRDefault="00167F8E" w:rsidP="00637E01">
      <w:pPr>
        <w:pStyle w:val="BESEDILO"/>
        <w:jc w:val="center"/>
        <w:rPr>
          <w:noProof/>
        </w:rPr>
      </w:pPr>
    </w:p>
    <w:p w14:paraId="13085A9A" w14:textId="1A4842FB" w:rsidR="00167F8E" w:rsidRPr="00E50F9A" w:rsidRDefault="00167F8E" w:rsidP="00637E01">
      <w:pPr>
        <w:pStyle w:val="BESEDIL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00637E01" w:rsidRPr="00E50F9A">
        <w:rPr>
          <w:noProof/>
        </w:rPr>
        <w:tab/>
      </w:r>
      <w:r w:rsidRPr="00E50F9A">
        <w:rPr>
          <w:noProof/>
        </w:rPr>
        <w:t>.........................................</w:t>
      </w:r>
    </w:p>
    <w:p w14:paraId="42888DF4" w14:textId="77777777" w:rsidR="00167F8E" w:rsidRPr="00E50F9A" w:rsidRDefault="00167F8E" w:rsidP="00167F8E">
      <w:pPr>
        <w:pStyle w:val="BESEDILO"/>
        <w:rPr>
          <w:noProof/>
        </w:rPr>
      </w:pPr>
    </w:p>
    <w:p w14:paraId="31C666F1" w14:textId="77777777" w:rsidR="003062C2" w:rsidRDefault="003062C2">
      <w:pPr>
        <w:jc w:val="left"/>
        <w:rPr>
          <w:noProof/>
          <w:kern w:val="16"/>
          <w:szCs w:val="20"/>
        </w:rPr>
      </w:pPr>
      <w:r>
        <w:rPr>
          <w:noProof/>
        </w:rPr>
        <w:br w:type="page"/>
      </w:r>
    </w:p>
    <w:p w14:paraId="28135442" w14:textId="54D95CB5" w:rsidR="00E6617A" w:rsidRPr="00E50F9A" w:rsidRDefault="00E6617A" w:rsidP="00E6617A">
      <w:pPr>
        <w:pStyle w:val="BESEDILO"/>
        <w:rPr>
          <w:noProof/>
        </w:rPr>
      </w:pPr>
      <w:r w:rsidRPr="00E50F9A">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E50F9A" w:rsidRDefault="00167F8E" w:rsidP="00167F8E">
      <w:pPr>
        <w:pStyle w:val="BESEDILO"/>
        <w:rPr>
          <w:noProof/>
        </w:rPr>
      </w:pPr>
    </w:p>
    <w:p w14:paraId="6F232E0F" w14:textId="77777777" w:rsidR="00167F8E" w:rsidRPr="00E50F9A" w:rsidRDefault="00167F8E" w:rsidP="00167F8E">
      <w:pPr>
        <w:pStyle w:val="BESEDILO"/>
        <w:rPr>
          <w:noProof/>
        </w:rPr>
      </w:pPr>
    </w:p>
    <w:p w14:paraId="33AAD5F5" w14:textId="5DCF13DF" w:rsidR="00167F8E" w:rsidRPr="00E50F9A" w:rsidRDefault="00BD730A" w:rsidP="00167F8E">
      <w:pPr>
        <w:pStyle w:val="Heading2"/>
        <w:numPr>
          <w:ilvl w:val="0"/>
          <w:numId w:val="0"/>
        </w:numPr>
        <w:jc w:val="center"/>
        <w:rPr>
          <w:b/>
          <w:noProof/>
        </w:rPr>
      </w:pPr>
      <w:bookmarkStart w:id="198" w:name="_Toc128383665"/>
      <w:bookmarkStart w:id="199" w:name="_Toc227661285"/>
      <w:r w:rsidRPr="00E50F9A">
        <w:rPr>
          <w:b/>
          <w:noProof/>
        </w:rPr>
        <w:t>Izjava o udeležbi fizičnih in pravnih oseb v lastništvu ponudnika</w:t>
      </w:r>
      <w:bookmarkEnd w:id="198"/>
      <w:bookmarkEnd w:id="199"/>
    </w:p>
    <w:p w14:paraId="3BDEF00C" w14:textId="4CEE9E61" w:rsidR="00167F8E" w:rsidRPr="00E50F9A" w:rsidRDefault="00167F8E" w:rsidP="00167F8E">
      <w:pPr>
        <w:pStyle w:val="BESEDILO"/>
        <w:jc w:val="center"/>
        <w:rPr>
          <w:b/>
          <w:noProof/>
        </w:rPr>
      </w:pPr>
      <w:r w:rsidRPr="00E50F9A">
        <w:rPr>
          <w:b/>
          <w:noProof/>
        </w:rPr>
        <w:t xml:space="preserve">ZA JAVNO NAROČILO </w:t>
      </w:r>
      <w:r w:rsidR="00596647" w:rsidRPr="00E50F9A">
        <w:rPr>
          <w:b/>
          <w:noProof/>
        </w:rPr>
        <w:t>JN-</w:t>
      </w:r>
      <w:r w:rsidR="00B90C40">
        <w:rPr>
          <w:b/>
          <w:noProof/>
        </w:rPr>
        <w:t>S0762</w:t>
      </w:r>
    </w:p>
    <w:p w14:paraId="41FAFA18" w14:textId="77777777" w:rsidR="00167F8E" w:rsidRPr="00E50F9A" w:rsidRDefault="00167F8E" w:rsidP="00167F8E">
      <w:pPr>
        <w:pStyle w:val="BESEDILO"/>
        <w:rPr>
          <w:noProof/>
        </w:rPr>
      </w:pPr>
    </w:p>
    <w:p w14:paraId="54593007" w14:textId="77777777" w:rsidR="00167F8E" w:rsidRPr="00E50F9A" w:rsidRDefault="00167F8E" w:rsidP="00167F8E">
      <w:pPr>
        <w:pStyle w:val="BESEDILO"/>
        <w:rPr>
          <w:b/>
          <w:noProof/>
        </w:rPr>
      </w:pPr>
      <w:r w:rsidRPr="00E50F9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E50F9A" w:rsidRDefault="00167F8E" w:rsidP="00167F8E">
            <w:pPr>
              <w:pStyle w:val="BESEDILO"/>
              <w:rPr>
                <w:bCs/>
                <w:noProof/>
              </w:rPr>
            </w:pPr>
            <w:r w:rsidRPr="00E50F9A">
              <w:rPr>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E50F9A" w:rsidRDefault="00167F8E" w:rsidP="00167F8E">
            <w:pPr>
              <w:pStyle w:val="BESEDILO"/>
              <w:rPr>
                <w:b/>
                <w:bCs/>
                <w:noProof/>
              </w:rPr>
            </w:pPr>
          </w:p>
        </w:tc>
      </w:tr>
      <w:tr w:rsidR="0018100B" w:rsidRPr="00E50F9A"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E50F9A" w:rsidRDefault="00167F8E" w:rsidP="00167F8E">
            <w:pPr>
              <w:pStyle w:val="BESEDILO"/>
              <w:rPr>
                <w:bCs/>
                <w:noProof/>
              </w:rPr>
            </w:pPr>
            <w:r w:rsidRPr="00E50F9A">
              <w:rPr>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E50F9A" w:rsidRDefault="00167F8E" w:rsidP="00167F8E">
            <w:pPr>
              <w:pStyle w:val="BESEDILO"/>
              <w:rPr>
                <w:bCs/>
                <w:noProof/>
              </w:rPr>
            </w:pPr>
          </w:p>
        </w:tc>
      </w:tr>
      <w:tr w:rsidR="0018100B" w:rsidRPr="00E50F9A"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E50F9A" w:rsidRDefault="00167F8E" w:rsidP="00167F8E">
            <w:pPr>
              <w:pStyle w:val="BESEDILO"/>
              <w:rPr>
                <w:bCs/>
                <w:noProof/>
              </w:rPr>
            </w:pPr>
            <w:r w:rsidRPr="00E50F9A">
              <w:rPr>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E50F9A" w:rsidRDefault="00167F8E" w:rsidP="00167F8E">
            <w:pPr>
              <w:pStyle w:val="BESEDILO"/>
              <w:rPr>
                <w:bCs/>
                <w:noProof/>
              </w:rPr>
            </w:pPr>
          </w:p>
        </w:tc>
      </w:tr>
      <w:tr w:rsidR="00167F8E" w:rsidRPr="00E50F9A"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E50F9A" w:rsidRDefault="00167F8E" w:rsidP="00167F8E">
            <w:pPr>
              <w:pStyle w:val="BESEDILO"/>
              <w:rPr>
                <w:bCs/>
                <w:noProof/>
              </w:rPr>
            </w:pPr>
            <w:r w:rsidRPr="00E50F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E50F9A" w:rsidRDefault="00167F8E" w:rsidP="00167F8E">
            <w:pPr>
              <w:pStyle w:val="BESEDILO"/>
              <w:rPr>
                <w:bCs/>
                <w:noProof/>
              </w:rPr>
            </w:pPr>
          </w:p>
          <w:p w14:paraId="41B85DEC" w14:textId="47DBA870"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3B32907C" w14:textId="77777777" w:rsidR="00167F8E" w:rsidRPr="00E50F9A" w:rsidRDefault="00167F8E" w:rsidP="00167F8E">
      <w:pPr>
        <w:pStyle w:val="BESEDILO"/>
        <w:rPr>
          <w:noProof/>
        </w:rPr>
      </w:pPr>
    </w:p>
    <w:p w14:paraId="1DDDA916" w14:textId="77777777" w:rsidR="00167F8E" w:rsidRPr="00E50F9A" w:rsidRDefault="00167F8E" w:rsidP="00167F8E">
      <w:pPr>
        <w:pStyle w:val="BESEDILO"/>
        <w:rPr>
          <w:b/>
          <w:noProof/>
        </w:rPr>
      </w:pPr>
      <w:r w:rsidRPr="00E50F9A">
        <w:rPr>
          <w:b/>
          <w:noProof/>
        </w:rPr>
        <w:t>Lastniška struktura ponudnika:</w:t>
      </w:r>
    </w:p>
    <w:p w14:paraId="5BAC61C5" w14:textId="77777777" w:rsidR="00167F8E" w:rsidRPr="00E50F9A" w:rsidRDefault="00167F8E" w:rsidP="00167F8E">
      <w:pPr>
        <w:pStyle w:val="BESEDILO"/>
        <w:rPr>
          <w:b/>
          <w:i/>
          <w:noProof/>
        </w:rPr>
      </w:pPr>
    </w:p>
    <w:p w14:paraId="7F2FA5EB" w14:textId="77777777" w:rsidR="00167F8E" w:rsidRPr="00E50F9A" w:rsidRDefault="00167F8E" w:rsidP="00517350">
      <w:pPr>
        <w:pStyle w:val="BESEDILO"/>
        <w:numPr>
          <w:ilvl w:val="0"/>
          <w:numId w:val="3"/>
        </w:numPr>
        <w:rPr>
          <w:b/>
          <w:noProof/>
        </w:rPr>
      </w:pPr>
      <w:r w:rsidRPr="00E50F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E50F9A"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E50F9A" w:rsidRDefault="00167F8E" w:rsidP="00167F8E">
            <w:pPr>
              <w:pStyle w:val="BESEDILO"/>
              <w:rPr>
                <w:bCs/>
                <w:noProof/>
              </w:rPr>
            </w:pPr>
            <w:r w:rsidRPr="00E50F9A">
              <w:rPr>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E50F9A" w:rsidRDefault="00167F8E" w:rsidP="00167F8E">
            <w:pPr>
              <w:pStyle w:val="BESEDILO"/>
              <w:rPr>
                <w:b/>
                <w:bCs/>
                <w:noProof/>
              </w:rPr>
            </w:pPr>
          </w:p>
        </w:tc>
      </w:tr>
      <w:tr w:rsidR="0018100B" w:rsidRPr="00E50F9A"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E50F9A" w:rsidRDefault="00167F8E" w:rsidP="00167F8E">
            <w:pPr>
              <w:pStyle w:val="BESEDILO"/>
              <w:rPr>
                <w:bCs/>
                <w:noProof/>
              </w:rPr>
            </w:pPr>
          </w:p>
        </w:tc>
      </w:tr>
      <w:tr w:rsidR="0018100B" w:rsidRPr="00E50F9A"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E50F9A" w:rsidRDefault="00167F8E" w:rsidP="00167F8E">
            <w:pPr>
              <w:pStyle w:val="BESEDILO"/>
              <w:rPr>
                <w:bCs/>
                <w:noProof/>
              </w:rPr>
            </w:pPr>
          </w:p>
        </w:tc>
      </w:tr>
      <w:tr w:rsidR="00167F8E" w:rsidRPr="00E50F9A"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E50F9A" w:rsidRDefault="00167F8E" w:rsidP="00167F8E">
            <w:pPr>
              <w:pStyle w:val="BESEDILO"/>
              <w:rPr>
                <w:bCs/>
                <w:noProof/>
              </w:rPr>
            </w:pPr>
            <w:r w:rsidRPr="00E50F9A">
              <w:rPr>
                <w:bCs/>
                <w:noProof/>
              </w:rPr>
              <w:t>Tihi družbenik (ustrezno označi)</w:t>
            </w:r>
          </w:p>
          <w:p w14:paraId="54A99A82" w14:textId="0508DA68"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E50F9A" w:rsidRDefault="00167F8E" w:rsidP="00167F8E">
            <w:pPr>
              <w:pStyle w:val="BESEDILO"/>
              <w:rPr>
                <w:bCs/>
                <w:noProof/>
              </w:rPr>
            </w:pPr>
          </w:p>
          <w:p w14:paraId="5808EBB1" w14:textId="3B686F13"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p w14:paraId="6946CCA0" w14:textId="77777777" w:rsidR="00167F8E" w:rsidRPr="00E50F9A" w:rsidRDefault="00167F8E" w:rsidP="00167F8E">
            <w:pPr>
              <w:pStyle w:val="BESEDILO"/>
              <w:rPr>
                <w:bCs/>
                <w:noProof/>
              </w:rPr>
            </w:pPr>
          </w:p>
        </w:tc>
      </w:tr>
    </w:tbl>
    <w:p w14:paraId="12DCA876" w14:textId="77777777" w:rsidR="00167F8E" w:rsidRPr="00E50F9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E50F9A"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E50F9A" w:rsidRDefault="00167F8E" w:rsidP="00167F8E">
            <w:pPr>
              <w:pStyle w:val="BESEDILO"/>
              <w:rPr>
                <w:bCs/>
                <w:noProof/>
              </w:rPr>
            </w:pPr>
            <w:r w:rsidRPr="00E50F9A">
              <w:rPr>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E50F9A" w:rsidRDefault="00167F8E" w:rsidP="00167F8E">
            <w:pPr>
              <w:pStyle w:val="BESEDILO"/>
              <w:rPr>
                <w:b/>
                <w:bCs/>
                <w:noProof/>
              </w:rPr>
            </w:pPr>
          </w:p>
        </w:tc>
      </w:tr>
      <w:tr w:rsidR="0018100B" w:rsidRPr="00E50F9A"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E50F9A" w:rsidRDefault="00167F8E" w:rsidP="00167F8E">
            <w:pPr>
              <w:pStyle w:val="BESEDILO"/>
              <w:rPr>
                <w:bCs/>
                <w:noProof/>
              </w:rPr>
            </w:pPr>
          </w:p>
        </w:tc>
      </w:tr>
      <w:tr w:rsidR="0018100B" w:rsidRPr="00E50F9A"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E50F9A" w:rsidRDefault="00167F8E" w:rsidP="00167F8E">
            <w:pPr>
              <w:pStyle w:val="BESEDILO"/>
              <w:rPr>
                <w:bCs/>
                <w:noProof/>
              </w:rPr>
            </w:pPr>
          </w:p>
        </w:tc>
      </w:tr>
      <w:tr w:rsidR="0018100B" w:rsidRPr="00E50F9A"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E50F9A" w:rsidRDefault="00167F8E" w:rsidP="00167F8E">
            <w:pPr>
              <w:pStyle w:val="BESEDILO"/>
              <w:rPr>
                <w:bCs/>
                <w:noProof/>
              </w:rPr>
            </w:pPr>
            <w:r w:rsidRPr="00E50F9A">
              <w:rPr>
                <w:bCs/>
                <w:noProof/>
              </w:rPr>
              <w:t>Tihi družbenik (DA – NE)</w:t>
            </w:r>
          </w:p>
          <w:p w14:paraId="73EF2A99" w14:textId="3FAF8513"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E50F9A" w:rsidRDefault="00167F8E" w:rsidP="00167F8E">
            <w:pPr>
              <w:pStyle w:val="BESEDILO"/>
              <w:rPr>
                <w:bCs/>
                <w:noProof/>
              </w:rPr>
            </w:pPr>
          </w:p>
        </w:tc>
      </w:tr>
    </w:tbl>
    <w:p w14:paraId="460C3F4F" w14:textId="77777777" w:rsidR="00167F8E" w:rsidRPr="00E50F9A" w:rsidRDefault="00167F8E" w:rsidP="00167F8E">
      <w:pPr>
        <w:pStyle w:val="BESEDILO"/>
        <w:rPr>
          <w:noProof/>
        </w:rPr>
      </w:pPr>
      <w:r w:rsidRPr="00E50F9A">
        <w:rPr>
          <w:noProof/>
        </w:rPr>
        <w:t xml:space="preserve"> (ustrezno nadaljujte seznam)</w:t>
      </w:r>
    </w:p>
    <w:p w14:paraId="5EE58C32" w14:textId="77777777" w:rsidR="00167F8E" w:rsidRPr="00E50F9A" w:rsidRDefault="00167F8E" w:rsidP="00167F8E">
      <w:pPr>
        <w:pStyle w:val="BESEDILO"/>
        <w:rPr>
          <w:noProof/>
        </w:rPr>
      </w:pPr>
    </w:p>
    <w:p w14:paraId="2740337B" w14:textId="77777777" w:rsidR="00167F8E" w:rsidRPr="00E50F9A" w:rsidRDefault="00167F8E" w:rsidP="00517350">
      <w:pPr>
        <w:pStyle w:val="BESEDILO"/>
        <w:numPr>
          <w:ilvl w:val="0"/>
          <w:numId w:val="3"/>
        </w:numPr>
        <w:rPr>
          <w:b/>
          <w:noProof/>
        </w:rPr>
      </w:pPr>
      <w:r w:rsidRPr="00E50F9A">
        <w:rPr>
          <w:b/>
          <w:noProof/>
        </w:rPr>
        <w:t>PODATKI O UDELEŽBI PRAVNIH OSEB V LASTNIŠTVU PONUDNIKA (VKLJUČNO S TIHIMI DRUŽBENIKI)</w:t>
      </w:r>
    </w:p>
    <w:p w14:paraId="6503BCF0" w14:textId="77777777" w:rsidR="00167F8E" w:rsidRPr="00E50F9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E50F9A"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E50F9A" w:rsidRDefault="00167F8E" w:rsidP="00167F8E">
            <w:pPr>
              <w:pStyle w:val="BESEDILO"/>
              <w:rPr>
                <w:b/>
                <w:bCs/>
                <w:noProof/>
              </w:rPr>
            </w:pPr>
          </w:p>
        </w:tc>
      </w:tr>
      <w:tr w:rsidR="0018100B" w:rsidRPr="00E50F9A"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E50F9A" w:rsidRDefault="00167F8E" w:rsidP="00167F8E">
            <w:pPr>
              <w:pStyle w:val="BESEDILO"/>
              <w:rPr>
                <w:bCs/>
                <w:noProof/>
              </w:rPr>
            </w:pPr>
          </w:p>
        </w:tc>
      </w:tr>
      <w:tr w:rsidR="0018100B" w:rsidRPr="00E50F9A"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E50F9A" w:rsidRDefault="00167F8E" w:rsidP="00167F8E">
            <w:pPr>
              <w:pStyle w:val="BESEDILO"/>
              <w:rPr>
                <w:bCs/>
                <w:noProof/>
              </w:rPr>
            </w:pPr>
          </w:p>
        </w:tc>
      </w:tr>
      <w:tr w:rsidR="0018100B" w:rsidRPr="00E50F9A"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E50F9A" w:rsidRDefault="00167F8E" w:rsidP="00167F8E">
            <w:pPr>
              <w:pStyle w:val="BESEDILO"/>
              <w:rPr>
                <w:bCs/>
                <w:noProof/>
              </w:rPr>
            </w:pPr>
          </w:p>
        </w:tc>
      </w:tr>
      <w:tr w:rsidR="00167F8E" w:rsidRPr="00E50F9A"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E50F9A" w:rsidRDefault="00167F8E" w:rsidP="00167F8E">
            <w:pPr>
              <w:pStyle w:val="BESEDILO"/>
              <w:rPr>
                <w:bCs/>
                <w:noProof/>
              </w:rPr>
            </w:pPr>
            <w:r w:rsidRPr="00E50F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E50F9A" w:rsidRDefault="00167F8E" w:rsidP="00167F8E">
            <w:pPr>
              <w:pStyle w:val="BESEDILO"/>
              <w:rPr>
                <w:bCs/>
                <w:noProof/>
              </w:rPr>
            </w:pPr>
          </w:p>
          <w:p w14:paraId="2473E2E7" w14:textId="07C9044C"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4D20083E" w14:textId="77777777" w:rsidR="00167F8E" w:rsidRPr="00E50F9A" w:rsidRDefault="00167F8E" w:rsidP="00167F8E">
      <w:pPr>
        <w:pStyle w:val="BESEDILO"/>
        <w:rPr>
          <w:b/>
          <w:bCs/>
          <w:noProof/>
        </w:rPr>
      </w:pPr>
    </w:p>
    <w:p w14:paraId="60E902C5" w14:textId="77777777" w:rsidR="00167F8E" w:rsidRPr="00E50F9A" w:rsidRDefault="00167F8E" w:rsidP="00167F8E">
      <w:pPr>
        <w:pStyle w:val="BESEDILO"/>
        <w:rPr>
          <w:noProof/>
        </w:rPr>
      </w:pPr>
      <w:r w:rsidRPr="00E50F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E50F9A"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E50F9A" w:rsidRDefault="00167F8E" w:rsidP="00167F8E">
            <w:pPr>
              <w:pStyle w:val="BESEDILO"/>
              <w:rPr>
                <w:bCs/>
                <w:noProof/>
              </w:rPr>
            </w:pPr>
            <w:r w:rsidRPr="00E50F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E50F9A" w:rsidRDefault="00167F8E" w:rsidP="00167F8E">
            <w:pPr>
              <w:pStyle w:val="BESEDILO"/>
              <w:rPr>
                <w:b/>
                <w:bCs/>
                <w:noProof/>
              </w:rPr>
            </w:pPr>
          </w:p>
        </w:tc>
      </w:tr>
      <w:tr w:rsidR="0018100B" w:rsidRPr="00E50F9A"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E50F9A" w:rsidRDefault="00167F8E" w:rsidP="00167F8E">
            <w:pPr>
              <w:pStyle w:val="BESEDILO"/>
              <w:rPr>
                <w:bCs/>
                <w:noProof/>
              </w:rPr>
            </w:pPr>
          </w:p>
        </w:tc>
      </w:tr>
      <w:tr w:rsidR="0018100B" w:rsidRPr="00E50F9A"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E50F9A" w:rsidRDefault="00167F8E" w:rsidP="00167F8E">
            <w:pPr>
              <w:pStyle w:val="BESEDILO"/>
              <w:rPr>
                <w:bCs/>
                <w:noProof/>
              </w:rPr>
            </w:pPr>
          </w:p>
        </w:tc>
      </w:tr>
      <w:tr w:rsidR="00167F8E" w:rsidRPr="00E50F9A"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E50F9A" w:rsidRDefault="00167F8E" w:rsidP="00167F8E">
            <w:pPr>
              <w:pStyle w:val="BESEDILO"/>
              <w:rPr>
                <w:bCs/>
                <w:noProof/>
              </w:rPr>
            </w:pPr>
            <w:r w:rsidRPr="00E50F9A">
              <w:rPr>
                <w:bCs/>
                <w:noProof/>
              </w:rPr>
              <w:t>Tihi družbenik (DA – NE)</w:t>
            </w:r>
          </w:p>
          <w:p w14:paraId="74300B41" w14:textId="4B90F3B5"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E50F9A" w:rsidRDefault="00167F8E" w:rsidP="00167F8E">
            <w:pPr>
              <w:pStyle w:val="BESEDILO"/>
              <w:rPr>
                <w:bCs/>
                <w:noProof/>
              </w:rPr>
            </w:pPr>
          </w:p>
        </w:tc>
      </w:tr>
    </w:tbl>
    <w:p w14:paraId="6BC1A48E" w14:textId="77777777" w:rsidR="00167F8E" w:rsidRPr="00E50F9A" w:rsidRDefault="00167F8E" w:rsidP="00167F8E">
      <w:pPr>
        <w:pStyle w:val="BESEDILO"/>
        <w:rPr>
          <w:noProof/>
        </w:rPr>
      </w:pPr>
    </w:p>
    <w:p w14:paraId="7ED2C4EE" w14:textId="77777777" w:rsidR="00167F8E" w:rsidRPr="00E50F9A" w:rsidRDefault="00167F8E" w:rsidP="00167F8E">
      <w:pPr>
        <w:pStyle w:val="BESEDILO"/>
        <w:rPr>
          <w:noProof/>
        </w:rPr>
      </w:pPr>
      <w:r w:rsidRPr="00E50F9A">
        <w:rPr>
          <w:noProof/>
        </w:rPr>
        <w:t>(ustrezno nadaljujte seznam)</w:t>
      </w:r>
    </w:p>
    <w:p w14:paraId="76D9EDA5" w14:textId="77777777" w:rsidR="00167F8E" w:rsidRPr="00E50F9A" w:rsidRDefault="00167F8E" w:rsidP="00167F8E">
      <w:pPr>
        <w:pStyle w:val="BESEDILO"/>
        <w:rPr>
          <w:noProof/>
        </w:rPr>
      </w:pPr>
    </w:p>
    <w:p w14:paraId="217ED7A4" w14:textId="77777777" w:rsidR="00167F8E" w:rsidRPr="00E50F9A" w:rsidRDefault="00167F8E" w:rsidP="00167F8E">
      <w:pPr>
        <w:pStyle w:val="BESEDILO"/>
        <w:rPr>
          <w:noProof/>
        </w:rPr>
      </w:pPr>
    </w:p>
    <w:p w14:paraId="1A237C6E" w14:textId="77777777" w:rsidR="00167F8E" w:rsidRPr="00E50F9A" w:rsidRDefault="00167F8E" w:rsidP="00167F8E">
      <w:pPr>
        <w:pStyle w:val="BESEDILO"/>
        <w:rPr>
          <w:noProof/>
        </w:rPr>
      </w:pPr>
    </w:p>
    <w:p w14:paraId="5E69573C" w14:textId="77777777" w:rsidR="00167F8E" w:rsidRPr="00E50F9A" w:rsidRDefault="00167F8E" w:rsidP="00167F8E">
      <w:pPr>
        <w:pStyle w:val="BESEDILO"/>
        <w:rPr>
          <w:noProof/>
        </w:rPr>
      </w:pPr>
    </w:p>
    <w:p w14:paraId="0A447962" w14:textId="77777777" w:rsidR="00167F8E" w:rsidRPr="00E50F9A" w:rsidRDefault="00167F8E" w:rsidP="00167F8E">
      <w:pPr>
        <w:pStyle w:val="BESEDILO"/>
        <w:rPr>
          <w:noProof/>
        </w:rPr>
      </w:pPr>
    </w:p>
    <w:p w14:paraId="7FF15D3E" w14:textId="77777777" w:rsidR="00167F8E" w:rsidRPr="00E50F9A" w:rsidRDefault="00167F8E" w:rsidP="00167F8E">
      <w:pPr>
        <w:pStyle w:val="BESEDILO"/>
        <w:rPr>
          <w:noProof/>
        </w:rPr>
      </w:pPr>
    </w:p>
    <w:p w14:paraId="69932003" w14:textId="77777777" w:rsidR="00167F8E" w:rsidRPr="00E50F9A" w:rsidRDefault="00167F8E" w:rsidP="00517350">
      <w:pPr>
        <w:pStyle w:val="BESEDILO"/>
        <w:numPr>
          <w:ilvl w:val="0"/>
          <w:numId w:val="3"/>
        </w:numPr>
        <w:rPr>
          <w:b/>
          <w:noProof/>
        </w:rPr>
      </w:pPr>
      <w:r w:rsidRPr="00E50F9A">
        <w:rPr>
          <w:b/>
          <w:noProof/>
        </w:rPr>
        <w:lastRenderedPageBreak/>
        <w:t>PODATKI O POVEZANIH DRUŽBAH</w:t>
      </w:r>
    </w:p>
    <w:p w14:paraId="4C40031B" w14:textId="77777777" w:rsidR="00167F8E" w:rsidRPr="00E50F9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E50F9A"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E50F9A" w:rsidRDefault="00167F8E" w:rsidP="00167F8E">
            <w:pPr>
              <w:pStyle w:val="BESEDILO"/>
              <w:rPr>
                <w:b/>
                <w:bCs/>
                <w:noProof/>
              </w:rPr>
            </w:pPr>
          </w:p>
        </w:tc>
      </w:tr>
      <w:tr w:rsidR="0018100B" w:rsidRPr="00E50F9A"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E50F9A" w:rsidRDefault="00167F8E" w:rsidP="00167F8E">
            <w:pPr>
              <w:pStyle w:val="BESEDILO"/>
              <w:rPr>
                <w:bCs/>
                <w:noProof/>
              </w:rPr>
            </w:pPr>
          </w:p>
        </w:tc>
      </w:tr>
      <w:tr w:rsidR="0018100B" w:rsidRPr="00E50F9A"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E50F9A" w:rsidRDefault="00167F8E" w:rsidP="00167F8E">
            <w:pPr>
              <w:pStyle w:val="BESEDILO"/>
              <w:rPr>
                <w:bCs/>
                <w:noProof/>
              </w:rPr>
            </w:pPr>
          </w:p>
        </w:tc>
      </w:tr>
      <w:tr w:rsidR="0018100B" w:rsidRPr="00E50F9A" w14:paraId="261FEE22" w14:textId="77777777" w:rsidTr="0085568D">
        <w:tc>
          <w:tcPr>
            <w:tcW w:w="3048" w:type="dxa"/>
            <w:tcBorders>
              <w:top w:val="single" w:sz="4" w:space="0" w:color="auto"/>
              <w:left w:val="nil"/>
              <w:bottom w:val="nil"/>
              <w:right w:val="nil"/>
            </w:tcBorders>
          </w:tcPr>
          <w:p w14:paraId="73704C45" w14:textId="77777777" w:rsidR="00167F8E" w:rsidRPr="00E50F9A" w:rsidRDefault="00167F8E" w:rsidP="00167F8E">
            <w:pPr>
              <w:pStyle w:val="BESEDILO"/>
              <w:rPr>
                <w:bCs/>
                <w:noProof/>
              </w:rPr>
            </w:pPr>
          </w:p>
        </w:tc>
        <w:tc>
          <w:tcPr>
            <w:tcW w:w="6166" w:type="dxa"/>
            <w:tcBorders>
              <w:top w:val="single" w:sz="4" w:space="0" w:color="auto"/>
              <w:left w:val="nil"/>
              <w:bottom w:val="nil"/>
              <w:right w:val="nil"/>
            </w:tcBorders>
          </w:tcPr>
          <w:p w14:paraId="362AE1A9" w14:textId="77777777" w:rsidR="00167F8E" w:rsidRPr="00E50F9A" w:rsidRDefault="00167F8E" w:rsidP="00167F8E">
            <w:pPr>
              <w:pStyle w:val="BESEDILO"/>
              <w:rPr>
                <w:bCs/>
                <w:noProof/>
              </w:rPr>
            </w:pPr>
          </w:p>
        </w:tc>
      </w:tr>
    </w:tbl>
    <w:p w14:paraId="31FF4ABF" w14:textId="2E8C2CE8" w:rsidR="00167F8E" w:rsidRPr="00E50F9A" w:rsidRDefault="00167F8E" w:rsidP="00167F8E">
      <w:pPr>
        <w:pStyle w:val="BESEDILO"/>
        <w:rPr>
          <w:b/>
          <w:noProof/>
        </w:rPr>
      </w:pPr>
      <w:r w:rsidRPr="00E50F9A">
        <w:rPr>
          <w:b/>
          <w:noProof/>
        </w:rPr>
        <w:t>je v medsebojnem razmerju, v skladu s 527. Členom ZGD s pravno osebo:</w:t>
      </w:r>
    </w:p>
    <w:p w14:paraId="52A3800B" w14:textId="77777777" w:rsidR="008C7737" w:rsidRPr="00E50F9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E50F9A" w:rsidRDefault="00167F8E" w:rsidP="00167F8E">
            <w:pPr>
              <w:pStyle w:val="BESEDILO"/>
              <w:rPr>
                <w:b/>
                <w:bCs/>
                <w:noProof/>
              </w:rPr>
            </w:pPr>
          </w:p>
        </w:tc>
      </w:tr>
      <w:tr w:rsidR="0018100B" w:rsidRPr="00E50F9A"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E50F9A" w:rsidRDefault="00167F8E" w:rsidP="00167F8E">
            <w:pPr>
              <w:pStyle w:val="BESEDILO"/>
              <w:rPr>
                <w:bCs/>
                <w:noProof/>
              </w:rPr>
            </w:pPr>
          </w:p>
        </w:tc>
      </w:tr>
      <w:tr w:rsidR="0018100B" w:rsidRPr="00E50F9A"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E50F9A" w:rsidRDefault="00167F8E" w:rsidP="00167F8E">
            <w:pPr>
              <w:pStyle w:val="BESEDILO"/>
              <w:rPr>
                <w:bCs/>
                <w:noProof/>
              </w:rPr>
            </w:pPr>
          </w:p>
        </w:tc>
      </w:tr>
      <w:tr w:rsidR="00167F8E" w:rsidRPr="00E50F9A"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E50F9A" w:rsidRDefault="00167F8E" w:rsidP="00167F8E">
            <w:pPr>
              <w:pStyle w:val="BESEDILO"/>
              <w:rPr>
                <w:b/>
                <w:bCs/>
                <w:noProof/>
              </w:rPr>
            </w:pPr>
            <w:r w:rsidRPr="00E50F9A">
              <w:rPr>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E50F9A" w:rsidRDefault="00167F8E" w:rsidP="00167F8E">
            <w:pPr>
              <w:pStyle w:val="BESEDILO"/>
              <w:rPr>
                <w:bCs/>
                <w:noProof/>
              </w:rPr>
            </w:pPr>
          </w:p>
        </w:tc>
      </w:tr>
    </w:tbl>
    <w:p w14:paraId="5C9D77E1" w14:textId="77777777" w:rsidR="00167F8E" w:rsidRPr="00E50F9A" w:rsidRDefault="00167F8E" w:rsidP="00167F8E">
      <w:pPr>
        <w:pStyle w:val="BESEDILO"/>
        <w:rPr>
          <w:noProof/>
        </w:rPr>
      </w:pPr>
    </w:p>
    <w:p w14:paraId="200CDD4A" w14:textId="77777777" w:rsidR="00167F8E" w:rsidRPr="00E50F9A" w:rsidRDefault="00167F8E" w:rsidP="00167F8E">
      <w:pPr>
        <w:pStyle w:val="BESEDILO"/>
        <w:rPr>
          <w:noProof/>
        </w:rPr>
      </w:pPr>
      <w:r w:rsidRPr="00E50F9A">
        <w:rPr>
          <w:noProof/>
        </w:rPr>
        <w:t>(ustrezno nadaljujte seznam)</w:t>
      </w:r>
    </w:p>
    <w:p w14:paraId="28921E99" w14:textId="77777777" w:rsidR="00167F8E" w:rsidRPr="00E50F9A" w:rsidRDefault="00167F8E" w:rsidP="00167F8E">
      <w:pPr>
        <w:pStyle w:val="BESEDILO"/>
        <w:rPr>
          <w:noProof/>
        </w:rPr>
      </w:pPr>
    </w:p>
    <w:p w14:paraId="08ACAEB3" w14:textId="77777777" w:rsidR="00167F8E" w:rsidRPr="00E50F9A" w:rsidRDefault="00167F8E" w:rsidP="00167F8E">
      <w:pPr>
        <w:pStyle w:val="BESEDILO"/>
        <w:rPr>
          <w:noProof/>
        </w:rPr>
      </w:pPr>
      <w:r w:rsidRPr="00E50F9A">
        <w:rPr>
          <w:noProof/>
        </w:rPr>
        <w:t>Izjavljam, da sem kot fizične osebe – udeležence v lastništvu ponudnika navedel:</w:t>
      </w:r>
    </w:p>
    <w:p w14:paraId="63B6B7B5" w14:textId="77777777" w:rsidR="00167F8E" w:rsidRPr="00E50F9A" w:rsidRDefault="00167F8E" w:rsidP="00517350">
      <w:pPr>
        <w:pStyle w:val="BESEDILO"/>
        <w:numPr>
          <w:ilvl w:val="0"/>
          <w:numId w:val="4"/>
        </w:numPr>
        <w:rPr>
          <w:noProof/>
        </w:rPr>
      </w:pPr>
      <w:r w:rsidRPr="00E50F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E50F9A" w:rsidRDefault="00167F8E" w:rsidP="00517350">
      <w:pPr>
        <w:pStyle w:val="BESEDILO"/>
        <w:numPr>
          <w:ilvl w:val="0"/>
          <w:numId w:val="4"/>
        </w:numPr>
        <w:rPr>
          <w:noProof/>
        </w:rPr>
      </w:pPr>
      <w:r w:rsidRPr="00E50F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E50F9A" w:rsidRDefault="00167F8E" w:rsidP="00167F8E">
      <w:pPr>
        <w:pStyle w:val="BESEDILO"/>
        <w:rPr>
          <w:noProof/>
        </w:rPr>
      </w:pPr>
    </w:p>
    <w:p w14:paraId="2342A538" w14:textId="77777777" w:rsidR="00167F8E" w:rsidRPr="00E50F9A" w:rsidRDefault="00167F8E" w:rsidP="00167F8E">
      <w:pPr>
        <w:pStyle w:val="BESEDILO"/>
        <w:rPr>
          <w:noProof/>
        </w:rPr>
      </w:pPr>
      <w:r w:rsidRPr="00E50F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E50F9A" w:rsidRDefault="00E6617A" w:rsidP="00167F8E">
      <w:pPr>
        <w:pStyle w:val="BESEDILO"/>
        <w:rPr>
          <w:noProof/>
        </w:rPr>
      </w:pPr>
    </w:p>
    <w:p w14:paraId="115144A3" w14:textId="147607FF" w:rsidR="00E6617A" w:rsidRPr="00E50F9A" w:rsidRDefault="00E6617A" w:rsidP="00E6617A">
      <w:pPr>
        <w:tabs>
          <w:tab w:val="center" w:pos="7020"/>
        </w:tabs>
        <w:suppressAutoHyphens/>
        <w:rPr>
          <w:rFonts w:cs="Arial"/>
          <w:lang w:eastAsia="ar-SA"/>
        </w:rPr>
      </w:pPr>
      <w:r w:rsidRPr="00E50F9A">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E50F9A" w:rsidRDefault="00167F8E" w:rsidP="00167F8E">
      <w:pPr>
        <w:pStyle w:val="BESEDILO"/>
        <w:rPr>
          <w:noProof/>
        </w:rPr>
      </w:pPr>
    </w:p>
    <w:p w14:paraId="155AE450" w14:textId="77777777" w:rsidR="00167F8E" w:rsidRPr="00E50F9A" w:rsidRDefault="00167F8E" w:rsidP="00167F8E">
      <w:pPr>
        <w:pStyle w:val="BESEDILO"/>
        <w:rPr>
          <w:noProof/>
        </w:rPr>
      </w:pPr>
      <w:r w:rsidRPr="00E50F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E50F9A" w:rsidRDefault="00167F8E" w:rsidP="00167F8E">
      <w:pPr>
        <w:pStyle w:val="BESEDILO"/>
        <w:rPr>
          <w:noProof/>
        </w:rPr>
      </w:pPr>
    </w:p>
    <w:p w14:paraId="184F0F48" w14:textId="61E3E2D0" w:rsidR="00167F8E" w:rsidRPr="00E50F9A" w:rsidRDefault="00167F8E" w:rsidP="00167F8E">
      <w:pPr>
        <w:pStyle w:val="BESEDILO"/>
        <w:rPr>
          <w:noProof/>
        </w:rPr>
      </w:pPr>
    </w:p>
    <w:p w14:paraId="7E813401" w14:textId="77777777" w:rsidR="00E95BB0" w:rsidRPr="00E50F9A" w:rsidRDefault="00E95BB0" w:rsidP="00167F8E">
      <w:pPr>
        <w:pStyle w:val="BESEDILO"/>
        <w:rPr>
          <w:noProof/>
        </w:rPr>
      </w:pPr>
    </w:p>
    <w:p w14:paraId="2C09F966" w14:textId="77777777" w:rsidR="00167F8E" w:rsidRPr="00E50F9A" w:rsidRDefault="00167F8E" w:rsidP="00167F8E">
      <w:pPr>
        <w:pStyle w:val="BESEDILO"/>
        <w:rPr>
          <w:noProof/>
        </w:rPr>
      </w:pPr>
      <w:r w:rsidRPr="00E50F9A">
        <w:rPr>
          <w:noProof/>
        </w:rPr>
        <w:t>Kraj in datum:</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Ime in priimek zakonitega zastopnika:</w:t>
      </w:r>
    </w:p>
    <w:p w14:paraId="15B19965" w14:textId="77777777" w:rsidR="00167F8E" w:rsidRPr="00E50F9A" w:rsidRDefault="00167F8E" w:rsidP="00167F8E">
      <w:pPr>
        <w:pStyle w:val="BESEDILO"/>
        <w:rPr>
          <w:noProof/>
        </w:rPr>
      </w:pPr>
    </w:p>
    <w:p w14:paraId="59567B47" w14:textId="4A98817F" w:rsidR="00167F8E" w:rsidRPr="00E50F9A" w:rsidRDefault="00167F8E" w:rsidP="00167F8E">
      <w:pPr>
        <w:pStyle w:val="BESEDILO"/>
        <w:rPr>
          <w:noProof/>
        </w:rPr>
      </w:pPr>
      <w:r w:rsidRPr="00E50F9A">
        <w:rPr>
          <w:noProof/>
        </w:rPr>
        <w:t>____________________________</w:t>
      </w:r>
      <w:r w:rsidRPr="00E50F9A">
        <w:rPr>
          <w:noProof/>
        </w:rPr>
        <w:tab/>
      </w:r>
      <w:r w:rsidRPr="00E50F9A">
        <w:rPr>
          <w:noProof/>
        </w:rPr>
        <w:tab/>
      </w:r>
      <w:r w:rsidRPr="00E50F9A">
        <w:rPr>
          <w:noProof/>
        </w:rPr>
        <w:tab/>
      </w:r>
      <w:r w:rsidR="00E95BB0" w:rsidRPr="00E50F9A">
        <w:rPr>
          <w:noProof/>
        </w:rPr>
        <w:tab/>
      </w:r>
      <w:r w:rsidRPr="00E50F9A">
        <w:rPr>
          <w:noProof/>
        </w:rPr>
        <w:t>_____________________________</w:t>
      </w:r>
    </w:p>
    <w:p w14:paraId="65C4267C" w14:textId="77777777" w:rsidR="00167F8E" w:rsidRPr="00E50F9A" w:rsidRDefault="00167F8E" w:rsidP="00167F8E">
      <w:pPr>
        <w:pStyle w:val="BESEDILO"/>
        <w:rPr>
          <w:noProof/>
        </w:rPr>
      </w:pPr>
    </w:p>
    <w:p w14:paraId="31055F21" w14:textId="77777777" w:rsidR="00167F8E" w:rsidRPr="00E50F9A" w:rsidRDefault="00167F8E" w:rsidP="00167F8E">
      <w:pPr>
        <w:pStyle w:val="BESEDILO"/>
        <w:rPr>
          <w:noProof/>
        </w:rPr>
      </w:pPr>
      <w:r w:rsidRPr="00E50F9A">
        <w:rPr>
          <w:noProof/>
        </w:rPr>
        <w:tab/>
      </w:r>
    </w:p>
    <w:p w14:paraId="361F4709" w14:textId="4B4CF1C5" w:rsidR="00167F8E" w:rsidRPr="0018100B" w:rsidRDefault="00E95BB0" w:rsidP="00291F85">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00167F8E" w:rsidRPr="00E50F9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Default="0059763E" w:rsidP="00240670">
      <w:pPr>
        <w:jc w:val="right"/>
        <w:rPr>
          <w:b/>
        </w:rPr>
      </w:pPr>
    </w:p>
    <w:p w14:paraId="1173E15C" w14:textId="77777777" w:rsidR="006B0271" w:rsidRDefault="006B0271" w:rsidP="00240670">
      <w:pPr>
        <w:jc w:val="right"/>
        <w:rPr>
          <w:b/>
        </w:rPr>
      </w:pPr>
    </w:p>
    <w:p w14:paraId="016068F7" w14:textId="703BF52A" w:rsidR="006B0271" w:rsidRDefault="006B0271">
      <w:pPr>
        <w:jc w:val="left"/>
        <w:rPr>
          <w:b/>
        </w:rPr>
      </w:pPr>
      <w:r>
        <w:rPr>
          <w:b/>
        </w:rPr>
        <w:br w:type="page"/>
      </w:r>
    </w:p>
    <w:p w14:paraId="47393768" w14:textId="77777777" w:rsidR="006B0271" w:rsidRDefault="006B0271" w:rsidP="00240670">
      <w:pPr>
        <w:jc w:val="right"/>
        <w:rPr>
          <w:b/>
        </w:rPr>
      </w:pPr>
    </w:p>
    <w:p w14:paraId="363B0C44" w14:textId="77777777" w:rsidR="006B0271" w:rsidRDefault="006B0271" w:rsidP="00240670">
      <w:pPr>
        <w:jc w:val="right"/>
        <w:rPr>
          <w:b/>
        </w:rPr>
      </w:pPr>
    </w:p>
    <w:p w14:paraId="7B9F91E9" w14:textId="77777777" w:rsidR="006B0271" w:rsidRDefault="006B0271" w:rsidP="00240670">
      <w:pPr>
        <w:jc w:val="right"/>
        <w:rPr>
          <w:b/>
        </w:rPr>
      </w:pPr>
    </w:p>
    <w:p w14:paraId="23E6C5C1" w14:textId="316D8580" w:rsidR="006B0271" w:rsidRPr="000A57D6" w:rsidRDefault="006B0271" w:rsidP="000A57D6">
      <w:pPr>
        <w:pStyle w:val="Heading2"/>
        <w:numPr>
          <w:ilvl w:val="0"/>
          <w:numId w:val="0"/>
        </w:numPr>
        <w:jc w:val="center"/>
        <w:rPr>
          <w:b/>
          <w:bCs/>
          <w:noProof/>
        </w:rPr>
      </w:pPr>
      <w:bookmarkStart w:id="200" w:name="_Toc227661286"/>
      <w:r w:rsidRPr="000A57D6">
        <w:rPr>
          <w:b/>
          <w:bCs/>
          <w:noProof/>
        </w:rPr>
        <w:t>Škodni rezultat za obdobje zadnjih treh let po posameznih letih in zavarovalnih vrstah, vključno z morebitnimi rezerviranimi škodami</w:t>
      </w:r>
      <w:r w:rsidR="00F90F23" w:rsidRPr="000A57D6">
        <w:rPr>
          <w:b/>
          <w:bCs/>
          <w:noProof/>
        </w:rPr>
        <w:t>:</w:t>
      </w:r>
      <w:bookmarkEnd w:id="200"/>
    </w:p>
    <w:p w14:paraId="36D34519" w14:textId="77777777" w:rsidR="006B0271" w:rsidRDefault="006B0271" w:rsidP="00240670">
      <w:pPr>
        <w:jc w:val="right"/>
        <w:rPr>
          <w:b/>
        </w:rPr>
      </w:pPr>
    </w:p>
    <w:p w14:paraId="6762F6DC" w14:textId="77777777" w:rsidR="006B0271" w:rsidRPr="004C1532" w:rsidRDefault="006B0271" w:rsidP="00240670">
      <w:pPr>
        <w:jc w:val="right"/>
        <w:rPr>
          <w:b/>
        </w:rPr>
      </w:pPr>
    </w:p>
    <w:tbl>
      <w:tblPr>
        <w:tblStyle w:val="TableGrid"/>
        <w:tblW w:w="0" w:type="auto"/>
        <w:tblLook w:val="04A0" w:firstRow="1" w:lastRow="0" w:firstColumn="1" w:lastColumn="0" w:noHBand="0" w:noVBand="1"/>
      </w:tblPr>
      <w:tblGrid>
        <w:gridCol w:w="1404"/>
        <w:gridCol w:w="1021"/>
        <w:gridCol w:w="900"/>
        <w:gridCol w:w="1027"/>
        <w:gridCol w:w="867"/>
        <w:gridCol w:w="1151"/>
        <w:gridCol w:w="855"/>
        <w:gridCol w:w="992"/>
        <w:gridCol w:w="935"/>
      </w:tblGrid>
      <w:tr w:rsidR="006B0271" w:rsidRPr="006B0271" w14:paraId="3CF3FA6D" w14:textId="77777777" w:rsidTr="006B0271">
        <w:trPr>
          <w:trHeight w:val="300"/>
        </w:trPr>
        <w:tc>
          <w:tcPr>
            <w:tcW w:w="1404" w:type="dxa"/>
            <w:noWrap/>
            <w:hideMark/>
          </w:tcPr>
          <w:p w14:paraId="20751C9D" w14:textId="77777777" w:rsidR="006B0271" w:rsidRPr="006B0271" w:rsidRDefault="006B0271" w:rsidP="00C76A71">
            <w:pPr>
              <w:rPr>
                <w:sz w:val="16"/>
                <w:szCs w:val="16"/>
              </w:rPr>
            </w:pPr>
            <w:r w:rsidRPr="006B0271">
              <w:rPr>
                <w:sz w:val="16"/>
                <w:szCs w:val="16"/>
              </w:rPr>
              <w:t>RTV SLOVENIJA</w:t>
            </w:r>
          </w:p>
        </w:tc>
        <w:tc>
          <w:tcPr>
            <w:tcW w:w="1021" w:type="dxa"/>
            <w:noWrap/>
            <w:hideMark/>
          </w:tcPr>
          <w:p w14:paraId="47D776FF" w14:textId="77777777" w:rsidR="006B0271" w:rsidRPr="006B0271" w:rsidRDefault="006B0271" w:rsidP="00C76A71">
            <w:pPr>
              <w:jc w:val="left"/>
              <w:rPr>
                <w:sz w:val="16"/>
                <w:szCs w:val="16"/>
              </w:rPr>
            </w:pPr>
            <w:r w:rsidRPr="006B0271">
              <w:rPr>
                <w:sz w:val="16"/>
                <w:szCs w:val="16"/>
              </w:rPr>
              <w:t>2026</w:t>
            </w:r>
          </w:p>
        </w:tc>
        <w:tc>
          <w:tcPr>
            <w:tcW w:w="900" w:type="dxa"/>
            <w:noWrap/>
            <w:hideMark/>
          </w:tcPr>
          <w:p w14:paraId="2FFCE4D0" w14:textId="77777777" w:rsidR="006B0271" w:rsidRPr="006B0271" w:rsidRDefault="006B0271" w:rsidP="00C76A71">
            <w:pPr>
              <w:jc w:val="left"/>
              <w:rPr>
                <w:sz w:val="16"/>
                <w:szCs w:val="16"/>
              </w:rPr>
            </w:pPr>
          </w:p>
        </w:tc>
        <w:tc>
          <w:tcPr>
            <w:tcW w:w="1027" w:type="dxa"/>
            <w:noWrap/>
            <w:hideMark/>
          </w:tcPr>
          <w:p w14:paraId="13E2C0AE" w14:textId="77777777" w:rsidR="006B0271" w:rsidRPr="006B0271" w:rsidRDefault="006B0271" w:rsidP="00C76A71">
            <w:pPr>
              <w:jc w:val="left"/>
              <w:rPr>
                <w:sz w:val="16"/>
                <w:szCs w:val="16"/>
              </w:rPr>
            </w:pPr>
            <w:r w:rsidRPr="006B0271">
              <w:rPr>
                <w:sz w:val="16"/>
                <w:szCs w:val="16"/>
              </w:rPr>
              <w:t>2025</w:t>
            </w:r>
          </w:p>
        </w:tc>
        <w:tc>
          <w:tcPr>
            <w:tcW w:w="867" w:type="dxa"/>
            <w:noWrap/>
            <w:hideMark/>
          </w:tcPr>
          <w:p w14:paraId="7D0680C4" w14:textId="77777777" w:rsidR="006B0271" w:rsidRPr="006B0271" w:rsidRDefault="006B0271" w:rsidP="00C76A71">
            <w:pPr>
              <w:jc w:val="left"/>
              <w:rPr>
                <w:sz w:val="16"/>
                <w:szCs w:val="16"/>
              </w:rPr>
            </w:pPr>
          </w:p>
        </w:tc>
        <w:tc>
          <w:tcPr>
            <w:tcW w:w="1151" w:type="dxa"/>
            <w:noWrap/>
            <w:hideMark/>
          </w:tcPr>
          <w:p w14:paraId="7D86C9D3" w14:textId="77777777" w:rsidR="006B0271" w:rsidRPr="006B0271" w:rsidRDefault="006B0271" w:rsidP="00C76A71">
            <w:pPr>
              <w:jc w:val="left"/>
              <w:rPr>
                <w:sz w:val="16"/>
                <w:szCs w:val="16"/>
              </w:rPr>
            </w:pPr>
            <w:r w:rsidRPr="006B0271">
              <w:rPr>
                <w:sz w:val="16"/>
                <w:szCs w:val="16"/>
              </w:rPr>
              <w:t>2024</w:t>
            </w:r>
          </w:p>
        </w:tc>
        <w:tc>
          <w:tcPr>
            <w:tcW w:w="855" w:type="dxa"/>
            <w:noWrap/>
            <w:hideMark/>
          </w:tcPr>
          <w:p w14:paraId="36F98FC6" w14:textId="77777777" w:rsidR="006B0271" w:rsidRPr="006B0271" w:rsidRDefault="006B0271" w:rsidP="00C76A71">
            <w:pPr>
              <w:jc w:val="left"/>
              <w:rPr>
                <w:sz w:val="16"/>
                <w:szCs w:val="16"/>
              </w:rPr>
            </w:pPr>
          </w:p>
        </w:tc>
        <w:tc>
          <w:tcPr>
            <w:tcW w:w="992" w:type="dxa"/>
            <w:noWrap/>
            <w:hideMark/>
          </w:tcPr>
          <w:p w14:paraId="1F0D7CF8" w14:textId="77777777" w:rsidR="006B0271" w:rsidRPr="006B0271" w:rsidRDefault="006B0271" w:rsidP="00C76A71">
            <w:pPr>
              <w:jc w:val="left"/>
              <w:rPr>
                <w:sz w:val="16"/>
                <w:szCs w:val="16"/>
              </w:rPr>
            </w:pPr>
            <w:r w:rsidRPr="006B0271">
              <w:rPr>
                <w:sz w:val="16"/>
                <w:szCs w:val="16"/>
              </w:rPr>
              <w:t>2023</w:t>
            </w:r>
          </w:p>
        </w:tc>
        <w:tc>
          <w:tcPr>
            <w:tcW w:w="935" w:type="dxa"/>
            <w:noWrap/>
            <w:hideMark/>
          </w:tcPr>
          <w:p w14:paraId="637FE7FF" w14:textId="77777777" w:rsidR="006B0271" w:rsidRPr="006B0271" w:rsidRDefault="006B0271" w:rsidP="00C76A71">
            <w:pPr>
              <w:jc w:val="left"/>
              <w:rPr>
                <w:sz w:val="16"/>
                <w:szCs w:val="16"/>
              </w:rPr>
            </w:pPr>
          </w:p>
        </w:tc>
      </w:tr>
      <w:tr w:rsidR="006B0271" w:rsidRPr="006B0271" w14:paraId="355A0AD3" w14:textId="77777777" w:rsidTr="006B0271">
        <w:trPr>
          <w:trHeight w:val="300"/>
        </w:trPr>
        <w:tc>
          <w:tcPr>
            <w:tcW w:w="1404" w:type="dxa"/>
            <w:noWrap/>
            <w:hideMark/>
          </w:tcPr>
          <w:p w14:paraId="76DB0ACD" w14:textId="77777777" w:rsidR="006B0271" w:rsidRPr="006B0271" w:rsidRDefault="006B0271" w:rsidP="00C76A71">
            <w:pPr>
              <w:rPr>
                <w:sz w:val="16"/>
                <w:szCs w:val="16"/>
              </w:rPr>
            </w:pPr>
            <w:r w:rsidRPr="006B0271">
              <w:rPr>
                <w:sz w:val="16"/>
                <w:szCs w:val="16"/>
              </w:rPr>
              <w:t>Ime produkta</w:t>
            </w:r>
          </w:p>
        </w:tc>
        <w:tc>
          <w:tcPr>
            <w:tcW w:w="1021" w:type="dxa"/>
            <w:noWrap/>
            <w:hideMark/>
          </w:tcPr>
          <w:p w14:paraId="4C3A4731" w14:textId="77777777" w:rsidR="006B0271" w:rsidRPr="006B0271" w:rsidRDefault="006B0271" w:rsidP="00C76A71">
            <w:pPr>
              <w:rPr>
                <w:sz w:val="16"/>
                <w:szCs w:val="16"/>
              </w:rPr>
            </w:pPr>
            <w:r w:rsidRPr="006B0271">
              <w:rPr>
                <w:sz w:val="16"/>
                <w:szCs w:val="16"/>
              </w:rPr>
              <w:t>Premije</w:t>
            </w:r>
          </w:p>
        </w:tc>
        <w:tc>
          <w:tcPr>
            <w:tcW w:w="900" w:type="dxa"/>
            <w:noWrap/>
            <w:hideMark/>
          </w:tcPr>
          <w:p w14:paraId="72CA1237" w14:textId="77777777" w:rsidR="006B0271" w:rsidRPr="006B0271" w:rsidRDefault="006B0271" w:rsidP="00C76A71">
            <w:pPr>
              <w:rPr>
                <w:sz w:val="16"/>
                <w:szCs w:val="16"/>
              </w:rPr>
            </w:pPr>
            <w:r w:rsidRPr="006B0271">
              <w:rPr>
                <w:sz w:val="16"/>
                <w:szCs w:val="16"/>
              </w:rPr>
              <w:t>Škode</w:t>
            </w:r>
          </w:p>
        </w:tc>
        <w:tc>
          <w:tcPr>
            <w:tcW w:w="1027" w:type="dxa"/>
            <w:noWrap/>
            <w:hideMark/>
          </w:tcPr>
          <w:p w14:paraId="4D29CC01" w14:textId="77777777" w:rsidR="006B0271" w:rsidRPr="006B0271" w:rsidRDefault="006B0271" w:rsidP="00C76A71">
            <w:pPr>
              <w:rPr>
                <w:sz w:val="16"/>
                <w:szCs w:val="16"/>
              </w:rPr>
            </w:pPr>
            <w:r w:rsidRPr="006B0271">
              <w:rPr>
                <w:sz w:val="16"/>
                <w:szCs w:val="16"/>
              </w:rPr>
              <w:t>Premije</w:t>
            </w:r>
          </w:p>
        </w:tc>
        <w:tc>
          <w:tcPr>
            <w:tcW w:w="867" w:type="dxa"/>
            <w:noWrap/>
            <w:hideMark/>
          </w:tcPr>
          <w:p w14:paraId="57841E4D" w14:textId="77777777" w:rsidR="006B0271" w:rsidRPr="006B0271" w:rsidRDefault="006B0271" w:rsidP="00C76A71">
            <w:pPr>
              <w:rPr>
                <w:sz w:val="16"/>
                <w:szCs w:val="16"/>
              </w:rPr>
            </w:pPr>
            <w:r w:rsidRPr="006B0271">
              <w:rPr>
                <w:sz w:val="16"/>
                <w:szCs w:val="16"/>
              </w:rPr>
              <w:t>Škode</w:t>
            </w:r>
          </w:p>
        </w:tc>
        <w:tc>
          <w:tcPr>
            <w:tcW w:w="1151" w:type="dxa"/>
            <w:noWrap/>
            <w:hideMark/>
          </w:tcPr>
          <w:p w14:paraId="028B44F2" w14:textId="77777777" w:rsidR="006B0271" w:rsidRPr="006B0271" w:rsidRDefault="006B0271" w:rsidP="00C76A71">
            <w:pPr>
              <w:rPr>
                <w:sz w:val="16"/>
                <w:szCs w:val="16"/>
              </w:rPr>
            </w:pPr>
            <w:r w:rsidRPr="006B0271">
              <w:rPr>
                <w:sz w:val="16"/>
                <w:szCs w:val="16"/>
              </w:rPr>
              <w:t>Premije</w:t>
            </w:r>
          </w:p>
        </w:tc>
        <w:tc>
          <w:tcPr>
            <w:tcW w:w="855" w:type="dxa"/>
            <w:noWrap/>
            <w:hideMark/>
          </w:tcPr>
          <w:p w14:paraId="33E0AAA4" w14:textId="77777777" w:rsidR="006B0271" w:rsidRPr="006B0271" w:rsidRDefault="006B0271" w:rsidP="00C76A71">
            <w:pPr>
              <w:rPr>
                <w:sz w:val="16"/>
                <w:szCs w:val="16"/>
              </w:rPr>
            </w:pPr>
            <w:r w:rsidRPr="006B0271">
              <w:rPr>
                <w:sz w:val="16"/>
                <w:szCs w:val="16"/>
              </w:rPr>
              <w:t>Škode</w:t>
            </w:r>
          </w:p>
        </w:tc>
        <w:tc>
          <w:tcPr>
            <w:tcW w:w="992" w:type="dxa"/>
            <w:noWrap/>
            <w:hideMark/>
          </w:tcPr>
          <w:p w14:paraId="4CFF2E4C" w14:textId="77777777" w:rsidR="006B0271" w:rsidRPr="006B0271" w:rsidRDefault="006B0271" w:rsidP="00C76A71">
            <w:pPr>
              <w:rPr>
                <w:sz w:val="16"/>
                <w:szCs w:val="16"/>
              </w:rPr>
            </w:pPr>
            <w:r w:rsidRPr="006B0271">
              <w:rPr>
                <w:sz w:val="16"/>
                <w:szCs w:val="16"/>
              </w:rPr>
              <w:t>Premije</w:t>
            </w:r>
          </w:p>
        </w:tc>
        <w:tc>
          <w:tcPr>
            <w:tcW w:w="935" w:type="dxa"/>
            <w:noWrap/>
            <w:hideMark/>
          </w:tcPr>
          <w:p w14:paraId="749FE67C" w14:textId="77777777" w:rsidR="006B0271" w:rsidRPr="006B0271" w:rsidRDefault="006B0271" w:rsidP="00C76A71">
            <w:pPr>
              <w:rPr>
                <w:sz w:val="16"/>
                <w:szCs w:val="16"/>
              </w:rPr>
            </w:pPr>
            <w:r w:rsidRPr="006B0271">
              <w:rPr>
                <w:sz w:val="16"/>
                <w:szCs w:val="16"/>
              </w:rPr>
              <w:t>Škode</w:t>
            </w:r>
          </w:p>
        </w:tc>
      </w:tr>
      <w:tr w:rsidR="006B0271" w:rsidRPr="006B0271" w14:paraId="22D05E74" w14:textId="77777777" w:rsidTr="006B0271">
        <w:trPr>
          <w:trHeight w:val="300"/>
        </w:trPr>
        <w:tc>
          <w:tcPr>
            <w:tcW w:w="1404" w:type="dxa"/>
            <w:noWrap/>
            <w:hideMark/>
          </w:tcPr>
          <w:p w14:paraId="5A5E0A28" w14:textId="77777777" w:rsidR="006B0271" w:rsidRPr="006B0271" w:rsidRDefault="006B0271" w:rsidP="00C76A71">
            <w:pPr>
              <w:rPr>
                <w:sz w:val="16"/>
                <w:szCs w:val="16"/>
              </w:rPr>
            </w:pPr>
            <w:r w:rsidRPr="006B0271">
              <w:rPr>
                <w:sz w:val="16"/>
                <w:szCs w:val="16"/>
              </w:rPr>
              <w:t>Kombinirano premoženjsko zavarovanje</w:t>
            </w:r>
          </w:p>
        </w:tc>
        <w:tc>
          <w:tcPr>
            <w:tcW w:w="1021" w:type="dxa"/>
            <w:noWrap/>
            <w:hideMark/>
          </w:tcPr>
          <w:p w14:paraId="64B881A3" w14:textId="77777777" w:rsidR="006B0271" w:rsidRPr="006B0271" w:rsidRDefault="006B0271" w:rsidP="00C76A71">
            <w:pPr>
              <w:rPr>
                <w:sz w:val="16"/>
                <w:szCs w:val="16"/>
              </w:rPr>
            </w:pPr>
          </w:p>
        </w:tc>
        <w:tc>
          <w:tcPr>
            <w:tcW w:w="900" w:type="dxa"/>
            <w:noWrap/>
            <w:hideMark/>
          </w:tcPr>
          <w:p w14:paraId="155233A4" w14:textId="77777777" w:rsidR="006B0271" w:rsidRPr="006B0271" w:rsidRDefault="006B0271" w:rsidP="00C76A71">
            <w:pPr>
              <w:jc w:val="left"/>
              <w:rPr>
                <w:sz w:val="16"/>
                <w:szCs w:val="16"/>
              </w:rPr>
            </w:pPr>
            <w:r w:rsidRPr="006B0271">
              <w:rPr>
                <w:sz w:val="16"/>
                <w:szCs w:val="16"/>
              </w:rPr>
              <w:t>3.382,37</w:t>
            </w:r>
          </w:p>
        </w:tc>
        <w:tc>
          <w:tcPr>
            <w:tcW w:w="1027" w:type="dxa"/>
            <w:noWrap/>
            <w:hideMark/>
          </w:tcPr>
          <w:p w14:paraId="0D93E3DD" w14:textId="77777777" w:rsidR="006B0271" w:rsidRPr="006B0271" w:rsidRDefault="006B0271" w:rsidP="00C76A71">
            <w:pPr>
              <w:jc w:val="left"/>
              <w:rPr>
                <w:sz w:val="16"/>
                <w:szCs w:val="16"/>
              </w:rPr>
            </w:pPr>
            <w:r w:rsidRPr="006B0271">
              <w:rPr>
                <w:sz w:val="16"/>
                <w:szCs w:val="16"/>
              </w:rPr>
              <w:t>106.688,60</w:t>
            </w:r>
          </w:p>
        </w:tc>
        <w:tc>
          <w:tcPr>
            <w:tcW w:w="867" w:type="dxa"/>
            <w:noWrap/>
            <w:hideMark/>
          </w:tcPr>
          <w:p w14:paraId="7D993B1F" w14:textId="77777777" w:rsidR="006B0271" w:rsidRPr="006B0271" w:rsidRDefault="006B0271" w:rsidP="00C76A71">
            <w:pPr>
              <w:jc w:val="left"/>
              <w:rPr>
                <w:sz w:val="16"/>
                <w:szCs w:val="16"/>
              </w:rPr>
            </w:pPr>
            <w:r w:rsidRPr="006B0271">
              <w:rPr>
                <w:sz w:val="16"/>
                <w:szCs w:val="16"/>
              </w:rPr>
              <w:t>9.098,66</w:t>
            </w:r>
          </w:p>
        </w:tc>
        <w:tc>
          <w:tcPr>
            <w:tcW w:w="1151" w:type="dxa"/>
            <w:noWrap/>
            <w:hideMark/>
          </w:tcPr>
          <w:p w14:paraId="7A7E0A0C" w14:textId="77777777" w:rsidR="006B0271" w:rsidRPr="006B0271" w:rsidRDefault="006B0271" w:rsidP="00C76A71">
            <w:pPr>
              <w:jc w:val="left"/>
              <w:rPr>
                <w:sz w:val="16"/>
                <w:szCs w:val="16"/>
              </w:rPr>
            </w:pPr>
            <w:r w:rsidRPr="006B0271">
              <w:rPr>
                <w:sz w:val="16"/>
                <w:szCs w:val="16"/>
              </w:rPr>
              <w:t>77.290,21</w:t>
            </w:r>
          </w:p>
        </w:tc>
        <w:tc>
          <w:tcPr>
            <w:tcW w:w="855" w:type="dxa"/>
            <w:noWrap/>
            <w:hideMark/>
          </w:tcPr>
          <w:p w14:paraId="50545CE1" w14:textId="77777777" w:rsidR="006B0271" w:rsidRPr="006B0271" w:rsidRDefault="006B0271" w:rsidP="00C76A71">
            <w:pPr>
              <w:jc w:val="left"/>
              <w:rPr>
                <w:sz w:val="16"/>
                <w:szCs w:val="16"/>
              </w:rPr>
            </w:pPr>
            <w:r w:rsidRPr="006B0271">
              <w:rPr>
                <w:sz w:val="16"/>
                <w:szCs w:val="16"/>
              </w:rPr>
              <w:t>1.434,79</w:t>
            </w:r>
          </w:p>
        </w:tc>
        <w:tc>
          <w:tcPr>
            <w:tcW w:w="992" w:type="dxa"/>
            <w:noWrap/>
            <w:hideMark/>
          </w:tcPr>
          <w:p w14:paraId="4F7BFA94" w14:textId="77777777" w:rsidR="006B0271" w:rsidRPr="006B0271" w:rsidRDefault="006B0271" w:rsidP="00C76A71">
            <w:pPr>
              <w:jc w:val="left"/>
              <w:rPr>
                <w:sz w:val="16"/>
                <w:szCs w:val="16"/>
              </w:rPr>
            </w:pPr>
            <w:r w:rsidRPr="006B0271">
              <w:rPr>
                <w:sz w:val="16"/>
                <w:szCs w:val="16"/>
              </w:rPr>
              <w:t>69.940,03</w:t>
            </w:r>
          </w:p>
        </w:tc>
        <w:tc>
          <w:tcPr>
            <w:tcW w:w="935" w:type="dxa"/>
            <w:noWrap/>
            <w:hideMark/>
          </w:tcPr>
          <w:p w14:paraId="6248ED9C" w14:textId="77777777" w:rsidR="006B0271" w:rsidRPr="006B0271" w:rsidRDefault="006B0271" w:rsidP="00C76A71">
            <w:pPr>
              <w:jc w:val="left"/>
              <w:rPr>
                <w:sz w:val="16"/>
                <w:szCs w:val="16"/>
              </w:rPr>
            </w:pPr>
            <w:r w:rsidRPr="006B0271">
              <w:rPr>
                <w:sz w:val="16"/>
                <w:szCs w:val="16"/>
              </w:rPr>
              <w:t>1.868,24</w:t>
            </w:r>
          </w:p>
        </w:tc>
      </w:tr>
      <w:tr w:rsidR="006B0271" w:rsidRPr="006B0271" w14:paraId="796BA776" w14:textId="77777777" w:rsidTr="006B0271">
        <w:trPr>
          <w:trHeight w:val="300"/>
        </w:trPr>
        <w:tc>
          <w:tcPr>
            <w:tcW w:w="1404" w:type="dxa"/>
            <w:noWrap/>
            <w:hideMark/>
          </w:tcPr>
          <w:p w14:paraId="2EC44762" w14:textId="77777777" w:rsidR="006B0271" w:rsidRPr="006B0271" w:rsidRDefault="006B0271" w:rsidP="00C76A71">
            <w:pPr>
              <w:jc w:val="left"/>
              <w:rPr>
                <w:sz w:val="16"/>
                <w:szCs w:val="16"/>
              </w:rPr>
            </w:pPr>
            <w:r w:rsidRPr="006B0271">
              <w:rPr>
                <w:sz w:val="16"/>
                <w:szCs w:val="16"/>
              </w:rPr>
              <w:t>Zavarovanje splošne odgovornosti</w:t>
            </w:r>
          </w:p>
        </w:tc>
        <w:tc>
          <w:tcPr>
            <w:tcW w:w="1021" w:type="dxa"/>
            <w:noWrap/>
            <w:hideMark/>
          </w:tcPr>
          <w:p w14:paraId="3AF339C4" w14:textId="77777777" w:rsidR="006B0271" w:rsidRPr="006B0271" w:rsidRDefault="006B0271" w:rsidP="00C76A71">
            <w:pPr>
              <w:jc w:val="left"/>
              <w:rPr>
                <w:sz w:val="16"/>
                <w:szCs w:val="16"/>
              </w:rPr>
            </w:pPr>
            <w:r w:rsidRPr="006B0271">
              <w:rPr>
                <w:sz w:val="16"/>
                <w:szCs w:val="16"/>
              </w:rPr>
              <w:t>9.240,75</w:t>
            </w:r>
          </w:p>
        </w:tc>
        <w:tc>
          <w:tcPr>
            <w:tcW w:w="900" w:type="dxa"/>
            <w:noWrap/>
            <w:hideMark/>
          </w:tcPr>
          <w:p w14:paraId="1FFBF2C4" w14:textId="77777777" w:rsidR="006B0271" w:rsidRPr="006B0271" w:rsidRDefault="006B0271" w:rsidP="00C76A71">
            <w:pPr>
              <w:jc w:val="left"/>
              <w:rPr>
                <w:sz w:val="16"/>
                <w:szCs w:val="16"/>
              </w:rPr>
            </w:pPr>
          </w:p>
        </w:tc>
        <w:tc>
          <w:tcPr>
            <w:tcW w:w="1027" w:type="dxa"/>
            <w:noWrap/>
            <w:hideMark/>
          </w:tcPr>
          <w:p w14:paraId="1F9D0586" w14:textId="77777777" w:rsidR="006B0271" w:rsidRPr="006B0271" w:rsidRDefault="006B0271" w:rsidP="00C76A71">
            <w:pPr>
              <w:jc w:val="left"/>
              <w:rPr>
                <w:sz w:val="16"/>
                <w:szCs w:val="16"/>
              </w:rPr>
            </w:pPr>
            <w:r w:rsidRPr="006B0271">
              <w:rPr>
                <w:sz w:val="16"/>
                <w:szCs w:val="16"/>
              </w:rPr>
              <w:t>30.166,94</w:t>
            </w:r>
          </w:p>
        </w:tc>
        <w:tc>
          <w:tcPr>
            <w:tcW w:w="867" w:type="dxa"/>
            <w:noWrap/>
            <w:hideMark/>
          </w:tcPr>
          <w:p w14:paraId="65E9A19F" w14:textId="77777777" w:rsidR="006B0271" w:rsidRPr="006B0271" w:rsidRDefault="006B0271" w:rsidP="00C76A71">
            <w:pPr>
              <w:jc w:val="left"/>
              <w:rPr>
                <w:sz w:val="16"/>
                <w:szCs w:val="16"/>
              </w:rPr>
            </w:pPr>
          </w:p>
        </w:tc>
        <w:tc>
          <w:tcPr>
            <w:tcW w:w="1151" w:type="dxa"/>
            <w:noWrap/>
            <w:hideMark/>
          </w:tcPr>
          <w:p w14:paraId="4EEA3697" w14:textId="77777777" w:rsidR="006B0271" w:rsidRPr="006B0271" w:rsidRDefault="006B0271" w:rsidP="00C76A71">
            <w:pPr>
              <w:jc w:val="left"/>
              <w:rPr>
                <w:sz w:val="16"/>
                <w:szCs w:val="16"/>
              </w:rPr>
            </w:pPr>
            <w:r w:rsidRPr="006B0271">
              <w:rPr>
                <w:sz w:val="16"/>
                <w:szCs w:val="16"/>
              </w:rPr>
              <w:t>26.015,00</w:t>
            </w:r>
          </w:p>
        </w:tc>
        <w:tc>
          <w:tcPr>
            <w:tcW w:w="855" w:type="dxa"/>
            <w:noWrap/>
            <w:hideMark/>
          </w:tcPr>
          <w:p w14:paraId="0A3D12EE" w14:textId="77777777" w:rsidR="006B0271" w:rsidRPr="006B0271" w:rsidRDefault="006B0271" w:rsidP="00C76A71">
            <w:pPr>
              <w:jc w:val="left"/>
              <w:rPr>
                <w:sz w:val="16"/>
                <w:szCs w:val="16"/>
              </w:rPr>
            </w:pPr>
          </w:p>
        </w:tc>
        <w:tc>
          <w:tcPr>
            <w:tcW w:w="992" w:type="dxa"/>
            <w:noWrap/>
            <w:hideMark/>
          </w:tcPr>
          <w:p w14:paraId="640BE04B" w14:textId="77777777" w:rsidR="006B0271" w:rsidRPr="006B0271" w:rsidRDefault="006B0271" w:rsidP="00C76A71">
            <w:pPr>
              <w:jc w:val="left"/>
              <w:rPr>
                <w:sz w:val="16"/>
                <w:szCs w:val="16"/>
              </w:rPr>
            </w:pPr>
            <w:r w:rsidRPr="006B0271">
              <w:rPr>
                <w:sz w:val="16"/>
                <w:szCs w:val="16"/>
              </w:rPr>
              <w:t>12.742,43</w:t>
            </w:r>
          </w:p>
        </w:tc>
        <w:tc>
          <w:tcPr>
            <w:tcW w:w="935" w:type="dxa"/>
            <w:noWrap/>
            <w:hideMark/>
          </w:tcPr>
          <w:p w14:paraId="36A8810D" w14:textId="77777777" w:rsidR="006B0271" w:rsidRPr="006B0271" w:rsidRDefault="006B0271" w:rsidP="00C76A71">
            <w:pPr>
              <w:jc w:val="left"/>
              <w:rPr>
                <w:sz w:val="16"/>
                <w:szCs w:val="16"/>
              </w:rPr>
            </w:pPr>
          </w:p>
        </w:tc>
      </w:tr>
      <w:tr w:rsidR="006B0271" w:rsidRPr="006B0271" w14:paraId="1708431F" w14:textId="77777777" w:rsidTr="006B0271">
        <w:trPr>
          <w:trHeight w:val="300"/>
        </w:trPr>
        <w:tc>
          <w:tcPr>
            <w:tcW w:w="1404" w:type="dxa"/>
            <w:noWrap/>
            <w:hideMark/>
          </w:tcPr>
          <w:p w14:paraId="32044E9B" w14:textId="77777777" w:rsidR="006B0271" w:rsidRPr="006B0271" w:rsidRDefault="006B0271" w:rsidP="00C76A71">
            <w:pPr>
              <w:rPr>
                <w:sz w:val="16"/>
                <w:szCs w:val="16"/>
              </w:rPr>
            </w:pPr>
          </w:p>
        </w:tc>
        <w:tc>
          <w:tcPr>
            <w:tcW w:w="1021" w:type="dxa"/>
            <w:noWrap/>
            <w:hideMark/>
          </w:tcPr>
          <w:p w14:paraId="6A486A25" w14:textId="77777777" w:rsidR="006B0271" w:rsidRPr="006B0271" w:rsidRDefault="006B0271" w:rsidP="00C76A71">
            <w:pPr>
              <w:rPr>
                <w:sz w:val="16"/>
                <w:szCs w:val="16"/>
              </w:rPr>
            </w:pPr>
          </w:p>
        </w:tc>
        <w:tc>
          <w:tcPr>
            <w:tcW w:w="900" w:type="dxa"/>
            <w:noWrap/>
            <w:hideMark/>
          </w:tcPr>
          <w:p w14:paraId="771D0579" w14:textId="77777777" w:rsidR="006B0271" w:rsidRPr="006B0271" w:rsidRDefault="006B0271" w:rsidP="00C76A71">
            <w:pPr>
              <w:rPr>
                <w:sz w:val="16"/>
                <w:szCs w:val="16"/>
              </w:rPr>
            </w:pPr>
          </w:p>
        </w:tc>
        <w:tc>
          <w:tcPr>
            <w:tcW w:w="1027" w:type="dxa"/>
            <w:noWrap/>
            <w:hideMark/>
          </w:tcPr>
          <w:p w14:paraId="2F67F2B6" w14:textId="77777777" w:rsidR="006B0271" w:rsidRPr="006B0271" w:rsidRDefault="006B0271" w:rsidP="00C76A71">
            <w:pPr>
              <w:rPr>
                <w:sz w:val="16"/>
                <w:szCs w:val="16"/>
              </w:rPr>
            </w:pPr>
          </w:p>
        </w:tc>
        <w:tc>
          <w:tcPr>
            <w:tcW w:w="867" w:type="dxa"/>
            <w:noWrap/>
            <w:hideMark/>
          </w:tcPr>
          <w:p w14:paraId="41D6FE6B" w14:textId="77777777" w:rsidR="006B0271" w:rsidRPr="006B0271" w:rsidRDefault="006B0271" w:rsidP="00C76A71">
            <w:pPr>
              <w:rPr>
                <w:sz w:val="16"/>
                <w:szCs w:val="16"/>
              </w:rPr>
            </w:pPr>
          </w:p>
        </w:tc>
        <w:tc>
          <w:tcPr>
            <w:tcW w:w="1151" w:type="dxa"/>
            <w:noWrap/>
            <w:hideMark/>
          </w:tcPr>
          <w:p w14:paraId="6FEB2197" w14:textId="77777777" w:rsidR="006B0271" w:rsidRPr="006B0271" w:rsidRDefault="006B0271" w:rsidP="00C76A71">
            <w:pPr>
              <w:rPr>
                <w:sz w:val="16"/>
                <w:szCs w:val="16"/>
              </w:rPr>
            </w:pPr>
          </w:p>
        </w:tc>
        <w:tc>
          <w:tcPr>
            <w:tcW w:w="855" w:type="dxa"/>
            <w:noWrap/>
            <w:hideMark/>
          </w:tcPr>
          <w:p w14:paraId="2A748C14" w14:textId="77777777" w:rsidR="006B0271" w:rsidRPr="006B0271" w:rsidRDefault="006B0271" w:rsidP="00C76A71">
            <w:pPr>
              <w:rPr>
                <w:sz w:val="16"/>
                <w:szCs w:val="16"/>
              </w:rPr>
            </w:pPr>
          </w:p>
        </w:tc>
        <w:tc>
          <w:tcPr>
            <w:tcW w:w="992" w:type="dxa"/>
            <w:noWrap/>
            <w:hideMark/>
          </w:tcPr>
          <w:p w14:paraId="542E963C" w14:textId="77777777" w:rsidR="006B0271" w:rsidRPr="006B0271" w:rsidRDefault="006B0271" w:rsidP="00C76A71">
            <w:pPr>
              <w:rPr>
                <w:sz w:val="16"/>
                <w:szCs w:val="16"/>
              </w:rPr>
            </w:pPr>
          </w:p>
        </w:tc>
        <w:tc>
          <w:tcPr>
            <w:tcW w:w="935" w:type="dxa"/>
            <w:noWrap/>
            <w:hideMark/>
          </w:tcPr>
          <w:p w14:paraId="1A4653C4" w14:textId="77777777" w:rsidR="006B0271" w:rsidRPr="006B0271" w:rsidRDefault="006B0271" w:rsidP="00C76A71">
            <w:pPr>
              <w:rPr>
                <w:sz w:val="16"/>
                <w:szCs w:val="16"/>
              </w:rPr>
            </w:pPr>
          </w:p>
        </w:tc>
      </w:tr>
      <w:tr w:rsidR="006B0271" w:rsidRPr="006B0271" w14:paraId="0A5BCBED" w14:textId="77777777" w:rsidTr="006B0271">
        <w:trPr>
          <w:trHeight w:val="300"/>
        </w:trPr>
        <w:tc>
          <w:tcPr>
            <w:tcW w:w="1404" w:type="dxa"/>
            <w:noWrap/>
            <w:hideMark/>
          </w:tcPr>
          <w:p w14:paraId="3303C997" w14:textId="77777777" w:rsidR="006B0271" w:rsidRPr="006B0271" w:rsidRDefault="006B0271" w:rsidP="00C76A71">
            <w:pPr>
              <w:jc w:val="left"/>
              <w:rPr>
                <w:sz w:val="16"/>
                <w:szCs w:val="16"/>
              </w:rPr>
            </w:pPr>
            <w:r w:rsidRPr="006B0271">
              <w:rPr>
                <w:sz w:val="16"/>
                <w:szCs w:val="16"/>
              </w:rPr>
              <w:t>Skupaj</w:t>
            </w:r>
          </w:p>
        </w:tc>
        <w:tc>
          <w:tcPr>
            <w:tcW w:w="1021" w:type="dxa"/>
            <w:noWrap/>
            <w:hideMark/>
          </w:tcPr>
          <w:p w14:paraId="33596AB7" w14:textId="77777777" w:rsidR="006B0271" w:rsidRPr="006B0271" w:rsidRDefault="006B0271" w:rsidP="00C76A71">
            <w:pPr>
              <w:jc w:val="left"/>
              <w:rPr>
                <w:sz w:val="16"/>
                <w:szCs w:val="16"/>
              </w:rPr>
            </w:pPr>
            <w:r w:rsidRPr="006B0271">
              <w:rPr>
                <w:sz w:val="16"/>
                <w:szCs w:val="16"/>
              </w:rPr>
              <w:t>9.240,75</w:t>
            </w:r>
          </w:p>
        </w:tc>
        <w:tc>
          <w:tcPr>
            <w:tcW w:w="900" w:type="dxa"/>
            <w:noWrap/>
            <w:hideMark/>
          </w:tcPr>
          <w:p w14:paraId="085FC58D" w14:textId="77777777" w:rsidR="006B0271" w:rsidRPr="006B0271" w:rsidRDefault="006B0271" w:rsidP="00C76A71">
            <w:pPr>
              <w:jc w:val="left"/>
              <w:rPr>
                <w:sz w:val="16"/>
                <w:szCs w:val="16"/>
              </w:rPr>
            </w:pPr>
            <w:r w:rsidRPr="006B0271">
              <w:rPr>
                <w:sz w:val="16"/>
                <w:szCs w:val="16"/>
              </w:rPr>
              <w:t>3.382,37</w:t>
            </w:r>
          </w:p>
        </w:tc>
        <w:tc>
          <w:tcPr>
            <w:tcW w:w="1027" w:type="dxa"/>
            <w:noWrap/>
            <w:hideMark/>
          </w:tcPr>
          <w:p w14:paraId="5D2A683F" w14:textId="77777777" w:rsidR="006B0271" w:rsidRPr="006B0271" w:rsidRDefault="006B0271" w:rsidP="00C76A71">
            <w:pPr>
              <w:jc w:val="left"/>
              <w:rPr>
                <w:sz w:val="16"/>
                <w:szCs w:val="16"/>
              </w:rPr>
            </w:pPr>
            <w:r w:rsidRPr="006B0271">
              <w:rPr>
                <w:sz w:val="16"/>
                <w:szCs w:val="16"/>
              </w:rPr>
              <w:t>136.855,54</w:t>
            </w:r>
          </w:p>
        </w:tc>
        <w:tc>
          <w:tcPr>
            <w:tcW w:w="867" w:type="dxa"/>
            <w:noWrap/>
            <w:hideMark/>
          </w:tcPr>
          <w:p w14:paraId="3EEE114D" w14:textId="77777777" w:rsidR="006B0271" w:rsidRPr="006B0271" w:rsidRDefault="006B0271" w:rsidP="00C76A71">
            <w:pPr>
              <w:jc w:val="left"/>
              <w:rPr>
                <w:sz w:val="16"/>
                <w:szCs w:val="16"/>
              </w:rPr>
            </w:pPr>
            <w:r w:rsidRPr="006B0271">
              <w:rPr>
                <w:sz w:val="16"/>
                <w:szCs w:val="16"/>
              </w:rPr>
              <w:t>9.098,66</w:t>
            </w:r>
          </w:p>
        </w:tc>
        <w:tc>
          <w:tcPr>
            <w:tcW w:w="1151" w:type="dxa"/>
            <w:noWrap/>
            <w:hideMark/>
          </w:tcPr>
          <w:p w14:paraId="4E1A9DB3" w14:textId="77777777" w:rsidR="006B0271" w:rsidRPr="006B0271" w:rsidRDefault="006B0271" w:rsidP="00C76A71">
            <w:pPr>
              <w:jc w:val="left"/>
              <w:rPr>
                <w:sz w:val="16"/>
                <w:szCs w:val="16"/>
              </w:rPr>
            </w:pPr>
            <w:r w:rsidRPr="006B0271">
              <w:rPr>
                <w:sz w:val="16"/>
                <w:szCs w:val="16"/>
              </w:rPr>
              <w:t>103.305,21</w:t>
            </w:r>
          </w:p>
        </w:tc>
        <w:tc>
          <w:tcPr>
            <w:tcW w:w="855" w:type="dxa"/>
            <w:noWrap/>
            <w:hideMark/>
          </w:tcPr>
          <w:p w14:paraId="6E20B6FD" w14:textId="77777777" w:rsidR="006B0271" w:rsidRPr="006B0271" w:rsidRDefault="006B0271" w:rsidP="00C76A71">
            <w:pPr>
              <w:jc w:val="left"/>
              <w:rPr>
                <w:sz w:val="16"/>
                <w:szCs w:val="16"/>
              </w:rPr>
            </w:pPr>
            <w:r w:rsidRPr="006B0271">
              <w:rPr>
                <w:sz w:val="16"/>
                <w:szCs w:val="16"/>
              </w:rPr>
              <w:t>1.434,79</w:t>
            </w:r>
          </w:p>
        </w:tc>
        <w:tc>
          <w:tcPr>
            <w:tcW w:w="992" w:type="dxa"/>
            <w:noWrap/>
            <w:hideMark/>
          </w:tcPr>
          <w:p w14:paraId="7818F561" w14:textId="77777777" w:rsidR="006B0271" w:rsidRPr="006B0271" w:rsidRDefault="006B0271" w:rsidP="00C76A71">
            <w:pPr>
              <w:jc w:val="left"/>
              <w:rPr>
                <w:sz w:val="16"/>
                <w:szCs w:val="16"/>
              </w:rPr>
            </w:pPr>
            <w:r w:rsidRPr="006B0271">
              <w:rPr>
                <w:sz w:val="16"/>
                <w:szCs w:val="16"/>
              </w:rPr>
              <w:t>82.682,46</w:t>
            </w:r>
          </w:p>
        </w:tc>
        <w:tc>
          <w:tcPr>
            <w:tcW w:w="935" w:type="dxa"/>
            <w:noWrap/>
            <w:hideMark/>
          </w:tcPr>
          <w:p w14:paraId="708A729C" w14:textId="77777777" w:rsidR="006B0271" w:rsidRPr="006B0271" w:rsidRDefault="006B0271" w:rsidP="00C76A71">
            <w:pPr>
              <w:jc w:val="left"/>
              <w:rPr>
                <w:sz w:val="16"/>
                <w:szCs w:val="16"/>
              </w:rPr>
            </w:pPr>
            <w:r w:rsidRPr="006B0271">
              <w:rPr>
                <w:sz w:val="16"/>
                <w:szCs w:val="16"/>
              </w:rPr>
              <w:t>1.868,24</w:t>
            </w:r>
          </w:p>
        </w:tc>
      </w:tr>
      <w:tr w:rsidR="006B0271" w:rsidRPr="006B0271" w14:paraId="6E29078C" w14:textId="77777777" w:rsidTr="006B0271">
        <w:trPr>
          <w:trHeight w:val="300"/>
        </w:trPr>
        <w:tc>
          <w:tcPr>
            <w:tcW w:w="1404" w:type="dxa"/>
            <w:noWrap/>
            <w:hideMark/>
          </w:tcPr>
          <w:p w14:paraId="7EAB034F" w14:textId="77777777" w:rsidR="006B0271" w:rsidRPr="006B0271" w:rsidRDefault="006B0271" w:rsidP="00C76A71">
            <w:pPr>
              <w:jc w:val="left"/>
              <w:rPr>
                <w:sz w:val="16"/>
                <w:szCs w:val="16"/>
              </w:rPr>
            </w:pPr>
            <w:r w:rsidRPr="006B0271">
              <w:rPr>
                <w:sz w:val="16"/>
                <w:szCs w:val="16"/>
              </w:rPr>
              <w:t>ŠR</w:t>
            </w:r>
          </w:p>
        </w:tc>
        <w:tc>
          <w:tcPr>
            <w:tcW w:w="1021" w:type="dxa"/>
            <w:noWrap/>
            <w:hideMark/>
          </w:tcPr>
          <w:p w14:paraId="01AAE118" w14:textId="77777777" w:rsidR="006B0271" w:rsidRPr="006B0271" w:rsidRDefault="006B0271" w:rsidP="00C76A71">
            <w:pPr>
              <w:jc w:val="left"/>
              <w:rPr>
                <w:sz w:val="16"/>
                <w:szCs w:val="16"/>
              </w:rPr>
            </w:pPr>
          </w:p>
        </w:tc>
        <w:tc>
          <w:tcPr>
            <w:tcW w:w="900" w:type="dxa"/>
            <w:noWrap/>
            <w:hideMark/>
          </w:tcPr>
          <w:p w14:paraId="1389FEB5" w14:textId="77777777" w:rsidR="006B0271" w:rsidRPr="006B0271" w:rsidRDefault="006B0271" w:rsidP="00C76A71">
            <w:pPr>
              <w:jc w:val="left"/>
              <w:rPr>
                <w:sz w:val="16"/>
                <w:szCs w:val="16"/>
              </w:rPr>
            </w:pPr>
            <w:r w:rsidRPr="006B0271">
              <w:rPr>
                <w:sz w:val="16"/>
                <w:szCs w:val="16"/>
              </w:rPr>
              <w:t>36,60%</w:t>
            </w:r>
          </w:p>
        </w:tc>
        <w:tc>
          <w:tcPr>
            <w:tcW w:w="1027" w:type="dxa"/>
            <w:noWrap/>
            <w:hideMark/>
          </w:tcPr>
          <w:p w14:paraId="2FFD26F2" w14:textId="77777777" w:rsidR="006B0271" w:rsidRPr="006B0271" w:rsidRDefault="006B0271" w:rsidP="00C76A71">
            <w:pPr>
              <w:jc w:val="left"/>
              <w:rPr>
                <w:sz w:val="16"/>
                <w:szCs w:val="16"/>
              </w:rPr>
            </w:pPr>
          </w:p>
        </w:tc>
        <w:tc>
          <w:tcPr>
            <w:tcW w:w="867" w:type="dxa"/>
            <w:noWrap/>
            <w:hideMark/>
          </w:tcPr>
          <w:p w14:paraId="1DCBDD72" w14:textId="77777777" w:rsidR="006B0271" w:rsidRPr="006B0271" w:rsidRDefault="006B0271" w:rsidP="00C76A71">
            <w:pPr>
              <w:jc w:val="left"/>
              <w:rPr>
                <w:sz w:val="16"/>
                <w:szCs w:val="16"/>
              </w:rPr>
            </w:pPr>
            <w:r w:rsidRPr="006B0271">
              <w:rPr>
                <w:sz w:val="16"/>
                <w:szCs w:val="16"/>
              </w:rPr>
              <w:t>6,65%</w:t>
            </w:r>
          </w:p>
        </w:tc>
        <w:tc>
          <w:tcPr>
            <w:tcW w:w="1151" w:type="dxa"/>
            <w:noWrap/>
            <w:hideMark/>
          </w:tcPr>
          <w:p w14:paraId="30FB157D" w14:textId="77777777" w:rsidR="006B0271" w:rsidRPr="006B0271" w:rsidRDefault="006B0271" w:rsidP="00C76A71">
            <w:pPr>
              <w:jc w:val="left"/>
              <w:rPr>
                <w:sz w:val="16"/>
                <w:szCs w:val="16"/>
              </w:rPr>
            </w:pPr>
          </w:p>
        </w:tc>
        <w:tc>
          <w:tcPr>
            <w:tcW w:w="855" w:type="dxa"/>
            <w:noWrap/>
            <w:hideMark/>
          </w:tcPr>
          <w:p w14:paraId="2B74234B" w14:textId="77777777" w:rsidR="006B0271" w:rsidRPr="006B0271" w:rsidRDefault="006B0271" w:rsidP="00C76A71">
            <w:pPr>
              <w:jc w:val="left"/>
              <w:rPr>
                <w:sz w:val="16"/>
                <w:szCs w:val="16"/>
              </w:rPr>
            </w:pPr>
            <w:r w:rsidRPr="006B0271">
              <w:rPr>
                <w:sz w:val="16"/>
                <w:szCs w:val="16"/>
              </w:rPr>
              <w:t>1,39%</w:t>
            </w:r>
          </w:p>
        </w:tc>
        <w:tc>
          <w:tcPr>
            <w:tcW w:w="992" w:type="dxa"/>
            <w:noWrap/>
            <w:hideMark/>
          </w:tcPr>
          <w:p w14:paraId="217AC7A5" w14:textId="77777777" w:rsidR="006B0271" w:rsidRPr="006B0271" w:rsidRDefault="006B0271" w:rsidP="00C76A71">
            <w:pPr>
              <w:jc w:val="left"/>
              <w:rPr>
                <w:sz w:val="16"/>
                <w:szCs w:val="16"/>
              </w:rPr>
            </w:pPr>
          </w:p>
        </w:tc>
        <w:tc>
          <w:tcPr>
            <w:tcW w:w="935" w:type="dxa"/>
            <w:noWrap/>
            <w:hideMark/>
          </w:tcPr>
          <w:p w14:paraId="7E49BEC8" w14:textId="77777777" w:rsidR="006B0271" w:rsidRPr="006B0271" w:rsidRDefault="006B0271" w:rsidP="00C76A71">
            <w:pPr>
              <w:jc w:val="left"/>
              <w:rPr>
                <w:sz w:val="16"/>
                <w:szCs w:val="16"/>
              </w:rPr>
            </w:pPr>
            <w:r w:rsidRPr="006B0271">
              <w:rPr>
                <w:sz w:val="16"/>
                <w:szCs w:val="16"/>
              </w:rPr>
              <w:t>2,26%</w:t>
            </w:r>
          </w:p>
        </w:tc>
      </w:tr>
      <w:tr w:rsidR="006B0271" w:rsidRPr="006B0271" w14:paraId="5E1DEA55" w14:textId="77777777" w:rsidTr="006B0271">
        <w:trPr>
          <w:trHeight w:val="300"/>
        </w:trPr>
        <w:tc>
          <w:tcPr>
            <w:tcW w:w="1404" w:type="dxa"/>
            <w:noWrap/>
            <w:hideMark/>
          </w:tcPr>
          <w:p w14:paraId="371380AB" w14:textId="77777777" w:rsidR="006B0271" w:rsidRPr="006B0271" w:rsidRDefault="006B0271" w:rsidP="00C76A71">
            <w:pPr>
              <w:jc w:val="left"/>
              <w:rPr>
                <w:sz w:val="16"/>
                <w:szCs w:val="16"/>
              </w:rPr>
            </w:pPr>
          </w:p>
        </w:tc>
        <w:tc>
          <w:tcPr>
            <w:tcW w:w="1021" w:type="dxa"/>
            <w:noWrap/>
            <w:hideMark/>
          </w:tcPr>
          <w:p w14:paraId="023BEEE0" w14:textId="77777777" w:rsidR="006B0271" w:rsidRPr="006B0271" w:rsidRDefault="006B0271" w:rsidP="00C76A71">
            <w:pPr>
              <w:rPr>
                <w:sz w:val="16"/>
                <w:szCs w:val="16"/>
              </w:rPr>
            </w:pPr>
          </w:p>
        </w:tc>
        <w:tc>
          <w:tcPr>
            <w:tcW w:w="900" w:type="dxa"/>
            <w:noWrap/>
            <w:hideMark/>
          </w:tcPr>
          <w:p w14:paraId="5047B72E" w14:textId="77777777" w:rsidR="006B0271" w:rsidRPr="006B0271" w:rsidRDefault="006B0271" w:rsidP="00C76A71">
            <w:pPr>
              <w:rPr>
                <w:sz w:val="16"/>
                <w:szCs w:val="16"/>
              </w:rPr>
            </w:pPr>
          </w:p>
        </w:tc>
        <w:tc>
          <w:tcPr>
            <w:tcW w:w="1027" w:type="dxa"/>
            <w:noWrap/>
            <w:hideMark/>
          </w:tcPr>
          <w:p w14:paraId="6A4B3534" w14:textId="77777777" w:rsidR="006B0271" w:rsidRPr="006B0271" w:rsidRDefault="006B0271" w:rsidP="00C76A71">
            <w:pPr>
              <w:rPr>
                <w:sz w:val="16"/>
                <w:szCs w:val="16"/>
              </w:rPr>
            </w:pPr>
          </w:p>
        </w:tc>
        <w:tc>
          <w:tcPr>
            <w:tcW w:w="867" w:type="dxa"/>
            <w:noWrap/>
            <w:hideMark/>
          </w:tcPr>
          <w:p w14:paraId="62450666" w14:textId="77777777" w:rsidR="006B0271" w:rsidRPr="006B0271" w:rsidRDefault="006B0271" w:rsidP="00C76A71">
            <w:pPr>
              <w:rPr>
                <w:sz w:val="16"/>
                <w:szCs w:val="16"/>
              </w:rPr>
            </w:pPr>
          </w:p>
        </w:tc>
        <w:tc>
          <w:tcPr>
            <w:tcW w:w="1151" w:type="dxa"/>
            <w:noWrap/>
            <w:hideMark/>
          </w:tcPr>
          <w:p w14:paraId="0D135039" w14:textId="77777777" w:rsidR="006B0271" w:rsidRPr="006B0271" w:rsidRDefault="006B0271" w:rsidP="00C76A71">
            <w:pPr>
              <w:rPr>
                <w:sz w:val="16"/>
                <w:szCs w:val="16"/>
              </w:rPr>
            </w:pPr>
          </w:p>
        </w:tc>
        <w:tc>
          <w:tcPr>
            <w:tcW w:w="855" w:type="dxa"/>
            <w:noWrap/>
            <w:hideMark/>
          </w:tcPr>
          <w:p w14:paraId="38F95407" w14:textId="77777777" w:rsidR="006B0271" w:rsidRPr="006B0271" w:rsidRDefault="006B0271" w:rsidP="00C76A71">
            <w:pPr>
              <w:rPr>
                <w:sz w:val="16"/>
                <w:szCs w:val="16"/>
              </w:rPr>
            </w:pPr>
          </w:p>
        </w:tc>
        <w:tc>
          <w:tcPr>
            <w:tcW w:w="992" w:type="dxa"/>
            <w:noWrap/>
            <w:hideMark/>
          </w:tcPr>
          <w:p w14:paraId="501968A8" w14:textId="77777777" w:rsidR="006B0271" w:rsidRPr="006B0271" w:rsidRDefault="006B0271" w:rsidP="00C76A71">
            <w:pPr>
              <w:rPr>
                <w:sz w:val="16"/>
                <w:szCs w:val="16"/>
              </w:rPr>
            </w:pPr>
          </w:p>
        </w:tc>
        <w:tc>
          <w:tcPr>
            <w:tcW w:w="935" w:type="dxa"/>
            <w:noWrap/>
            <w:hideMark/>
          </w:tcPr>
          <w:p w14:paraId="79D0E63F" w14:textId="77777777" w:rsidR="006B0271" w:rsidRPr="006B0271" w:rsidRDefault="006B0271" w:rsidP="00C76A71">
            <w:pPr>
              <w:rPr>
                <w:sz w:val="16"/>
                <w:szCs w:val="16"/>
              </w:rPr>
            </w:pPr>
          </w:p>
        </w:tc>
      </w:tr>
      <w:tr w:rsidR="006B0271" w:rsidRPr="006B0271" w14:paraId="2C179BFC" w14:textId="77777777" w:rsidTr="006B0271">
        <w:trPr>
          <w:trHeight w:val="300"/>
        </w:trPr>
        <w:tc>
          <w:tcPr>
            <w:tcW w:w="1404" w:type="dxa"/>
            <w:noWrap/>
            <w:hideMark/>
          </w:tcPr>
          <w:p w14:paraId="3CB3AB00" w14:textId="77777777" w:rsidR="006B0271" w:rsidRPr="006B0271" w:rsidRDefault="006B0271" w:rsidP="00C76A71">
            <w:pPr>
              <w:rPr>
                <w:sz w:val="16"/>
                <w:szCs w:val="16"/>
              </w:rPr>
            </w:pPr>
          </w:p>
        </w:tc>
        <w:tc>
          <w:tcPr>
            <w:tcW w:w="1021" w:type="dxa"/>
            <w:noWrap/>
            <w:hideMark/>
          </w:tcPr>
          <w:p w14:paraId="53B3FCF6" w14:textId="77777777" w:rsidR="006B0271" w:rsidRPr="006B0271" w:rsidRDefault="006B0271" w:rsidP="00C76A71">
            <w:pPr>
              <w:rPr>
                <w:sz w:val="16"/>
                <w:szCs w:val="16"/>
              </w:rPr>
            </w:pPr>
          </w:p>
        </w:tc>
        <w:tc>
          <w:tcPr>
            <w:tcW w:w="900" w:type="dxa"/>
            <w:noWrap/>
            <w:hideMark/>
          </w:tcPr>
          <w:p w14:paraId="3AFC3AAA" w14:textId="77777777" w:rsidR="006B0271" w:rsidRPr="006B0271" w:rsidRDefault="006B0271" w:rsidP="00C76A71">
            <w:pPr>
              <w:rPr>
                <w:sz w:val="16"/>
                <w:szCs w:val="16"/>
              </w:rPr>
            </w:pPr>
          </w:p>
        </w:tc>
        <w:tc>
          <w:tcPr>
            <w:tcW w:w="1027" w:type="dxa"/>
            <w:noWrap/>
            <w:hideMark/>
          </w:tcPr>
          <w:p w14:paraId="796368AA" w14:textId="77777777" w:rsidR="006B0271" w:rsidRPr="006B0271" w:rsidRDefault="006B0271" w:rsidP="00C76A71">
            <w:pPr>
              <w:rPr>
                <w:sz w:val="16"/>
                <w:szCs w:val="16"/>
              </w:rPr>
            </w:pPr>
          </w:p>
        </w:tc>
        <w:tc>
          <w:tcPr>
            <w:tcW w:w="867" w:type="dxa"/>
            <w:noWrap/>
            <w:hideMark/>
          </w:tcPr>
          <w:p w14:paraId="75B34AF3" w14:textId="77777777" w:rsidR="006B0271" w:rsidRPr="006B0271" w:rsidRDefault="006B0271" w:rsidP="00C76A71">
            <w:pPr>
              <w:rPr>
                <w:sz w:val="16"/>
                <w:szCs w:val="16"/>
              </w:rPr>
            </w:pPr>
          </w:p>
        </w:tc>
        <w:tc>
          <w:tcPr>
            <w:tcW w:w="1151" w:type="dxa"/>
            <w:noWrap/>
            <w:hideMark/>
          </w:tcPr>
          <w:p w14:paraId="7A4F3C97" w14:textId="77777777" w:rsidR="006B0271" w:rsidRPr="006B0271" w:rsidRDefault="006B0271" w:rsidP="00C76A71">
            <w:pPr>
              <w:rPr>
                <w:sz w:val="16"/>
                <w:szCs w:val="16"/>
              </w:rPr>
            </w:pPr>
          </w:p>
        </w:tc>
        <w:tc>
          <w:tcPr>
            <w:tcW w:w="855" w:type="dxa"/>
            <w:noWrap/>
            <w:hideMark/>
          </w:tcPr>
          <w:p w14:paraId="4CD477D9" w14:textId="77777777" w:rsidR="006B0271" w:rsidRPr="006B0271" w:rsidRDefault="006B0271" w:rsidP="00C76A71">
            <w:pPr>
              <w:rPr>
                <w:sz w:val="16"/>
                <w:szCs w:val="16"/>
              </w:rPr>
            </w:pPr>
          </w:p>
        </w:tc>
        <w:tc>
          <w:tcPr>
            <w:tcW w:w="992" w:type="dxa"/>
            <w:noWrap/>
            <w:hideMark/>
          </w:tcPr>
          <w:p w14:paraId="0E069794" w14:textId="77777777" w:rsidR="006B0271" w:rsidRPr="006B0271" w:rsidRDefault="006B0271" w:rsidP="00C76A71">
            <w:pPr>
              <w:rPr>
                <w:sz w:val="16"/>
                <w:szCs w:val="16"/>
              </w:rPr>
            </w:pPr>
          </w:p>
        </w:tc>
        <w:tc>
          <w:tcPr>
            <w:tcW w:w="935" w:type="dxa"/>
            <w:noWrap/>
            <w:hideMark/>
          </w:tcPr>
          <w:p w14:paraId="2DF1B0C7" w14:textId="77777777" w:rsidR="006B0271" w:rsidRPr="006B0271" w:rsidRDefault="006B0271" w:rsidP="00C76A71">
            <w:pPr>
              <w:rPr>
                <w:sz w:val="16"/>
                <w:szCs w:val="16"/>
              </w:rPr>
            </w:pPr>
          </w:p>
        </w:tc>
      </w:tr>
      <w:tr w:rsidR="006B0271" w:rsidRPr="006B0271" w14:paraId="0F4FE8C6" w14:textId="77777777" w:rsidTr="006B0271">
        <w:trPr>
          <w:trHeight w:val="300"/>
        </w:trPr>
        <w:tc>
          <w:tcPr>
            <w:tcW w:w="1404" w:type="dxa"/>
            <w:noWrap/>
            <w:hideMark/>
          </w:tcPr>
          <w:p w14:paraId="20C7D649" w14:textId="77777777" w:rsidR="006B0271" w:rsidRPr="006B0271" w:rsidRDefault="006B0271" w:rsidP="00C76A71">
            <w:pPr>
              <w:jc w:val="left"/>
              <w:rPr>
                <w:sz w:val="16"/>
                <w:szCs w:val="16"/>
              </w:rPr>
            </w:pPr>
            <w:r w:rsidRPr="006B0271">
              <w:rPr>
                <w:sz w:val="16"/>
                <w:szCs w:val="16"/>
              </w:rPr>
              <w:t>Rezerva:</w:t>
            </w:r>
          </w:p>
        </w:tc>
        <w:tc>
          <w:tcPr>
            <w:tcW w:w="1021" w:type="dxa"/>
            <w:noWrap/>
            <w:hideMark/>
          </w:tcPr>
          <w:p w14:paraId="2D7469CA" w14:textId="77777777" w:rsidR="006B0271" w:rsidRPr="006B0271" w:rsidRDefault="006B0271" w:rsidP="00C76A71">
            <w:pPr>
              <w:jc w:val="left"/>
              <w:rPr>
                <w:sz w:val="16"/>
                <w:szCs w:val="16"/>
              </w:rPr>
            </w:pPr>
            <w:r w:rsidRPr="006B0271">
              <w:rPr>
                <w:sz w:val="16"/>
                <w:szCs w:val="16"/>
              </w:rPr>
              <w:t>60.000,00</w:t>
            </w:r>
          </w:p>
        </w:tc>
        <w:tc>
          <w:tcPr>
            <w:tcW w:w="900" w:type="dxa"/>
            <w:noWrap/>
            <w:hideMark/>
          </w:tcPr>
          <w:p w14:paraId="660B37DB" w14:textId="77777777" w:rsidR="006B0271" w:rsidRPr="006B0271" w:rsidRDefault="006B0271" w:rsidP="00C76A71">
            <w:pPr>
              <w:jc w:val="left"/>
              <w:rPr>
                <w:sz w:val="16"/>
                <w:szCs w:val="16"/>
              </w:rPr>
            </w:pPr>
          </w:p>
        </w:tc>
        <w:tc>
          <w:tcPr>
            <w:tcW w:w="1027" w:type="dxa"/>
            <w:noWrap/>
            <w:hideMark/>
          </w:tcPr>
          <w:p w14:paraId="576AC5B7" w14:textId="77777777" w:rsidR="006B0271" w:rsidRPr="006B0271" w:rsidRDefault="006B0271" w:rsidP="00C76A71">
            <w:pPr>
              <w:jc w:val="left"/>
              <w:rPr>
                <w:sz w:val="16"/>
                <w:szCs w:val="16"/>
              </w:rPr>
            </w:pPr>
          </w:p>
        </w:tc>
        <w:tc>
          <w:tcPr>
            <w:tcW w:w="867" w:type="dxa"/>
            <w:noWrap/>
            <w:hideMark/>
          </w:tcPr>
          <w:p w14:paraId="362FF2AB" w14:textId="77777777" w:rsidR="006B0271" w:rsidRPr="006B0271" w:rsidRDefault="006B0271" w:rsidP="00C76A71">
            <w:pPr>
              <w:rPr>
                <w:sz w:val="16"/>
                <w:szCs w:val="16"/>
              </w:rPr>
            </w:pPr>
          </w:p>
        </w:tc>
        <w:tc>
          <w:tcPr>
            <w:tcW w:w="1151" w:type="dxa"/>
            <w:noWrap/>
            <w:hideMark/>
          </w:tcPr>
          <w:p w14:paraId="687D6741" w14:textId="77777777" w:rsidR="006B0271" w:rsidRPr="006B0271" w:rsidRDefault="006B0271" w:rsidP="00C76A71">
            <w:pPr>
              <w:rPr>
                <w:sz w:val="16"/>
                <w:szCs w:val="16"/>
              </w:rPr>
            </w:pPr>
          </w:p>
        </w:tc>
        <w:tc>
          <w:tcPr>
            <w:tcW w:w="855" w:type="dxa"/>
            <w:noWrap/>
            <w:hideMark/>
          </w:tcPr>
          <w:p w14:paraId="2DEF205A" w14:textId="77777777" w:rsidR="006B0271" w:rsidRPr="006B0271" w:rsidRDefault="006B0271" w:rsidP="00C76A71">
            <w:pPr>
              <w:rPr>
                <w:sz w:val="16"/>
                <w:szCs w:val="16"/>
              </w:rPr>
            </w:pPr>
          </w:p>
        </w:tc>
        <w:tc>
          <w:tcPr>
            <w:tcW w:w="992" w:type="dxa"/>
            <w:noWrap/>
            <w:hideMark/>
          </w:tcPr>
          <w:p w14:paraId="49B8DA36" w14:textId="77777777" w:rsidR="006B0271" w:rsidRPr="006B0271" w:rsidRDefault="006B0271" w:rsidP="00C76A71">
            <w:pPr>
              <w:rPr>
                <w:sz w:val="16"/>
                <w:szCs w:val="16"/>
              </w:rPr>
            </w:pPr>
          </w:p>
        </w:tc>
        <w:tc>
          <w:tcPr>
            <w:tcW w:w="935" w:type="dxa"/>
            <w:noWrap/>
            <w:hideMark/>
          </w:tcPr>
          <w:p w14:paraId="53982853" w14:textId="77777777" w:rsidR="006B0271" w:rsidRPr="006B0271" w:rsidRDefault="006B0271" w:rsidP="00C76A71">
            <w:pPr>
              <w:rPr>
                <w:sz w:val="16"/>
                <w:szCs w:val="16"/>
              </w:rPr>
            </w:pPr>
          </w:p>
        </w:tc>
      </w:tr>
      <w:tr w:rsidR="006B0271" w:rsidRPr="006B0271" w14:paraId="367E37E2" w14:textId="77777777" w:rsidTr="006B0271">
        <w:trPr>
          <w:trHeight w:val="300"/>
        </w:trPr>
        <w:tc>
          <w:tcPr>
            <w:tcW w:w="1404" w:type="dxa"/>
            <w:noWrap/>
            <w:hideMark/>
          </w:tcPr>
          <w:p w14:paraId="07A1A7A2" w14:textId="77777777" w:rsidR="006B0271" w:rsidRPr="006B0271" w:rsidRDefault="006B0271" w:rsidP="00C76A71">
            <w:pPr>
              <w:rPr>
                <w:sz w:val="16"/>
                <w:szCs w:val="16"/>
              </w:rPr>
            </w:pPr>
          </w:p>
        </w:tc>
        <w:tc>
          <w:tcPr>
            <w:tcW w:w="1021" w:type="dxa"/>
            <w:noWrap/>
            <w:hideMark/>
          </w:tcPr>
          <w:p w14:paraId="5FA8B210" w14:textId="77777777" w:rsidR="006B0271" w:rsidRPr="006B0271" w:rsidRDefault="006B0271" w:rsidP="00C76A71">
            <w:pPr>
              <w:rPr>
                <w:sz w:val="16"/>
                <w:szCs w:val="16"/>
              </w:rPr>
            </w:pPr>
          </w:p>
        </w:tc>
        <w:tc>
          <w:tcPr>
            <w:tcW w:w="900" w:type="dxa"/>
            <w:noWrap/>
            <w:hideMark/>
          </w:tcPr>
          <w:p w14:paraId="65C40333" w14:textId="77777777" w:rsidR="006B0271" w:rsidRPr="006B0271" w:rsidRDefault="006B0271" w:rsidP="00C76A71">
            <w:pPr>
              <w:rPr>
                <w:sz w:val="16"/>
                <w:szCs w:val="16"/>
              </w:rPr>
            </w:pPr>
          </w:p>
        </w:tc>
        <w:tc>
          <w:tcPr>
            <w:tcW w:w="1027" w:type="dxa"/>
            <w:noWrap/>
            <w:hideMark/>
          </w:tcPr>
          <w:p w14:paraId="2BBBB13E" w14:textId="77777777" w:rsidR="006B0271" w:rsidRPr="006B0271" w:rsidRDefault="006B0271" w:rsidP="00C76A71">
            <w:pPr>
              <w:rPr>
                <w:sz w:val="16"/>
                <w:szCs w:val="16"/>
              </w:rPr>
            </w:pPr>
          </w:p>
        </w:tc>
        <w:tc>
          <w:tcPr>
            <w:tcW w:w="867" w:type="dxa"/>
            <w:noWrap/>
            <w:hideMark/>
          </w:tcPr>
          <w:p w14:paraId="5A8B58B6" w14:textId="77777777" w:rsidR="006B0271" w:rsidRPr="006B0271" w:rsidRDefault="006B0271" w:rsidP="00C76A71">
            <w:pPr>
              <w:rPr>
                <w:sz w:val="16"/>
                <w:szCs w:val="16"/>
              </w:rPr>
            </w:pPr>
          </w:p>
        </w:tc>
        <w:tc>
          <w:tcPr>
            <w:tcW w:w="1151" w:type="dxa"/>
            <w:noWrap/>
            <w:hideMark/>
          </w:tcPr>
          <w:p w14:paraId="2ED71902" w14:textId="77777777" w:rsidR="006B0271" w:rsidRPr="006B0271" w:rsidRDefault="006B0271" w:rsidP="00C76A71">
            <w:pPr>
              <w:rPr>
                <w:sz w:val="16"/>
                <w:szCs w:val="16"/>
              </w:rPr>
            </w:pPr>
          </w:p>
        </w:tc>
        <w:tc>
          <w:tcPr>
            <w:tcW w:w="855" w:type="dxa"/>
            <w:noWrap/>
            <w:hideMark/>
          </w:tcPr>
          <w:p w14:paraId="0CE721DE" w14:textId="77777777" w:rsidR="006B0271" w:rsidRPr="006B0271" w:rsidRDefault="006B0271" w:rsidP="00C76A71">
            <w:pPr>
              <w:rPr>
                <w:sz w:val="16"/>
                <w:szCs w:val="16"/>
              </w:rPr>
            </w:pPr>
          </w:p>
        </w:tc>
        <w:tc>
          <w:tcPr>
            <w:tcW w:w="992" w:type="dxa"/>
            <w:noWrap/>
            <w:hideMark/>
          </w:tcPr>
          <w:p w14:paraId="1A0B07B6" w14:textId="77777777" w:rsidR="006B0271" w:rsidRPr="006B0271" w:rsidRDefault="006B0271" w:rsidP="00C76A71">
            <w:pPr>
              <w:rPr>
                <w:sz w:val="16"/>
                <w:szCs w:val="16"/>
              </w:rPr>
            </w:pPr>
          </w:p>
        </w:tc>
        <w:tc>
          <w:tcPr>
            <w:tcW w:w="935" w:type="dxa"/>
            <w:noWrap/>
            <w:hideMark/>
          </w:tcPr>
          <w:p w14:paraId="34337E3A" w14:textId="77777777" w:rsidR="006B0271" w:rsidRPr="006B0271" w:rsidRDefault="006B0271" w:rsidP="00C76A71">
            <w:pPr>
              <w:rPr>
                <w:sz w:val="16"/>
                <w:szCs w:val="16"/>
              </w:rPr>
            </w:pPr>
          </w:p>
        </w:tc>
      </w:tr>
    </w:tbl>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0C5EC60" w:rsidR="00093103" w:rsidRDefault="00093103">
      <w:pPr>
        <w:jc w:val="left"/>
        <w:rPr>
          <w:rFonts w:cs="Arial"/>
        </w:rPr>
      </w:pPr>
      <w:r>
        <w:rPr>
          <w:rFonts w:cs="Arial"/>
        </w:rPr>
        <w:br w:type="page"/>
      </w:r>
    </w:p>
    <w:p w14:paraId="4409E0BD" w14:textId="44BF28D9" w:rsidR="00201F2C" w:rsidRDefault="00093103" w:rsidP="009B4D80">
      <w:pPr>
        <w:rPr>
          <w:rFonts w:cs="Arial"/>
        </w:rPr>
      </w:pPr>
      <w:r w:rsidRPr="00093103">
        <w:rPr>
          <w:rFonts w:cs="Arial"/>
          <w:highlight w:val="yellow"/>
        </w:rPr>
        <w:lastRenderedPageBreak/>
        <w:t>Tabela: specifikacija oddajnikov (vrednost najdražjih petih oddajnikov) – veza odgovor na vprašanje zastavljeno na Portalu javnih naročil dne 5. 5. 2026 ob 09:09.</w:t>
      </w:r>
    </w:p>
    <w:p w14:paraId="292E666B" w14:textId="77777777" w:rsidR="00093103" w:rsidRDefault="00093103" w:rsidP="009B4D80">
      <w:pPr>
        <w:rPr>
          <w:rFonts w:cs="Arial"/>
        </w:rPr>
      </w:pPr>
    </w:p>
    <w:tbl>
      <w:tblPr>
        <w:tblW w:w="5080" w:type="dxa"/>
        <w:tblCellMar>
          <w:left w:w="0" w:type="dxa"/>
          <w:right w:w="0" w:type="dxa"/>
        </w:tblCellMar>
        <w:tblLook w:val="04A0" w:firstRow="1" w:lastRow="0" w:firstColumn="1" w:lastColumn="0" w:noHBand="0" w:noVBand="1"/>
      </w:tblPr>
      <w:tblGrid>
        <w:gridCol w:w="2580"/>
        <w:gridCol w:w="2500"/>
      </w:tblGrid>
      <w:tr w:rsidR="00093103" w:rsidRPr="00371947" w14:paraId="17D1EF65" w14:textId="77777777" w:rsidTr="0056534D">
        <w:trPr>
          <w:trHeight w:val="288"/>
        </w:trPr>
        <w:tc>
          <w:tcPr>
            <w:tcW w:w="2580" w:type="dxa"/>
            <w:tcBorders>
              <w:top w:val="nil"/>
              <w:left w:val="nil"/>
              <w:bottom w:val="single" w:sz="8" w:space="0" w:color="8EA9DB"/>
              <w:right w:val="nil"/>
            </w:tcBorders>
            <w:shd w:val="clear" w:color="auto" w:fill="D9E1F2"/>
            <w:noWrap/>
            <w:tcMar>
              <w:top w:w="0" w:type="dxa"/>
              <w:left w:w="70" w:type="dxa"/>
              <w:bottom w:w="0" w:type="dxa"/>
              <w:right w:w="70" w:type="dxa"/>
            </w:tcMar>
            <w:vAlign w:val="bottom"/>
            <w:hideMark/>
          </w:tcPr>
          <w:p w14:paraId="490A86B9" w14:textId="77777777" w:rsidR="00093103" w:rsidRPr="00371947" w:rsidRDefault="00093103" w:rsidP="0056534D">
            <w:pPr>
              <w:rPr>
                <w:rFonts w:ascii="Calibri" w:eastAsia="Aptos" w:hAnsi="Calibri" w:cs="Calibri"/>
                <w:b/>
                <w:bCs/>
                <w:color w:val="000000"/>
                <w:lang w:eastAsia="sl-SI"/>
              </w:rPr>
            </w:pPr>
            <w:r w:rsidRPr="00371947">
              <w:rPr>
                <w:rFonts w:ascii="Calibri" w:eastAsia="Aptos" w:hAnsi="Calibri" w:cs="Calibri"/>
                <w:b/>
                <w:bCs/>
                <w:color w:val="000000"/>
                <w:lang w:eastAsia="sl-SI"/>
              </w:rPr>
              <w:t>lokacija</w:t>
            </w:r>
          </w:p>
        </w:tc>
        <w:tc>
          <w:tcPr>
            <w:tcW w:w="2500" w:type="dxa"/>
            <w:tcBorders>
              <w:top w:val="nil"/>
              <w:left w:val="nil"/>
              <w:bottom w:val="single" w:sz="8" w:space="0" w:color="8EA9DB"/>
              <w:right w:val="nil"/>
            </w:tcBorders>
            <w:shd w:val="clear" w:color="auto" w:fill="D9E1F2"/>
            <w:noWrap/>
            <w:tcMar>
              <w:top w:w="0" w:type="dxa"/>
              <w:left w:w="70" w:type="dxa"/>
              <w:bottom w:w="0" w:type="dxa"/>
              <w:right w:w="70" w:type="dxa"/>
            </w:tcMar>
            <w:vAlign w:val="bottom"/>
            <w:hideMark/>
          </w:tcPr>
          <w:p w14:paraId="33DF47CA" w14:textId="77777777" w:rsidR="00093103" w:rsidRPr="00371947" w:rsidRDefault="00093103" w:rsidP="0056534D">
            <w:pPr>
              <w:rPr>
                <w:rFonts w:ascii="Calibri" w:eastAsia="Aptos" w:hAnsi="Calibri" w:cs="Calibri"/>
                <w:b/>
                <w:bCs/>
                <w:color w:val="000000"/>
                <w:lang w:eastAsia="sl-SI"/>
              </w:rPr>
            </w:pPr>
            <w:r w:rsidRPr="00371947">
              <w:rPr>
                <w:rFonts w:ascii="Calibri" w:eastAsia="Aptos" w:hAnsi="Calibri" w:cs="Calibri"/>
                <w:b/>
                <w:bCs/>
                <w:color w:val="000000"/>
                <w:lang w:eastAsia="sl-SI"/>
              </w:rPr>
              <w:t>Nabavna vrednost</w:t>
            </w:r>
          </w:p>
        </w:tc>
      </w:tr>
      <w:tr w:rsidR="00093103" w:rsidRPr="00371947" w14:paraId="68CFF4DA" w14:textId="77777777" w:rsidTr="0056534D">
        <w:trPr>
          <w:trHeight w:val="288"/>
        </w:trPr>
        <w:tc>
          <w:tcPr>
            <w:tcW w:w="2580" w:type="dxa"/>
            <w:tcBorders>
              <w:top w:val="nil"/>
              <w:left w:val="nil"/>
              <w:bottom w:val="single" w:sz="8" w:space="0" w:color="8EA9DB"/>
              <w:right w:val="nil"/>
            </w:tcBorders>
            <w:noWrap/>
            <w:tcMar>
              <w:top w:w="0" w:type="dxa"/>
              <w:left w:w="70" w:type="dxa"/>
              <w:bottom w:w="0" w:type="dxa"/>
              <w:right w:w="70" w:type="dxa"/>
            </w:tcMar>
            <w:vAlign w:val="bottom"/>
            <w:hideMark/>
          </w:tcPr>
          <w:p w14:paraId="6BD9B574" w14:textId="77777777" w:rsidR="00093103" w:rsidRPr="00371947" w:rsidRDefault="00093103" w:rsidP="0056534D">
            <w:pPr>
              <w:rPr>
                <w:rFonts w:ascii="Calibri" w:eastAsia="Aptos" w:hAnsi="Calibri" w:cs="Calibri"/>
                <w:b/>
                <w:bCs/>
                <w:color w:val="000000"/>
                <w:lang w:eastAsia="sl-SI"/>
              </w:rPr>
            </w:pPr>
            <w:r w:rsidRPr="00371947">
              <w:rPr>
                <w:rFonts w:ascii="Calibri" w:eastAsia="Aptos" w:hAnsi="Calibri" w:cs="Calibri"/>
                <w:b/>
                <w:bCs/>
                <w:color w:val="000000"/>
                <w:lang w:eastAsia="sl-SI"/>
              </w:rPr>
              <w:t>OC BELI KRIŽ</w:t>
            </w:r>
          </w:p>
        </w:tc>
        <w:tc>
          <w:tcPr>
            <w:tcW w:w="2500" w:type="dxa"/>
            <w:tcBorders>
              <w:top w:val="nil"/>
              <w:left w:val="nil"/>
              <w:bottom w:val="single" w:sz="8" w:space="0" w:color="8EA9DB"/>
              <w:right w:val="nil"/>
            </w:tcBorders>
            <w:noWrap/>
            <w:tcMar>
              <w:top w:w="0" w:type="dxa"/>
              <w:left w:w="70" w:type="dxa"/>
              <w:bottom w:w="0" w:type="dxa"/>
              <w:right w:w="70" w:type="dxa"/>
            </w:tcMar>
            <w:vAlign w:val="bottom"/>
            <w:hideMark/>
          </w:tcPr>
          <w:p w14:paraId="1A131316"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3.114.196,21 €</w:t>
            </w:r>
          </w:p>
        </w:tc>
      </w:tr>
      <w:tr w:rsidR="00093103" w:rsidRPr="00371947" w14:paraId="5C6EA2E0" w14:textId="77777777" w:rsidTr="0056534D">
        <w:trPr>
          <w:trHeight w:val="300"/>
        </w:trPr>
        <w:tc>
          <w:tcPr>
            <w:tcW w:w="2580" w:type="dxa"/>
            <w:noWrap/>
            <w:tcMar>
              <w:top w:w="0" w:type="dxa"/>
              <w:left w:w="70" w:type="dxa"/>
              <w:bottom w:w="0" w:type="dxa"/>
              <w:right w:w="70" w:type="dxa"/>
            </w:tcMar>
            <w:vAlign w:val="bottom"/>
            <w:hideMark/>
          </w:tcPr>
          <w:p w14:paraId="0CF14270"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OPREMA DI</w:t>
            </w:r>
          </w:p>
        </w:tc>
        <w:tc>
          <w:tcPr>
            <w:tcW w:w="2500" w:type="dxa"/>
            <w:noWrap/>
            <w:tcMar>
              <w:top w:w="0" w:type="dxa"/>
              <w:left w:w="70" w:type="dxa"/>
              <w:bottom w:w="0" w:type="dxa"/>
              <w:right w:w="70" w:type="dxa"/>
            </w:tcMar>
            <w:vAlign w:val="bottom"/>
            <w:hideMark/>
          </w:tcPr>
          <w:p w14:paraId="1E8E841A"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854,00 €</w:t>
            </w:r>
          </w:p>
        </w:tc>
      </w:tr>
      <w:tr w:rsidR="00093103" w:rsidRPr="00371947" w14:paraId="7F4A279E" w14:textId="77777777" w:rsidTr="0056534D">
        <w:trPr>
          <w:trHeight w:val="300"/>
        </w:trPr>
        <w:tc>
          <w:tcPr>
            <w:tcW w:w="2580" w:type="dxa"/>
            <w:noWrap/>
            <w:tcMar>
              <w:top w:w="0" w:type="dxa"/>
              <w:left w:w="70" w:type="dxa"/>
              <w:bottom w:w="0" w:type="dxa"/>
              <w:right w:w="70" w:type="dxa"/>
            </w:tcMar>
            <w:vAlign w:val="bottom"/>
            <w:hideMark/>
          </w:tcPr>
          <w:p w14:paraId="1B6B4584"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drobni inventar</w:t>
            </w:r>
          </w:p>
        </w:tc>
        <w:tc>
          <w:tcPr>
            <w:tcW w:w="2500" w:type="dxa"/>
            <w:noWrap/>
            <w:tcMar>
              <w:top w:w="0" w:type="dxa"/>
              <w:left w:w="70" w:type="dxa"/>
              <w:bottom w:w="0" w:type="dxa"/>
              <w:right w:w="70" w:type="dxa"/>
            </w:tcMar>
            <w:vAlign w:val="bottom"/>
            <w:hideMark/>
          </w:tcPr>
          <w:p w14:paraId="7D56A022"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854,00 €</w:t>
            </w:r>
          </w:p>
        </w:tc>
      </w:tr>
      <w:tr w:rsidR="00093103" w:rsidRPr="00371947" w14:paraId="18C3C250" w14:textId="77777777" w:rsidTr="0056534D">
        <w:trPr>
          <w:trHeight w:val="300"/>
        </w:trPr>
        <w:tc>
          <w:tcPr>
            <w:tcW w:w="2580" w:type="dxa"/>
            <w:noWrap/>
            <w:tcMar>
              <w:top w:w="0" w:type="dxa"/>
              <w:left w:w="70" w:type="dxa"/>
              <w:bottom w:w="0" w:type="dxa"/>
              <w:right w:w="70" w:type="dxa"/>
            </w:tcMar>
            <w:vAlign w:val="bottom"/>
            <w:hideMark/>
          </w:tcPr>
          <w:p w14:paraId="5ADECE8F"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OPREMA OS</w:t>
            </w:r>
          </w:p>
        </w:tc>
        <w:tc>
          <w:tcPr>
            <w:tcW w:w="2500" w:type="dxa"/>
            <w:noWrap/>
            <w:tcMar>
              <w:top w:w="0" w:type="dxa"/>
              <w:left w:w="70" w:type="dxa"/>
              <w:bottom w:w="0" w:type="dxa"/>
              <w:right w:w="70" w:type="dxa"/>
            </w:tcMar>
            <w:vAlign w:val="bottom"/>
            <w:hideMark/>
          </w:tcPr>
          <w:p w14:paraId="30A72F06"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1.519.701,19 €</w:t>
            </w:r>
          </w:p>
        </w:tc>
      </w:tr>
      <w:tr w:rsidR="00093103" w:rsidRPr="00371947" w14:paraId="1881657C" w14:textId="77777777" w:rsidTr="0056534D">
        <w:trPr>
          <w:trHeight w:val="300"/>
        </w:trPr>
        <w:tc>
          <w:tcPr>
            <w:tcW w:w="2580" w:type="dxa"/>
            <w:noWrap/>
            <w:tcMar>
              <w:top w:w="0" w:type="dxa"/>
              <w:left w:w="70" w:type="dxa"/>
              <w:bottom w:w="0" w:type="dxa"/>
              <w:right w:w="70" w:type="dxa"/>
            </w:tcMar>
            <w:vAlign w:val="bottom"/>
            <w:hideMark/>
          </w:tcPr>
          <w:p w14:paraId="29023554"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DO 31. 12. 2020</w:t>
            </w:r>
          </w:p>
        </w:tc>
        <w:tc>
          <w:tcPr>
            <w:tcW w:w="2500" w:type="dxa"/>
            <w:noWrap/>
            <w:tcMar>
              <w:top w:w="0" w:type="dxa"/>
              <w:left w:w="70" w:type="dxa"/>
              <w:bottom w:w="0" w:type="dxa"/>
              <w:right w:w="70" w:type="dxa"/>
            </w:tcMar>
            <w:vAlign w:val="bottom"/>
            <w:hideMark/>
          </w:tcPr>
          <w:p w14:paraId="54C4AF2E"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1.386.594,89 €</w:t>
            </w:r>
          </w:p>
        </w:tc>
      </w:tr>
      <w:tr w:rsidR="00093103" w:rsidRPr="00371947" w14:paraId="18EC514B" w14:textId="77777777" w:rsidTr="0056534D">
        <w:trPr>
          <w:trHeight w:val="300"/>
        </w:trPr>
        <w:tc>
          <w:tcPr>
            <w:tcW w:w="2580" w:type="dxa"/>
            <w:noWrap/>
            <w:tcMar>
              <w:top w:w="0" w:type="dxa"/>
              <w:left w:w="70" w:type="dxa"/>
              <w:bottom w:w="0" w:type="dxa"/>
              <w:right w:w="70" w:type="dxa"/>
            </w:tcMar>
            <w:vAlign w:val="bottom"/>
            <w:hideMark/>
          </w:tcPr>
          <w:p w14:paraId="371EFD7F"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OD 1. 1. 2021</w:t>
            </w:r>
          </w:p>
        </w:tc>
        <w:tc>
          <w:tcPr>
            <w:tcW w:w="2500" w:type="dxa"/>
            <w:noWrap/>
            <w:tcMar>
              <w:top w:w="0" w:type="dxa"/>
              <w:left w:w="70" w:type="dxa"/>
              <w:bottom w:w="0" w:type="dxa"/>
              <w:right w:w="70" w:type="dxa"/>
            </w:tcMar>
            <w:vAlign w:val="bottom"/>
            <w:hideMark/>
          </w:tcPr>
          <w:p w14:paraId="3AEFB47F"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133.106,30 €</w:t>
            </w:r>
          </w:p>
        </w:tc>
      </w:tr>
      <w:tr w:rsidR="00093103" w:rsidRPr="00371947" w14:paraId="4087381A" w14:textId="77777777" w:rsidTr="0056534D">
        <w:trPr>
          <w:trHeight w:val="288"/>
        </w:trPr>
        <w:tc>
          <w:tcPr>
            <w:tcW w:w="2580" w:type="dxa"/>
            <w:noWrap/>
            <w:tcMar>
              <w:top w:w="0" w:type="dxa"/>
              <w:left w:w="70" w:type="dxa"/>
              <w:bottom w:w="0" w:type="dxa"/>
              <w:right w:w="70" w:type="dxa"/>
            </w:tcMar>
            <w:vAlign w:val="bottom"/>
            <w:hideMark/>
          </w:tcPr>
          <w:p w14:paraId="3CF765F7"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ZGRADBE</w:t>
            </w:r>
          </w:p>
        </w:tc>
        <w:tc>
          <w:tcPr>
            <w:tcW w:w="2500" w:type="dxa"/>
            <w:noWrap/>
            <w:tcMar>
              <w:top w:w="0" w:type="dxa"/>
              <w:left w:w="70" w:type="dxa"/>
              <w:bottom w:w="0" w:type="dxa"/>
              <w:right w:w="70" w:type="dxa"/>
            </w:tcMar>
            <w:vAlign w:val="bottom"/>
            <w:hideMark/>
          </w:tcPr>
          <w:p w14:paraId="7A0F85A6"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1.593.641,02 €</w:t>
            </w:r>
          </w:p>
        </w:tc>
      </w:tr>
      <w:tr w:rsidR="00093103" w:rsidRPr="00371947" w14:paraId="2E26BEE0" w14:textId="77777777" w:rsidTr="0056534D">
        <w:trPr>
          <w:trHeight w:val="300"/>
        </w:trPr>
        <w:tc>
          <w:tcPr>
            <w:tcW w:w="2580" w:type="dxa"/>
            <w:noWrap/>
            <w:tcMar>
              <w:top w:w="0" w:type="dxa"/>
              <w:left w:w="70" w:type="dxa"/>
              <w:bottom w:w="0" w:type="dxa"/>
              <w:right w:w="70" w:type="dxa"/>
            </w:tcMar>
            <w:vAlign w:val="bottom"/>
            <w:hideMark/>
          </w:tcPr>
          <w:p w14:paraId="1E800E98"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zgradbe</w:t>
            </w:r>
          </w:p>
        </w:tc>
        <w:tc>
          <w:tcPr>
            <w:tcW w:w="2500" w:type="dxa"/>
            <w:noWrap/>
            <w:tcMar>
              <w:top w:w="0" w:type="dxa"/>
              <w:left w:w="70" w:type="dxa"/>
              <w:bottom w:w="0" w:type="dxa"/>
              <w:right w:w="70" w:type="dxa"/>
            </w:tcMar>
            <w:vAlign w:val="bottom"/>
            <w:hideMark/>
          </w:tcPr>
          <w:p w14:paraId="31BCAC32"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1.593.641,02 €</w:t>
            </w:r>
          </w:p>
        </w:tc>
      </w:tr>
      <w:tr w:rsidR="00093103" w:rsidRPr="00371947" w14:paraId="3952CE71" w14:textId="77777777" w:rsidTr="0056534D">
        <w:trPr>
          <w:trHeight w:val="300"/>
        </w:trPr>
        <w:tc>
          <w:tcPr>
            <w:tcW w:w="2580" w:type="dxa"/>
            <w:tcBorders>
              <w:top w:val="nil"/>
              <w:left w:val="nil"/>
              <w:bottom w:val="single" w:sz="8" w:space="0" w:color="8EA9DB"/>
              <w:right w:val="nil"/>
            </w:tcBorders>
            <w:noWrap/>
            <w:tcMar>
              <w:top w:w="0" w:type="dxa"/>
              <w:left w:w="70" w:type="dxa"/>
              <w:bottom w:w="0" w:type="dxa"/>
              <w:right w:w="70" w:type="dxa"/>
            </w:tcMar>
            <w:vAlign w:val="bottom"/>
            <w:hideMark/>
          </w:tcPr>
          <w:p w14:paraId="1F756082" w14:textId="77777777" w:rsidR="00093103" w:rsidRPr="00371947" w:rsidRDefault="00093103" w:rsidP="0056534D">
            <w:pPr>
              <w:rPr>
                <w:rFonts w:ascii="Calibri" w:eastAsia="Aptos" w:hAnsi="Calibri" w:cs="Calibri"/>
                <w:b/>
                <w:bCs/>
                <w:color w:val="000000"/>
                <w:lang w:eastAsia="sl-SI"/>
              </w:rPr>
            </w:pPr>
            <w:r w:rsidRPr="00371947">
              <w:rPr>
                <w:rFonts w:ascii="Calibri" w:eastAsia="Aptos" w:hAnsi="Calibri" w:cs="Calibri"/>
                <w:b/>
                <w:bCs/>
                <w:color w:val="000000"/>
                <w:lang w:eastAsia="sl-SI"/>
              </w:rPr>
              <w:t>OC DOMŽALE,ODDAJNIK</w:t>
            </w:r>
          </w:p>
        </w:tc>
        <w:tc>
          <w:tcPr>
            <w:tcW w:w="2500" w:type="dxa"/>
            <w:tcBorders>
              <w:top w:val="nil"/>
              <w:left w:val="nil"/>
              <w:bottom w:val="single" w:sz="8" w:space="0" w:color="8EA9DB"/>
              <w:right w:val="nil"/>
            </w:tcBorders>
            <w:noWrap/>
            <w:tcMar>
              <w:top w:w="0" w:type="dxa"/>
              <w:left w:w="70" w:type="dxa"/>
              <w:bottom w:w="0" w:type="dxa"/>
              <w:right w:w="70" w:type="dxa"/>
            </w:tcMar>
            <w:vAlign w:val="bottom"/>
            <w:hideMark/>
          </w:tcPr>
          <w:p w14:paraId="7504197D"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2.931.250,08 €</w:t>
            </w:r>
          </w:p>
        </w:tc>
      </w:tr>
      <w:tr w:rsidR="00093103" w:rsidRPr="00371947" w14:paraId="7214B491" w14:textId="77777777" w:rsidTr="0056534D">
        <w:trPr>
          <w:trHeight w:val="288"/>
        </w:trPr>
        <w:tc>
          <w:tcPr>
            <w:tcW w:w="2580" w:type="dxa"/>
            <w:noWrap/>
            <w:tcMar>
              <w:top w:w="0" w:type="dxa"/>
              <w:left w:w="70" w:type="dxa"/>
              <w:bottom w:w="0" w:type="dxa"/>
              <w:right w:w="70" w:type="dxa"/>
            </w:tcMar>
            <w:vAlign w:val="bottom"/>
            <w:hideMark/>
          </w:tcPr>
          <w:p w14:paraId="38C68C9C"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OPREMA DI</w:t>
            </w:r>
          </w:p>
        </w:tc>
        <w:tc>
          <w:tcPr>
            <w:tcW w:w="2500" w:type="dxa"/>
            <w:noWrap/>
            <w:tcMar>
              <w:top w:w="0" w:type="dxa"/>
              <w:left w:w="70" w:type="dxa"/>
              <w:bottom w:w="0" w:type="dxa"/>
              <w:right w:w="70" w:type="dxa"/>
            </w:tcMar>
            <w:vAlign w:val="bottom"/>
            <w:hideMark/>
          </w:tcPr>
          <w:p w14:paraId="340D020E"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501,88 €</w:t>
            </w:r>
          </w:p>
        </w:tc>
      </w:tr>
      <w:tr w:rsidR="00093103" w:rsidRPr="00371947" w14:paraId="2B6CB8EA" w14:textId="77777777" w:rsidTr="0056534D">
        <w:trPr>
          <w:trHeight w:val="288"/>
        </w:trPr>
        <w:tc>
          <w:tcPr>
            <w:tcW w:w="2580" w:type="dxa"/>
            <w:noWrap/>
            <w:tcMar>
              <w:top w:w="0" w:type="dxa"/>
              <w:left w:w="70" w:type="dxa"/>
              <w:bottom w:w="0" w:type="dxa"/>
              <w:right w:w="70" w:type="dxa"/>
            </w:tcMar>
            <w:vAlign w:val="bottom"/>
            <w:hideMark/>
          </w:tcPr>
          <w:p w14:paraId="1F600495"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drobni inventar</w:t>
            </w:r>
          </w:p>
        </w:tc>
        <w:tc>
          <w:tcPr>
            <w:tcW w:w="2500" w:type="dxa"/>
            <w:noWrap/>
            <w:tcMar>
              <w:top w:w="0" w:type="dxa"/>
              <w:left w:w="70" w:type="dxa"/>
              <w:bottom w:w="0" w:type="dxa"/>
              <w:right w:w="70" w:type="dxa"/>
            </w:tcMar>
            <w:vAlign w:val="bottom"/>
            <w:hideMark/>
          </w:tcPr>
          <w:p w14:paraId="419C7CCE"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501,88 €</w:t>
            </w:r>
          </w:p>
        </w:tc>
      </w:tr>
      <w:tr w:rsidR="00093103" w:rsidRPr="00371947" w14:paraId="59BE0B25" w14:textId="77777777" w:rsidTr="0056534D">
        <w:trPr>
          <w:trHeight w:val="288"/>
        </w:trPr>
        <w:tc>
          <w:tcPr>
            <w:tcW w:w="2580" w:type="dxa"/>
            <w:noWrap/>
            <w:tcMar>
              <w:top w:w="0" w:type="dxa"/>
              <w:left w:w="70" w:type="dxa"/>
              <w:bottom w:w="0" w:type="dxa"/>
              <w:right w:w="70" w:type="dxa"/>
            </w:tcMar>
            <w:vAlign w:val="bottom"/>
            <w:hideMark/>
          </w:tcPr>
          <w:p w14:paraId="04FEA6D4"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OPREMA OS</w:t>
            </w:r>
          </w:p>
        </w:tc>
        <w:tc>
          <w:tcPr>
            <w:tcW w:w="2500" w:type="dxa"/>
            <w:noWrap/>
            <w:tcMar>
              <w:top w:w="0" w:type="dxa"/>
              <w:left w:w="70" w:type="dxa"/>
              <w:bottom w:w="0" w:type="dxa"/>
              <w:right w:w="70" w:type="dxa"/>
            </w:tcMar>
            <w:vAlign w:val="bottom"/>
            <w:hideMark/>
          </w:tcPr>
          <w:p w14:paraId="3852C0DF"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1.471.730,01 €</w:t>
            </w:r>
          </w:p>
        </w:tc>
      </w:tr>
      <w:tr w:rsidR="00093103" w:rsidRPr="00371947" w14:paraId="5765F4E4" w14:textId="77777777" w:rsidTr="0056534D">
        <w:trPr>
          <w:trHeight w:val="288"/>
        </w:trPr>
        <w:tc>
          <w:tcPr>
            <w:tcW w:w="2580" w:type="dxa"/>
            <w:noWrap/>
            <w:tcMar>
              <w:top w:w="0" w:type="dxa"/>
              <w:left w:w="70" w:type="dxa"/>
              <w:bottom w:w="0" w:type="dxa"/>
              <w:right w:w="70" w:type="dxa"/>
            </w:tcMar>
            <w:vAlign w:val="bottom"/>
            <w:hideMark/>
          </w:tcPr>
          <w:p w14:paraId="6ABE6600"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DO 31. 12. 2020</w:t>
            </w:r>
          </w:p>
        </w:tc>
        <w:tc>
          <w:tcPr>
            <w:tcW w:w="2500" w:type="dxa"/>
            <w:noWrap/>
            <w:tcMar>
              <w:top w:w="0" w:type="dxa"/>
              <w:left w:w="70" w:type="dxa"/>
              <w:bottom w:w="0" w:type="dxa"/>
              <w:right w:w="70" w:type="dxa"/>
            </w:tcMar>
            <w:vAlign w:val="bottom"/>
            <w:hideMark/>
          </w:tcPr>
          <w:p w14:paraId="255C0CDB"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1.421.341,39 €</w:t>
            </w:r>
          </w:p>
        </w:tc>
      </w:tr>
      <w:tr w:rsidR="00093103" w:rsidRPr="00371947" w14:paraId="7363AEA8" w14:textId="77777777" w:rsidTr="0056534D">
        <w:trPr>
          <w:trHeight w:val="288"/>
        </w:trPr>
        <w:tc>
          <w:tcPr>
            <w:tcW w:w="2580" w:type="dxa"/>
            <w:noWrap/>
            <w:tcMar>
              <w:top w:w="0" w:type="dxa"/>
              <w:left w:w="70" w:type="dxa"/>
              <w:bottom w:w="0" w:type="dxa"/>
              <w:right w:w="70" w:type="dxa"/>
            </w:tcMar>
            <w:vAlign w:val="bottom"/>
            <w:hideMark/>
          </w:tcPr>
          <w:p w14:paraId="7D70A5AB"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OD 1. 1. 2021</w:t>
            </w:r>
          </w:p>
        </w:tc>
        <w:tc>
          <w:tcPr>
            <w:tcW w:w="2500" w:type="dxa"/>
            <w:noWrap/>
            <w:tcMar>
              <w:top w:w="0" w:type="dxa"/>
              <w:left w:w="70" w:type="dxa"/>
              <w:bottom w:w="0" w:type="dxa"/>
              <w:right w:w="70" w:type="dxa"/>
            </w:tcMar>
            <w:vAlign w:val="bottom"/>
            <w:hideMark/>
          </w:tcPr>
          <w:p w14:paraId="65907EF7"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50.388,62 €</w:t>
            </w:r>
          </w:p>
        </w:tc>
      </w:tr>
      <w:tr w:rsidR="00093103" w:rsidRPr="00371947" w14:paraId="00639B35" w14:textId="77777777" w:rsidTr="0056534D">
        <w:trPr>
          <w:trHeight w:val="288"/>
        </w:trPr>
        <w:tc>
          <w:tcPr>
            <w:tcW w:w="2580" w:type="dxa"/>
            <w:noWrap/>
            <w:tcMar>
              <w:top w:w="0" w:type="dxa"/>
              <w:left w:w="70" w:type="dxa"/>
              <w:bottom w:w="0" w:type="dxa"/>
              <w:right w:w="70" w:type="dxa"/>
            </w:tcMar>
            <w:vAlign w:val="bottom"/>
            <w:hideMark/>
          </w:tcPr>
          <w:p w14:paraId="52305692"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ZGRADBE</w:t>
            </w:r>
          </w:p>
        </w:tc>
        <w:tc>
          <w:tcPr>
            <w:tcW w:w="2500" w:type="dxa"/>
            <w:noWrap/>
            <w:tcMar>
              <w:top w:w="0" w:type="dxa"/>
              <w:left w:w="70" w:type="dxa"/>
              <w:bottom w:w="0" w:type="dxa"/>
              <w:right w:w="70" w:type="dxa"/>
            </w:tcMar>
            <w:vAlign w:val="bottom"/>
            <w:hideMark/>
          </w:tcPr>
          <w:p w14:paraId="2375FC7A"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1.459.018,19 €</w:t>
            </w:r>
          </w:p>
        </w:tc>
      </w:tr>
      <w:tr w:rsidR="00093103" w:rsidRPr="00371947" w14:paraId="6D8F757A" w14:textId="77777777" w:rsidTr="0056534D">
        <w:trPr>
          <w:trHeight w:val="288"/>
        </w:trPr>
        <w:tc>
          <w:tcPr>
            <w:tcW w:w="2580" w:type="dxa"/>
            <w:noWrap/>
            <w:tcMar>
              <w:top w:w="0" w:type="dxa"/>
              <w:left w:w="70" w:type="dxa"/>
              <w:bottom w:w="0" w:type="dxa"/>
              <w:right w:w="70" w:type="dxa"/>
            </w:tcMar>
            <w:vAlign w:val="bottom"/>
            <w:hideMark/>
          </w:tcPr>
          <w:p w14:paraId="0845ED4A"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zgradbe</w:t>
            </w:r>
          </w:p>
        </w:tc>
        <w:tc>
          <w:tcPr>
            <w:tcW w:w="2500" w:type="dxa"/>
            <w:noWrap/>
            <w:tcMar>
              <w:top w:w="0" w:type="dxa"/>
              <w:left w:w="70" w:type="dxa"/>
              <w:bottom w:w="0" w:type="dxa"/>
              <w:right w:w="70" w:type="dxa"/>
            </w:tcMar>
            <w:vAlign w:val="bottom"/>
            <w:hideMark/>
          </w:tcPr>
          <w:p w14:paraId="7DACE9BA"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1.459.018,19 €</w:t>
            </w:r>
          </w:p>
        </w:tc>
      </w:tr>
      <w:tr w:rsidR="00093103" w:rsidRPr="00371947" w14:paraId="249CF222" w14:textId="77777777" w:rsidTr="0056534D">
        <w:trPr>
          <w:trHeight w:val="288"/>
        </w:trPr>
        <w:tc>
          <w:tcPr>
            <w:tcW w:w="2580" w:type="dxa"/>
            <w:tcBorders>
              <w:top w:val="nil"/>
              <w:left w:val="nil"/>
              <w:bottom w:val="single" w:sz="8" w:space="0" w:color="8EA9DB"/>
              <w:right w:val="nil"/>
            </w:tcBorders>
            <w:noWrap/>
            <w:tcMar>
              <w:top w:w="0" w:type="dxa"/>
              <w:left w:w="70" w:type="dxa"/>
              <w:bottom w:w="0" w:type="dxa"/>
              <w:right w:w="70" w:type="dxa"/>
            </w:tcMar>
            <w:vAlign w:val="bottom"/>
            <w:hideMark/>
          </w:tcPr>
          <w:p w14:paraId="339AB00C" w14:textId="77777777" w:rsidR="00093103" w:rsidRPr="00371947" w:rsidRDefault="00093103" w:rsidP="0056534D">
            <w:pPr>
              <w:rPr>
                <w:rFonts w:ascii="Calibri" w:eastAsia="Aptos" w:hAnsi="Calibri" w:cs="Calibri"/>
                <w:b/>
                <w:bCs/>
                <w:color w:val="000000"/>
                <w:lang w:eastAsia="sl-SI"/>
              </w:rPr>
            </w:pPr>
            <w:r w:rsidRPr="00371947">
              <w:rPr>
                <w:rFonts w:ascii="Calibri" w:eastAsia="Aptos" w:hAnsi="Calibri" w:cs="Calibri"/>
                <w:b/>
                <w:bCs/>
                <w:color w:val="000000"/>
                <w:lang w:eastAsia="sl-SI"/>
              </w:rPr>
              <w:t>OC KRVAVEC,NOVI DEL</w:t>
            </w:r>
          </w:p>
        </w:tc>
        <w:tc>
          <w:tcPr>
            <w:tcW w:w="2500" w:type="dxa"/>
            <w:tcBorders>
              <w:top w:val="nil"/>
              <w:left w:val="nil"/>
              <w:bottom w:val="single" w:sz="8" w:space="0" w:color="8EA9DB"/>
              <w:right w:val="nil"/>
            </w:tcBorders>
            <w:noWrap/>
            <w:tcMar>
              <w:top w:w="0" w:type="dxa"/>
              <w:left w:w="70" w:type="dxa"/>
              <w:bottom w:w="0" w:type="dxa"/>
              <w:right w:w="70" w:type="dxa"/>
            </w:tcMar>
            <w:vAlign w:val="bottom"/>
            <w:hideMark/>
          </w:tcPr>
          <w:p w14:paraId="50609766"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3.614.223,51 €</w:t>
            </w:r>
          </w:p>
        </w:tc>
      </w:tr>
      <w:tr w:rsidR="00093103" w:rsidRPr="00371947" w14:paraId="2D8AE93D" w14:textId="77777777" w:rsidTr="0056534D">
        <w:trPr>
          <w:trHeight w:val="288"/>
        </w:trPr>
        <w:tc>
          <w:tcPr>
            <w:tcW w:w="2580" w:type="dxa"/>
            <w:noWrap/>
            <w:tcMar>
              <w:top w:w="0" w:type="dxa"/>
              <w:left w:w="70" w:type="dxa"/>
              <w:bottom w:w="0" w:type="dxa"/>
              <w:right w:w="70" w:type="dxa"/>
            </w:tcMar>
            <w:vAlign w:val="bottom"/>
            <w:hideMark/>
          </w:tcPr>
          <w:p w14:paraId="3401C02B"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OPREMA DI</w:t>
            </w:r>
          </w:p>
        </w:tc>
        <w:tc>
          <w:tcPr>
            <w:tcW w:w="2500" w:type="dxa"/>
            <w:noWrap/>
            <w:tcMar>
              <w:top w:w="0" w:type="dxa"/>
              <w:left w:w="70" w:type="dxa"/>
              <w:bottom w:w="0" w:type="dxa"/>
              <w:right w:w="70" w:type="dxa"/>
            </w:tcMar>
            <w:vAlign w:val="bottom"/>
            <w:hideMark/>
          </w:tcPr>
          <w:p w14:paraId="423605D7"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910,07 €</w:t>
            </w:r>
          </w:p>
        </w:tc>
      </w:tr>
      <w:tr w:rsidR="00093103" w:rsidRPr="00371947" w14:paraId="35B10B5C" w14:textId="77777777" w:rsidTr="0056534D">
        <w:trPr>
          <w:trHeight w:val="288"/>
        </w:trPr>
        <w:tc>
          <w:tcPr>
            <w:tcW w:w="2580" w:type="dxa"/>
            <w:noWrap/>
            <w:tcMar>
              <w:top w:w="0" w:type="dxa"/>
              <w:left w:w="70" w:type="dxa"/>
              <w:bottom w:w="0" w:type="dxa"/>
              <w:right w:w="70" w:type="dxa"/>
            </w:tcMar>
            <w:vAlign w:val="bottom"/>
            <w:hideMark/>
          </w:tcPr>
          <w:p w14:paraId="4522A4B9"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drobni inventar</w:t>
            </w:r>
          </w:p>
        </w:tc>
        <w:tc>
          <w:tcPr>
            <w:tcW w:w="2500" w:type="dxa"/>
            <w:noWrap/>
            <w:tcMar>
              <w:top w:w="0" w:type="dxa"/>
              <w:left w:w="70" w:type="dxa"/>
              <w:bottom w:w="0" w:type="dxa"/>
              <w:right w:w="70" w:type="dxa"/>
            </w:tcMar>
            <w:vAlign w:val="bottom"/>
            <w:hideMark/>
          </w:tcPr>
          <w:p w14:paraId="5D1625B2"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910,07 €</w:t>
            </w:r>
          </w:p>
        </w:tc>
      </w:tr>
      <w:tr w:rsidR="00093103" w:rsidRPr="00371947" w14:paraId="1950DEDB" w14:textId="77777777" w:rsidTr="0056534D">
        <w:trPr>
          <w:trHeight w:val="288"/>
        </w:trPr>
        <w:tc>
          <w:tcPr>
            <w:tcW w:w="2580" w:type="dxa"/>
            <w:noWrap/>
            <w:tcMar>
              <w:top w:w="0" w:type="dxa"/>
              <w:left w:w="70" w:type="dxa"/>
              <w:bottom w:w="0" w:type="dxa"/>
              <w:right w:w="70" w:type="dxa"/>
            </w:tcMar>
            <w:vAlign w:val="bottom"/>
            <w:hideMark/>
          </w:tcPr>
          <w:p w14:paraId="640D9F43"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OPREMA OS</w:t>
            </w:r>
          </w:p>
        </w:tc>
        <w:tc>
          <w:tcPr>
            <w:tcW w:w="2500" w:type="dxa"/>
            <w:noWrap/>
            <w:tcMar>
              <w:top w:w="0" w:type="dxa"/>
              <w:left w:w="70" w:type="dxa"/>
              <w:bottom w:w="0" w:type="dxa"/>
              <w:right w:w="70" w:type="dxa"/>
            </w:tcMar>
            <w:vAlign w:val="bottom"/>
            <w:hideMark/>
          </w:tcPr>
          <w:p w14:paraId="79A3BB2E"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1.377.865,90 €</w:t>
            </w:r>
          </w:p>
        </w:tc>
      </w:tr>
      <w:tr w:rsidR="00093103" w:rsidRPr="00371947" w14:paraId="6BFA56AA" w14:textId="77777777" w:rsidTr="0056534D">
        <w:trPr>
          <w:trHeight w:val="288"/>
        </w:trPr>
        <w:tc>
          <w:tcPr>
            <w:tcW w:w="2580" w:type="dxa"/>
            <w:noWrap/>
            <w:tcMar>
              <w:top w:w="0" w:type="dxa"/>
              <w:left w:w="70" w:type="dxa"/>
              <w:bottom w:w="0" w:type="dxa"/>
              <w:right w:w="70" w:type="dxa"/>
            </w:tcMar>
            <w:vAlign w:val="bottom"/>
            <w:hideMark/>
          </w:tcPr>
          <w:p w14:paraId="4E8236DF"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DO 31. 12. 2020</w:t>
            </w:r>
          </w:p>
        </w:tc>
        <w:tc>
          <w:tcPr>
            <w:tcW w:w="2500" w:type="dxa"/>
            <w:noWrap/>
            <w:tcMar>
              <w:top w:w="0" w:type="dxa"/>
              <w:left w:w="70" w:type="dxa"/>
              <w:bottom w:w="0" w:type="dxa"/>
              <w:right w:w="70" w:type="dxa"/>
            </w:tcMar>
            <w:vAlign w:val="bottom"/>
            <w:hideMark/>
          </w:tcPr>
          <w:p w14:paraId="747FF581"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1.148.218,49 €</w:t>
            </w:r>
          </w:p>
        </w:tc>
      </w:tr>
      <w:tr w:rsidR="00093103" w:rsidRPr="00371947" w14:paraId="49FCFD64" w14:textId="77777777" w:rsidTr="0056534D">
        <w:trPr>
          <w:trHeight w:val="288"/>
        </w:trPr>
        <w:tc>
          <w:tcPr>
            <w:tcW w:w="2580" w:type="dxa"/>
            <w:noWrap/>
            <w:tcMar>
              <w:top w:w="0" w:type="dxa"/>
              <w:left w:w="70" w:type="dxa"/>
              <w:bottom w:w="0" w:type="dxa"/>
              <w:right w:w="70" w:type="dxa"/>
            </w:tcMar>
            <w:vAlign w:val="bottom"/>
            <w:hideMark/>
          </w:tcPr>
          <w:p w14:paraId="7DDB9AE2"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OD 1. 1. 2021</w:t>
            </w:r>
          </w:p>
        </w:tc>
        <w:tc>
          <w:tcPr>
            <w:tcW w:w="2500" w:type="dxa"/>
            <w:noWrap/>
            <w:tcMar>
              <w:top w:w="0" w:type="dxa"/>
              <w:left w:w="70" w:type="dxa"/>
              <w:bottom w:w="0" w:type="dxa"/>
              <w:right w:w="70" w:type="dxa"/>
            </w:tcMar>
            <w:vAlign w:val="bottom"/>
            <w:hideMark/>
          </w:tcPr>
          <w:p w14:paraId="6CD1DC4A"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229.647,41 €</w:t>
            </w:r>
          </w:p>
        </w:tc>
      </w:tr>
      <w:tr w:rsidR="00093103" w:rsidRPr="00371947" w14:paraId="79481582" w14:textId="77777777" w:rsidTr="0056534D">
        <w:trPr>
          <w:trHeight w:val="288"/>
        </w:trPr>
        <w:tc>
          <w:tcPr>
            <w:tcW w:w="2580" w:type="dxa"/>
            <w:noWrap/>
            <w:tcMar>
              <w:top w:w="0" w:type="dxa"/>
              <w:left w:w="70" w:type="dxa"/>
              <w:bottom w:w="0" w:type="dxa"/>
              <w:right w:w="70" w:type="dxa"/>
            </w:tcMar>
            <w:vAlign w:val="bottom"/>
            <w:hideMark/>
          </w:tcPr>
          <w:p w14:paraId="0991BE92"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ZGRADBE</w:t>
            </w:r>
          </w:p>
        </w:tc>
        <w:tc>
          <w:tcPr>
            <w:tcW w:w="2500" w:type="dxa"/>
            <w:noWrap/>
            <w:tcMar>
              <w:top w:w="0" w:type="dxa"/>
              <w:left w:w="70" w:type="dxa"/>
              <w:bottom w:w="0" w:type="dxa"/>
              <w:right w:w="70" w:type="dxa"/>
            </w:tcMar>
            <w:vAlign w:val="bottom"/>
            <w:hideMark/>
          </w:tcPr>
          <w:p w14:paraId="3748A754"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2.235.447,54 €</w:t>
            </w:r>
          </w:p>
        </w:tc>
      </w:tr>
      <w:tr w:rsidR="00093103" w:rsidRPr="00371947" w14:paraId="58B56C8F" w14:textId="77777777" w:rsidTr="0056534D">
        <w:trPr>
          <w:trHeight w:val="288"/>
        </w:trPr>
        <w:tc>
          <w:tcPr>
            <w:tcW w:w="2580" w:type="dxa"/>
            <w:noWrap/>
            <w:tcMar>
              <w:top w:w="0" w:type="dxa"/>
              <w:left w:w="70" w:type="dxa"/>
              <w:bottom w:w="0" w:type="dxa"/>
              <w:right w:w="70" w:type="dxa"/>
            </w:tcMar>
            <w:vAlign w:val="bottom"/>
            <w:hideMark/>
          </w:tcPr>
          <w:p w14:paraId="5D6E0DD1"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zgradbe</w:t>
            </w:r>
          </w:p>
        </w:tc>
        <w:tc>
          <w:tcPr>
            <w:tcW w:w="2500" w:type="dxa"/>
            <w:noWrap/>
            <w:tcMar>
              <w:top w:w="0" w:type="dxa"/>
              <w:left w:w="70" w:type="dxa"/>
              <w:bottom w:w="0" w:type="dxa"/>
              <w:right w:w="70" w:type="dxa"/>
            </w:tcMar>
            <w:vAlign w:val="bottom"/>
            <w:hideMark/>
          </w:tcPr>
          <w:p w14:paraId="6214F2D9"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2.235.447,54 €</w:t>
            </w:r>
          </w:p>
        </w:tc>
      </w:tr>
      <w:tr w:rsidR="00093103" w:rsidRPr="00371947" w14:paraId="540C1815" w14:textId="77777777" w:rsidTr="0056534D">
        <w:trPr>
          <w:trHeight w:val="288"/>
        </w:trPr>
        <w:tc>
          <w:tcPr>
            <w:tcW w:w="2580" w:type="dxa"/>
            <w:tcBorders>
              <w:top w:val="nil"/>
              <w:left w:val="nil"/>
              <w:bottom w:val="single" w:sz="8" w:space="0" w:color="8EA9DB"/>
              <w:right w:val="nil"/>
            </w:tcBorders>
            <w:noWrap/>
            <w:tcMar>
              <w:top w:w="0" w:type="dxa"/>
              <w:left w:w="70" w:type="dxa"/>
              <w:bottom w:w="0" w:type="dxa"/>
              <w:right w:w="70" w:type="dxa"/>
            </w:tcMar>
            <w:vAlign w:val="bottom"/>
            <w:hideMark/>
          </w:tcPr>
          <w:p w14:paraId="4312A236" w14:textId="77777777" w:rsidR="00093103" w:rsidRPr="00371947" w:rsidRDefault="00093103" w:rsidP="0056534D">
            <w:pPr>
              <w:rPr>
                <w:rFonts w:ascii="Calibri" w:eastAsia="Aptos" w:hAnsi="Calibri" w:cs="Calibri"/>
                <w:b/>
                <w:bCs/>
                <w:color w:val="000000"/>
                <w:lang w:eastAsia="sl-SI"/>
              </w:rPr>
            </w:pPr>
            <w:r w:rsidRPr="00371947">
              <w:rPr>
                <w:rFonts w:ascii="Calibri" w:eastAsia="Aptos" w:hAnsi="Calibri" w:cs="Calibri"/>
                <w:b/>
                <w:bCs/>
                <w:color w:val="000000"/>
                <w:lang w:eastAsia="sl-SI"/>
              </w:rPr>
              <w:t>OC KUM</w:t>
            </w:r>
          </w:p>
        </w:tc>
        <w:tc>
          <w:tcPr>
            <w:tcW w:w="2500" w:type="dxa"/>
            <w:tcBorders>
              <w:top w:val="nil"/>
              <w:left w:val="nil"/>
              <w:bottom w:val="single" w:sz="8" w:space="0" w:color="8EA9DB"/>
              <w:right w:val="nil"/>
            </w:tcBorders>
            <w:noWrap/>
            <w:tcMar>
              <w:top w:w="0" w:type="dxa"/>
              <w:left w:w="70" w:type="dxa"/>
              <w:bottom w:w="0" w:type="dxa"/>
              <w:right w:w="70" w:type="dxa"/>
            </w:tcMar>
            <w:vAlign w:val="bottom"/>
            <w:hideMark/>
          </w:tcPr>
          <w:p w14:paraId="3CE5B98D"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2.805.123,22 €</w:t>
            </w:r>
          </w:p>
        </w:tc>
      </w:tr>
      <w:tr w:rsidR="00093103" w:rsidRPr="00371947" w14:paraId="3DC26B1A" w14:textId="77777777" w:rsidTr="0056534D">
        <w:trPr>
          <w:trHeight w:val="288"/>
        </w:trPr>
        <w:tc>
          <w:tcPr>
            <w:tcW w:w="2580" w:type="dxa"/>
            <w:noWrap/>
            <w:tcMar>
              <w:top w:w="0" w:type="dxa"/>
              <w:left w:w="70" w:type="dxa"/>
              <w:bottom w:w="0" w:type="dxa"/>
              <w:right w:w="70" w:type="dxa"/>
            </w:tcMar>
            <w:vAlign w:val="bottom"/>
            <w:hideMark/>
          </w:tcPr>
          <w:p w14:paraId="6F04D0DE"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OPREMA OS</w:t>
            </w:r>
          </w:p>
        </w:tc>
        <w:tc>
          <w:tcPr>
            <w:tcW w:w="2500" w:type="dxa"/>
            <w:noWrap/>
            <w:tcMar>
              <w:top w:w="0" w:type="dxa"/>
              <w:left w:w="70" w:type="dxa"/>
              <w:bottom w:w="0" w:type="dxa"/>
              <w:right w:w="70" w:type="dxa"/>
            </w:tcMar>
            <w:vAlign w:val="bottom"/>
            <w:hideMark/>
          </w:tcPr>
          <w:p w14:paraId="26CDBC6D"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926.615,75 €</w:t>
            </w:r>
          </w:p>
        </w:tc>
      </w:tr>
      <w:tr w:rsidR="00093103" w:rsidRPr="00371947" w14:paraId="29BCD896" w14:textId="77777777" w:rsidTr="0056534D">
        <w:trPr>
          <w:trHeight w:val="288"/>
        </w:trPr>
        <w:tc>
          <w:tcPr>
            <w:tcW w:w="2580" w:type="dxa"/>
            <w:noWrap/>
            <w:tcMar>
              <w:top w:w="0" w:type="dxa"/>
              <w:left w:w="70" w:type="dxa"/>
              <w:bottom w:w="0" w:type="dxa"/>
              <w:right w:w="70" w:type="dxa"/>
            </w:tcMar>
            <w:vAlign w:val="bottom"/>
            <w:hideMark/>
          </w:tcPr>
          <w:p w14:paraId="6693A58D"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DO 31. 12. 2020</w:t>
            </w:r>
          </w:p>
        </w:tc>
        <w:tc>
          <w:tcPr>
            <w:tcW w:w="2500" w:type="dxa"/>
            <w:noWrap/>
            <w:tcMar>
              <w:top w:w="0" w:type="dxa"/>
              <w:left w:w="70" w:type="dxa"/>
              <w:bottom w:w="0" w:type="dxa"/>
              <w:right w:w="70" w:type="dxa"/>
            </w:tcMar>
            <w:vAlign w:val="bottom"/>
            <w:hideMark/>
          </w:tcPr>
          <w:p w14:paraId="4942FBA6"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829.246,97 €</w:t>
            </w:r>
          </w:p>
        </w:tc>
      </w:tr>
      <w:tr w:rsidR="00093103" w:rsidRPr="00371947" w14:paraId="49A07483" w14:textId="77777777" w:rsidTr="0056534D">
        <w:trPr>
          <w:trHeight w:val="288"/>
        </w:trPr>
        <w:tc>
          <w:tcPr>
            <w:tcW w:w="2580" w:type="dxa"/>
            <w:noWrap/>
            <w:tcMar>
              <w:top w:w="0" w:type="dxa"/>
              <w:left w:w="70" w:type="dxa"/>
              <w:bottom w:w="0" w:type="dxa"/>
              <w:right w:w="70" w:type="dxa"/>
            </w:tcMar>
            <w:vAlign w:val="bottom"/>
            <w:hideMark/>
          </w:tcPr>
          <w:p w14:paraId="4CCDBEB2"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OD 1. 1. 2021</w:t>
            </w:r>
          </w:p>
        </w:tc>
        <w:tc>
          <w:tcPr>
            <w:tcW w:w="2500" w:type="dxa"/>
            <w:noWrap/>
            <w:tcMar>
              <w:top w:w="0" w:type="dxa"/>
              <w:left w:w="70" w:type="dxa"/>
              <w:bottom w:w="0" w:type="dxa"/>
              <w:right w:w="70" w:type="dxa"/>
            </w:tcMar>
            <w:vAlign w:val="bottom"/>
            <w:hideMark/>
          </w:tcPr>
          <w:p w14:paraId="0C198217"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97.368,78 €</w:t>
            </w:r>
          </w:p>
        </w:tc>
      </w:tr>
      <w:tr w:rsidR="00093103" w:rsidRPr="00371947" w14:paraId="1802FABA" w14:textId="77777777" w:rsidTr="0056534D">
        <w:trPr>
          <w:trHeight w:val="288"/>
        </w:trPr>
        <w:tc>
          <w:tcPr>
            <w:tcW w:w="2580" w:type="dxa"/>
            <w:noWrap/>
            <w:tcMar>
              <w:top w:w="0" w:type="dxa"/>
              <w:left w:w="70" w:type="dxa"/>
              <w:bottom w:w="0" w:type="dxa"/>
              <w:right w:w="70" w:type="dxa"/>
            </w:tcMar>
            <w:vAlign w:val="bottom"/>
            <w:hideMark/>
          </w:tcPr>
          <w:p w14:paraId="2BA29C5C"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ZGRADBE</w:t>
            </w:r>
          </w:p>
        </w:tc>
        <w:tc>
          <w:tcPr>
            <w:tcW w:w="2500" w:type="dxa"/>
            <w:noWrap/>
            <w:tcMar>
              <w:top w:w="0" w:type="dxa"/>
              <w:left w:w="70" w:type="dxa"/>
              <w:bottom w:w="0" w:type="dxa"/>
              <w:right w:w="70" w:type="dxa"/>
            </w:tcMar>
            <w:vAlign w:val="bottom"/>
            <w:hideMark/>
          </w:tcPr>
          <w:p w14:paraId="185535F0"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1.878.507,47 €</w:t>
            </w:r>
          </w:p>
        </w:tc>
      </w:tr>
      <w:tr w:rsidR="00093103" w:rsidRPr="00371947" w14:paraId="62619EAD" w14:textId="77777777" w:rsidTr="0056534D">
        <w:trPr>
          <w:trHeight w:val="288"/>
        </w:trPr>
        <w:tc>
          <w:tcPr>
            <w:tcW w:w="2580" w:type="dxa"/>
            <w:noWrap/>
            <w:tcMar>
              <w:top w:w="0" w:type="dxa"/>
              <w:left w:w="70" w:type="dxa"/>
              <w:bottom w:w="0" w:type="dxa"/>
              <w:right w:w="70" w:type="dxa"/>
            </w:tcMar>
            <w:vAlign w:val="bottom"/>
            <w:hideMark/>
          </w:tcPr>
          <w:p w14:paraId="4559706F"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zgradbe</w:t>
            </w:r>
          </w:p>
        </w:tc>
        <w:tc>
          <w:tcPr>
            <w:tcW w:w="2500" w:type="dxa"/>
            <w:noWrap/>
            <w:tcMar>
              <w:top w:w="0" w:type="dxa"/>
              <w:left w:w="70" w:type="dxa"/>
              <w:bottom w:w="0" w:type="dxa"/>
              <w:right w:w="70" w:type="dxa"/>
            </w:tcMar>
            <w:vAlign w:val="bottom"/>
            <w:hideMark/>
          </w:tcPr>
          <w:p w14:paraId="133B3B60"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1.878.507,47 €</w:t>
            </w:r>
          </w:p>
        </w:tc>
      </w:tr>
      <w:tr w:rsidR="00093103" w:rsidRPr="00371947" w14:paraId="6E330AE4" w14:textId="77777777" w:rsidTr="0056534D">
        <w:trPr>
          <w:trHeight w:val="288"/>
        </w:trPr>
        <w:tc>
          <w:tcPr>
            <w:tcW w:w="2580" w:type="dxa"/>
            <w:tcBorders>
              <w:top w:val="nil"/>
              <w:left w:val="nil"/>
              <w:bottom w:val="single" w:sz="8" w:space="0" w:color="8EA9DB"/>
              <w:right w:val="nil"/>
            </w:tcBorders>
            <w:noWrap/>
            <w:tcMar>
              <w:top w:w="0" w:type="dxa"/>
              <w:left w:w="70" w:type="dxa"/>
              <w:bottom w:w="0" w:type="dxa"/>
              <w:right w:w="70" w:type="dxa"/>
            </w:tcMar>
            <w:vAlign w:val="bottom"/>
            <w:hideMark/>
          </w:tcPr>
          <w:p w14:paraId="561133A7" w14:textId="77777777" w:rsidR="00093103" w:rsidRPr="00371947" w:rsidRDefault="00093103" w:rsidP="0056534D">
            <w:pPr>
              <w:rPr>
                <w:rFonts w:ascii="Calibri" w:eastAsia="Aptos" w:hAnsi="Calibri" w:cs="Calibri"/>
                <w:b/>
                <w:bCs/>
                <w:color w:val="000000"/>
                <w:lang w:eastAsia="sl-SI"/>
              </w:rPr>
            </w:pPr>
            <w:r w:rsidRPr="00371947">
              <w:rPr>
                <w:rFonts w:ascii="Calibri" w:eastAsia="Aptos" w:hAnsi="Calibri" w:cs="Calibri"/>
                <w:b/>
                <w:bCs/>
                <w:color w:val="000000"/>
                <w:lang w:eastAsia="sl-SI"/>
              </w:rPr>
              <w:t>OC NANOS</w:t>
            </w:r>
          </w:p>
        </w:tc>
        <w:tc>
          <w:tcPr>
            <w:tcW w:w="2500" w:type="dxa"/>
            <w:tcBorders>
              <w:top w:val="nil"/>
              <w:left w:val="nil"/>
              <w:bottom w:val="single" w:sz="8" w:space="0" w:color="8EA9DB"/>
              <w:right w:val="nil"/>
            </w:tcBorders>
            <w:noWrap/>
            <w:tcMar>
              <w:top w:w="0" w:type="dxa"/>
              <w:left w:w="70" w:type="dxa"/>
              <w:bottom w:w="0" w:type="dxa"/>
              <w:right w:w="70" w:type="dxa"/>
            </w:tcMar>
            <w:vAlign w:val="bottom"/>
            <w:hideMark/>
          </w:tcPr>
          <w:p w14:paraId="6CF78194"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4.141.873,99 €</w:t>
            </w:r>
          </w:p>
        </w:tc>
      </w:tr>
      <w:tr w:rsidR="00093103" w:rsidRPr="00371947" w14:paraId="616995E4" w14:textId="77777777" w:rsidTr="0056534D">
        <w:trPr>
          <w:trHeight w:val="288"/>
        </w:trPr>
        <w:tc>
          <w:tcPr>
            <w:tcW w:w="2580" w:type="dxa"/>
            <w:noWrap/>
            <w:tcMar>
              <w:top w:w="0" w:type="dxa"/>
              <w:left w:w="70" w:type="dxa"/>
              <w:bottom w:w="0" w:type="dxa"/>
              <w:right w:w="70" w:type="dxa"/>
            </w:tcMar>
            <w:vAlign w:val="bottom"/>
            <w:hideMark/>
          </w:tcPr>
          <w:p w14:paraId="3735BE0C"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OPREMA OS</w:t>
            </w:r>
          </w:p>
        </w:tc>
        <w:tc>
          <w:tcPr>
            <w:tcW w:w="2500" w:type="dxa"/>
            <w:noWrap/>
            <w:tcMar>
              <w:top w:w="0" w:type="dxa"/>
              <w:left w:w="70" w:type="dxa"/>
              <w:bottom w:w="0" w:type="dxa"/>
              <w:right w:w="70" w:type="dxa"/>
            </w:tcMar>
            <w:vAlign w:val="bottom"/>
            <w:hideMark/>
          </w:tcPr>
          <w:p w14:paraId="23C89785"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2.146.758,37 €</w:t>
            </w:r>
          </w:p>
        </w:tc>
      </w:tr>
      <w:tr w:rsidR="00093103" w:rsidRPr="00371947" w14:paraId="56E9377E" w14:textId="77777777" w:rsidTr="0056534D">
        <w:trPr>
          <w:trHeight w:val="288"/>
        </w:trPr>
        <w:tc>
          <w:tcPr>
            <w:tcW w:w="2580" w:type="dxa"/>
            <w:noWrap/>
            <w:tcMar>
              <w:top w:w="0" w:type="dxa"/>
              <w:left w:w="70" w:type="dxa"/>
              <w:bottom w:w="0" w:type="dxa"/>
              <w:right w:w="70" w:type="dxa"/>
            </w:tcMar>
            <w:vAlign w:val="bottom"/>
            <w:hideMark/>
          </w:tcPr>
          <w:p w14:paraId="2AA83E18"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DO 31. 12. 2020</w:t>
            </w:r>
          </w:p>
        </w:tc>
        <w:tc>
          <w:tcPr>
            <w:tcW w:w="2500" w:type="dxa"/>
            <w:noWrap/>
            <w:tcMar>
              <w:top w:w="0" w:type="dxa"/>
              <w:left w:w="70" w:type="dxa"/>
              <w:bottom w:w="0" w:type="dxa"/>
              <w:right w:w="70" w:type="dxa"/>
            </w:tcMar>
            <w:vAlign w:val="bottom"/>
            <w:hideMark/>
          </w:tcPr>
          <w:p w14:paraId="1362F8A3"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2.014.212,64 €</w:t>
            </w:r>
          </w:p>
        </w:tc>
      </w:tr>
      <w:tr w:rsidR="00093103" w:rsidRPr="00371947" w14:paraId="0E239BD1" w14:textId="77777777" w:rsidTr="0056534D">
        <w:trPr>
          <w:trHeight w:val="288"/>
        </w:trPr>
        <w:tc>
          <w:tcPr>
            <w:tcW w:w="2580" w:type="dxa"/>
            <w:noWrap/>
            <w:tcMar>
              <w:top w:w="0" w:type="dxa"/>
              <w:left w:w="70" w:type="dxa"/>
              <w:bottom w:w="0" w:type="dxa"/>
              <w:right w:w="70" w:type="dxa"/>
            </w:tcMar>
            <w:vAlign w:val="bottom"/>
            <w:hideMark/>
          </w:tcPr>
          <w:p w14:paraId="4C02B20B"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OD 1. 1. 2021</w:t>
            </w:r>
          </w:p>
        </w:tc>
        <w:tc>
          <w:tcPr>
            <w:tcW w:w="2500" w:type="dxa"/>
            <w:noWrap/>
            <w:tcMar>
              <w:top w:w="0" w:type="dxa"/>
              <w:left w:w="70" w:type="dxa"/>
              <w:bottom w:w="0" w:type="dxa"/>
              <w:right w:w="70" w:type="dxa"/>
            </w:tcMar>
            <w:vAlign w:val="bottom"/>
            <w:hideMark/>
          </w:tcPr>
          <w:p w14:paraId="1E751E99"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132.545,73 €</w:t>
            </w:r>
          </w:p>
        </w:tc>
      </w:tr>
      <w:tr w:rsidR="00093103" w:rsidRPr="00371947" w14:paraId="75525F0E" w14:textId="77777777" w:rsidTr="0056534D">
        <w:trPr>
          <w:trHeight w:val="288"/>
        </w:trPr>
        <w:tc>
          <w:tcPr>
            <w:tcW w:w="2580" w:type="dxa"/>
            <w:noWrap/>
            <w:tcMar>
              <w:top w:w="0" w:type="dxa"/>
              <w:left w:w="70" w:type="dxa"/>
              <w:bottom w:w="0" w:type="dxa"/>
              <w:right w:w="70" w:type="dxa"/>
            </w:tcMar>
            <w:vAlign w:val="bottom"/>
            <w:hideMark/>
          </w:tcPr>
          <w:p w14:paraId="071D584D" w14:textId="77777777" w:rsidR="00093103" w:rsidRPr="00371947" w:rsidRDefault="00093103" w:rsidP="0056534D">
            <w:pPr>
              <w:ind w:firstLine="221"/>
              <w:rPr>
                <w:rFonts w:ascii="Calibri" w:eastAsia="Aptos" w:hAnsi="Calibri" w:cs="Calibri"/>
                <w:b/>
                <w:bCs/>
                <w:color w:val="000000"/>
                <w:lang w:eastAsia="sl-SI"/>
              </w:rPr>
            </w:pPr>
            <w:r w:rsidRPr="00371947">
              <w:rPr>
                <w:rFonts w:ascii="Calibri" w:eastAsia="Aptos" w:hAnsi="Calibri" w:cs="Calibri"/>
                <w:b/>
                <w:bCs/>
                <w:color w:val="000000"/>
                <w:lang w:eastAsia="sl-SI"/>
              </w:rPr>
              <w:t>ZGRADBE</w:t>
            </w:r>
          </w:p>
        </w:tc>
        <w:tc>
          <w:tcPr>
            <w:tcW w:w="2500" w:type="dxa"/>
            <w:noWrap/>
            <w:tcMar>
              <w:top w:w="0" w:type="dxa"/>
              <w:left w:w="70" w:type="dxa"/>
              <w:bottom w:w="0" w:type="dxa"/>
              <w:right w:w="70" w:type="dxa"/>
            </w:tcMar>
            <w:vAlign w:val="bottom"/>
            <w:hideMark/>
          </w:tcPr>
          <w:p w14:paraId="0BD13E5E"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1.995.115,62 €</w:t>
            </w:r>
          </w:p>
        </w:tc>
      </w:tr>
      <w:tr w:rsidR="00093103" w:rsidRPr="00371947" w14:paraId="37465392" w14:textId="77777777" w:rsidTr="0056534D">
        <w:trPr>
          <w:trHeight w:val="288"/>
        </w:trPr>
        <w:tc>
          <w:tcPr>
            <w:tcW w:w="2580" w:type="dxa"/>
            <w:noWrap/>
            <w:tcMar>
              <w:top w:w="0" w:type="dxa"/>
              <w:left w:w="70" w:type="dxa"/>
              <w:bottom w:w="0" w:type="dxa"/>
              <w:right w:w="70" w:type="dxa"/>
            </w:tcMar>
            <w:vAlign w:val="bottom"/>
            <w:hideMark/>
          </w:tcPr>
          <w:p w14:paraId="7415A427" w14:textId="77777777" w:rsidR="00093103" w:rsidRPr="00371947" w:rsidRDefault="00093103" w:rsidP="0056534D">
            <w:pPr>
              <w:ind w:firstLine="440"/>
              <w:rPr>
                <w:rFonts w:ascii="Calibri" w:eastAsia="Aptos" w:hAnsi="Calibri" w:cs="Calibri"/>
                <w:color w:val="000000"/>
                <w:lang w:eastAsia="sl-SI"/>
              </w:rPr>
            </w:pPr>
            <w:r w:rsidRPr="00371947">
              <w:rPr>
                <w:rFonts w:ascii="Calibri" w:eastAsia="Aptos" w:hAnsi="Calibri" w:cs="Calibri"/>
                <w:color w:val="000000"/>
                <w:lang w:eastAsia="sl-SI"/>
              </w:rPr>
              <w:t>zgradbe</w:t>
            </w:r>
          </w:p>
        </w:tc>
        <w:tc>
          <w:tcPr>
            <w:tcW w:w="2500" w:type="dxa"/>
            <w:noWrap/>
            <w:tcMar>
              <w:top w:w="0" w:type="dxa"/>
              <w:left w:w="70" w:type="dxa"/>
              <w:bottom w:w="0" w:type="dxa"/>
              <w:right w:w="70" w:type="dxa"/>
            </w:tcMar>
            <w:vAlign w:val="bottom"/>
            <w:hideMark/>
          </w:tcPr>
          <w:p w14:paraId="7D4766F9" w14:textId="77777777" w:rsidR="00093103" w:rsidRPr="00371947" w:rsidRDefault="00093103" w:rsidP="0056534D">
            <w:pPr>
              <w:jc w:val="right"/>
              <w:rPr>
                <w:rFonts w:ascii="Calibri" w:eastAsia="Aptos" w:hAnsi="Calibri" w:cs="Calibri"/>
                <w:color w:val="000000"/>
                <w:lang w:eastAsia="sl-SI"/>
              </w:rPr>
            </w:pPr>
            <w:r w:rsidRPr="00371947">
              <w:rPr>
                <w:rFonts w:ascii="Calibri" w:eastAsia="Aptos" w:hAnsi="Calibri" w:cs="Calibri"/>
                <w:color w:val="000000"/>
                <w:lang w:eastAsia="sl-SI"/>
              </w:rPr>
              <w:t>1.995.115,62 €</w:t>
            </w:r>
          </w:p>
        </w:tc>
      </w:tr>
      <w:tr w:rsidR="00093103" w:rsidRPr="00371947" w14:paraId="5BF428C8" w14:textId="77777777" w:rsidTr="0056534D">
        <w:trPr>
          <w:trHeight w:val="288"/>
        </w:trPr>
        <w:tc>
          <w:tcPr>
            <w:tcW w:w="2580" w:type="dxa"/>
            <w:tcBorders>
              <w:top w:val="single" w:sz="8" w:space="0" w:color="8EA9DB"/>
              <w:left w:val="nil"/>
              <w:bottom w:val="nil"/>
              <w:right w:val="nil"/>
            </w:tcBorders>
            <w:shd w:val="clear" w:color="auto" w:fill="D9E1F2"/>
            <w:noWrap/>
            <w:tcMar>
              <w:top w:w="0" w:type="dxa"/>
              <w:left w:w="70" w:type="dxa"/>
              <w:bottom w:w="0" w:type="dxa"/>
              <w:right w:w="70" w:type="dxa"/>
            </w:tcMar>
            <w:vAlign w:val="bottom"/>
            <w:hideMark/>
          </w:tcPr>
          <w:p w14:paraId="2000DE49" w14:textId="77777777" w:rsidR="00093103" w:rsidRPr="00371947" w:rsidRDefault="00093103" w:rsidP="0056534D">
            <w:pPr>
              <w:rPr>
                <w:rFonts w:ascii="Calibri" w:eastAsia="Aptos" w:hAnsi="Calibri" w:cs="Calibri"/>
                <w:b/>
                <w:bCs/>
                <w:color w:val="000000"/>
                <w:lang w:eastAsia="sl-SI"/>
              </w:rPr>
            </w:pPr>
            <w:r w:rsidRPr="00371947">
              <w:rPr>
                <w:rFonts w:ascii="Calibri" w:eastAsia="Aptos" w:hAnsi="Calibri" w:cs="Calibri"/>
                <w:b/>
                <w:bCs/>
                <w:color w:val="000000"/>
                <w:lang w:eastAsia="sl-SI"/>
              </w:rPr>
              <w:t>Grand Total</w:t>
            </w:r>
          </w:p>
        </w:tc>
        <w:tc>
          <w:tcPr>
            <w:tcW w:w="2500" w:type="dxa"/>
            <w:tcBorders>
              <w:top w:val="single" w:sz="8" w:space="0" w:color="8EA9DB"/>
              <w:left w:val="nil"/>
              <w:bottom w:val="nil"/>
              <w:right w:val="nil"/>
            </w:tcBorders>
            <w:shd w:val="clear" w:color="auto" w:fill="D9E1F2"/>
            <w:noWrap/>
            <w:tcMar>
              <w:top w:w="0" w:type="dxa"/>
              <w:left w:w="70" w:type="dxa"/>
              <w:bottom w:w="0" w:type="dxa"/>
              <w:right w:w="70" w:type="dxa"/>
            </w:tcMar>
            <w:vAlign w:val="bottom"/>
            <w:hideMark/>
          </w:tcPr>
          <w:p w14:paraId="5C5C4C9E" w14:textId="77777777" w:rsidR="00093103" w:rsidRPr="00371947" w:rsidRDefault="00093103" w:rsidP="0056534D">
            <w:pPr>
              <w:jc w:val="right"/>
              <w:rPr>
                <w:rFonts w:ascii="Calibri" w:eastAsia="Aptos" w:hAnsi="Calibri" w:cs="Calibri"/>
                <w:b/>
                <w:bCs/>
                <w:color w:val="000000"/>
                <w:lang w:eastAsia="sl-SI"/>
              </w:rPr>
            </w:pPr>
            <w:r w:rsidRPr="00371947">
              <w:rPr>
                <w:rFonts w:ascii="Calibri" w:eastAsia="Aptos" w:hAnsi="Calibri" w:cs="Calibri"/>
                <w:b/>
                <w:bCs/>
                <w:color w:val="000000"/>
                <w:lang w:eastAsia="sl-SI"/>
              </w:rPr>
              <w:t>16.606.667,01 €</w:t>
            </w:r>
          </w:p>
        </w:tc>
      </w:tr>
    </w:tbl>
    <w:p w14:paraId="6A597C8D" w14:textId="77777777" w:rsidR="00093103" w:rsidRDefault="00093103" w:rsidP="009B4D80">
      <w:pPr>
        <w:rPr>
          <w:rFonts w:cs="Arial"/>
        </w:rPr>
      </w:pPr>
    </w:p>
    <w:p w14:paraId="69CC9E02" w14:textId="77777777" w:rsidR="00093103" w:rsidRDefault="00093103" w:rsidP="009B4D80">
      <w:pPr>
        <w:rPr>
          <w:rFonts w:cs="Arial"/>
        </w:rPr>
      </w:pPr>
    </w:p>
    <w:sectPr w:rsidR="00093103" w:rsidSect="006D6B9B">
      <w:headerReference w:type="default" r:id="rId18"/>
      <w:footerReference w:type="default" r:id="rId19"/>
      <w:headerReference w:type="first" r:id="rId20"/>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2AB60" w14:textId="77777777" w:rsidR="00723CCA" w:rsidRDefault="00723CCA" w:rsidP="00A108D5">
      <w:r>
        <w:separator/>
      </w:r>
    </w:p>
  </w:endnote>
  <w:endnote w:type="continuationSeparator" w:id="0">
    <w:p w14:paraId="1D67A747" w14:textId="77777777" w:rsidR="00723CCA" w:rsidRDefault="00723CCA"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enSymbol">
    <w:altName w:val="Cambria"/>
    <w:charset w:val="00"/>
    <w:family w:val="auto"/>
    <w:pitch w:val="variable"/>
    <w:sig w:usb0="00000003" w:usb1="1001ECEA"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Liberation Sans">
    <w:altName w:val="Arial"/>
    <w:panose1 w:val="00000000000000000000"/>
    <w:charset w:val="EE"/>
    <w:family w:val="modern"/>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rsidP="00B90C40">
        <w:pPr>
          <w:pStyle w:val="Footer"/>
          <w:jc w:val="center"/>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DDEA" w14:textId="77777777" w:rsidR="00723CCA" w:rsidRDefault="00723CCA" w:rsidP="00A108D5">
      <w:r>
        <w:separator/>
      </w:r>
    </w:p>
  </w:footnote>
  <w:footnote w:type="continuationSeparator" w:id="0">
    <w:p w14:paraId="460371CB" w14:textId="77777777" w:rsidR="00723CCA" w:rsidRDefault="00723CCA"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F188" w14:textId="52ABDB9E" w:rsidR="006D6B9B" w:rsidRDefault="006D6B9B">
    <w:pPr>
      <w:pStyle w:val="Header"/>
    </w:pPr>
    <w:r>
      <w:rPr>
        <w:noProof/>
        <w:lang w:eastAsia="sl-SI"/>
      </w:rPr>
      <w:drawing>
        <wp:anchor distT="0" distB="0" distL="114300" distR="114300" simplePos="0" relativeHeight="251661312" behindDoc="0" locked="0" layoutInCell="1" allowOverlap="1" wp14:anchorId="26150B86" wp14:editId="4B8E62D1">
          <wp:simplePos x="0" y="0"/>
          <wp:positionH relativeFrom="column">
            <wp:posOffset>5314950</wp:posOffset>
          </wp:positionH>
          <wp:positionV relativeFrom="paragraph">
            <wp:posOffset>-198755</wp:posOffset>
          </wp:positionV>
          <wp:extent cx="971550" cy="379095"/>
          <wp:effectExtent l="0" t="0" r="0" b="1905"/>
          <wp:wrapSquare wrapText="bothSides"/>
          <wp:docPr id="1165125576"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475350858"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FAC5F3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4321CB5"/>
    <w:multiLevelType w:val="multilevel"/>
    <w:tmpl w:val="F7A86A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6E3416"/>
    <w:multiLevelType w:val="multilevel"/>
    <w:tmpl w:val="CCAEA3C4"/>
    <w:lvl w:ilvl="0">
      <w:start w:val="1"/>
      <w:numFmt w:val="bullet"/>
      <w:lvlText w:val="●"/>
      <w:lvlJc w:val="left"/>
      <w:pPr>
        <w:ind w:left="1068" w:hanging="360"/>
      </w:pPr>
      <w:rPr>
        <w:rFonts w:ascii="Noto Sans Symbols" w:eastAsia="Noto Sans Symbols" w:hAnsi="Noto Sans Symbols" w:cs="Noto Sans Symbols"/>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5"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16" w15:restartNumberingAfterBreak="0">
    <w:nsid w:val="1448481E"/>
    <w:multiLevelType w:val="multilevel"/>
    <w:tmpl w:val="CC460D94"/>
    <w:lvl w:ilvl="0">
      <w:start w:val="1"/>
      <w:numFmt w:val="bullet"/>
      <w:lvlText w:val="●"/>
      <w:lvlJc w:val="left"/>
      <w:pPr>
        <w:ind w:left="1168" w:hanging="360"/>
      </w:pPr>
      <w:rPr>
        <w:rFonts w:ascii="Noto Sans Symbols" w:eastAsia="Noto Sans Symbols" w:hAnsi="Noto Sans Symbols" w:cs="Noto Sans Symbols"/>
      </w:rPr>
    </w:lvl>
    <w:lvl w:ilvl="1">
      <w:start w:val="1"/>
      <w:numFmt w:val="bullet"/>
      <w:lvlText w:val="o"/>
      <w:lvlJc w:val="left"/>
      <w:pPr>
        <w:ind w:left="1888" w:hanging="360"/>
      </w:pPr>
      <w:rPr>
        <w:rFonts w:ascii="Courier New" w:eastAsia="Courier New" w:hAnsi="Courier New" w:cs="Courier New"/>
      </w:rPr>
    </w:lvl>
    <w:lvl w:ilvl="2">
      <w:start w:val="1"/>
      <w:numFmt w:val="bullet"/>
      <w:lvlText w:val="▪"/>
      <w:lvlJc w:val="left"/>
      <w:pPr>
        <w:ind w:left="2608" w:hanging="360"/>
      </w:pPr>
      <w:rPr>
        <w:rFonts w:ascii="Noto Sans Symbols" w:eastAsia="Noto Sans Symbols" w:hAnsi="Noto Sans Symbols" w:cs="Noto Sans Symbols"/>
      </w:rPr>
    </w:lvl>
    <w:lvl w:ilvl="3">
      <w:start w:val="1"/>
      <w:numFmt w:val="bullet"/>
      <w:lvlText w:val="●"/>
      <w:lvlJc w:val="left"/>
      <w:pPr>
        <w:ind w:left="3328" w:hanging="360"/>
      </w:pPr>
      <w:rPr>
        <w:rFonts w:ascii="Noto Sans Symbols" w:eastAsia="Noto Sans Symbols" w:hAnsi="Noto Sans Symbols" w:cs="Noto Sans Symbols"/>
      </w:rPr>
    </w:lvl>
    <w:lvl w:ilvl="4">
      <w:start w:val="1"/>
      <w:numFmt w:val="bullet"/>
      <w:lvlText w:val="o"/>
      <w:lvlJc w:val="left"/>
      <w:pPr>
        <w:ind w:left="4048" w:hanging="360"/>
      </w:pPr>
      <w:rPr>
        <w:rFonts w:ascii="Courier New" w:eastAsia="Courier New" w:hAnsi="Courier New" w:cs="Courier New"/>
      </w:rPr>
    </w:lvl>
    <w:lvl w:ilvl="5">
      <w:start w:val="1"/>
      <w:numFmt w:val="bullet"/>
      <w:lvlText w:val="▪"/>
      <w:lvlJc w:val="left"/>
      <w:pPr>
        <w:ind w:left="4768" w:hanging="360"/>
      </w:pPr>
      <w:rPr>
        <w:rFonts w:ascii="Noto Sans Symbols" w:eastAsia="Noto Sans Symbols" w:hAnsi="Noto Sans Symbols" w:cs="Noto Sans Symbols"/>
      </w:rPr>
    </w:lvl>
    <w:lvl w:ilvl="6">
      <w:start w:val="1"/>
      <w:numFmt w:val="bullet"/>
      <w:lvlText w:val="●"/>
      <w:lvlJc w:val="left"/>
      <w:pPr>
        <w:ind w:left="5488" w:hanging="360"/>
      </w:pPr>
      <w:rPr>
        <w:rFonts w:ascii="Noto Sans Symbols" w:eastAsia="Noto Sans Symbols" w:hAnsi="Noto Sans Symbols" w:cs="Noto Sans Symbols"/>
      </w:rPr>
    </w:lvl>
    <w:lvl w:ilvl="7">
      <w:start w:val="1"/>
      <w:numFmt w:val="bullet"/>
      <w:lvlText w:val="o"/>
      <w:lvlJc w:val="left"/>
      <w:pPr>
        <w:ind w:left="6208" w:hanging="360"/>
      </w:pPr>
      <w:rPr>
        <w:rFonts w:ascii="Courier New" w:eastAsia="Courier New" w:hAnsi="Courier New" w:cs="Courier New"/>
      </w:rPr>
    </w:lvl>
    <w:lvl w:ilvl="8">
      <w:start w:val="1"/>
      <w:numFmt w:val="bullet"/>
      <w:lvlText w:val="▪"/>
      <w:lvlJc w:val="left"/>
      <w:pPr>
        <w:ind w:left="6928" w:hanging="360"/>
      </w:pPr>
      <w:rPr>
        <w:rFonts w:ascii="Noto Sans Symbols" w:eastAsia="Noto Sans Symbols" w:hAnsi="Noto Sans Symbols" w:cs="Noto Sans Symbols"/>
      </w:rPr>
    </w:lvl>
  </w:abstractNum>
  <w:abstractNum w:abstractNumId="1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A32768"/>
    <w:multiLevelType w:val="hybridMultilevel"/>
    <w:tmpl w:val="DE9474BE"/>
    <w:lvl w:ilvl="0" w:tplc="CDE09F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4B5D4F"/>
    <w:multiLevelType w:val="hybridMultilevel"/>
    <w:tmpl w:val="F8DCBF16"/>
    <w:lvl w:ilvl="0" w:tplc="04240001">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007EE0"/>
    <w:multiLevelType w:val="hybridMultilevel"/>
    <w:tmpl w:val="EAEA9896"/>
    <w:lvl w:ilvl="0" w:tplc="DD32860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893582"/>
    <w:multiLevelType w:val="hybridMultilevel"/>
    <w:tmpl w:val="069AB26C"/>
    <w:lvl w:ilvl="0" w:tplc="523672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BB937C8"/>
    <w:multiLevelType w:val="multilevel"/>
    <w:tmpl w:val="853CD35E"/>
    <w:lvl w:ilvl="0">
      <w:start w:val="1"/>
      <w:numFmt w:val="upp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1C244384"/>
    <w:multiLevelType w:val="multilevel"/>
    <w:tmpl w:val="AF68B4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AF5D9D"/>
    <w:multiLevelType w:val="hybridMultilevel"/>
    <w:tmpl w:val="39CE0FB2"/>
    <w:lvl w:ilvl="0" w:tplc="A20E8EC2">
      <w:start w:val="1"/>
      <w:numFmt w:val="lowerLetter"/>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7103892"/>
    <w:multiLevelType w:val="multilevel"/>
    <w:tmpl w:val="D7CC30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9A13E98"/>
    <w:multiLevelType w:val="hybridMultilevel"/>
    <w:tmpl w:val="C9368FCA"/>
    <w:lvl w:ilvl="0" w:tplc="FFFFFFFF">
      <w:start w:val="1"/>
      <w:numFmt w:val="upperLetter"/>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30" w15:restartNumberingAfterBreak="0">
    <w:nsid w:val="2B976B8D"/>
    <w:multiLevelType w:val="hybridMultilevel"/>
    <w:tmpl w:val="79CAB44E"/>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C033D9A"/>
    <w:multiLevelType w:val="hybridMultilevel"/>
    <w:tmpl w:val="EB0A6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D3F1597"/>
    <w:multiLevelType w:val="multilevel"/>
    <w:tmpl w:val="D82CA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F854993"/>
    <w:multiLevelType w:val="hybridMultilevel"/>
    <w:tmpl w:val="83DA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D43BEF"/>
    <w:multiLevelType w:val="multilevel"/>
    <w:tmpl w:val="1F266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6CF6D9A"/>
    <w:multiLevelType w:val="hybridMultilevel"/>
    <w:tmpl w:val="621099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1D302F0"/>
    <w:multiLevelType w:val="multilevel"/>
    <w:tmpl w:val="D0EEE944"/>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8506F86"/>
    <w:multiLevelType w:val="multilevel"/>
    <w:tmpl w:val="934C4E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9A75601"/>
    <w:multiLevelType w:val="hybridMultilevel"/>
    <w:tmpl w:val="36304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16004C"/>
    <w:multiLevelType w:val="multilevel"/>
    <w:tmpl w:val="24F2A5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4EFE20B8"/>
    <w:multiLevelType w:val="hybridMultilevel"/>
    <w:tmpl w:val="CA1AD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C52BBE"/>
    <w:multiLevelType w:val="multilevel"/>
    <w:tmpl w:val="A210F3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A177A6B"/>
    <w:multiLevelType w:val="multilevel"/>
    <w:tmpl w:val="5BBE1CD2"/>
    <w:lvl w:ilvl="0">
      <w:start w:val="1"/>
      <w:numFmt w:val="decimal"/>
      <w:lvlText w:val="%1)"/>
      <w:lvlJc w:val="left"/>
      <w:pPr>
        <w:ind w:left="720" w:hanging="360"/>
      </w:pPr>
    </w:lvl>
    <w:lvl w:ilvl="1">
      <w:start w:val="1"/>
      <w:numFmt w:val="bullet"/>
      <w:lvlText w:val="-"/>
      <w:lvlJc w:val="left"/>
      <w:pPr>
        <w:ind w:left="1440" w:hanging="360"/>
      </w:pPr>
      <w:rPr>
        <w:rFonts w:ascii="Corbel" w:eastAsia="Corbel" w:hAnsi="Corbel" w:cs="Corbe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A1C313A"/>
    <w:multiLevelType w:val="hybridMultilevel"/>
    <w:tmpl w:val="9856AF54"/>
    <w:lvl w:ilvl="0" w:tplc="A7C6C9D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0D49ED"/>
    <w:multiLevelType w:val="multilevel"/>
    <w:tmpl w:val="8E8AD0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BE64CE"/>
    <w:multiLevelType w:val="multilevel"/>
    <w:tmpl w:val="1F0ED47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9"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0" w15:restartNumberingAfterBreak="0">
    <w:nsid w:val="6D423F9F"/>
    <w:multiLevelType w:val="hybridMultilevel"/>
    <w:tmpl w:val="F7BA464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70913C83"/>
    <w:multiLevelType w:val="hybridMultilevel"/>
    <w:tmpl w:val="D5164254"/>
    <w:lvl w:ilvl="0" w:tplc="FFFFFFFF">
      <w:start w:val="1"/>
      <w:numFmt w:val="decimal"/>
      <w:lvlText w:val="%1."/>
      <w:lvlJc w:val="left"/>
      <w:pPr>
        <w:tabs>
          <w:tab w:val="num" w:pos="4615"/>
        </w:tabs>
        <w:ind w:left="4615" w:hanging="360"/>
      </w:pPr>
    </w:lvl>
    <w:lvl w:ilvl="1" w:tplc="FFFFFFFF">
      <w:start w:val="1"/>
      <w:numFmt w:val="bullet"/>
      <w:lvlText w:val=""/>
      <w:lvlJc w:val="left"/>
      <w:pPr>
        <w:tabs>
          <w:tab w:val="num" w:pos="5335"/>
        </w:tabs>
        <w:ind w:left="5335"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15:restartNumberingAfterBreak="0">
    <w:nsid w:val="7597736B"/>
    <w:multiLevelType w:val="multilevel"/>
    <w:tmpl w:val="3AC27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798E07C9"/>
    <w:multiLevelType w:val="hybridMultilevel"/>
    <w:tmpl w:val="C450C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D8F2EE3"/>
    <w:multiLevelType w:val="multilevel"/>
    <w:tmpl w:val="E8B62E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0239422">
    <w:abstractNumId w:val="58"/>
  </w:num>
  <w:num w:numId="2" w16cid:durableId="1496458747">
    <w:abstractNumId w:val="53"/>
  </w:num>
  <w:num w:numId="3" w16cid:durableId="1458795432">
    <w:abstractNumId w:val="36"/>
  </w:num>
  <w:num w:numId="4" w16cid:durableId="346560849">
    <w:abstractNumId w:val="56"/>
  </w:num>
  <w:num w:numId="5" w16cid:durableId="471943656">
    <w:abstractNumId w:val="37"/>
  </w:num>
  <w:num w:numId="6" w16cid:durableId="2905167">
    <w:abstractNumId w:val="25"/>
  </w:num>
  <w:num w:numId="7" w16cid:durableId="709719876">
    <w:abstractNumId w:val="12"/>
  </w:num>
  <w:num w:numId="8" w16cid:durableId="343627250">
    <w:abstractNumId w:val="35"/>
  </w:num>
  <w:num w:numId="9" w16cid:durableId="679813145">
    <w:abstractNumId w:val="47"/>
  </w:num>
  <w:num w:numId="10" w16cid:durableId="490297872">
    <w:abstractNumId w:val="51"/>
  </w:num>
  <w:num w:numId="11" w16cid:durableId="1748765504">
    <w:abstractNumId w:val="45"/>
  </w:num>
  <w:num w:numId="12" w16cid:durableId="194344046">
    <w:abstractNumId w:val="34"/>
  </w:num>
  <w:num w:numId="13" w16cid:durableId="577640628">
    <w:abstractNumId w:val="66"/>
  </w:num>
  <w:num w:numId="14" w16cid:durableId="1495417482">
    <w:abstractNumId w:val="62"/>
  </w:num>
  <w:num w:numId="15" w16cid:durableId="1016538560">
    <w:abstractNumId w:val="28"/>
  </w:num>
  <w:num w:numId="16" w16cid:durableId="1908681074">
    <w:abstractNumId w:val="33"/>
  </w:num>
  <w:num w:numId="17" w16cid:durableId="1625848874">
    <w:abstractNumId w:val="31"/>
  </w:num>
  <w:num w:numId="18" w16cid:durableId="1892841315">
    <w:abstractNumId w:val="65"/>
  </w:num>
  <w:num w:numId="19" w16cid:durableId="1344477296">
    <w:abstractNumId w:val="59"/>
  </w:num>
  <w:num w:numId="20" w16cid:durableId="1869489071">
    <w:abstractNumId w:val="41"/>
  </w:num>
  <w:num w:numId="21" w16cid:durableId="2049794329">
    <w:abstractNumId w:val="13"/>
  </w:num>
  <w:num w:numId="22" w16cid:durableId="579143791">
    <w:abstractNumId w:val="17"/>
  </w:num>
  <w:num w:numId="23" w16cid:durableId="1880046735">
    <w:abstractNumId w:val="24"/>
  </w:num>
  <w:num w:numId="24" w16cid:durableId="820732098">
    <w:abstractNumId w:val="40"/>
  </w:num>
  <w:num w:numId="25" w16cid:durableId="634481590">
    <w:abstractNumId w:val="0"/>
  </w:num>
  <w:num w:numId="26" w16cid:durableId="205607164">
    <w:abstractNumId w:val="20"/>
  </w:num>
  <w:num w:numId="27" w16cid:durableId="186217957">
    <w:abstractNumId w:val="26"/>
  </w:num>
  <w:num w:numId="28" w16cid:durableId="683559383">
    <w:abstractNumId w:val="18"/>
  </w:num>
  <w:num w:numId="29" w16cid:durableId="47459588">
    <w:abstractNumId w:val="46"/>
  </w:num>
  <w:num w:numId="30" w16cid:durableId="629938233">
    <w:abstractNumId w:val="67"/>
  </w:num>
  <w:num w:numId="31" w16cid:durableId="1849562445">
    <w:abstractNumId w:val="30"/>
  </w:num>
  <w:num w:numId="32" w16cid:durableId="726758217">
    <w:abstractNumId w:val="15"/>
  </w:num>
  <w:num w:numId="33" w16cid:durableId="406268897">
    <w:abstractNumId w:val="57"/>
  </w:num>
  <w:num w:numId="34" w16cid:durableId="229118117">
    <w:abstractNumId w:val="39"/>
  </w:num>
  <w:num w:numId="35" w16cid:durableId="1266501113">
    <w:abstractNumId w:val="54"/>
  </w:num>
  <w:num w:numId="36" w16cid:durableId="1376811381">
    <w:abstractNumId w:val="68"/>
  </w:num>
  <w:num w:numId="37" w16cid:durableId="165174850">
    <w:abstractNumId w:val="64"/>
  </w:num>
  <w:num w:numId="38" w16cid:durableId="526723674">
    <w:abstractNumId w:val="19"/>
  </w:num>
  <w:num w:numId="39" w16cid:durableId="1765757925">
    <w:abstractNumId w:val="43"/>
  </w:num>
  <w:num w:numId="40" w16cid:durableId="263080558">
    <w:abstractNumId w:val="21"/>
  </w:num>
  <w:num w:numId="41" w16cid:durableId="1962221129">
    <w:abstractNumId w:val="58"/>
  </w:num>
  <w:num w:numId="42" w16cid:durableId="608588281">
    <w:abstractNumId w:val="40"/>
  </w:num>
  <w:num w:numId="43" w16cid:durableId="522328541">
    <w:abstractNumId w:val="40"/>
  </w:num>
  <w:num w:numId="44" w16cid:durableId="2247296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4521156">
    <w:abstractNumId w:val="61"/>
  </w:num>
  <w:num w:numId="46" w16cid:durableId="97290448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05466394">
    <w:abstractNumId w:val="23"/>
  </w:num>
  <w:num w:numId="48" w16cid:durableId="290136357">
    <w:abstractNumId w:val="52"/>
  </w:num>
  <w:num w:numId="49" w16cid:durableId="433938254">
    <w:abstractNumId w:val="22"/>
  </w:num>
  <w:num w:numId="50" w16cid:durableId="654378725">
    <w:abstractNumId w:val="55"/>
  </w:num>
  <w:num w:numId="51" w16cid:durableId="290861979">
    <w:abstractNumId w:val="27"/>
  </w:num>
  <w:num w:numId="52" w16cid:durableId="281039747">
    <w:abstractNumId w:val="63"/>
  </w:num>
  <w:num w:numId="53" w16cid:durableId="1311204380">
    <w:abstractNumId w:val="49"/>
  </w:num>
  <w:num w:numId="54" w16cid:durableId="1310786005">
    <w:abstractNumId w:val="69"/>
  </w:num>
  <w:num w:numId="55" w16cid:durableId="999044237">
    <w:abstractNumId w:val="11"/>
  </w:num>
  <w:num w:numId="56" w16cid:durableId="1092697601">
    <w:abstractNumId w:val="38"/>
  </w:num>
  <w:num w:numId="57" w16cid:durableId="1345666822">
    <w:abstractNumId w:val="14"/>
  </w:num>
  <w:num w:numId="58" w16cid:durableId="44373592">
    <w:abstractNumId w:val="16"/>
  </w:num>
  <w:num w:numId="59" w16cid:durableId="942347407">
    <w:abstractNumId w:val="32"/>
  </w:num>
  <w:num w:numId="60" w16cid:durableId="1753695053">
    <w:abstractNumId w:val="44"/>
  </w:num>
  <w:num w:numId="61" w16cid:durableId="241765488">
    <w:abstractNumId w:val="48"/>
  </w:num>
  <w:num w:numId="62" w16cid:durableId="1782072037">
    <w:abstractNumId w:val="42"/>
  </w:num>
  <w:num w:numId="63" w16cid:durableId="974791987">
    <w:abstractNumId w:val="5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2EB"/>
    <w:rsid w:val="00023CDF"/>
    <w:rsid w:val="0002450E"/>
    <w:rsid w:val="00024D00"/>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FCA"/>
    <w:rsid w:val="00067E22"/>
    <w:rsid w:val="000714CD"/>
    <w:rsid w:val="00071A0C"/>
    <w:rsid w:val="000720B7"/>
    <w:rsid w:val="00072FDF"/>
    <w:rsid w:val="00073CF9"/>
    <w:rsid w:val="0007438F"/>
    <w:rsid w:val="0007540E"/>
    <w:rsid w:val="0007658D"/>
    <w:rsid w:val="000770F9"/>
    <w:rsid w:val="00077423"/>
    <w:rsid w:val="000779FC"/>
    <w:rsid w:val="00077C61"/>
    <w:rsid w:val="000802F6"/>
    <w:rsid w:val="00082308"/>
    <w:rsid w:val="00083C70"/>
    <w:rsid w:val="00084824"/>
    <w:rsid w:val="000850F5"/>
    <w:rsid w:val="000854EE"/>
    <w:rsid w:val="00085937"/>
    <w:rsid w:val="00086315"/>
    <w:rsid w:val="000867E4"/>
    <w:rsid w:val="00087E96"/>
    <w:rsid w:val="000905DF"/>
    <w:rsid w:val="00090A4A"/>
    <w:rsid w:val="00091DC5"/>
    <w:rsid w:val="00092AC2"/>
    <w:rsid w:val="00093103"/>
    <w:rsid w:val="000931AE"/>
    <w:rsid w:val="00093272"/>
    <w:rsid w:val="00093461"/>
    <w:rsid w:val="0009359F"/>
    <w:rsid w:val="00094765"/>
    <w:rsid w:val="00095EDB"/>
    <w:rsid w:val="000A12D1"/>
    <w:rsid w:val="000A1396"/>
    <w:rsid w:val="000A152E"/>
    <w:rsid w:val="000A2D87"/>
    <w:rsid w:val="000A3E75"/>
    <w:rsid w:val="000A49BD"/>
    <w:rsid w:val="000A57D6"/>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0C36"/>
    <w:rsid w:val="000D24B8"/>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18ED"/>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64A6"/>
    <w:rsid w:val="00196FA2"/>
    <w:rsid w:val="001977E5"/>
    <w:rsid w:val="001A0349"/>
    <w:rsid w:val="001A07D5"/>
    <w:rsid w:val="001A0EA1"/>
    <w:rsid w:val="001A1223"/>
    <w:rsid w:val="001A1252"/>
    <w:rsid w:val="001A299F"/>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905"/>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7E8"/>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28C"/>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4F3"/>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2C2"/>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064D5"/>
    <w:rsid w:val="0041028B"/>
    <w:rsid w:val="0041247C"/>
    <w:rsid w:val="00412684"/>
    <w:rsid w:val="004126F2"/>
    <w:rsid w:val="00413419"/>
    <w:rsid w:val="00413CEB"/>
    <w:rsid w:val="00414783"/>
    <w:rsid w:val="004155C1"/>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09B8"/>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49B0"/>
    <w:rsid w:val="004776FA"/>
    <w:rsid w:val="004779DD"/>
    <w:rsid w:val="00481FDC"/>
    <w:rsid w:val="00484A59"/>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249C"/>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950"/>
    <w:rsid w:val="004C0049"/>
    <w:rsid w:val="004C00F9"/>
    <w:rsid w:val="004C06AE"/>
    <w:rsid w:val="004C1532"/>
    <w:rsid w:val="004C2317"/>
    <w:rsid w:val="004C3230"/>
    <w:rsid w:val="004C423B"/>
    <w:rsid w:val="004C49CD"/>
    <w:rsid w:val="004C591B"/>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044"/>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3DB4"/>
    <w:rsid w:val="00545C18"/>
    <w:rsid w:val="00546D05"/>
    <w:rsid w:val="00547C78"/>
    <w:rsid w:val="00552407"/>
    <w:rsid w:val="00552F19"/>
    <w:rsid w:val="0055381D"/>
    <w:rsid w:val="00553C49"/>
    <w:rsid w:val="00554341"/>
    <w:rsid w:val="00554505"/>
    <w:rsid w:val="005550BF"/>
    <w:rsid w:val="00555587"/>
    <w:rsid w:val="0055707F"/>
    <w:rsid w:val="0055798F"/>
    <w:rsid w:val="00560ACC"/>
    <w:rsid w:val="00560D4C"/>
    <w:rsid w:val="005622C4"/>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290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5C09"/>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4D42"/>
    <w:rsid w:val="006354D6"/>
    <w:rsid w:val="00635F7D"/>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1CD"/>
    <w:rsid w:val="00651647"/>
    <w:rsid w:val="00651DB9"/>
    <w:rsid w:val="00651E22"/>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271"/>
    <w:rsid w:val="006B0346"/>
    <w:rsid w:val="006B10C4"/>
    <w:rsid w:val="006B1181"/>
    <w:rsid w:val="006B1353"/>
    <w:rsid w:val="006B24C5"/>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C41D9"/>
    <w:rsid w:val="006C7461"/>
    <w:rsid w:val="006D04F7"/>
    <w:rsid w:val="006D11D5"/>
    <w:rsid w:val="006D2BB3"/>
    <w:rsid w:val="006D5748"/>
    <w:rsid w:val="006D6567"/>
    <w:rsid w:val="006D659F"/>
    <w:rsid w:val="006D6B9B"/>
    <w:rsid w:val="006D7167"/>
    <w:rsid w:val="006E00A5"/>
    <w:rsid w:val="006E04F0"/>
    <w:rsid w:val="006E0C8F"/>
    <w:rsid w:val="006E0E69"/>
    <w:rsid w:val="006E3384"/>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3A1D"/>
    <w:rsid w:val="00723CCA"/>
    <w:rsid w:val="00724C8A"/>
    <w:rsid w:val="00724DE1"/>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2EF"/>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321E"/>
    <w:rsid w:val="00773F72"/>
    <w:rsid w:val="007748A9"/>
    <w:rsid w:val="00775FFC"/>
    <w:rsid w:val="00776303"/>
    <w:rsid w:val="00777D8B"/>
    <w:rsid w:val="00780018"/>
    <w:rsid w:val="00780B7B"/>
    <w:rsid w:val="00780E43"/>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8E4"/>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A7AFC"/>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C8"/>
    <w:rsid w:val="007C342A"/>
    <w:rsid w:val="007C454D"/>
    <w:rsid w:val="007C535C"/>
    <w:rsid w:val="007D12C8"/>
    <w:rsid w:val="007D1972"/>
    <w:rsid w:val="007D1993"/>
    <w:rsid w:val="007D2C4C"/>
    <w:rsid w:val="007D3458"/>
    <w:rsid w:val="007D3843"/>
    <w:rsid w:val="007D3B39"/>
    <w:rsid w:val="007D5C3D"/>
    <w:rsid w:val="007D726D"/>
    <w:rsid w:val="007E0FD3"/>
    <w:rsid w:val="007E17F5"/>
    <w:rsid w:val="007E1B59"/>
    <w:rsid w:val="007E1DC1"/>
    <w:rsid w:val="007E35A3"/>
    <w:rsid w:val="007E468C"/>
    <w:rsid w:val="007E50A0"/>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F4B"/>
    <w:rsid w:val="008460C9"/>
    <w:rsid w:val="008466E2"/>
    <w:rsid w:val="00846AF2"/>
    <w:rsid w:val="00847489"/>
    <w:rsid w:val="00847C48"/>
    <w:rsid w:val="00851143"/>
    <w:rsid w:val="00851E46"/>
    <w:rsid w:val="00852BD5"/>
    <w:rsid w:val="008536F9"/>
    <w:rsid w:val="0085568D"/>
    <w:rsid w:val="00855AF1"/>
    <w:rsid w:val="0085633F"/>
    <w:rsid w:val="00856E97"/>
    <w:rsid w:val="0086154B"/>
    <w:rsid w:val="0086163D"/>
    <w:rsid w:val="00861BA2"/>
    <w:rsid w:val="00862A19"/>
    <w:rsid w:val="0086331A"/>
    <w:rsid w:val="00863926"/>
    <w:rsid w:val="0086525A"/>
    <w:rsid w:val="00866DAF"/>
    <w:rsid w:val="00870108"/>
    <w:rsid w:val="00870A12"/>
    <w:rsid w:val="00872649"/>
    <w:rsid w:val="00872E71"/>
    <w:rsid w:val="00872EB3"/>
    <w:rsid w:val="00873E67"/>
    <w:rsid w:val="00874C5C"/>
    <w:rsid w:val="008753E1"/>
    <w:rsid w:val="0087560B"/>
    <w:rsid w:val="00875833"/>
    <w:rsid w:val="008759C2"/>
    <w:rsid w:val="00877349"/>
    <w:rsid w:val="0088088B"/>
    <w:rsid w:val="00880A5E"/>
    <w:rsid w:val="00880E65"/>
    <w:rsid w:val="00881015"/>
    <w:rsid w:val="0088140C"/>
    <w:rsid w:val="00882C8F"/>
    <w:rsid w:val="008832FB"/>
    <w:rsid w:val="008836B3"/>
    <w:rsid w:val="00883FA0"/>
    <w:rsid w:val="00884D2E"/>
    <w:rsid w:val="00884D98"/>
    <w:rsid w:val="00885116"/>
    <w:rsid w:val="008854DB"/>
    <w:rsid w:val="008873D4"/>
    <w:rsid w:val="00890427"/>
    <w:rsid w:val="00890DC2"/>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161"/>
    <w:rsid w:val="008E1D4D"/>
    <w:rsid w:val="008E1ED9"/>
    <w:rsid w:val="008E3DF5"/>
    <w:rsid w:val="008E53F3"/>
    <w:rsid w:val="008F11F2"/>
    <w:rsid w:val="008F1464"/>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83413"/>
    <w:rsid w:val="0098405A"/>
    <w:rsid w:val="009845CF"/>
    <w:rsid w:val="0098665A"/>
    <w:rsid w:val="009866D8"/>
    <w:rsid w:val="0098697E"/>
    <w:rsid w:val="00986AFC"/>
    <w:rsid w:val="00986DD0"/>
    <w:rsid w:val="009878E5"/>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261F"/>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06CB"/>
    <w:rsid w:val="009E2CEE"/>
    <w:rsid w:val="009E3B73"/>
    <w:rsid w:val="009E4BC8"/>
    <w:rsid w:val="009E608C"/>
    <w:rsid w:val="009E6154"/>
    <w:rsid w:val="009E636D"/>
    <w:rsid w:val="009E6A5D"/>
    <w:rsid w:val="009E76A8"/>
    <w:rsid w:val="009F28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0D62"/>
    <w:rsid w:val="00A11989"/>
    <w:rsid w:val="00A11DD6"/>
    <w:rsid w:val="00A120EE"/>
    <w:rsid w:val="00A12444"/>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833"/>
    <w:rsid w:val="00A41A4A"/>
    <w:rsid w:val="00A41F10"/>
    <w:rsid w:val="00A42819"/>
    <w:rsid w:val="00A42E8A"/>
    <w:rsid w:val="00A442B5"/>
    <w:rsid w:val="00A44319"/>
    <w:rsid w:val="00A4537E"/>
    <w:rsid w:val="00A45C3F"/>
    <w:rsid w:val="00A461C6"/>
    <w:rsid w:val="00A463D9"/>
    <w:rsid w:val="00A464DB"/>
    <w:rsid w:val="00A4773D"/>
    <w:rsid w:val="00A50CCF"/>
    <w:rsid w:val="00A51695"/>
    <w:rsid w:val="00A5355C"/>
    <w:rsid w:val="00A53570"/>
    <w:rsid w:val="00A5380B"/>
    <w:rsid w:val="00A54DDD"/>
    <w:rsid w:val="00A552AA"/>
    <w:rsid w:val="00A563AC"/>
    <w:rsid w:val="00A56CB8"/>
    <w:rsid w:val="00A63346"/>
    <w:rsid w:val="00A66200"/>
    <w:rsid w:val="00A66E1C"/>
    <w:rsid w:val="00A72086"/>
    <w:rsid w:val="00A726CE"/>
    <w:rsid w:val="00A72D77"/>
    <w:rsid w:val="00A7333E"/>
    <w:rsid w:val="00A736DF"/>
    <w:rsid w:val="00A7563B"/>
    <w:rsid w:val="00A75DE9"/>
    <w:rsid w:val="00A75F86"/>
    <w:rsid w:val="00A77040"/>
    <w:rsid w:val="00A77A18"/>
    <w:rsid w:val="00A8206C"/>
    <w:rsid w:val="00A8279E"/>
    <w:rsid w:val="00A82F07"/>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CE3"/>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27"/>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1E4E"/>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0C40"/>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4E09"/>
    <w:rsid w:val="00BC6290"/>
    <w:rsid w:val="00BC62DD"/>
    <w:rsid w:val="00BC6FA0"/>
    <w:rsid w:val="00BC72EF"/>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14A7"/>
    <w:rsid w:val="00C220EA"/>
    <w:rsid w:val="00C2295D"/>
    <w:rsid w:val="00C22E98"/>
    <w:rsid w:val="00C22FDE"/>
    <w:rsid w:val="00C27AD0"/>
    <w:rsid w:val="00C32868"/>
    <w:rsid w:val="00C32B8C"/>
    <w:rsid w:val="00C3347C"/>
    <w:rsid w:val="00C33EDB"/>
    <w:rsid w:val="00C34FA3"/>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738"/>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0BAB"/>
    <w:rsid w:val="00C71835"/>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54A"/>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0C4"/>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2A"/>
    <w:rsid w:val="00D47D40"/>
    <w:rsid w:val="00D514AD"/>
    <w:rsid w:val="00D516F9"/>
    <w:rsid w:val="00D52446"/>
    <w:rsid w:val="00D537B0"/>
    <w:rsid w:val="00D54137"/>
    <w:rsid w:val="00D547B6"/>
    <w:rsid w:val="00D54C40"/>
    <w:rsid w:val="00D55704"/>
    <w:rsid w:val="00D564EF"/>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2F7F"/>
    <w:rsid w:val="00D93160"/>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1C6D"/>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311E"/>
    <w:rsid w:val="00E83E24"/>
    <w:rsid w:val="00E84112"/>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6BA"/>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61F5"/>
    <w:rsid w:val="00EE7568"/>
    <w:rsid w:val="00EE7FB4"/>
    <w:rsid w:val="00EF0CFE"/>
    <w:rsid w:val="00EF0F4D"/>
    <w:rsid w:val="00EF12E2"/>
    <w:rsid w:val="00EF197A"/>
    <w:rsid w:val="00EF24F4"/>
    <w:rsid w:val="00EF49E9"/>
    <w:rsid w:val="00EF5C40"/>
    <w:rsid w:val="00EF6583"/>
    <w:rsid w:val="00EF681A"/>
    <w:rsid w:val="00EF6E42"/>
    <w:rsid w:val="00F0036B"/>
    <w:rsid w:val="00F00C3C"/>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18A0"/>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2179"/>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70A"/>
    <w:rsid w:val="00F90C6F"/>
    <w:rsid w:val="00F90F23"/>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4ED2"/>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3ED5"/>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C36"/>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24"/>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24"/>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24"/>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24"/>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24"/>
      </w:numPr>
      <w:outlineLvl w:val="4"/>
    </w:pPr>
    <w:rPr>
      <w:rFonts w:cs="Arial"/>
      <w:b/>
      <w:bCs/>
    </w:rPr>
  </w:style>
  <w:style w:type="paragraph" w:styleId="Heading6">
    <w:name w:val="heading 6"/>
    <w:basedOn w:val="Normal"/>
    <w:next w:val="Normal"/>
    <w:link w:val="Heading6Char"/>
    <w:qFormat/>
    <w:rsid w:val="0017406B"/>
    <w:pPr>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24"/>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24"/>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24"/>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uiPriority w:val="99"/>
    <w:rsid w:val="00EE1DA5"/>
    <w:rPr>
      <w:sz w:val="22"/>
      <w:szCs w:val="20"/>
      <w:lang w:val="en-US"/>
    </w:rPr>
  </w:style>
  <w:style w:type="character" w:customStyle="1" w:styleId="BodyText3Char">
    <w:name w:val="Body Text 3 Char"/>
    <w:basedOn w:val="DefaultParagraphFont"/>
    <w:link w:val="BodyText3"/>
    <w:uiPriority w:val="99"/>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uiPriority w:val="99"/>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uiPriority w:val="34"/>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1"/>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1"/>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customStyle="1" w:styleId="Naslov2">
    <w:name w:val="Naslov 2"/>
    <w:basedOn w:val="Normal"/>
    <w:rsid w:val="00B90C40"/>
    <w:pPr>
      <w:jc w:val="center"/>
    </w:pPr>
    <w:rPr>
      <w:rFonts w:ascii="Times New Roman" w:hAnsi="Times New Roman"/>
      <w:b/>
      <w:sz w:val="26"/>
      <w:lang w:val="en-AU"/>
    </w:rPr>
  </w:style>
  <w:style w:type="paragraph" w:customStyle="1" w:styleId="Navaden">
    <w:name w:val="Navaden"/>
    <w:rsid w:val="00B90C40"/>
    <w:pPr>
      <w:widowControl w:val="0"/>
      <w:overflowPunct w:val="0"/>
      <w:autoSpaceDE w:val="0"/>
      <w:autoSpaceDN w:val="0"/>
      <w:adjustRightInd w:val="0"/>
      <w:textAlignment w:val="baseline"/>
    </w:pPr>
    <w:rPr>
      <w:lang w:eastAsia="en-US"/>
    </w:rPr>
  </w:style>
  <w:style w:type="paragraph" w:styleId="NoSpacing">
    <w:name w:val="No Spacing"/>
    <w:uiPriority w:val="1"/>
    <w:qFormat/>
    <w:rsid w:val="00B90C40"/>
    <w:rPr>
      <w:sz w:val="24"/>
      <w:szCs w:val="24"/>
    </w:rPr>
  </w:style>
  <w:style w:type="character" w:customStyle="1" w:styleId="CharChar">
    <w:name w:val="Char Char"/>
    <w:rsid w:val="00B90C40"/>
    <w:rPr>
      <w:lang w:val="en-US" w:eastAsia="ar-SA" w:bidi="ar-SA"/>
    </w:rPr>
  </w:style>
  <w:style w:type="character" w:customStyle="1" w:styleId="CharChar1">
    <w:name w:val="Char Char1"/>
    <w:rsid w:val="00B90C40"/>
    <w:rPr>
      <w:rFonts w:ascii="Arial" w:hAnsi="Arial"/>
      <w:sz w:val="22"/>
      <w:lang w:val="en-US" w:eastAsia="ar-SA" w:bidi="ar-SA"/>
    </w:rPr>
  </w:style>
  <w:style w:type="character" w:customStyle="1" w:styleId="CharChar9">
    <w:name w:val="Char Char9"/>
    <w:rsid w:val="00B90C40"/>
    <w:rPr>
      <w:rFonts w:ascii="Arial" w:hAnsi="Arial"/>
      <w:caps/>
      <w:lang w:val="sl-SI" w:eastAsia="ar-SA" w:bidi="ar-SA"/>
    </w:rPr>
  </w:style>
  <w:style w:type="character" w:customStyle="1" w:styleId="Bullets">
    <w:name w:val="Bullets"/>
    <w:rsid w:val="00B90C40"/>
    <w:rPr>
      <w:rFonts w:ascii="OpenSymbol" w:eastAsia="OpenSymbol" w:hAnsi="OpenSymbol" w:cs="OpenSymbol"/>
    </w:rPr>
  </w:style>
  <w:style w:type="character" w:customStyle="1" w:styleId="NumberingSymbols">
    <w:name w:val="Numbering Symbols"/>
    <w:rsid w:val="00B90C40"/>
  </w:style>
  <w:style w:type="paragraph" w:customStyle="1" w:styleId="Naslov">
    <w:name w:val="Naslov"/>
    <w:basedOn w:val="Normal"/>
    <w:next w:val="BodyText"/>
    <w:rsid w:val="00B90C40"/>
    <w:pPr>
      <w:keepNext/>
      <w:suppressAutoHyphens/>
      <w:spacing w:before="240" w:after="120"/>
    </w:pPr>
    <w:rPr>
      <w:rFonts w:eastAsia="Arial Unicode MS" w:cs="Tahoma"/>
      <w:sz w:val="28"/>
      <w:szCs w:val="28"/>
      <w:lang w:eastAsia="ar-SA"/>
    </w:rPr>
  </w:style>
  <w:style w:type="paragraph" w:styleId="List">
    <w:name w:val="List"/>
    <w:basedOn w:val="BodyText"/>
    <w:rsid w:val="00B90C40"/>
    <w:pPr>
      <w:widowControl w:val="0"/>
      <w:suppressAutoHyphens/>
      <w:spacing w:before="240"/>
      <w:jc w:val="left"/>
    </w:pPr>
    <w:rPr>
      <w:rFonts w:ascii="Times New Roman" w:eastAsia="Arial Unicode MS" w:hAnsi="Times New Roman" w:cs="Tahoma"/>
      <w:kern w:val="1"/>
      <w:sz w:val="24"/>
      <w:lang w:val="x-none" w:eastAsia="ar-SA"/>
    </w:rPr>
  </w:style>
  <w:style w:type="paragraph" w:customStyle="1" w:styleId="Napis">
    <w:name w:val="Napis"/>
    <w:basedOn w:val="Normal"/>
    <w:rsid w:val="00B90C40"/>
    <w:pPr>
      <w:suppressLineNumbers/>
      <w:suppressAutoHyphens/>
      <w:spacing w:before="240" w:after="120"/>
    </w:pPr>
    <w:rPr>
      <w:rFonts w:cs="Tahoma"/>
      <w:i/>
      <w:iCs/>
      <w:sz w:val="24"/>
      <w:lang w:eastAsia="ar-SA"/>
    </w:rPr>
  </w:style>
  <w:style w:type="paragraph" w:customStyle="1" w:styleId="Kazalo">
    <w:name w:val="Kazalo"/>
    <w:basedOn w:val="Normal"/>
    <w:rsid w:val="00B90C40"/>
    <w:pPr>
      <w:suppressLineNumbers/>
      <w:suppressAutoHyphens/>
      <w:spacing w:before="240" w:after="240"/>
    </w:pPr>
    <w:rPr>
      <w:rFonts w:cs="Tahoma"/>
      <w:lang w:eastAsia="ar-SA"/>
    </w:rPr>
  </w:style>
  <w:style w:type="paragraph" w:customStyle="1" w:styleId="Heading">
    <w:name w:val="Heading"/>
    <w:basedOn w:val="Normal"/>
    <w:next w:val="BodyText"/>
    <w:rsid w:val="00B90C40"/>
    <w:pPr>
      <w:keepNext/>
      <w:suppressAutoHyphens/>
      <w:spacing w:before="240" w:after="120"/>
    </w:pPr>
    <w:rPr>
      <w:rFonts w:eastAsia="MS Mincho" w:cs="Tahoma"/>
      <w:sz w:val="28"/>
      <w:szCs w:val="28"/>
      <w:lang w:eastAsia="ar-SA"/>
    </w:rPr>
  </w:style>
  <w:style w:type="paragraph" w:customStyle="1" w:styleId="Index">
    <w:name w:val="Index"/>
    <w:basedOn w:val="Normal"/>
    <w:rsid w:val="00B90C40"/>
    <w:pPr>
      <w:suppressLineNumbers/>
      <w:suppressAutoHyphens/>
      <w:spacing w:before="240" w:after="240"/>
    </w:pPr>
    <w:rPr>
      <w:rFonts w:cs="Tahoma"/>
      <w:lang w:eastAsia="ar-SA"/>
    </w:rPr>
  </w:style>
  <w:style w:type="paragraph" w:customStyle="1" w:styleId="Framecontents">
    <w:name w:val="Frame contents"/>
    <w:basedOn w:val="BodyText"/>
    <w:rsid w:val="00B90C40"/>
    <w:pPr>
      <w:suppressAutoHyphens/>
      <w:spacing w:before="240" w:after="240"/>
    </w:pPr>
    <w:rPr>
      <w:rFonts w:ascii="Times New Roman" w:hAnsi="Times New Roman"/>
      <w:b/>
      <w:sz w:val="24"/>
      <w:szCs w:val="20"/>
      <w:lang w:val="x-none" w:eastAsia="ar-SA"/>
    </w:rPr>
  </w:style>
  <w:style w:type="paragraph" w:customStyle="1" w:styleId="Contents10">
    <w:name w:val="Contents 10"/>
    <w:basedOn w:val="Index"/>
    <w:rsid w:val="00B90C40"/>
    <w:pPr>
      <w:tabs>
        <w:tab w:val="right" w:leader="dot" w:pos="9637"/>
      </w:tabs>
      <w:ind w:left="2547"/>
    </w:pPr>
  </w:style>
  <w:style w:type="paragraph" w:customStyle="1" w:styleId="TableContents">
    <w:name w:val="Table Contents"/>
    <w:basedOn w:val="Normal"/>
    <w:autoRedefine/>
    <w:rsid w:val="00B90C40"/>
    <w:pPr>
      <w:suppressLineNumbers/>
      <w:suppressAutoHyphens/>
    </w:pPr>
    <w:rPr>
      <w:lang w:eastAsia="ar-SA"/>
    </w:rPr>
  </w:style>
  <w:style w:type="paragraph" w:customStyle="1" w:styleId="TableHeading">
    <w:name w:val="Table Heading"/>
    <w:basedOn w:val="TableContents"/>
    <w:rsid w:val="00B90C40"/>
    <w:pPr>
      <w:jc w:val="center"/>
    </w:pPr>
    <w:rPr>
      <w:b/>
      <w:bCs/>
    </w:rPr>
  </w:style>
  <w:style w:type="paragraph" w:customStyle="1" w:styleId="Naslovtabele">
    <w:name w:val="Naslov tabele"/>
    <w:basedOn w:val="Normal"/>
    <w:rsid w:val="00B90C40"/>
    <w:pPr>
      <w:suppressLineNumbers/>
      <w:suppressAutoHyphens/>
      <w:spacing w:before="240" w:after="240"/>
      <w:jc w:val="center"/>
    </w:pPr>
    <w:rPr>
      <w:b/>
      <w:bCs/>
      <w:lang w:eastAsia="ar-SA"/>
    </w:rPr>
  </w:style>
  <w:style w:type="paragraph" w:customStyle="1" w:styleId="Style1">
    <w:name w:val="Style1"/>
    <w:basedOn w:val="Heading5"/>
    <w:rsid w:val="00B90C40"/>
    <w:pPr>
      <w:numPr>
        <w:ilvl w:val="0"/>
        <w:numId w:val="0"/>
      </w:numPr>
      <w:suppressAutoHyphens/>
      <w:spacing w:before="240" w:after="240"/>
      <w:jc w:val="left"/>
    </w:pPr>
    <w:rPr>
      <w:rFonts w:cs="Times New Roman"/>
      <w:b w:val="0"/>
      <w:sz w:val="22"/>
      <w:szCs w:val="20"/>
      <w:lang w:eastAsia="ar-SA"/>
    </w:rPr>
  </w:style>
  <w:style w:type="paragraph" w:customStyle="1" w:styleId="Style2">
    <w:name w:val="Style2"/>
    <w:basedOn w:val="Heading5"/>
    <w:rsid w:val="00B90C40"/>
    <w:pPr>
      <w:numPr>
        <w:ilvl w:val="0"/>
        <w:numId w:val="0"/>
      </w:numPr>
      <w:suppressAutoHyphens/>
      <w:spacing w:before="240" w:after="240"/>
      <w:jc w:val="left"/>
    </w:pPr>
    <w:rPr>
      <w:rFonts w:cs="Times New Roman"/>
      <w:b w:val="0"/>
      <w:sz w:val="22"/>
      <w:szCs w:val="20"/>
      <w:lang w:eastAsia="ar-SA"/>
    </w:rPr>
  </w:style>
  <w:style w:type="paragraph" w:customStyle="1" w:styleId="GLAVE">
    <w:name w:val="GLAVE"/>
    <w:basedOn w:val="Heading2"/>
    <w:qFormat/>
    <w:rsid w:val="00B90C40"/>
    <w:pPr>
      <w:numPr>
        <w:ilvl w:val="0"/>
        <w:numId w:val="0"/>
      </w:numPr>
      <w:suppressAutoHyphens/>
      <w:spacing w:before="240"/>
      <w:contextualSpacing/>
      <w:jc w:val="center"/>
    </w:pPr>
    <w:rPr>
      <w:rFonts w:ascii="Arial Narrow" w:hAnsi="Arial Narrow"/>
      <w:b/>
      <w:sz w:val="22"/>
      <w:szCs w:val="22"/>
      <w:lang w:val="x-none" w:eastAsia="ar-SA"/>
    </w:rPr>
  </w:style>
  <w:style w:type="paragraph" w:styleId="ListBullet2">
    <w:name w:val="List Bullet 2"/>
    <w:basedOn w:val="Normal"/>
    <w:autoRedefine/>
    <w:rsid w:val="00B90C40"/>
    <w:pPr>
      <w:numPr>
        <w:numId w:val="25"/>
      </w:numPr>
      <w:tabs>
        <w:tab w:val="clear" w:pos="720"/>
      </w:tabs>
      <w:suppressAutoHyphens/>
      <w:spacing w:before="240" w:after="240"/>
      <w:ind w:left="0" w:firstLine="0"/>
    </w:pPr>
    <w:rPr>
      <w:lang w:eastAsia="ar-SA"/>
    </w:rPr>
  </w:style>
  <w:style w:type="paragraph" w:styleId="NormalIndent">
    <w:name w:val="Normal Indent"/>
    <w:basedOn w:val="Normal"/>
    <w:rsid w:val="00B90C40"/>
    <w:pPr>
      <w:numPr>
        <w:numId w:val="32"/>
      </w:numPr>
      <w:tabs>
        <w:tab w:val="clear" w:pos="360"/>
      </w:tabs>
      <w:ind w:left="0" w:firstLine="0"/>
    </w:pPr>
    <w:rPr>
      <w:rFonts w:ascii="Times New Roman" w:hAnsi="Times New Roman"/>
      <w:sz w:val="22"/>
      <w:szCs w:val="20"/>
      <w:lang w:eastAsia="sl-SI"/>
    </w:rPr>
  </w:style>
  <w:style w:type="paragraph" w:customStyle="1" w:styleId="Naslov3MK">
    <w:name w:val="Naslov 3 MK"/>
    <w:basedOn w:val="Heading1"/>
    <w:rsid w:val="00B90C40"/>
    <w:pPr>
      <w:numPr>
        <w:ilvl w:val="1"/>
        <w:numId w:val="33"/>
      </w:numPr>
      <w:tabs>
        <w:tab w:val="clear" w:pos="1080"/>
      </w:tabs>
      <w:spacing w:before="0"/>
      <w:ind w:left="0" w:firstLine="0"/>
    </w:pPr>
    <w:rPr>
      <w:rFonts w:cs="Times New Roman"/>
      <w:b/>
      <w:kern w:val="28"/>
      <w:sz w:val="22"/>
      <w:szCs w:val="22"/>
      <w:lang w:val="x-none" w:eastAsia="sl-SI"/>
    </w:rPr>
  </w:style>
  <w:style w:type="paragraph" w:customStyle="1" w:styleId="msonormal0">
    <w:name w:val="msonormal"/>
    <w:basedOn w:val="Normal"/>
    <w:rsid w:val="002227E8"/>
    <w:pPr>
      <w:spacing w:before="100" w:beforeAutospacing="1" w:after="100" w:afterAutospacing="1"/>
      <w:jc w:val="left"/>
    </w:pPr>
    <w:rPr>
      <w:rFonts w:ascii="Times New Roman" w:hAnsi="Times New Roman"/>
      <w:sz w:val="24"/>
      <w:lang w:eastAsia="sl-SI"/>
    </w:rPr>
  </w:style>
  <w:style w:type="paragraph" w:customStyle="1" w:styleId="xl64">
    <w:name w:val="xl64"/>
    <w:basedOn w:val="Normal"/>
    <w:rsid w:val="002227E8"/>
    <w:pPr>
      <w:spacing w:before="100" w:beforeAutospacing="1" w:after="100" w:afterAutospacing="1"/>
      <w:textAlignment w:val="center"/>
    </w:pPr>
    <w:rPr>
      <w:rFonts w:cs="Arial"/>
      <w:szCs w:val="20"/>
      <w:lang w:eastAsia="sl-SI"/>
    </w:rPr>
  </w:style>
  <w:style w:type="paragraph" w:customStyle="1" w:styleId="xl65">
    <w:name w:val="xl65"/>
    <w:basedOn w:val="Normal"/>
    <w:rsid w:val="002227E8"/>
    <w:pPr>
      <w:spacing w:before="100" w:beforeAutospacing="1" w:after="100" w:afterAutospacing="1"/>
      <w:ind w:firstLineChars="100" w:firstLine="100"/>
      <w:jc w:val="left"/>
    </w:pPr>
    <w:rPr>
      <w:rFonts w:ascii="Times New Roman" w:hAnsi="Times New Roman"/>
      <w:sz w:val="24"/>
      <w:lang w:eastAsia="sl-SI"/>
    </w:rPr>
  </w:style>
  <w:style w:type="paragraph" w:customStyle="1" w:styleId="xl66">
    <w:name w:val="xl66"/>
    <w:basedOn w:val="Normal"/>
    <w:rsid w:val="002227E8"/>
    <w:pPr>
      <w:spacing w:before="100" w:beforeAutospacing="1" w:after="100" w:afterAutospacing="1"/>
      <w:ind w:firstLineChars="200" w:firstLine="200"/>
      <w:jc w:val="left"/>
    </w:pPr>
    <w:rPr>
      <w:rFonts w:ascii="Times New Roman" w:hAnsi="Times New Roman"/>
      <w:sz w:val="24"/>
      <w:lang w:eastAsia="sl-SI"/>
    </w:rPr>
  </w:style>
  <w:style w:type="paragraph" w:customStyle="1" w:styleId="xl67">
    <w:name w:val="xl67"/>
    <w:basedOn w:val="Normal"/>
    <w:rsid w:val="002227E8"/>
    <w:pPr>
      <w:spacing w:before="100" w:beforeAutospacing="1" w:after="100" w:afterAutospacing="1"/>
      <w:jc w:val="left"/>
      <w:textAlignment w:val="center"/>
    </w:pPr>
    <w:rPr>
      <w:rFonts w:cs="Arial"/>
      <w:szCs w:val="20"/>
      <w:lang w:eastAsia="sl-SI"/>
    </w:rPr>
  </w:style>
  <w:style w:type="paragraph" w:customStyle="1" w:styleId="xl68">
    <w:name w:val="xl68"/>
    <w:basedOn w:val="Normal"/>
    <w:rsid w:val="002227E8"/>
    <w:pPr>
      <w:spacing w:before="100" w:beforeAutospacing="1" w:after="100" w:afterAutospacing="1"/>
      <w:textAlignment w:val="center"/>
    </w:pPr>
    <w:rPr>
      <w:rFonts w:cs="Arial"/>
      <w:b/>
      <w:bCs/>
      <w:szCs w:val="20"/>
      <w:lang w:eastAsia="sl-SI"/>
    </w:rPr>
  </w:style>
  <w:style w:type="paragraph" w:customStyle="1" w:styleId="xl69">
    <w:name w:val="xl69"/>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Cs w:val="20"/>
      <w:lang w:eastAsia="sl-SI"/>
    </w:rPr>
  </w:style>
  <w:style w:type="paragraph" w:customStyle="1" w:styleId="xl70">
    <w:name w:val="xl70"/>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71">
    <w:name w:val="xl71"/>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cs="Arial"/>
      <w:b/>
      <w:bCs/>
      <w:szCs w:val="20"/>
      <w:lang w:eastAsia="sl-SI"/>
    </w:rPr>
  </w:style>
  <w:style w:type="paragraph" w:customStyle="1" w:styleId="xl72">
    <w:name w:val="xl72"/>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73">
    <w:name w:val="xl73"/>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pPr>
    <w:rPr>
      <w:rFonts w:cs="Arial"/>
      <w:szCs w:val="20"/>
      <w:lang w:eastAsia="sl-SI"/>
    </w:rPr>
  </w:style>
  <w:style w:type="paragraph" w:customStyle="1" w:styleId="xl74">
    <w:name w:val="xl74"/>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75">
    <w:name w:val="xl7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76">
    <w:name w:val="xl76"/>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Cs w:val="20"/>
      <w:lang w:eastAsia="sl-SI"/>
    </w:rPr>
  </w:style>
  <w:style w:type="paragraph" w:customStyle="1" w:styleId="xl77">
    <w:name w:val="xl77"/>
    <w:basedOn w:val="Normal"/>
    <w:rsid w:val="002227E8"/>
    <w:pPr>
      <w:spacing w:before="100" w:beforeAutospacing="1" w:after="100" w:afterAutospacing="1"/>
      <w:jc w:val="left"/>
    </w:pPr>
    <w:rPr>
      <w:rFonts w:cs="Arial"/>
      <w:szCs w:val="20"/>
      <w:lang w:eastAsia="sl-SI"/>
    </w:rPr>
  </w:style>
  <w:style w:type="paragraph" w:customStyle="1" w:styleId="xl78">
    <w:name w:val="xl78"/>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79">
    <w:name w:val="xl79"/>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0">
    <w:name w:val="xl80"/>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textAlignment w:val="center"/>
    </w:pPr>
    <w:rPr>
      <w:rFonts w:cs="Arial"/>
      <w:b/>
      <w:bCs/>
      <w:color w:val="000000"/>
      <w:szCs w:val="20"/>
      <w:lang w:eastAsia="sl-SI"/>
    </w:rPr>
  </w:style>
  <w:style w:type="paragraph" w:customStyle="1" w:styleId="xl81">
    <w:name w:val="xl8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82">
    <w:name w:val="xl82"/>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83">
    <w:name w:val="xl83"/>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4">
    <w:name w:val="xl84"/>
    <w:basedOn w:val="Normal"/>
    <w:rsid w:val="002227E8"/>
    <w:pPr>
      <w:pBdr>
        <w:left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5">
    <w:name w:val="xl8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Cs w:val="20"/>
      <w:lang w:eastAsia="sl-SI"/>
    </w:rPr>
  </w:style>
  <w:style w:type="paragraph" w:customStyle="1" w:styleId="xl86">
    <w:name w:val="xl86"/>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87">
    <w:name w:val="xl87"/>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88">
    <w:name w:val="xl88"/>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89">
    <w:name w:val="xl89"/>
    <w:basedOn w:val="Normal"/>
    <w:rsid w:val="00222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cs="Arial"/>
      <w:b/>
      <w:bCs/>
      <w:color w:val="000000"/>
      <w:szCs w:val="20"/>
      <w:lang w:eastAsia="sl-SI"/>
    </w:rPr>
  </w:style>
  <w:style w:type="paragraph" w:customStyle="1" w:styleId="xl90">
    <w:name w:val="xl90"/>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cs="Arial"/>
      <w:color w:val="000000"/>
      <w:szCs w:val="20"/>
      <w:lang w:eastAsia="sl-SI"/>
    </w:rPr>
  </w:style>
  <w:style w:type="paragraph" w:customStyle="1" w:styleId="xl91">
    <w:name w:val="xl9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lang w:eastAsia="sl-SI"/>
    </w:rPr>
  </w:style>
  <w:style w:type="paragraph" w:customStyle="1" w:styleId="xl92">
    <w:name w:val="xl92"/>
    <w:basedOn w:val="Normal"/>
    <w:rsid w:val="002227E8"/>
    <w:pPr>
      <w:spacing w:before="100" w:beforeAutospacing="1" w:after="100" w:afterAutospacing="1"/>
      <w:ind w:firstLineChars="100" w:firstLine="100"/>
      <w:jc w:val="left"/>
    </w:pPr>
    <w:rPr>
      <w:rFonts w:ascii="Times New Roman" w:hAnsi="Times New Roman"/>
      <w:b/>
      <w:bCs/>
      <w:sz w:val="24"/>
      <w:lang w:eastAsia="sl-SI"/>
    </w:rPr>
  </w:style>
  <w:style w:type="paragraph" w:customStyle="1" w:styleId="xl93">
    <w:name w:val="xl93"/>
    <w:basedOn w:val="Normal"/>
    <w:rsid w:val="002227E8"/>
    <w:pPr>
      <w:spacing w:before="100" w:beforeAutospacing="1" w:after="100" w:afterAutospacing="1"/>
      <w:jc w:val="left"/>
    </w:pPr>
    <w:rPr>
      <w:rFonts w:ascii="Times New Roman" w:hAnsi="Times New Roman"/>
      <w:b/>
      <w:bCs/>
      <w:sz w:val="24"/>
      <w:lang w:eastAsia="sl-SI"/>
    </w:rPr>
  </w:style>
  <w:style w:type="paragraph" w:customStyle="1" w:styleId="xl94">
    <w:name w:val="xl94"/>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ascii="Times New Roman" w:hAnsi="Times New Roman"/>
      <w:b/>
      <w:bCs/>
      <w:sz w:val="24"/>
      <w:lang w:eastAsia="sl-SI"/>
    </w:rPr>
  </w:style>
  <w:style w:type="paragraph" w:customStyle="1" w:styleId="xl95">
    <w:name w:val="xl9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sz w:val="24"/>
      <w:lang w:eastAsia="sl-SI"/>
    </w:rPr>
  </w:style>
  <w:style w:type="paragraph" w:customStyle="1" w:styleId="xl96">
    <w:name w:val="xl96"/>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pPr>
    <w:rPr>
      <w:rFonts w:ascii="Times New Roman" w:hAnsi="Times New Roman"/>
      <w:sz w:val="24"/>
      <w:lang w:eastAsia="sl-SI"/>
    </w:rPr>
  </w:style>
  <w:style w:type="paragraph" w:customStyle="1" w:styleId="xl97">
    <w:name w:val="xl97"/>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sz w:val="24"/>
      <w:lang w:eastAsia="sl-SI"/>
    </w:rPr>
  </w:style>
  <w:style w:type="paragraph" w:customStyle="1" w:styleId="xl98">
    <w:name w:val="xl98"/>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ascii="Times New Roman" w:hAnsi="Times New Roman"/>
      <w:sz w:val="24"/>
      <w:lang w:eastAsia="sl-SI"/>
    </w:rPr>
  </w:style>
  <w:style w:type="paragraph" w:customStyle="1" w:styleId="xl99">
    <w:name w:val="xl99"/>
    <w:basedOn w:val="Normal"/>
    <w:rsid w:val="002227E8"/>
    <w:pPr>
      <w:spacing w:before="100" w:beforeAutospacing="1" w:after="100" w:afterAutospacing="1"/>
      <w:jc w:val="center"/>
      <w:textAlignment w:val="center"/>
    </w:pPr>
    <w:rPr>
      <w:rFonts w:cs="Arial"/>
      <w:color w:val="000000"/>
      <w:szCs w:val="20"/>
      <w:lang w:eastAsia="sl-SI"/>
    </w:rPr>
  </w:style>
  <w:style w:type="paragraph" w:customStyle="1" w:styleId="xl100">
    <w:name w:val="xl100"/>
    <w:basedOn w:val="Normal"/>
    <w:rsid w:val="002227E8"/>
    <w:pPr>
      <w:spacing w:before="100" w:beforeAutospacing="1" w:after="100" w:afterAutospacing="1"/>
      <w:jc w:val="left"/>
    </w:pPr>
    <w:rPr>
      <w:rFonts w:ascii="Times New Roman" w:hAnsi="Times New Roman"/>
      <w:b/>
      <w:bCs/>
      <w:sz w:val="24"/>
      <w:lang w:eastAsia="sl-SI"/>
    </w:rPr>
  </w:style>
  <w:style w:type="paragraph" w:customStyle="1" w:styleId="xl101">
    <w:name w:val="xl10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102">
    <w:name w:val="xl102"/>
    <w:basedOn w:val="Normal"/>
    <w:rsid w:val="002227E8"/>
    <w:pPr>
      <w:pBdr>
        <w:top w:val="single" w:sz="4" w:space="0" w:color="auto"/>
      </w:pBdr>
      <w:spacing w:before="100" w:beforeAutospacing="1" w:after="100" w:afterAutospacing="1"/>
      <w:jc w:val="left"/>
      <w:textAlignment w:val="center"/>
    </w:pPr>
    <w:rPr>
      <w:rFonts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aktualno_jnc_podrobno.xhtml?zadevaId=72048"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info@legitimnost.si" TargetMode="External"/><Relationship Id="rId2" Type="http://schemas.openxmlformats.org/officeDocument/2006/relationships/numbering" Target="numbering.xml"/><Relationship Id="rId16" Type="http://schemas.openxmlformats.org/officeDocument/2006/relationships/hyperlink" Target="https://ejn.gov.si/espd/%2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55</Pages>
  <Words>15856</Words>
  <Characters>90385</Characters>
  <Application>Microsoft Office Word</Application>
  <DocSecurity>0</DocSecurity>
  <Lines>753</Lines>
  <Paragraphs>212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Dusa Mateja</cp:lastModifiedBy>
  <cp:revision>12</cp:revision>
  <cp:lastPrinted>2025-04-10T07:28:00Z</cp:lastPrinted>
  <dcterms:created xsi:type="dcterms:W3CDTF">2026-05-07T11:09:00Z</dcterms:created>
  <dcterms:modified xsi:type="dcterms:W3CDTF">2026-05-07T13:43:00Z</dcterms:modified>
</cp:coreProperties>
</file>